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9E2F6" w14:textId="66EB23EF" w:rsidR="00526275" w:rsidRPr="001A0402" w:rsidRDefault="00C17D8B" w:rsidP="00846918">
      <w:pPr>
        <w:spacing w:before="2" w:line="140" w:lineRule="exact"/>
        <w:rPr>
          <w:rFonts w:ascii="Arial" w:hAnsi="Arial" w:cs="Arial"/>
          <w:sz w:val="15"/>
          <w:szCs w:val="15"/>
        </w:rPr>
      </w:pPr>
      <w:bookmarkStart w:id="0" w:name="_GoBack"/>
      <w:bookmarkEnd w:id="0"/>
      <w:r>
        <w:rPr>
          <w:rFonts w:ascii="Arial" w:hAnsi="Arial" w:cs="Arial"/>
        </w:rPr>
        <w:pict w14:anchorId="2C0B0CFF">
          <v:group id="_x0000_s3483" style="position:absolute;margin-left:45pt;margin-top:45.75pt;width:88pt;height:99pt;z-index:-2964;mso-position-horizontal-relative:page;mso-position-vertical-relative:page" coordorigin="900,915" coordsize="1760,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487" type="#_x0000_t75" style="position:absolute;left:1440;top:1483;width:67;height:300">
              <v:imagedata r:id="rId8" o:title=""/>
            </v:shape>
            <v:shape id="_x0000_s3486" type="#_x0000_t75" style="position:absolute;left:1440;top:1992;width:67;height:300">
              <v:imagedata r:id="rId8" o:title=""/>
            </v:shape>
            <v:shape id="_x0000_s3485" type="#_x0000_t75" style="position:absolute;left:1440;top:2501;width:67;height:300">
              <v:imagedata r:id="rId8" o:title=""/>
            </v:shape>
            <v:shape id="_x0000_s3484" type="#_x0000_t75" style="position:absolute;left:900;top:915;width:1760;height:1980">
              <v:imagedata r:id="rId9" o:title=""/>
            </v:shape>
            <w10:wrap anchorx="page" anchory="page"/>
          </v:group>
        </w:pict>
      </w:r>
    </w:p>
    <w:p w14:paraId="00024795" w14:textId="77777777" w:rsidR="00CF4B3B" w:rsidRPr="001A0402" w:rsidRDefault="00CF4B3B" w:rsidP="00846918">
      <w:pPr>
        <w:spacing w:line="200" w:lineRule="exact"/>
        <w:rPr>
          <w:rFonts w:ascii="Arial" w:hAnsi="Arial" w:cs="Arial"/>
        </w:rPr>
      </w:pPr>
    </w:p>
    <w:p w14:paraId="7280BDD9" w14:textId="77777777" w:rsidR="00CF4B3B" w:rsidRPr="001A0402" w:rsidRDefault="00CF4B3B" w:rsidP="00846918">
      <w:pPr>
        <w:spacing w:line="200" w:lineRule="exact"/>
        <w:rPr>
          <w:rFonts w:ascii="Arial" w:hAnsi="Arial" w:cs="Arial"/>
        </w:rPr>
      </w:pPr>
    </w:p>
    <w:p w14:paraId="500019CE" w14:textId="77777777" w:rsidR="00CF4B3B" w:rsidRPr="001A0402" w:rsidRDefault="00CF4B3B" w:rsidP="00846918">
      <w:pPr>
        <w:spacing w:line="200" w:lineRule="exact"/>
        <w:rPr>
          <w:rFonts w:ascii="Arial" w:hAnsi="Arial" w:cs="Arial"/>
        </w:rPr>
      </w:pPr>
    </w:p>
    <w:p w14:paraId="2EEAD1B9" w14:textId="77777777" w:rsidR="00CF4B3B" w:rsidRPr="001A0402" w:rsidRDefault="00CF4B3B" w:rsidP="00846918">
      <w:pPr>
        <w:spacing w:line="200" w:lineRule="exact"/>
        <w:rPr>
          <w:rFonts w:ascii="Arial" w:hAnsi="Arial" w:cs="Arial"/>
        </w:rPr>
      </w:pPr>
    </w:p>
    <w:p w14:paraId="017C708A" w14:textId="77777777" w:rsidR="00CF4B3B" w:rsidRPr="001A0402" w:rsidRDefault="00CF4B3B" w:rsidP="00846918">
      <w:pPr>
        <w:spacing w:line="200" w:lineRule="exact"/>
        <w:rPr>
          <w:rFonts w:ascii="Arial" w:hAnsi="Arial" w:cs="Arial"/>
        </w:rPr>
      </w:pPr>
    </w:p>
    <w:p w14:paraId="1DF618CE" w14:textId="77777777" w:rsidR="00CF4B3B" w:rsidRPr="001A0402" w:rsidRDefault="00CF4B3B" w:rsidP="00846918">
      <w:pPr>
        <w:spacing w:line="200" w:lineRule="exact"/>
        <w:rPr>
          <w:rFonts w:ascii="Arial" w:hAnsi="Arial" w:cs="Arial"/>
        </w:rPr>
      </w:pPr>
    </w:p>
    <w:p w14:paraId="052252EF" w14:textId="77777777" w:rsidR="00CF4B3B" w:rsidRPr="001A0402" w:rsidRDefault="00CF4B3B" w:rsidP="00846918">
      <w:pPr>
        <w:spacing w:line="200" w:lineRule="exact"/>
        <w:rPr>
          <w:rFonts w:ascii="Arial" w:hAnsi="Arial" w:cs="Arial"/>
        </w:rPr>
      </w:pPr>
    </w:p>
    <w:p w14:paraId="10D44D5E" w14:textId="77777777" w:rsidR="00CF4B3B" w:rsidRPr="001A0402" w:rsidRDefault="00CF4B3B" w:rsidP="00846918">
      <w:pPr>
        <w:spacing w:line="200" w:lineRule="exact"/>
        <w:rPr>
          <w:rFonts w:ascii="Arial" w:hAnsi="Arial" w:cs="Arial"/>
        </w:rPr>
      </w:pPr>
    </w:p>
    <w:p w14:paraId="3BA8C343" w14:textId="77777777" w:rsidR="00CF4B3B" w:rsidRPr="001A0402" w:rsidRDefault="00CF4B3B" w:rsidP="00846918">
      <w:pPr>
        <w:spacing w:line="200" w:lineRule="exact"/>
        <w:rPr>
          <w:rFonts w:ascii="Arial" w:hAnsi="Arial" w:cs="Arial"/>
        </w:rPr>
      </w:pPr>
    </w:p>
    <w:p w14:paraId="5457B4B2" w14:textId="77777777" w:rsidR="00CF4B3B" w:rsidRPr="001A0402" w:rsidRDefault="00CF4B3B" w:rsidP="00846918">
      <w:pPr>
        <w:spacing w:line="200" w:lineRule="exact"/>
        <w:rPr>
          <w:rFonts w:ascii="Arial" w:hAnsi="Arial" w:cs="Arial"/>
        </w:rPr>
      </w:pPr>
    </w:p>
    <w:p w14:paraId="43BC009B" w14:textId="77777777" w:rsidR="00CF4B3B" w:rsidRPr="001A0402" w:rsidRDefault="00CF4B3B" w:rsidP="00846918">
      <w:pPr>
        <w:spacing w:line="200" w:lineRule="exact"/>
        <w:rPr>
          <w:rFonts w:ascii="Arial" w:hAnsi="Arial" w:cs="Arial"/>
        </w:rPr>
      </w:pPr>
    </w:p>
    <w:p w14:paraId="1E702263" w14:textId="65BB3305" w:rsidR="00CF4B3B" w:rsidRPr="00CB5E51" w:rsidRDefault="00971A67" w:rsidP="00846918">
      <w:pPr>
        <w:spacing w:before="9"/>
        <w:ind w:left="1379"/>
        <w:rPr>
          <w:rFonts w:ascii="Arial" w:eastAsia="Arial" w:hAnsi="Arial" w:cs="Arial"/>
          <w:sz w:val="40"/>
          <w:szCs w:val="40"/>
        </w:rPr>
      </w:pPr>
      <w:r w:rsidRPr="00CB5E51">
        <w:rPr>
          <w:rFonts w:ascii="Arial" w:eastAsia="Arial" w:hAnsi="Arial" w:cs="Arial"/>
          <w:color w:val="0067C5"/>
          <w:sz w:val="40"/>
          <w:szCs w:val="40"/>
        </w:rPr>
        <w:t>p</w:t>
      </w:r>
      <w:r w:rsidRPr="00CB5E51">
        <w:rPr>
          <w:rFonts w:ascii="Arial" w:eastAsia="Arial" w:hAnsi="Arial" w:cs="Arial"/>
          <w:color w:val="0067C5"/>
          <w:spacing w:val="1"/>
          <w:sz w:val="40"/>
          <w:szCs w:val="40"/>
        </w:rPr>
        <w:t>N</w:t>
      </w:r>
      <w:r w:rsidRPr="00CB5E51">
        <w:rPr>
          <w:rFonts w:ascii="Arial" w:eastAsia="Arial" w:hAnsi="Arial" w:cs="Arial"/>
          <w:color w:val="0067C5"/>
          <w:sz w:val="40"/>
          <w:szCs w:val="40"/>
        </w:rPr>
        <w:t>ATE</w:t>
      </w:r>
      <w:r w:rsidR="003672AF">
        <w:rPr>
          <w:rFonts w:ascii="Arial" w:eastAsia="Arial" w:hAnsi="Arial" w:cs="Arial"/>
          <w:color w:val="0067C5"/>
          <w:sz w:val="40"/>
          <w:szCs w:val="40"/>
        </w:rPr>
        <w:t xml:space="preserve"> v</w:t>
      </w:r>
      <w:r w:rsidR="00AD1CC7">
        <w:rPr>
          <w:rFonts w:ascii="Arial" w:eastAsia="Arial" w:hAnsi="Arial" w:cs="Arial"/>
          <w:color w:val="0067C5"/>
          <w:sz w:val="40"/>
          <w:szCs w:val="40"/>
        </w:rPr>
        <w:t>9</w:t>
      </w:r>
      <w:r w:rsidR="000A0E2A">
        <w:rPr>
          <w:rFonts w:ascii="Arial" w:eastAsia="Arial" w:hAnsi="Arial" w:cs="Arial"/>
          <w:color w:val="0067C5"/>
          <w:sz w:val="40"/>
          <w:szCs w:val="40"/>
        </w:rPr>
        <w:t>.7</w:t>
      </w:r>
    </w:p>
    <w:p w14:paraId="4EE3EEE7" w14:textId="77777777" w:rsidR="00CF4B3B" w:rsidRPr="00CB5E51" w:rsidRDefault="00CF4B3B" w:rsidP="00846918">
      <w:pPr>
        <w:spacing w:before="7" w:line="140" w:lineRule="exact"/>
        <w:rPr>
          <w:rFonts w:ascii="Arial" w:hAnsi="Arial" w:cs="Arial"/>
          <w:sz w:val="40"/>
          <w:szCs w:val="40"/>
        </w:rPr>
      </w:pPr>
    </w:p>
    <w:p w14:paraId="195103F0" w14:textId="77777777" w:rsidR="00CF4B3B" w:rsidRPr="00CB5E51" w:rsidRDefault="00CF4B3B" w:rsidP="00846918">
      <w:pPr>
        <w:spacing w:line="200" w:lineRule="exact"/>
        <w:rPr>
          <w:rFonts w:ascii="Arial" w:hAnsi="Arial" w:cs="Arial"/>
          <w:sz w:val="40"/>
          <w:szCs w:val="40"/>
        </w:rPr>
      </w:pPr>
    </w:p>
    <w:p w14:paraId="5410D6DE" w14:textId="77777777" w:rsidR="00CF4B3B" w:rsidRPr="00CB5E51" w:rsidRDefault="00971A67" w:rsidP="00846918">
      <w:pPr>
        <w:ind w:left="1326"/>
        <w:rPr>
          <w:rFonts w:ascii="Arial" w:eastAsia="Arial" w:hAnsi="Arial" w:cs="Arial"/>
          <w:sz w:val="40"/>
          <w:szCs w:val="40"/>
        </w:rPr>
      </w:pPr>
      <w:r w:rsidRPr="00CB5E51">
        <w:rPr>
          <w:rFonts w:ascii="Arial" w:eastAsia="Arial" w:hAnsi="Arial" w:cs="Arial"/>
          <w:color w:val="0067C5"/>
          <w:sz w:val="40"/>
          <w:szCs w:val="40"/>
        </w:rPr>
        <w:t>Portable</w:t>
      </w:r>
      <w:r w:rsidRPr="00CB5E51">
        <w:rPr>
          <w:rFonts w:ascii="Arial" w:eastAsia="Arial" w:hAnsi="Arial" w:cs="Arial"/>
          <w:color w:val="0067C5"/>
          <w:spacing w:val="-3"/>
          <w:sz w:val="40"/>
          <w:szCs w:val="40"/>
        </w:rPr>
        <w:t xml:space="preserve"> </w:t>
      </w:r>
      <w:r w:rsidRPr="00CB5E51">
        <w:rPr>
          <w:rFonts w:ascii="Arial" w:eastAsia="Arial" w:hAnsi="Arial" w:cs="Arial"/>
          <w:color w:val="0067C5"/>
          <w:sz w:val="40"/>
          <w:szCs w:val="40"/>
        </w:rPr>
        <w:t>N</w:t>
      </w:r>
      <w:r w:rsidRPr="00CB5E51">
        <w:rPr>
          <w:rFonts w:ascii="Arial" w:eastAsia="Arial" w:hAnsi="Arial" w:cs="Arial"/>
          <w:color w:val="0067C5"/>
          <w:spacing w:val="1"/>
          <w:sz w:val="40"/>
          <w:szCs w:val="40"/>
        </w:rPr>
        <w:t>e</w:t>
      </w:r>
      <w:r w:rsidRPr="00CB5E51">
        <w:rPr>
          <w:rFonts w:ascii="Arial" w:eastAsia="Arial" w:hAnsi="Arial" w:cs="Arial"/>
          <w:color w:val="0067C5"/>
          <w:sz w:val="40"/>
          <w:szCs w:val="40"/>
        </w:rPr>
        <w:t>t</w:t>
      </w:r>
      <w:r w:rsidRPr="00CB5E51">
        <w:rPr>
          <w:rFonts w:ascii="Arial" w:eastAsia="Arial" w:hAnsi="Arial" w:cs="Arial"/>
          <w:color w:val="0067C5"/>
          <w:spacing w:val="-2"/>
          <w:sz w:val="40"/>
          <w:szCs w:val="40"/>
        </w:rPr>
        <w:t>A</w:t>
      </w:r>
      <w:r w:rsidRPr="00CB5E51">
        <w:rPr>
          <w:rFonts w:ascii="Arial" w:eastAsia="Arial" w:hAnsi="Arial" w:cs="Arial"/>
          <w:color w:val="0067C5"/>
          <w:sz w:val="40"/>
          <w:szCs w:val="40"/>
        </w:rPr>
        <w:t xml:space="preserve">pp Test </w:t>
      </w:r>
      <w:r w:rsidRPr="00CB5E51">
        <w:rPr>
          <w:rFonts w:ascii="Arial" w:eastAsia="Arial" w:hAnsi="Arial" w:cs="Arial"/>
          <w:color w:val="0067C5"/>
          <w:spacing w:val="-2"/>
          <w:sz w:val="40"/>
          <w:szCs w:val="40"/>
        </w:rPr>
        <w:t>E</w:t>
      </w:r>
      <w:r w:rsidRPr="00CB5E51">
        <w:rPr>
          <w:rFonts w:ascii="Arial" w:eastAsia="Arial" w:hAnsi="Arial" w:cs="Arial"/>
          <w:color w:val="0067C5"/>
          <w:sz w:val="40"/>
          <w:szCs w:val="40"/>
        </w:rPr>
        <w:t>nviron</w:t>
      </w:r>
      <w:r w:rsidRPr="00CB5E51">
        <w:rPr>
          <w:rFonts w:ascii="Arial" w:eastAsia="Arial" w:hAnsi="Arial" w:cs="Arial"/>
          <w:color w:val="0067C5"/>
          <w:spacing w:val="-2"/>
          <w:sz w:val="40"/>
          <w:szCs w:val="40"/>
        </w:rPr>
        <w:t>m</w:t>
      </w:r>
      <w:r w:rsidRPr="00CB5E51">
        <w:rPr>
          <w:rFonts w:ascii="Arial" w:eastAsia="Arial" w:hAnsi="Arial" w:cs="Arial"/>
          <w:color w:val="0067C5"/>
          <w:sz w:val="40"/>
          <w:szCs w:val="40"/>
        </w:rPr>
        <w:t>ent Us</w:t>
      </w:r>
      <w:r w:rsidRPr="00CB5E51">
        <w:rPr>
          <w:rFonts w:ascii="Arial" w:eastAsia="Arial" w:hAnsi="Arial" w:cs="Arial"/>
          <w:color w:val="0067C5"/>
          <w:spacing w:val="-2"/>
          <w:sz w:val="40"/>
          <w:szCs w:val="40"/>
        </w:rPr>
        <w:t>e</w:t>
      </w:r>
      <w:r w:rsidRPr="00CB5E51">
        <w:rPr>
          <w:rFonts w:ascii="Arial" w:eastAsia="Arial" w:hAnsi="Arial" w:cs="Arial"/>
          <w:color w:val="0067C5"/>
          <w:sz w:val="40"/>
          <w:szCs w:val="40"/>
        </w:rPr>
        <w:t>r Guide</w:t>
      </w:r>
    </w:p>
    <w:p w14:paraId="250FE3D5" w14:textId="77777777" w:rsidR="00CF4B3B" w:rsidRPr="001A0402" w:rsidRDefault="00CF4B3B" w:rsidP="00846918">
      <w:pPr>
        <w:spacing w:line="120" w:lineRule="exact"/>
        <w:rPr>
          <w:rFonts w:ascii="Arial" w:hAnsi="Arial" w:cs="Arial"/>
          <w:sz w:val="13"/>
          <w:szCs w:val="13"/>
        </w:rPr>
      </w:pPr>
    </w:p>
    <w:p w14:paraId="6DA42C68" w14:textId="77777777" w:rsidR="00CF4B3B" w:rsidRPr="001A0402" w:rsidRDefault="00CF4B3B" w:rsidP="00846918">
      <w:pPr>
        <w:spacing w:line="200" w:lineRule="exact"/>
        <w:rPr>
          <w:rFonts w:ascii="Arial" w:hAnsi="Arial" w:cs="Arial"/>
        </w:rPr>
      </w:pPr>
    </w:p>
    <w:p w14:paraId="4E487D4E" w14:textId="4F575E99" w:rsidR="00CF4B3B" w:rsidRPr="001A0402" w:rsidRDefault="003672AF" w:rsidP="00846918">
      <w:pPr>
        <w:ind w:left="1379"/>
        <w:rPr>
          <w:rFonts w:ascii="Arial" w:eastAsia="Arial" w:hAnsi="Arial" w:cs="Arial"/>
        </w:rPr>
      </w:pPr>
      <w:r>
        <w:rPr>
          <w:rFonts w:ascii="Arial" w:eastAsia="Arial" w:hAnsi="Arial" w:cs="Arial"/>
          <w:spacing w:val="-1"/>
        </w:rPr>
        <w:t>Revision</w:t>
      </w:r>
      <w:r w:rsidR="00971A67" w:rsidRPr="001A0402">
        <w:rPr>
          <w:rFonts w:ascii="Arial" w:eastAsia="Arial" w:hAnsi="Arial" w:cs="Arial"/>
          <w:spacing w:val="-7"/>
        </w:rPr>
        <w:t xml:space="preserve"> </w:t>
      </w:r>
      <w:r>
        <w:rPr>
          <w:rFonts w:ascii="Arial" w:eastAsia="Arial" w:hAnsi="Arial" w:cs="Arial"/>
          <w:spacing w:val="-7"/>
        </w:rPr>
        <w:t>1</w:t>
      </w:r>
      <w:r w:rsidR="002A0EA2">
        <w:rPr>
          <w:rFonts w:ascii="Arial" w:eastAsia="Arial" w:hAnsi="Arial" w:cs="Arial"/>
          <w:spacing w:val="-1"/>
        </w:rPr>
        <w:t>.0</w:t>
      </w:r>
    </w:p>
    <w:p w14:paraId="4DFBE5FD" w14:textId="77777777" w:rsidR="00CF4B3B" w:rsidRPr="001A0402" w:rsidRDefault="00CF4B3B" w:rsidP="00846918">
      <w:pPr>
        <w:spacing w:line="200" w:lineRule="exact"/>
        <w:rPr>
          <w:rFonts w:ascii="Arial" w:hAnsi="Arial" w:cs="Arial"/>
        </w:rPr>
      </w:pPr>
    </w:p>
    <w:p w14:paraId="53B2EDC8" w14:textId="77777777" w:rsidR="00CF4B3B" w:rsidRPr="001A0402" w:rsidRDefault="00CF4B3B" w:rsidP="00846918">
      <w:pPr>
        <w:spacing w:line="200" w:lineRule="exact"/>
        <w:rPr>
          <w:rFonts w:ascii="Arial" w:hAnsi="Arial" w:cs="Arial"/>
        </w:rPr>
      </w:pPr>
    </w:p>
    <w:p w14:paraId="1258E774" w14:textId="77777777" w:rsidR="00CF4B3B" w:rsidRPr="001A0402" w:rsidRDefault="00CF4B3B" w:rsidP="00846918">
      <w:pPr>
        <w:spacing w:line="200" w:lineRule="exact"/>
        <w:rPr>
          <w:rFonts w:ascii="Arial" w:hAnsi="Arial" w:cs="Arial"/>
        </w:rPr>
      </w:pPr>
    </w:p>
    <w:p w14:paraId="77B3FFCA" w14:textId="77777777" w:rsidR="00CF4B3B" w:rsidRPr="001A0402" w:rsidRDefault="00CF4B3B" w:rsidP="00846918">
      <w:pPr>
        <w:spacing w:line="200" w:lineRule="exact"/>
        <w:rPr>
          <w:rFonts w:ascii="Arial" w:hAnsi="Arial" w:cs="Arial"/>
        </w:rPr>
      </w:pPr>
    </w:p>
    <w:p w14:paraId="4F68E07E" w14:textId="77777777" w:rsidR="00CF4B3B" w:rsidRPr="001A0402" w:rsidRDefault="00CF4B3B" w:rsidP="00846918">
      <w:pPr>
        <w:spacing w:line="200" w:lineRule="exact"/>
        <w:rPr>
          <w:rFonts w:ascii="Arial" w:hAnsi="Arial" w:cs="Arial"/>
        </w:rPr>
      </w:pPr>
    </w:p>
    <w:p w14:paraId="05792236" w14:textId="77777777" w:rsidR="00CF4B3B" w:rsidRPr="001A0402" w:rsidRDefault="00CF4B3B" w:rsidP="00846918">
      <w:pPr>
        <w:spacing w:line="200" w:lineRule="exact"/>
        <w:rPr>
          <w:rFonts w:ascii="Arial" w:hAnsi="Arial" w:cs="Arial"/>
        </w:rPr>
      </w:pPr>
    </w:p>
    <w:p w14:paraId="13221C54" w14:textId="77777777" w:rsidR="00CF4B3B" w:rsidRPr="001A0402" w:rsidRDefault="00CF4B3B" w:rsidP="00846918">
      <w:pPr>
        <w:spacing w:line="200" w:lineRule="exact"/>
        <w:rPr>
          <w:rFonts w:ascii="Arial" w:hAnsi="Arial" w:cs="Arial"/>
        </w:rPr>
      </w:pPr>
    </w:p>
    <w:p w14:paraId="1EA58A86" w14:textId="77777777" w:rsidR="00CF4B3B" w:rsidRPr="001A0402" w:rsidRDefault="00CF4B3B" w:rsidP="00846918">
      <w:pPr>
        <w:spacing w:line="200" w:lineRule="exact"/>
        <w:rPr>
          <w:rFonts w:ascii="Arial" w:hAnsi="Arial" w:cs="Arial"/>
        </w:rPr>
      </w:pPr>
    </w:p>
    <w:p w14:paraId="4FBFFF82" w14:textId="77777777" w:rsidR="00CF4B3B" w:rsidRPr="001A0402" w:rsidRDefault="00CF4B3B" w:rsidP="00846918">
      <w:pPr>
        <w:spacing w:line="200" w:lineRule="exact"/>
        <w:rPr>
          <w:rFonts w:ascii="Arial" w:hAnsi="Arial" w:cs="Arial"/>
        </w:rPr>
      </w:pPr>
    </w:p>
    <w:p w14:paraId="13BA0D59" w14:textId="77777777" w:rsidR="00CF4B3B" w:rsidRPr="001A0402" w:rsidRDefault="00CF4B3B" w:rsidP="00846918">
      <w:pPr>
        <w:spacing w:line="200" w:lineRule="exact"/>
        <w:rPr>
          <w:rFonts w:ascii="Arial" w:hAnsi="Arial" w:cs="Arial"/>
        </w:rPr>
      </w:pPr>
    </w:p>
    <w:p w14:paraId="639ED11E" w14:textId="77777777" w:rsidR="00CF4B3B" w:rsidRPr="001A0402" w:rsidRDefault="00CF4B3B" w:rsidP="00846918">
      <w:pPr>
        <w:spacing w:line="200" w:lineRule="exact"/>
        <w:rPr>
          <w:rFonts w:ascii="Arial" w:hAnsi="Arial" w:cs="Arial"/>
        </w:rPr>
      </w:pPr>
    </w:p>
    <w:p w14:paraId="5EC9582B" w14:textId="77777777" w:rsidR="00CF4B3B" w:rsidRPr="001A0402" w:rsidRDefault="00CF4B3B" w:rsidP="00846918">
      <w:pPr>
        <w:spacing w:line="200" w:lineRule="exact"/>
        <w:rPr>
          <w:rFonts w:ascii="Arial" w:hAnsi="Arial" w:cs="Arial"/>
        </w:rPr>
      </w:pPr>
    </w:p>
    <w:p w14:paraId="6D485584" w14:textId="77777777" w:rsidR="00CF4B3B" w:rsidRPr="001A0402" w:rsidRDefault="00CF4B3B" w:rsidP="00846918">
      <w:pPr>
        <w:spacing w:line="200" w:lineRule="exact"/>
        <w:rPr>
          <w:rFonts w:ascii="Arial" w:hAnsi="Arial" w:cs="Arial"/>
        </w:rPr>
      </w:pPr>
    </w:p>
    <w:p w14:paraId="0B059860" w14:textId="77777777" w:rsidR="00CF4B3B" w:rsidRPr="001A0402" w:rsidRDefault="00CF4B3B" w:rsidP="00846918">
      <w:pPr>
        <w:spacing w:line="200" w:lineRule="exact"/>
        <w:rPr>
          <w:rFonts w:ascii="Arial" w:hAnsi="Arial" w:cs="Arial"/>
        </w:rPr>
      </w:pPr>
    </w:p>
    <w:p w14:paraId="70B3523F" w14:textId="77777777" w:rsidR="00CF4B3B" w:rsidRPr="001A0402" w:rsidRDefault="00CF4B3B" w:rsidP="00846918">
      <w:pPr>
        <w:spacing w:line="200" w:lineRule="exact"/>
        <w:rPr>
          <w:rFonts w:ascii="Arial" w:hAnsi="Arial" w:cs="Arial"/>
        </w:rPr>
      </w:pPr>
    </w:p>
    <w:p w14:paraId="2A671DA5" w14:textId="77777777" w:rsidR="00CF4B3B" w:rsidRPr="001A0402" w:rsidRDefault="00CF4B3B" w:rsidP="00846918">
      <w:pPr>
        <w:spacing w:line="200" w:lineRule="exact"/>
        <w:rPr>
          <w:rFonts w:ascii="Arial" w:hAnsi="Arial" w:cs="Arial"/>
        </w:rPr>
      </w:pPr>
    </w:p>
    <w:p w14:paraId="50E90600" w14:textId="77777777" w:rsidR="00CF4B3B" w:rsidRPr="001A0402" w:rsidRDefault="00CF4B3B" w:rsidP="00846918">
      <w:pPr>
        <w:spacing w:line="200" w:lineRule="exact"/>
        <w:rPr>
          <w:rFonts w:ascii="Arial" w:hAnsi="Arial" w:cs="Arial"/>
        </w:rPr>
      </w:pPr>
    </w:p>
    <w:p w14:paraId="16981DA5" w14:textId="77777777" w:rsidR="00CF4B3B" w:rsidRPr="001A0402" w:rsidRDefault="00CF4B3B" w:rsidP="00846918">
      <w:pPr>
        <w:spacing w:line="200" w:lineRule="exact"/>
        <w:rPr>
          <w:rFonts w:ascii="Arial" w:hAnsi="Arial" w:cs="Arial"/>
        </w:rPr>
      </w:pPr>
    </w:p>
    <w:p w14:paraId="64B60F24" w14:textId="77777777" w:rsidR="00CF4B3B" w:rsidRPr="001A0402" w:rsidRDefault="00CF4B3B" w:rsidP="00846918">
      <w:pPr>
        <w:spacing w:line="200" w:lineRule="exact"/>
        <w:rPr>
          <w:rFonts w:ascii="Arial" w:hAnsi="Arial" w:cs="Arial"/>
        </w:rPr>
      </w:pPr>
    </w:p>
    <w:p w14:paraId="376FCDDE" w14:textId="77777777" w:rsidR="00CF4B3B" w:rsidRPr="001A0402" w:rsidRDefault="00CF4B3B" w:rsidP="00846918">
      <w:pPr>
        <w:spacing w:line="200" w:lineRule="exact"/>
        <w:rPr>
          <w:rFonts w:ascii="Arial" w:hAnsi="Arial" w:cs="Arial"/>
        </w:rPr>
      </w:pPr>
    </w:p>
    <w:p w14:paraId="573985CE" w14:textId="77777777" w:rsidR="00CF4B3B" w:rsidRPr="001A0402" w:rsidRDefault="00CF4B3B" w:rsidP="00846918">
      <w:pPr>
        <w:spacing w:line="200" w:lineRule="exact"/>
        <w:rPr>
          <w:rFonts w:ascii="Arial" w:hAnsi="Arial" w:cs="Arial"/>
        </w:rPr>
      </w:pPr>
    </w:p>
    <w:p w14:paraId="54CF069A" w14:textId="77777777" w:rsidR="00CF4B3B" w:rsidRPr="001A0402" w:rsidRDefault="00CF4B3B" w:rsidP="00846918">
      <w:pPr>
        <w:spacing w:line="200" w:lineRule="exact"/>
        <w:rPr>
          <w:rFonts w:ascii="Arial" w:hAnsi="Arial" w:cs="Arial"/>
        </w:rPr>
      </w:pPr>
    </w:p>
    <w:p w14:paraId="253D28D3" w14:textId="77777777" w:rsidR="00CF4B3B" w:rsidRPr="001A0402" w:rsidRDefault="00CF4B3B" w:rsidP="00846918">
      <w:pPr>
        <w:spacing w:line="200" w:lineRule="exact"/>
        <w:rPr>
          <w:rFonts w:ascii="Arial" w:hAnsi="Arial" w:cs="Arial"/>
        </w:rPr>
      </w:pPr>
    </w:p>
    <w:p w14:paraId="3653E931" w14:textId="77777777" w:rsidR="00CF4B3B" w:rsidRPr="001A0402" w:rsidRDefault="00CF4B3B" w:rsidP="00846918">
      <w:pPr>
        <w:spacing w:line="200" w:lineRule="exact"/>
        <w:rPr>
          <w:rFonts w:ascii="Arial" w:hAnsi="Arial" w:cs="Arial"/>
        </w:rPr>
      </w:pPr>
    </w:p>
    <w:p w14:paraId="4C25BBAA" w14:textId="77777777" w:rsidR="00CF4B3B" w:rsidRPr="001A0402" w:rsidRDefault="00CF4B3B" w:rsidP="00846918">
      <w:pPr>
        <w:spacing w:line="200" w:lineRule="exact"/>
        <w:rPr>
          <w:rFonts w:ascii="Arial" w:hAnsi="Arial" w:cs="Arial"/>
        </w:rPr>
      </w:pPr>
    </w:p>
    <w:p w14:paraId="5E9D51CE" w14:textId="77777777" w:rsidR="00CF4B3B" w:rsidRPr="001A0402" w:rsidRDefault="00CF4B3B" w:rsidP="00846918">
      <w:pPr>
        <w:spacing w:line="200" w:lineRule="exact"/>
        <w:rPr>
          <w:rFonts w:ascii="Arial" w:hAnsi="Arial" w:cs="Arial"/>
        </w:rPr>
      </w:pPr>
    </w:p>
    <w:p w14:paraId="54583F00" w14:textId="77777777" w:rsidR="00CF4B3B" w:rsidRPr="001A0402" w:rsidRDefault="00CF4B3B" w:rsidP="00846918">
      <w:pPr>
        <w:spacing w:line="200" w:lineRule="exact"/>
        <w:rPr>
          <w:rFonts w:ascii="Arial" w:hAnsi="Arial" w:cs="Arial"/>
        </w:rPr>
      </w:pPr>
    </w:p>
    <w:p w14:paraId="5875C3CE" w14:textId="77777777" w:rsidR="00CF4B3B" w:rsidRPr="001A0402" w:rsidRDefault="00CF4B3B" w:rsidP="00846918">
      <w:pPr>
        <w:spacing w:line="200" w:lineRule="exact"/>
        <w:rPr>
          <w:rFonts w:ascii="Arial" w:hAnsi="Arial" w:cs="Arial"/>
        </w:rPr>
      </w:pPr>
    </w:p>
    <w:p w14:paraId="38E5A9C0" w14:textId="77777777" w:rsidR="00CF4B3B" w:rsidRPr="001A0402" w:rsidRDefault="00CF4B3B" w:rsidP="00846918">
      <w:pPr>
        <w:spacing w:line="200" w:lineRule="exact"/>
        <w:rPr>
          <w:rFonts w:ascii="Arial" w:hAnsi="Arial" w:cs="Arial"/>
        </w:rPr>
      </w:pPr>
    </w:p>
    <w:p w14:paraId="5DAE0483" w14:textId="77777777" w:rsidR="00CF4B3B" w:rsidRPr="001A0402" w:rsidRDefault="00CF4B3B" w:rsidP="00846918">
      <w:pPr>
        <w:spacing w:line="200" w:lineRule="exact"/>
        <w:rPr>
          <w:rFonts w:ascii="Arial" w:hAnsi="Arial" w:cs="Arial"/>
        </w:rPr>
      </w:pPr>
    </w:p>
    <w:p w14:paraId="77F006A7" w14:textId="77777777" w:rsidR="00CF4B3B" w:rsidRPr="001A0402" w:rsidRDefault="00CF4B3B" w:rsidP="00846918">
      <w:pPr>
        <w:spacing w:line="200" w:lineRule="exact"/>
        <w:rPr>
          <w:rFonts w:ascii="Arial" w:hAnsi="Arial" w:cs="Arial"/>
        </w:rPr>
      </w:pPr>
    </w:p>
    <w:p w14:paraId="4E3C388B" w14:textId="77777777" w:rsidR="00CF4B3B" w:rsidRPr="001A0402" w:rsidRDefault="00CF4B3B" w:rsidP="00846918">
      <w:pPr>
        <w:spacing w:line="200" w:lineRule="exact"/>
        <w:rPr>
          <w:rFonts w:ascii="Arial" w:hAnsi="Arial" w:cs="Arial"/>
        </w:rPr>
      </w:pPr>
    </w:p>
    <w:p w14:paraId="7751FA58" w14:textId="77777777" w:rsidR="00CF4B3B" w:rsidRPr="001A0402" w:rsidRDefault="00CF4B3B" w:rsidP="00846918">
      <w:pPr>
        <w:spacing w:line="200" w:lineRule="exact"/>
        <w:rPr>
          <w:rFonts w:ascii="Arial" w:hAnsi="Arial" w:cs="Arial"/>
        </w:rPr>
      </w:pPr>
    </w:p>
    <w:p w14:paraId="1EFDF79C" w14:textId="77777777" w:rsidR="00CF4B3B" w:rsidRPr="001A0402" w:rsidRDefault="00CF4B3B" w:rsidP="00846918">
      <w:pPr>
        <w:spacing w:line="200" w:lineRule="exact"/>
        <w:rPr>
          <w:rFonts w:ascii="Arial" w:hAnsi="Arial" w:cs="Arial"/>
        </w:rPr>
      </w:pPr>
    </w:p>
    <w:p w14:paraId="1010D60B" w14:textId="77777777" w:rsidR="00CF4B3B" w:rsidRPr="001A0402" w:rsidRDefault="00CF4B3B" w:rsidP="00846918">
      <w:pPr>
        <w:spacing w:line="200" w:lineRule="exact"/>
        <w:rPr>
          <w:rFonts w:ascii="Arial" w:hAnsi="Arial" w:cs="Arial"/>
        </w:rPr>
      </w:pPr>
    </w:p>
    <w:p w14:paraId="70F02A93" w14:textId="77777777" w:rsidR="00CF4B3B" w:rsidRPr="001A0402" w:rsidRDefault="00CF4B3B" w:rsidP="00846918">
      <w:pPr>
        <w:spacing w:line="200" w:lineRule="exact"/>
        <w:rPr>
          <w:rFonts w:ascii="Arial" w:hAnsi="Arial" w:cs="Arial"/>
        </w:rPr>
      </w:pPr>
    </w:p>
    <w:p w14:paraId="489E4DA7" w14:textId="77777777" w:rsidR="00CF4B3B" w:rsidRPr="001A0402" w:rsidRDefault="00CF4B3B" w:rsidP="00846918">
      <w:pPr>
        <w:spacing w:line="200" w:lineRule="exact"/>
        <w:rPr>
          <w:rFonts w:ascii="Arial" w:hAnsi="Arial" w:cs="Arial"/>
        </w:rPr>
      </w:pPr>
    </w:p>
    <w:p w14:paraId="7C15CA12" w14:textId="77777777" w:rsidR="00CF4B3B" w:rsidRPr="001A0402" w:rsidRDefault="00CF4B3B" w:rsidP="00846918">
      <w:pPr>
        <w:spacing w:line="200" w:lineRule="exact"/>
        <w:rPr>
          <w:rFonts w:ascii="Arial" w:hAnsi="Arial" w:cs="Arial"/>
        </w:rPr>
      </w:pPr>
    </w:p>
    <w:p w14:paraId="6AF5FC8A" w14:textId="77777777" w:rsidR="00CF4B3B" w:rsidRPr="001A0402" w:rsidRDefault="00CF4B3B" w:rsidP="00846918">
      <w:pPr>
        <w:spacing w:line="200" w:lineRule="exact"/>
        <w:rPr>
          <w:rFonts w:ascii="Arial" w:hAnsi="Arial" w:cs="Arial"/>
        </w:rPr>
      </w:pPr>
    </w:p>
    <w:p w14:paraId="79E61877" w14:textId="77777777" w:rsidR="00CF4B3B" w:rsidRPr="001A0402" w:rsidRDefault="00CF4B3B" w:rsidP="00846918">
      <w:pPr>
        <w:spacing w:line="200" w:lineRule="exact"/>
        <w:rPr>
          <w:rFonts w:ascii="Arial" w:hAnsi="Arial" w:cs="Arial"/>
        </w:rPr>
      </w:pPr>
    </w:p>
    <w:p w14:paraId="04443105" w14:textId="5B7CA6AD" w:rsidR="00DC7976" w:rsidRDefault="00DC7976" w:rsidP="00846918">
      <w:pPr>
        <w:rPr>
          <w:rFonts w:ascii="Arial" w:eastAsia="Arial" w:hAnsi="Arial" w:cs="Arial"/>
        </w:rPr>
      </w:pPr>
      <w:r>
        <w:rPr>
          <w:rFonts w:ascii="Arial" w:eastAsia="Arial" w:hAnsi="Arial" w:cs="Arial"/>
        </w:rPr>
        <w:br w:type="page"/>
      </w:r>
    </w:p>
    <w:sdt>
      <w:sdtPr>
        <w:rPr>
          <w:rFonts w:ascii="Times New Roman" w:eastAsia="Times New Roman" w:hAnsi="Times New Roman" w:cs="Times New Roman"/>
          <w:color w:val="auto"/>
          <w:sz w:val="20"/>
          <w:szCs w:val="20"/>
        </w:rPr>
        <w:id w:val="-575510255"/>
        <w:docPartObj>
          <w:docPartGallery w:val="Table of Contents"/>
          <w:docPartUnique/>
        </w:docPartObj>
      </w:sdtPr>
      <w:sdtEndPr>
        <w:rPr>
          <w:b/>
          <w:bCs/>
          <w:noProof/>
        </w:rPr>
      </w:sdtEndPr>
      <w:sdtContent>
        <w:p w14:paraId="1D17017F" w14:textId="03FF2923" w:rsidR="00EF4CC9" w:rsidRDefault="00EF4CC9" w:rsidP="00846918">
          <w:pPr>
            <w:pStyle w:val="TOCHeading"/>
          </w:pPr>
          <w:r>
            <w:t>Contents</w:t>
          </w:r>
        </w:p>
        <w:p w14:paraId="28492E11" w14:textId="4F0A3B0F" w:rsidR="00DD689D" w:rsidRDefault="00EF4CC9">
          <w:pPr>
            <w:pStyle w:val="TOC1"/>
            <w:tabs>
              <w:tab w:val="left" w:pos="400"/>
              <w:tab w:val="right" w:leader="dot" w:pos="9750"/>
            </w:tabs>
            <w:rPr>
              <w:rFonts w:asciiTheme="minorHAnsi" w:eastAsiaTheme="minorEastAsia" w:hAnsiTheme="minorHAnsi" w:cstheme="minorBidi"/>
              <w:noProof/>
              <w:sz w:val="22"/>
              <w:szCs w:val="22"/>
            </w:rPr>
          </w:pPr>
          <w:r>
            <w:rPr>
              <w:b/>
              <w:bCs/>
              <w:noProof/>
            </w:rPr>
            <w:fldChar w:fldCharType="begin"/>
          </w:r>
          <w:r>
            <w:rPr>
              <w:b/>
              <w:bCs/>
              <w:noProof/>
            </w:rPr>
            <w:instrText xml:space="preserve"> TOC \o "1-3" \h \z \u </w:instrText>
          </w:r>
          <w:r>
            <w:rPr>
              <w:b/>
              <w:bCs/>
              <w:noProof/>
            </w:rPr>
            <w:fldChar w:fldCharType="separate"/>
          </w:r>
          <w:hyperlink w:anchor="_Toc32391031" w:history="1">
            <w:r w:rsidR="00DD689D" w:rsidRPr="00F11BD4">
              <w:rPr>
                <w:rStyle w:val="Hyperlink"/>
                <w:noProof/>
              </w:rPr>
              <w:t>1.</w:t>
            </w:r>
            <w:r w:rsidR="00DD689D">
              <w:rPr>
                <w:rFonts w:asciiTheme="minorHAnsi" w:eastAsiaTheme="minorEastAsia" w:hAnsiTheme="minorHAnsi" w:cstheme="minorBidi"/>
                <w:noProof/>
                <w:sz w:val="22"/>
                <w:szCs w:val="22"/>
              </w:rPr>
              <w:tab/>
            </w:r>
            <w:r w:rsidR="00DD689D" w:rsidRPr="00F11BD4">
              <w:rPr>
                <w:rStyle w:val="Hyperlink"/>
                <w:noProof/>
              </w:rPr>
              <w:t>Overview</w:t>
            </w:r>
            <w:r w:rsidR="00DD689D">
              <w:rPr>
                <w:noProof/>
                <w:webHidden/>
              </w:rPr>
              <w:tab/>
            </w:r>
            <w:r w:rsidR="00DD689D">
              <w:rPr>
                <w:noProof/>
                <w:webHidden/>
              </w:rPr>
              <w:fldChar w:fldCharType="begin"/>
            </w:r>
            <w:r w:rsidR="00DD689D">
              <w:rPr>
                <w:noProof/>
                <w:webHidden/>
              </w:rPr>
              <w:instrText xml:space="preserve"> PAGEREF _Toc32391031 \h </w:instrText>
            </w:r>
            <w:r w:rsidR="00DD689D">
              <w:rPr>
                <w:noProof/>
                <w:webHidden/>
              </w:rPr>
            </w:r>
            <w:r w:rsidR="00DD689D">
              <w:rPr>
                <w:noProof/>
                <w:webHidden/>
              </w:rPr>
              <w:fldChar w:fldCharType="separate"/>
            </w:r>
            <w:r w:rsidR="00DD689D">
              <w:rPr>
                <w:noProof/>
                <w:webHidden/>
              </w:rPr>
              <w:t>1</w:t>
            </w:r>
            <w:r w:rsidR="00DD689D">
              <w:rPr>
                <w:noProof/>
                <w:webHidden/>
              </w:rPr>
              <w:fldChar w:fldCharType="end"/>
            </w:r>
          </w:hyperlink>
        </w:p>
        <w:p w14:paraId="1A790C48" w14:textId="21ADCFC3" w:rsidR="00DD689D" w:rsidRDefault="00C17D8B">
          <w:pPr>
            <w:pStyle w:val="TOC1"/>
            <w:tabs>
              <w:tab w:val="left" w:pos="400"/>
              <w:tab w:val="right" w:leader="dot" w:pos="9750"/>
            </w:tabs>
            <w:rPr>
              <w:rFonts w:asciiTheme="minorHAnsi" w:eastAsiaTheme="minorEastAsia" w:hAnsiTheme="minorHAnsi" w:cstheme="minorBidi"/>
              <w:noProof/>
              <w:sz w:val="22"/>
              <w:szCs w:val="22"/>
            </w:rPr>
          </w:pPr>
          <w:hyperlink w:anchor="_Toc32391032" w:history="1">
            <w:r w:rsidR="00DD689D" w:rsidRPr="00F11BD4">
              <w:rPr>
                <w:rStyle w:val="Hyperlink"/>
                <w:rFonts w:eastAsia="Arial"/>
                <w:noProof/>
              </w:rPr>
              <w:t>2.</w:t>
            </w:r>
            <w:r w:rsidR="00DD689D">
              <w:rPr>
                <w:rFonts w:asciiTheme="minorHAnsi" w:eastAsiaTheme="minorEastAsia" w:hAnsiTheme="minorHAnsi" w:cstheme="minorBidi"/>
                <w:noProof/>
                <w:sz w:val="22"/>
                <w:szCs w:val="22"/>
              </w:rPr>
              <w:tab/>
            </w:r>
            <w:r w:rsidR="00DD689D" w:rsidRPr="00F11BD4">
              <w:rPr>
                <w:rStyle w:val="Hyperlink"/>
                <w:rFonts w:eastAsia="Arial"/>
                <w:noProof/>
                <w:spacing w:val="1"/>
              </w:rPr>
              <w:t xml:space="preserve">Installing and Validating </w:t>
            </w:r>
            <w:r w:rsidR="00DD689D" w:rsidRPr="00F11BD4">
              <w:rPr>
                <w:rStyle w:val="Hyperlink"/>
                <w:rFonts w:eastAsia="Arial"/>
                <w:noProof/>
                <w:spacing w:val="-1"/>
              </w:rPr>
              <w:t>p</w:t>
            </w:r>
            <w:r w:rsidR="00DD689D" w:rsidRPr="00F11BD4">
              <w:rPr>
                <w:rStyle w:val="Hyperlink"/>
                <w:rFonts w:eastAsia="Arial"/>
                <w:noProof/>
                <w:spacing w:val="1"/>
              </w:rPr>
              <w:t>N</w:t>
            </w:r>
            <w:r w:rsidR="00DD689D" w:rsidRPr="00F11BD4">
              <w:rPr>
                <w:rStyle w:val="Hyperlink"/>
                <w:rFonts w:eastAsia="Arial"/>
                <w:noProof/>
                <w:spacing w:val="-6"/>
              </w:rPr>
              <w:t>A</w:t>
            </w:r>
            <w:r w:rsidR="00DD689D" w:rsidRPr="00F11BD4">
              <w:rPr>
                <w:rStyle w:val="Hyperlink"/>
                <w:rFonts w:eastAsia="Arial"/>
                <w:noProof/>
                <w:spacing w:val="1"/>
              </w:rPr>
              <w:t>T</w:t>
            </w:r>
            <w:r w:rsidR="00DD689D" w:rsidRPr="00F11BD4">
              <w:rPr>
                <w:rStyle w:val="Hyperlink"/>
                <w:rFonts w:eastAsia="Arial"/>
                <w:noProof/>
              </w:rPr>
              <w:t>E</w:t>
            </w:r>
            <w:r w:rsidR="00DD689D">
              <w:rPr>
                <w:noProof/>
                <w:webHidden/>
              </w:rPr>
              <w:tab/>
            </w:r>
            <w:r w:rsidR="00DD689D">
              <w:rPr>
                <w:noProof/>
                <w:webHidden/>
              </w:rPr>
              <w:fldChar w:fldCharType="begin"/>
            </w:r>
            <w:r w:rsidR="00DD689D">
              <w:rPr>
                <w:noProof/>
                <w:webHidden/>
              </w:rPr>
              <w:instrText xml:space="preserve"> PAGEREF _Toc32391032 \h </w:instrText>
            </w:r>
            <w:r w:rsidR="00DD689D">
              <w:rPr>
                <w:noProof/>
                <w:webHidden/>
              </w:rPr>
            </w:r>
            <w:r w:rsidR="00DD689D">
              <w:rPr>
                <w:noProof/>
                <w:webHidden/>
              </w:rPr>
              <w:fldChar w:fldCharType="separate"/>
            </w:r>
            <w:r w:rsidR="00DD689D">
              <w:rPr>
                <w:noProof/>
                <w:webHidden/>
              </w:rPr>
              <w:t>1</w:t>
            </w:r>
            <w:r w:rsidR="00DD689D">
              <w:rPr>
                <w:noProof/>
                <w:webHidden/>
              </w:rPr>
              <w:fldChar w:fldCharType="end"/>
            </w:r>
          </w:hyperlink>
        </w:p>
        <w:p w14:paraId="30D8F249" w14:textId="3647D4A0"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33" w:history="1">
            <w:r w:rsidR="00DD689D" w:rsidRPr="00F11BD4">
              <w:rPr>
                <w:rStyle w:val="Hyperlink"/>
                <w:rFonts w:eastAsia="Arial"/>
                <w:noProof/>
                <w:spacing w:val="1"/>
              </w:rPr>
              <w:t>2.0 Upgrading pNATE</w:t>
            </w:r>
            <w:r w:rsidR="00DD689D">
              <w:rPr>
                <w:noProof/>
                <w:webHidden/>
              </w:rPr>
              <w:tab/>
            </w:r>
            <w:r w:rsidR="00DD689D">
              <w:rPr>
                <w:noProof/>
                <w:webHidden/>
              </w:rPr>
              <w:fldChar w:fldCharType="begin"/>
            </w:r>
            <w:r w:rsidR="00DD689D">
              <w:rPr>
                <w:noProof/>
                <w:webHidden/>
              </w:rPr>
              <w:instrText xml:space="preserve"> PAGEREF _Toc32391033 \h </w:instrText>
            </w:r>
            <w:r w:rsidR="00DD689D">
              <w:rPr>
                <w:noProof/>
                <w:webHidden/>
              </w:rPr>
            </w:r>
            <w:r w:rsidR="00DD689D">
              <w:rPr>
                <w:noProof/>
                <w:webHidden/>
              </w:rPr>
              <w:fldChar w:fldCharType="separate"/>
            </w:r>
            <w:r w:rsidR="00DD689D">
              <w:rPr>
                <w:noProof/>
                <w:webHidden/>
              </w:rPr>
              <w:t>1</w:t>
            </w:r>
            <w:r w:rsidR="00DD689D">
              <w:rPr>
                <w:noProof/>
                <w:webHidden/>
              </w:rPr>
              <w:fldChar w:fldCharType="end"/>
            </w:r>
          </w:hyperlink>
        </w:p>
        <w:p w14:paraId="0DD3A2FB" w14:textId="101BE7E1"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34" w:history="1">
            <w:r w:rsidR="00DD689D" w:rsidRPr="00F11BD4">
              <w:rPr>
                <w:rStyle w:val="Hyperlink"/>
                <w:rFonts w:eastAsia="Arial"/>
                <w:noProof/>
                <w:spacing w:val="1"/>
              </w:rPr>
              <w:t>2</w:t>
            </w:r>
            <w:r w:rsidR="00DD689D" w:rsidRPr="00F11BD4">
              <w:rPr>
                <w:rStyle w:val="Hyperlink"/>
                <w:rFonts w:eastAsia="Arial"/>
                <w:noProof/>
              </w:rPr>
              <w:t>.1</w:t>
            </w:r>
            <w:r w:rsidR="00DD689D" w:rsidRPr="00F11BD4">
              <w:rPr>
                <w:rStyle w:val="Hyperlink"/>
                <w:rFonts w:eastAsia="Arial"/>
                <w:noProof/>
                <w:spacing w:val="1"/>
              </w:rPr>
              <w:t xml:space="preserve"> S</w:t>
            </w:r>
            <w:r w:rsidR="00DD689D" w:rsidRPr="00F11BD4">
              <w:rPr>
                <w:rStyle w:val="Hyperlink"/>
                <w:rFonts w:eastAsia="Arial"/>
                <w:noProof/>
                <w:spacing w:val="-6"/>
              </w:rPr>
              <w:t>y</w:t>
            </w:r>
            <w:r w:rsidR="00DD689D" w:rsidRPr="00F11BD4">
              <w:rPr>
                <w:rStyle w:val="Hyperlink"/>
                <w:rFonts w:eastAsia="Arial"/>
                <w:noProof/>
                <w:spacing w:val="1"/>
              </w:rPr>
              <w:t>s</w:t>
            </w:r>
            <w:r w:rsidR="00DD689D" w:rsidRPr="00F11BD4">
              <w:rPr>
                <w:rStyle w:val="Hyperlink"/>
                <w:rFonts w:eastAsia="Arial"/>
                <w:noProof/>
              </w:rPr>
              <w:t>tem</w:t>
            </w:r>
            <w:r w:rsidR="00DD689D" w:rsidRPr="00F11BD4">
              <w:rPr>
                <w:rStyle w:val="Hyperlink"/>
                <w:rFonts w:eastAsia="Arial"/>
                <w:noProof/>
                <w:spacing w:val="1"/>
              </w:rPr>
              <w:t xml:space="preserve"> </w:t>
            </w:r>
            <w:r w:rsidR="00DD689D" w:rsidRPr="00F11BD4">
              <w:rPr>
                <w:rStyle w:val="Hyperlink"/>
                <w:rFonts w:eastAsia="Arial"/>
                <w:noProof/>
              </w:rPr>
              <w:t>Requir</w:t>
            </w:r>
            <w:r w:rsidR="00DD689D" w:rsidRPr="00F11BD4">
              <w:rPr>
                <w:rStyle w:val="Hyperlink"/>
                <w:rFonts w:eastAsia="Arial"/>
                <w:noProof/>
                <w:spacing w:val="1"/>
              </w:rPr>
              <w:t>e</w:t>
            </w:r>
            <w:r w:rsidR="00DD689D" w:rsidRPr="00F11BD4">
              <w:rPr>
                <w:rStyle w:val="Hyperlink"/>
                <w:rFonts w:eastAsia="Arial"/>
                <w:noProof/>
              </w:rPr>
              <w:t>m</w:t>
            </w:r>
            <w:r w:rsidR="00DD689D" w:rsidRPr="00F11BD4">
              <w:rPr>
                <w:rStyle w:val="Hyperlink"/>
                <w:rFonts w:eastAsia="Arial"/>
                <w:noProof/>
                <w:spacing w:val="1"/>
              </w:rPr>
              <w:t>e</w:t>
            </w:r>
            <w:r w:rsidR="00DD689D" w:rsidRPr="00F11BD4">
              <w:rPr>
                <w:rStyle w:val="Hyperlink"/>
                <w:rFonts w:eastAsia="Arial"/>
                <w:noProof/>
              </w:rPr>
              <w:t>n</w:t>
            </w:r>
            <w:r w:rsidR="00DD689D" w:rsidRPr="00F11BD4">
              <w:rPr>
                <w:rStyle w:val="Hyperlink"/>
                <w:rFonts w:eastAsia="Arial"/>
                <w:noProof/>
                <w:spacing w:val="-1"/>
              </w:rPr>
              <w:t>t</w:t>
            </w:r>
            <w:r w:rsidR="00DD689D" w:rsidRPr="00F11BD4">
              <w:rPr>
                <w:rStyle w:val="Hyperlink"/>
                <w:rFonts w:eastAsia="Arial"/>
                <w:noProof/>
              </w:rPr>
              <w:t>s</w:t>
            </w:r>
            <w:r w:rsidR="00DD689D" w:rsidRPr="00F11BD4">
              <w:rPr>
                <w:rStyle w:val="Hyperlink"/>
                <w:rFonts w:eastAsia="Arial"/>
                <w:noProof/>
                <w:spacing w:val="1"/>
              </w:rPr>
              <w:t xml:space="preserve"> a</w:t>
            </w:r>
            <w:r w:rsidR="00DD689D" w:rsidRPr="00F11BD4">
              <w:rPr>
                <w:rStyle w:val="Hyperlink"/>
                <w:rFonts w:eastAsia="Arial"/>
                <w:noProof/>
              </w:rPr>
              <w:t>nd R</w:t>
            </w:r>
            <w:r w:rsidR="00DD689D" w:rsidRPr="00F11BD4">
              <w:rPr>
                <w:rStyle w:val="Hyperlink"/>
                <w:rFonts w:eastAsia="Arial"/>
                <w:noProof/>
                <w:spacing w:val="-2"/>
              </w:rPr>
              <w:t>e</w:t>
            </w:r>
            <w:r w:rsidR="00DD689D" w:rsidRPr="00F11BD4">
              <w:rPr>
                <w:rStyle w:val="Hyperlink"/>
                <w:rFonts w:eastAsia="Arial"/>
                <w:noProof/>
                <w:spacing w:val="1"/>
              </w:rPr>
              <w:t>c</w:t>
            </w:r>
            <w:r w:rsidR="00DD689D" w:rsidRPr="00F11BD4">
              <w:rPr>
                <w:rStyle w:val="Hyperlink"/>
                <w:rFonts w:eastAsia="Arial"/>
                <w:noProof/>
              </w:rPr>
              <w:t>omm</w:t>
            </w:r>
            <w:r w:rsidR="00DD689D" w:rsidRPr="00F11BD4">
              <w:rPr>
                <w:rStyle w:val="Hyperlink"/>
                <w:rFonts w:eastAsia="Arial"/>
                <w:noProof/>
                <w:spacing w:val="1"/>
              </w:rPr>
              <w:t>e</w:t>
            </w:r>
            <w:r w:rsidR="00DD689D" w:rsidRPr="00F11BD4">
              <w:rPr>
                <w:rStyle w:val="Hyperlink"/>
                <w:rFonts w:eastAsia="Arial"/>
                <w:noProof/>
                <w:spacing w:val="-3"/>
              </w:rPr>
              <w:t>n</w:t>
            </w:r>
            <w:r w:rsidR="00DD689D" w:rsidRPr="00F11BD4">
              <w:rPr>
                <w:rStyle w:val="Hyperlink"/>
                <w:rFonts w:eastAsia="Arial"/>
                <w:noProof/>
              </w:rPr>
              <w:t>dations</w:t>
            </w:r>
            <w:r w:rsidR="00DD689D">
              <w:rPr>
                <w:noProof/>
                <w:webHidden/>
              </w:rPr>
              <w:tab/>
            </w:r>
            <w:r w:rsidR="00DD689D">
              <w:rPr>
                <w:noProof/>
                <w:webHidden/>
              </w:rPr>
              <w:fldChar w:fldCharType="begin"/>
            </w:r>
            <w:r w:rsidR="00DD689D">
              <w:rPr>
                <w:noProof/>
                <w:webHidden/>
              </w:rPr>
              <w:instrText xml:space="preserve"> PAGEREF _Toc32391034 \h </w:instrText>
            </w:r>
            <w:r w:rsidR="00DD689D">
              <w:rPr>
                <w:noProof/>
                <w:webHidden/>
              </w:rPr>
            </w:r>
            <w:r w:rsidR="00DD689D">
              <w:rPr>
                <w:noProof/>
                <w:webHidden/>
              </w:rPr>
              <w:fldChar w:fldCharType="separate"/>
            </w:r>
            <w:r w:rsidR="00DD689D">
              <w:rPr>
                <w:noProof/>
                <w:webHidden/>
              </w:rPr>
              <w:t>2</w:t>
            </w:r>
            <w:r w:rsidR="00DD689D">
              <w:rPr>
                <w:noProof/>
                <w:webHidden/>
              </w:rPr>
              <w:fldChar w:fldCharType="end"/>
            </w:r>
          </w:hyperlink>
        </w:p>
        <w:p w14:paraId="0B201D1A" w14:textId="159838CC"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35" w:history="1">
            <w:r w:rsidR="00DD689D" w:rsidRPr="00F11BD4">
              <w:rPr>
                <w:rStyle w:val="Hyperlink"/>
                <w:rFonts w:eastAsia="Arial"/>
                <w:noProof/>
                <w:spacing w:val="1"/>
              </w:rPr>
              <w:t>2</w:t>
            </w:r>
            <w:r w:rsidR="00DD689D" w:rsidRPr="00F11BD4">
              <w:rPr>
                <w:rStyle w:val="Hyperlink"/>
                <w:rFonts w:eastAsia="Arial"/>
                <w:noProof/>
              </w:rPr>
              <w:t xml:space="preserve">.2 </w:t>
            </w:r>
            <w:r w:rsidR="00DD689D" w:rsidRPr="00F11BD4">
              <w:rPr>
                <w:rStyle w:val="Hyperlink"/>
                <w:rFonts w:eastAsia="Arial"/>
                <w:noProof/>
                <w:spacing w:val="1"/>
              </w:rPr>
              <w:t>W</w:t>
            </w:r>
            <w:r w:rsidR="00DD689D" w:rsidRPr="00F11BD4">
              <w:rPr>
                <w:rStyle w:val="Hyperlink"/>
                <w:rFonts w:eastAsia="Arial"/>
                <w:noProof/>
              </w:rPr>
              <w:t>hat do</w:t>
            </w:r>
            <w:r w:rsidR="00DD689D" w:rsidRPr="00F11BD4">
              <w:rPr>
                <w:rStyle w:val="Hyperlink"/>
                <w:rFonts w:eastAsia="Arial"/>
                <w:noProof/>
                <w:spacing w:val="-2"/>
              </w:rPr>
              <w:t>e</w:t>
            </w:r>
            <w:r w:rsidR="00DD689D" w:rsidRPr="00F11BD4">
              <w:rPr>
                <w:rStyle w:val="Hyperlink"/>
                <w:rFonts w:eastAsia="Arial"/>
                <w:noProof/>
              </w:rPr>
              <w:t>s</w:t>
            </w:r>
            <w:r w:rsidR="00DD689D" w:rsidRPr="00F11BD4">
              <w:rPr>
                <w:rStyle w:val="Hyperlink"/>
                <w:rFonts w:eastAsia="Arial"/>
                <w:noProof/>
                <w:spacing w:val="1"/>
              </w:rPr>
              <w:t xml:space="preserve"> </w:t>
            </w:r>
            <w:r w:rsidR="00DD689D" w:rsidRPr="00F11BD4">
              <w:rPr>
                <w:rStyle w:val="Hyperlink"/>
                <w:rFonts w:eastAsia="Arial"/>
                <w:noProof/>
              </w:rPr>
              <w:t>p</w:t>
            </w:r>
            <w:r w:rsidR="00DD689D" w:rsidRPr="00F11BD4">
              <w:rPr>
                <w:rStyle w:val="Hyperlink"/>
                <w:rFonts w:eastAsia="Arial"/>
                <w:noProof/>
                <w:spacing w:val="2"/>
              </w:rPr>
              <w:t>N</w:t>
            </w:r>
            <w:r w:rsidR="00DD689D" w:rsidRPr="00F11BD4">
              <w:rPr>
                <w:rStyle w:val="Hyperlink"/>
                <w:rFonts w:eastAsia="Arial"/>
                <w:noProof/>
                <w:spacing w:val="-5"/>
              </w:rPr>
              <w:t>A</w:t>
            </w:r>
            <w:r w:rsidR="00DD689D" w:rsidRPr="00F11BD4">
              <w:rPr>
                <w:rStyle w:val="Hyperlink"/>
                <w:rFonts w:eastAsia="Arial"/>
                <w:noProof/>
                <w:spacing w:val="2"/>
              </w:rPr>
              <w:t>T</w:t>
            </w:r>
            <w:r w:rsidR="00DD689D" w:rsidRPr="00F11BD4">
              <w:rPr>
                <w:rStyle w:val="Hyperlink"/>
                <w:rFonts w:eastAsia="Arial"/>
                <w:noProof/>
              </w:rPr>
              <w:t>E</w:t>
            </w:r>
            <w:r w:rsidR="00DD689D" w:rsidRPr="00F11BD4">
              <w:rPr>
                <w:rStyle w:val="Hyperlink"/>
                <w:rFonts w:eastAsia="Arial"/>
                <w:noProof/>
                <w:spacing w:val="1"/>
              </w:rPr>
              <w:t xml:space="preserve"> </w:t>
            </w:r>
            <w:r w:rsidR="00DD689D" w:rsidRPr="00F11BD4">
              <w:rPr>
                <w:rStyle w:val="Hyperlink"/>
                <w:rFonts w:eastAsia="Arial"/>
                <w:noProof/>
              </w:rPr>
              <w:t>p</w:t>
            </w:r>
            <w:r w:rsidR="00DD689D" w:rsidRPr="00F11BD4">
              <w:rPr>
                <w:rStyle w:val="Hyperlink"/>
                <w:rFonts w:eastAsia="Arial"/>
                <w:noProof/>
                <w:spacing w:val="1"/>
              </w:rPr>
              <w:t>a</w:t>
            </w:r>
            <w:r w:rsidR="00DD689D" w:rsidRPr="00F11BD4">
              <w:rPr>
                <w:rStyle w:val="Hyperlink"/>
                <w:rFonts w:eastAsia="Arial"/>
                <w:noProof/>
                <w:spacing w:val="-1"/>
              </w:rPr>
              <w:t>c</w:t>
            </w:r>
            <w:r w:rsidR="00DD689D" w:rsidRPr="00F11BD4">
              <w:rPr>
                <w:rStyle w:val="Hyperlink"/>
                <w:rFonts w:eastAsia="Arial"/>
                <w:noProof/>
                <w:spacing w:val="1"/>
              </w:rPr>
              <w:t>ka</w:t>
            </w:r>
            <w:r w:rsidR="00DD689D" w:rsidRPr="00F11BD4">
              <w:rPr>
                <w:rStyle w:val="Hyperlink"/>
                <w:rFonts w:eastAsia="Arial"/>
                <w:noProof/>
              </w:rPr>
              <w:t>ge</w:t>
            </w:r>
            <w:r w:rsidR="00DD689D" w:rsidRPr="00F11BD4">
              <w:rPr>
                <w:rStyle w:val="Hyperlink"/>
                <w:rFonts w:eastAsia="Arial"/>
                <w:noProof/>
                <w:spacing w:val="-1"/>
              </w:rPr>
              <w:t xml:space="preserve"> </w:t>
            </w:r>
            <w:r w:rsidR="00DD689D" w:rsidRPr="00F11BD4">
              <w:rPr>
                <w:rStyle w:val="Hyperlink"/>
                <w:rFonts w:eastAsia="Arial"/>
                <w:noProof/>
                <w:spacing w:val="1"/>
              </w:rPr>
              <w:t>c</w:t>
            </w:r>
            <w:r w:rsidR="00DD689D" w:rsidRPr="00F11BD4">
              <w:rPr>
                <w:rStyle w:val="Hyperlink"/>
                <w:rFonts w:eastAsia="Arial"/>
                <w:noProof/>
              </w:rPr>
              <w:t>on</w:t>
            </w:r>
            <w:r w:rsidR="00DD689D" w:rsidRPr="00F11BD4">
              <w:rPr>
                <w:rStyle w:val="Hyperlink"/>
                <w:rFonts w:eastAsia="Arial"/>
                <w:noProof/>
                <w:spacing w:val="-1"/>
              </w:rPr>
              <w:t>t</w:t>
            </w:r>
            <w:r w:rsidR="00DD689D" w:rsidRPr="00F11BD4">
              <w:rPr>
                <w:rStyle w:val="Hyperlink"/>
                <w:rFonts w:eastAsia="Arial"/>
                <w:noProof/>
                <w:spacing w:val="1"/>
              </w:rPr>
              <w:t>a</w:t>
            </w:r>
            <w:r w:rsidR="00DD689D" w:rsidRPr="00F11BD4">
              <w:rPr>
                <w:rStyle w:val="Hyperlink"/>
                <w:rFonts w:eastAsia="Arial"/>
                <w:noProof/>
              </w:rPr>
              <w:t>in</w:t>
            </w:r>
            <w:r w:rsidR="00DD689D">
              <w:rPr>
                <w:noProof/>
                <w:webHidden/>
              </w:rPr>
              <w:tab/>
            </w:r>
            <w:r w:rsidR="00DD689D">
              <w:rPr>
                <w:noProof/>
                <w:webHidden/>
              </w:rPr>
              <w:fldChar w:fldCharType="begin"/>
            </w:r>
            <w:r w:rsidR="00DD689D">
              <w:rPr>
                <w:noProof/>
                <w:webHidden/>
              </w:rPr>
              <w:instrText xml:space="preserve"> PAGEREF _Toc32391035 \h </w:instrText>
            </w:r>
            <w:r w:rsidR="00DD689D">
              <w:rPr>
                <w:noProof/>
                <w:webHidden/>
              </w:rPr>
            </w:r>
            <w:r w:rsidR="00DD689D">
              <w:rPr>
                <w:noProof/>
                <w:webHidden/>
              </w:rPr>
              <w:fldChar w:fldCharType="separate"/>
            </w:r>
            <w:r w:rsidR="00DD689D">
              <w:rPr>
                <w:noProof/>
                <w:webHidden/>
              </w:rPr>
              <w:t>3</w:t>
            </w:r>
            <w:r w:rsidR="00DD689D">
              <w:rPr>
                <w:noProof/>
                <w:webHidden/>
              </w:rPr>
              <w:fldChar w:fldCharType="end"/>
            </w:r>
          </w:hyperlink>
        </w:p>
        <w:p w14:paraId="6A091E79" w14:textId="3CD9E338"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36" w:history="1">
            <w:r w:rsidR="00DD689D" w:rsidRPr="00F11BD4">
              <w:rPr>
                <w:rStyle w:val="Hyperlink"/>
                <w:rFonts w:eastAsia="Arial"/>
                <w:noProof/>
              </w:rPr>
              <w:t>2.3 p</w:t>
            </w:r>
            <w:r w:rsidR="00DD689D" w:rsidRPr="00F11BD4">
              <w:rPr>
                <w:rStyle w:val="Hyperlink"/>
                <w:rFonts w:eastAsia="Arial"/>
                <w:noProof/>
                <w:spacing w:val="2"/>
              </w:rPr>
              <w:t>N</w:t>
            </w:r>
            <w:r w:rsidR="00DD689D" w:rsidRPr="00F11BD4">
              <w:rPr>
                <w:rStyle w:val="Hyperlink"/>
                <w:rFonts w:eastAsia="Arial"/>
                <w:noProof/>
                <w:spacing w:val="-8"/>
              </w:rPr>
              <w:t>A</w:t>
            </w:r>
            <w:r w:rsidR="00DD689D" w:rsidRPr="00F11BD4">
              <w:rPr>
                <w:rStyle w:val="Hyperlink"/>
                <w:rFonts w:eastAsia="Arial"/>
                <w:noProof/>
              </w:rPr>
              <w:t>TE</w:t>
            </w:r>
            <w:r w:rsidR="00DD689D" w:rsidRPr="00F11BD4">
              <w:rPr>
                <w:rStyle w:val="Hyperlink"/>
                <w:rFonts w:eastAsia="Arial"/>
                <w:noProof/>
                <w:spacing w:val="1"/>
              </w:rPr>
              <w:t xml:space="preserve"> se</w:t>
            </w:r>
            <w:r w:rsidR="00DD689D" w:rsidRPr="00F11BD4">
              <w:rPr>
                <w:rStyle w:val="Hyperlink"/>
                <w:rFonts w:eastAsia="Arial"/>
                <w:noProof/>
                <w:spacing w:val="2"/>
              </w:rPr>
              <w:t>r</w:t>
            </w:r>
            <w:r w:rsidR="00DD689D" w:rsidRPr="00F11BD4">
              <w:rPr>
                <w:rStyle w:val="Hyperlink"/>
                <w:rFonts w:eastAsia="Arial"/>
                <w:noProof/>
                <w:spacing w:val="-4"/>
              </w:rPr>
              <w:t>v</w:t>
            </w:r>
            <w:r w:rsidR="00DD689D" w:rsidRPr="00F11BD4">
              <w:rPr>
                <w:rStyle w:val="Hyperlink"/>
                <w:rFonts w:eastAsia="Arial"/>
                <w:noProof/>
                <w:spacing w:val="1"/>
              </w:rPr>
              <w:t>e</w:t>
            </w:r>
            <w:r w:rsidR="00DD689D" w:rsidRPr="00F11BD4">
              <w:rPr>
                <w:rStyle w:val="Hyperlink"/>
                <w:rFonts w:eastAsia="Arial"/>
                <w:noProof/>
              </w:rPr>
              <w:t xml:space="preserve">r </w:t>
            </w:r>
            <w:r w:rsidR="00DD689D" w:rsidRPr="00F11BD4">
              <w:rPr>
                <w:rStyle w:val="Hyperlink"/>
                <w:rFonts w:eastAsia="Arial"/>
                <w:noProof/>
                <w:spacing w:val="1"/>
              </w:rPr>
              <w:t>c</w:t>
            </w:r>
            <w:r w:rsidR="00DD689D" w:rsidRPr="00F11BD4">
              <w:rPr>
                <w:rStyle w:val="Hyperlink"/>
                <w:rFonts w:eastAsia="Arial"/>
                <w:noProof/>
              </w:rPr>
              <w:t>on</w:t>
            </w:r>
            <w:r w:rsidR="00DD689D" w:rsidRPr="00F11BD4">
              <w:rPr>
                <w:rStyle w:val="Hyperlink"/>
                <w:rFonts w:eastAsia="Arial"/>
                <w:noProof/>
                <w:spacing w:val="-1"/>
              </w:rPr>
              <w:t>f</w:t>
            </w:r>
            <w:r w:rsidR="00DD689D" w:rsidRPr="00F11BD4">
              <w:rPr>
                <w:rStyle w:val="Hyperlink"/>
                <w:rFonts w:eastAsia="Arial"/>
                <w:noProof/>
              </w:rPr>
              <w:t>igur</w:t>
            </w:r>
            <w:r w:rsidR="00DD689D" w:rsidRPr="00F11BD4">
              <w:rPr>
                <w:rStyle w:val="Hyperlink"/>
                <w:rFonts w:eastAsia="Arial"/>
                <w:noProof/>
                <w:spacing w:val="1"/>
              </w:rPr>
              <w:t>a</w:t>
            </w:r>
            <w:r w:rsidR="00DD689D" w:rsidRPr="00F11BD4">
              <w:rPr>
                <w:rStyle w:val="Hyperlink"/>
                <w:rFonts w:eastAsia="Arial"/>
                <w:noProof/>
              </w:rPr>
              <w:t>tion</w:t>
            </w:r>
            <w:r w:rsidR="00DD689D">
              <w:rPr>
                <w:noProof/>
                <w:webHidden/>
              </w:rPr>
              <w:tab/>
            </w:r>
            <w:r w:rsidR="00DD689D">
              <w:rPr>
                <w:noProof/>
                <w:webHidden/>
              </w:rPr>
              <w:fldChar w:fldCharType="begin"/>
            </w:r>
            <w:r w:rsidR="00DD689D">
              <w:rPr>
                <w:noProof/>
                <w:webHidden/>
              </w:rPr>
              <w:instrText xml:space="preserve"> PAGEREF _Toc32391036 \h </w:instrText>
            </w:r>
            <w:r w:rsidR="00DD689D">
              <w:rPr>
                <w:noProof/>
                <w:webHidden/>
              </w:rPr>
            </w:r>
            <w:r w:rsidR="00DD689D">
              <w:rPr>
                <w:noProof/>
                <w:webHidden/>
              </w:rPr>
              <w:fldChar w:fldCharType="separate"/>
            </w:r>
            <w:r w:rsidR="00DD689D">
              <w:rPr>
                <w:noProof/>
                <w:webHidden/>
              </w:rPr>
              <w:t>3</w:t>
            </w:r>
            <w:r w:rsidR="00DD689D">
              <w:rPr>
                <w:noProof/>
                <w:webHidden/>
              </w:rPr>
              <w:fldChar w:fldCharType="end"/>
            </w:r>
          </w:hyperlink>
        </w:p>
        <w:p w14:paraId="7AE2F25A" w14:textId="12BA546C" w:rsidR="00DD689D" w:rsidRDefault="00C17D8B">
          <w:pPr>
            <w:pStyle w:val="TOC3"/>
            <w:rPr>
              <w:rFonts w:asciiTheme="minorHAnsi" w:eastAsiaTheme="minorEastAsia" w:hAnsiTheme="minorHAnsi" w:cstheme="minorBidi"/>
              <w:sz w:val="22"/>
              <w:szCs w:val="22"/>
            </w:rPr>
          </w:pPr>
          <w:hyperlink w:anchor="_Toc32391037" w:history="1">
            <w:r w:rsidR="00DD689D" w:rsidRPr="00F11BD4">
              <w:rPr>
                <w:rStyle w:val="Hyperlink"/>
              </w:rPr>
              <w:t>2.3.1 Enabling Firewall Permissions</w:t>
            </w:r>
            <w:r w:rsidR="00DD689D">
              <w:rPr>
                <w:webHidden/>
              </w:rPr>
              <w:tab/>
            </w:r>
            <w:r w:rsidR="00DD689D">
              <w:rPr>
                <w:webHidden/>
              </w:rPr>
              <w:fldChar w:fldCharType="begin"/>
            </w:r>
            <w:r w:rsidR="00DD689D">
              <w:rPr>
                <w:webHidden/>
              </w:rPr>
              <w:instrText xml:space="preserve"> PAGEREF _Toc32391037 \h </w:instrText>
            </w:r>
            <w:r w:rsidR="00DD689D">
              <w:rPr>
                <w:webHidden/>
              </w:rPr>
            </w:r>
            <w:r w:rsidR="00DD689D">
              <w:rPr>
                <w:webHidden/>
              </w:rPr>
              <w:fldChar w:fldCharType="separate"/>
            </w:r>
            <w:r w:rsidR="00DD689D">
              <w:rPr>
                <w:webHidden/>
              </w:rPr>
              <w:t>3</w:t>
            </w:r>
            <w:r w:rsidR="00DD689D">
              <w:rPr>
                <w:webHidden/>
              </w:rPr>
              <w:fldChar w:fldCharType="end"/>
            </w:r>
          </w:hyperlink>
        </w:p>
        <w:p w14:paraId="6F786433" w14:textId="5D4F83EF" w:rsidR="00DD689D" w:rsidRDefault="00C17D8B">
          <w:pPr>
            <w:pStyle w:val="TOC3"/>
            <w:rPr>
              <w:rFonts w:asciiTheme="minorHAnsi" w:eastAsiaTheme="minorEastAsia" w:hAnsiTheme="minorHAnsi" w:cstheme="minorBidi"/>
              <w:sz w:val="22"/>
              <w:szCs w:val="22"/>
            </w:rPr>
          </w:pPr>
          <w:hyperlink w:anchor="_Toc32391038" w:history="1">
            <w:r w:rsidR="00DD689D" w:rsidRPr="00F11BD4">
              <w:rPr>
                <w:rStyle w:val="Hyperlink"/>
              </w:rPr>
              <w:t>2.3.2 Installing yum packages</w:t>
            </w:r>
            <w:r w:rsidR="00DD689D">
              <w:rPr>
                <w:webHidden/>
              </w:rPr>
              <w:tab/>
            </w:r>
            <w:r w:rsidR="00DD689D">
              <w:rPr>
                <w:webHidden/>
              </w:rPr>
              <w:fldChar w:fldCharType="begin"/>
            </w:r>
            <w:r w:rsidR="00DD689D">
              <w:rPr>
                <w:webHidden/>
              </w:rPr>
              <w:instrText xml:space="preserve"> PAGEREF _Toc32391038 \h </w:instrText>
            </w:r>
            <w:r w:rsidR="00DD689D">
              <w:rPr>
                <w:webHidden/>
              </w:rPr>
            </w:r>
            <w:r w:rsidR="00DD689D">
              <w:rPr>
                <w:webHidden/>
              </w:rPr>
              <w:fldChar w:fldCharType="separate"/>
            </w:r>
            <w:r w:rsidR="00DD689D">
              <w:rPr>
                <w:webHidden/>
              </w:rPr>
              <w:t>5</w:t>
            </w:r>
            <w:r w:rsidR="00DD689D">
              <w:rPr>
                <w:webHidden/>
              </w:rPr>
              <w:fldChar w:fldCharType="end"/>
            </w:r>
          </w:hyperlink>
        </w:p>
        <w:p w14:paraId="78A8DBF4" w14:textId="7916F900" w:rsidR="00DD689D" w:rsidRDefault="00C17D8B">
          <w:pPr>
            <w:pStyle w:val="TOC3"/>
            <w:rPr>
              <w:rFonts w:asciiTheme="minorHAnsi" w:eastAsiaTheme="minorEastAsia" w:hAnsiTheme="minorHAnsi" w:cstheme="minorBidi"/>
              <w:sz w:val="22"/>
              <w:szCs w:val="22"/>
            </w:rPr>
          </w:pPr>
          <w:hyperlink w:anchor="_Toc32391039" w:history="1">
            <w:r w:rsidR="00DD689D" w:rsidRPr="00F11BD4">
              <w:rPr>
                <w:rStyle w:val="Hyperlink"/>
                <w:rFonts w:eastAsia="Arial"/>
              </w:rPr>
              <w:t>2.3.3. Install Perl 5.14.0 with threading support</w:t>
            </w:r>
            <w:r w:rsidR="00DD689D">
              <w:rPr>
                <w:webHidden/>
              </w:rPr>
              <w:tab/>
            </w:r>
            <w:r w:rsidR="00DD689D">
              <w:rPr>
                <w:webHidden/>
              </w:rPr>
              <w:fldChar w:fldCharType="begin"/>
            </w:r>
            <w:r w:rsidR="00DD689D">
              <w:rPr>
                <w:webHidden/>
              </w:rPr>
              <w:instrText xml:space="preserve"> PAGEREF _Toc32391039 \h </w:instrText>
            </w:r>
            <w:r w:rsidR="00DD689D">
              <w:rPr>
                <w:webHidden/>
              </w:rPr>
            </w:r>
            <w:r w:rsidR="00DD689D">
              <w:rPr>
                <w:webHidden/>
              </w:rPr>
              <w:fldChar w:fldCharType="separate"/>
            </w:r>
            <w:r w:rsidR="00DD689D">
              <w:rPr>
                <w:webHidden/>
              </w:rPr>
              <w:t>7</w:t>
            </w:r>
            <w:r w:rsidR="00DD689D">
              <w:rPr>
                <w:webHidden/>
              </w:rPr>
              <w:fldChar w:fldCharType="end"/>
            </w:r>
          </w:hyperlink>
        </w:p>
        <w:p w14:paraId="735155F3" w14:textId="77777777" w:rsidR="00FB7DA0" w:rsidRDefault="00EA2C7A">
          <w:pPr>
            <w:pStyle w:val="TOC3"/>
            <w:rPr>
              <w:rStyle w:val="Hyperlink"/>
            </w:rPr>
          </w:pPr>
          <w:r>
            <w:fldChar w:fldCharType="begin"/>
          </w:r>
          <w:r>
            <w:instrText xml:space="preserve"> HYPERLINK \l "_Toc32391040" </w:instrText>
          </w:r>
          <w:r>
            <w:fldChar w:fldCharType="separate"/>
          </w:r>
          <w:r w:rsidR="00DD689D" w:rsidRPr="00F11BD4">
            <w:rPr>
              <w:rStyle w:val="Hyperlink"/>
            </w:rPr>
            <w:t xml:space="preserve">2.3.4 Install / Upgrade </w:t>
          </w:r>
        </w:p>
        <w:p w14:paraId="010B2158" w14:textId="14008740" w:rsidR="00DD689D" w:rsidRDefault="00DD689D">
          <w:pPr>
            <w:pStyle w:val="TOC3"/>
            <w:rPr>
              <w:rFonts w:asciiTheme="minorHAnsi" w:eastAsiaTheme="minorEastAsia" w:hAnsiTheme="minorHAnsi" w:cstheme="minorBidi"/>
              <w:sz w:val="22"/>
              <w:szCs w:val="22"/>
            </w:rPr>
          </w:pPr>
          <w:r w:rsidRPr="00F11BD4">
            <w:rPr>
              <w:rStyle w:val="Hyperlink"/>
            </w:rPr>
            <w:t xml:space="preserve"> 3.7.1</w:t>
          </w:r>
          <w:r>
            <w:rPr>
              <w:webHidden/>
            </w:rPr>
            <w:tab/>
          </w:r>
          <w:r>
            <w:rPr>
              <w:webHidden/>
            </w:rPr>
            <w:fldChar w:fldCharType="begin"/>
          </w:r>
          <w:r>
            <w:rPr>
              <w:webHidden/>
            </w:rPr>
            <w:instrText xml:space="preserve"> PAGEREF _Toc32391040 \h </w:instrText>
          </w:r>
          <w:r>
            <w:rPr>
              <w:webHidden/>
            </w:rPr>
          </w:r>
          <w:r>
            <w:rPr>
              <w:webHidden/>
            </w:rPr>
            <w:fldChar w:fldCharType="separate"/>
          </w:r>
          <w:r>
            <w:rPr>
              <w:webHidden/>
            </w:rPr>
            <w:t>8</w:t>
          </w:r>
          <w:r>
            <w:rPr>
              <w:webHidden/>
            </w:rPr>
            <w:fldChar w:fldCharType="end"/>
          </w:r>
          <w:r w:rsidR="00EA2C7A">
            <w:fldChar w:fldCharType="end"/>
          </w:r>
        </w:p>
        <w:p w14:paraId="230AF0A2" w14:textId="5CA28D34" w:rsidR="00DD689D" w:rsidRDefault="00C17D8B">
          <w:pPr>
            <w:pStyle w:val="TOC3"/>
            <w:rPr>
              <w:rFonts w:asciiTheme="minorHAnsi" w:eastAsiaTheme="minorEastAsia" w:hAnsiTheme="minorHAnsi" w:cstheme="minorBidi"/>
              <w:sz w:val="22"/>
              <w:szCs w:val="22"/>
            </w:rPr>
          </w:pPr>
          <w:hyperlink w:anchor="_Toc32391041" w:history="1">
            <w:r w:rsidR="00DD689D" w:rsidRPr="00F11BD4">
              <w:rPr>
                <w:rStyle w:val="Hyperlink"/>
                <w:rFonts w:eastAsia="Arial"/>
              </w:rPr>
              <w:t>2.3.5 MySQL Installation steps on pNATE server.</w:t>
            </w:r>
            <w:r w:rsidR="00DD689D">
              <w:rPr>
                <w:webHidden/>
              </w:rPr>
              <w:tab/>
            </w:r>
            <w:r w:rsidR="00DD689D">
              <w:rPr>
                <w:webHidden/>
              </w:rPr>
              <w:fldChar w:fldCharType="begin"/>
            </w:r>
            <w:r w:rsidR="00DD689D">
              <w:rPr>
                <w:webHidden/>
              </w:rPr>
              <w:instrText xml:space="preserve"> PAGEREF _Toc32391041 \h </w:instrText>
            </w:r>
            <w:r w:rsidR="00DD689D">
              <w:rPr>
                <w:webHidden/>
              </w:rPr>
            </w:r>
            <w:r w:rsidR="00DD689D">
              <w:rPr>
                <w:webHidden/>
              </w:rPr>
              <w:fldChar w:fldCharType="separate"/>
            </w:r>
            <w:r w:rsidR="00DD689D">
              <w:rPr>
                <w:webHidden/>
              </w:rPr>
              <w:t>10</w:t>
            </w:r>
            <w:r w:rsidR="00DD689D">
              <w:rPr>
                <w:webHidden/>
              </w:rPr>
              <w:fldChar w:fldCharType="end"/>
            </w:r>
          </w:hyperlink>
        </w:p>
        <w:p w14:paraId="75BE2B26" w14:textId="6F521CB9" w:rsidR="00DD689D" w:rsidRDefault="00C17D8B">
          <w:pPr>
            <w:pStyle w:val="TOC3"/>
            <w:rPr>
              <w:rFonts w:asciiTheme="minorHAnsi" w:eastAsiaTheme="minorEastAsia" w:hAnsiTheme="minorHAnsi" w:cstheme="minorBidi"/>
              <w:sz w:val="22"/>
              <w:szCs w:val="22"/>
            </w:rPr>
          </w:pPr>
          <w:hyperlink w:anchor="_Toc32391042" w:history="1">
            <w:r w:rsidR="00DD689D" w:rsidRPr="00F11BD4">
              <w:rPr>
                <w:rStyle w:val="Hyperlink"/>
                <w:rFonts w:eastAsia="Arial"/>
              </w:rPr>
              <w:t>Troubleshooting MySQL server installation:</w:t>
            </w:r>
            <w:r w:rsidR="00DD689D">
              <w:rPr>
                <w:webHidden/>
              </w:rPr>
              <w:tab/>
            </w:r>
            <w:r w:rsidR="00DD689D">
              <w:rPr>
                <w:webHidden/>
              </w:rPr>
              <w:fldChar w:fldCharType="begin"/>
            </w:r>
            <w:r w:rsidR="00DD689D">
              <w:rPr>
                <w:webHidden/>
              </w:rPr>
              <w:instrText xml:space="preserve"> PAGEREF _Toc32391042 \h </w:instrText>
            </w:r>
            <w:r w:rsidR="00DD689D">
              <w:rPr>
                <w:webHidden/>
              </w:rPr>
            </w:r>
            <w:r w:rsidR="00DD689D">
              <w:rPr>
                <w:webHidden/>
              </w:rPr>
              <w:fldChar w:fldCharType="separate"/>
            </w:r>
            <w:r w:rsidR="00DD689D">
              <w:rPr>
                <w:webHidden/>
              </w:rPr>
              <w:t>12</w:t>
            </w:r>
            <w:r w:rsidR="00DD689D">
              <w:rPr>
                <w:webHidden/>
              </w:rPr>
              <w:fldChar w:fldCharType="end"/>
            </w:r>
          </w:hyperlink>
        </w:p>
        <w:p w14:paraId="1B8A5445" w14:textId="577C6D2D" w:rsidR="00DD689D" w:rsidRDefault="00C17D8B">
          <w:pPr>
            <w:pStyle w:val="TOC3"/>
            <w:rPr>
              <w:rFonts w:asciiTheme="minorHAnsi" w:eastAsiaTheme="minorEastAsia" w:hAnsiTheme="minorHAnsi" w:cstheme="minorBidi"/>
              <w:sz w:val="22"/>
              <w:szCs w:val="22"/>
            </w:rPr>
          </w:pPr>
          <w:hyperlink w:anchor="_Toc32391043" w:history="1">
            <w:r w:rsidR="00DD689D" w:rsidRPr="00F11BD4">
              <w:rPr>
                <w:rStyle w:val="Hyperlink"/>
                <w:rFonts w:eastAsia="Arial"/>
              </w:rPr>
              <w:t>2.3</w:t>
            </w:r>
            <w:r w:rsidR="00DD689D" w:rsidRPr="00F11BD4">
              <w:rPr>
                <w:rStyle w:val="Hyperlink"/>
                <w:rFonts w:eastAsia="Arial"/>
                <w:spacing w:val="1"/>
              </w:rPr>
              <w:t>.</w:t>
            </w:r>
            <w:r w:rsidR="00DD689D" w:rsidRPr="00F11BD4">
              <w:rPr>
                <w:rStyle w:val="Hyperlink"/>
                <w:rFonts w:eastAsia="Arial"/>
              </w:rPr>
              <w:t xml:space="preserve">6 </w:t>
            </w:r>
            <w:r w:rsidR="00DD689D" w:rsidRPr="00F11BD4">
              <w:rPr>
                <w:rStyle w:val="Hyperlink"/>
                <w:rFonts w:eastAsia="Arial"/>
                <w:spacing w:val="1"/>
              </w:rPr>
              <w:t>Configure hostname</w:t>
            </w:r>
            <w:r w:rsidR="00DD689D">
              <w:rPr>
                <w:webHidden/>
              </w:rPr>
              <w:tab/>
            </w:r>
            <w:r w:rsidR="00DD689D">
              <w:rPr>
                <w:webHidden/>
              </w:rPr>
              <w:fldChar w:fldCharType="begin"/>
            </w:r>
            <w:r w:rsidR="00DD689D">
              <w:rPr>
                <w:webHidden/>
              </w:rPr>
              <w:instrText xml:space="preserve"> PAGEREF _Toc32391043 \h </w:instrText>
            </w:r>
            <w:r w:rsidR="00DD689D">
              <w:rPr>
                <w:webHidden/>
              </w:rPr>
            </w:r>
            <w:r w:rsidR="00DD689D">
              <w:rPr>
                <w:webHidden/>
              </w:rPr>
              <w:fldChar w:fldCharType="separate"/>
            </w:r>
            <w:r w:rsidR="00DD689D">
              <w:rPr>
                <w:webHidden/>
              </w:rPr>
              <w:t>13</w:t>
            </w:r>
            <w:r w:rsidR="00DD689D">
              <w:rPr>
                <w:webHidden/>
              </w:rPr>
              <w:fldChar w:fldCharType="end"/>
            </w:r>
          </w:hyperlink>
        </w:p>
        <w:p w14:paraId="24CF95E3" w14:textId="12EB8F0B" w:rsidR="00DD689D" w:rsidRDefault="00C17D8B">
          <w:pPr>
            <w:pStyle w:val="TOC3"/>
            <w:rPr>
              <w:rFonts w:asciiTheme="minorHAnsi" w:eastAsiaTheme="minorEastAsia" w:hAnsiTheme="minorHAnsi" w:cstheme="minorBidi"/>
              <w:sz w:val="22"/>
              <w:szCs w:val="22"/>
            </w:rPr>
          </w:pPr>
          <w:hyperlink w:anchor="_Toc32391044" w:history="1">
            <w:r w:rsidR="00DD689D" w:rsidRPr="00F11BD4">
              <w:rPr>
                <w:rStyle w:val="Hyperlink"/>
                <w:rFonts w:eastAsia="Arial" w:cs="Arial"/>
              </w:rPr>
              <w:t>2.3.7 Configuring CPAN</w:t>
            </w:r>
            <w:r w:rsidR="00DD689D">
              <w:rPr>
                <w:webHidden/>
              </w:rPr>
              <w:tab/>
            </w:r>
            <w:r w:rsidR="00DD689D">
              <w:rPr>
                <w:webHidden/>
              </w:rPr>
              <w:fldChar w:fldCharType="begin"/>
            </w:r>
            <w:r w:rsidR="00DD689D">
              <w:rPr>
                <w:webHidden/>
              </w:rPr>
              <w:instrText xml:space="preserve"> PAGEREF _Toc32391044 \h </w:instrText>
            </w:r>
            <w:r w:rsidR="00DD689D">
              <w:rPr>
                <w:webHidden/>
              </w:rPr>
            </w:r>
            <w:r w:rsidR="00DD689D">
              <w:rPr>
                <w:webHidden/>
              </w:rPr>
              <w:fldChar w:fldCharType="separate"/>
            </w:r>
            <w:r w:rsidR="00DD689D">
              <w:rPr>
                <w:webHidden/>
              </w:rPr>
              <w:t>13</w:t>
            </w:r>
            <w:r w:rsidR="00DD689D">
              <w:rPr>
                <w:webHidden/>
              </w:rPr>
              <w:fldChar w:fldCharType="end"/>
            </w:r>
          </w:hyperlink>
        </w:p>
        <w:p w14:paraId="4AB5EF7E" w14:textId="4D44B976" w:rsidR="00DD689D" w:rsidRDefault="00C17D8B">
          <w:pPr>
            <w:pStyle w:val="TOC3"/>
            <w:rPr>
              <w:rFonts w:asciiTheme="minorHAnsi" w:eastAsiaTheme="minorEastAsia" w:hAnsiTheme="minorHAnsi" w:cstheme="minorBidi"/>
              <w:sz w:val="22"/>
              <w:szCs w:val="22"/>
            </w:rPr>
          </w:pPr>
          <w:hyperlink w:anchor="_Toc32391045" w:history="1">
            <w:r w:rsidR="00DD689D" w:rsidRPr="00F11BD4">
              <w:rPr>
                <w:rStyle w:val="Hyperlink"/>
                <w:rFonts w:eastAsia="Arial" w:cs="Arial"/>
              </w:rPr>
              <w:t>2.3</w:t>
            </w:r>
            <w:r w:rsidR="00DD689D" w:rsidRPr="00F11BD4">
              <w:rPr>
                <w:rStyle w:val="Hyperlink"/>
                <w:rFonts w:eastAsia="Arial" w:cs="Arial"/>
                <w:spacing w:val="1"/>
              </w:rPr>
              <w:t>.</w:t>
            </w:r>
            <w:r w:rsidR="00DD689D" w:rsidRPr="00F11BD4">
              <w:rPr>
                <w:rStyle w:val="Hyperlink"/>
                <w:rFonts w:eastAsia="Arial" w:cs="Arial"/>
              </w:rPr>
              <w:t>8</w:t>
            </w:r>
            <w:r w:rsidR="00DD689D" w:rsidRPr="00F11BD4">
              <w:rPr>
                <w:rStyle w:val="Hyperlink"/>
                <w:rFonts w:eastAsia="Arial" w:cs="Arial"/>
                <w:spacing w:val="-2"/>
              </w:rPr>
              <w:t xml:space="preserve"> </w:t>
            </w:r>
            <w:r w:rsidR="00DD689D" w:rsidRPr="00F11BD4">
              <w:rPr>
                <w:rStyle w:val="Hyperlink"/>
                <w:rFonts w:eastAsia="Arial" w:cs="Arial"/>
                <w:spacing w:val="1"/>
              </w:rPr>
              <w:t>I</w:t>
            </w:r>
            <w:r w:rsidR="00DD689D" w:rsidRPr="00F11BD4">
              <w:rPr>
                <w:rStyle w:val="Hyperlink"/>
                <w:rFonts w:eastAsia="Arial" w:cs="Arial"/>
              </w:rPr>
              <w:t>n</w:t>
            </w:r>
            <w:r w:rsidR="00DD689D" w:rsidRPr="00F11BD4">
              <w:rPr>
                <w:rStyle w:val="Hyperlink"/>
                <w:rFonts w:eastAsia="Arial" w:cs="Arial"/>
                <w:spacing w:val="-3"/>
              </w:rPr>
              <w:t>s</w:t>
            </w:r>
            <w:r w:rsidR="00DD689D" w:rsidRPr="00F11BD4">
              <w:rPr>
                <w:rStyle w:val="Hyperlink"/>
                <w:rFonts w:eastAsia="Arial" w:cs="Arial"/>
                <w:spacing w:val="1"/>
              </w:rPr>
              <w:t>t</w:t>
            </w:r>
            <w:r w:rsidR="00DD689D" w:rsidRPr="00F11BD4">
              <w:rPr>
                <w:rStyle w:val="Hyperlink"/>
                <w:rFonts w:eastAsia="Arial" w:cs="Arial"/>
              </w:rPr>
              <w:t>a</w:t>
            </w:r>
            <w:r w:rsidR="00DD689D" w:rsidRPr="00F11BD4">
              <w:rPr>
                <w:rStyle w:val="Hyperlink"/>
                <w:rFonts w:eastAsia="Arial" w:cs="Arial"/>
                <w:spacing w:val="-2"/>
              </w:rPr>
              <w:t>l</w:t>
            </w:r>
            <w:r w:rsidR="00DD689D" w:rsidRPr="00F11BD4">
              <w:rPr>
                <w:rStyle w:val="Hyperlink"/>
                <w:rFonts w:eastAsia="Arial" w:cs="Arial"/>
                <w:spacing w:val="1"/>
              </w:rPr>
              <w:t>li</w:t>
            </w:r>
            <w:r w:rsidR="00DD689D" w:rsidRPr="00F11BD4">
              <w:rPr>
                <w:rStyle w:val="Hyperlink"/>
                <w:rFonts w:eastAsia="Arial" w:cs="Arial"/>
              </w:rPr>
              <w:t>ng</w:t>
            </w:r>
            <w:r w:rsidR="00DD689D" w:rsidRPr="00F11BD4">
              <w:rPr>
                <w:rStyle w:val="Hyperlink"/>
                <w:rFonts w:eastAsia="Arial" w:cs="Arial"/>
                <w:spacing w:val="-2"/>
              </w:rPr>
              <w:t xml:space="preserve"> </w:t>
            </w:r>
            <w:r w:rsidR="00DD689D" w:rsidRPr="00F11BD4">
              <w:rPr>
                <w:rStyle w:val="Hyperlink"/>
                <w:rFonts w:eastAsia="Arial" w:cs="Arial"/>
                <w:spacing w:val="-1"/>
              </w:rPr>
              <w:t>C</w:t>
            </w:r>
            <w:r w:rsidR="00DD689D" w:rsidRPr="00F11BD4">
              <w:rPr>
                <w:rStyle w:val="Hyperlink"/>
                <w:rFonts w:eastAsia="Arial" w:cs="Arial"/>
                <w:spacing w:val="1"/>
              </w:rPr>
              <w:t>P</w:t>
            </w:r>
            <w:r w:rsidR="00DD689D" w:rsidRPr="00F11BD4">
              <w:rPr>
                <w:rStyle w:val="Hyperlink"/>
                <w:rFonts w:eastAsia="Arial" w:cs="Arial"/>
                <w:spacing w:val="-6"/>
              </w:rPr>
              <w:t>A</w:t>
            </w:r>
            <w:r w:rsidR="00DD689D" w:rsidRPr="00F11BD4">
              <w:rPr>
                <w:rStyle w:val="Hyperlink"/>
                <w:rFonts w:eastAsia="Arial" w:cs="Arial"/>
              </w:rPr>
              <w:t>N mod</w:t>
            </w:r>
            <w:r w:rsidR="00DD689D" w:rsidRPr="00F11BD4">
              <w:rPr>
                <w:rStyle w:val="Hyperlink"/>
                <w:rFonts w:eastAsia="Arial" w:cs="Arial"/>
                <w:spacing w:val="-1"/>
              </w:rPr>
              <w:t>u</w:t>
            </w:r>
            <w:r w:rsidR="00DD689D" w:rsidRPr="00F11BD4">
              <w:rPr>
                <w:rStyle w:val="Hyperlink"/>
                <w:rFonts w:eastAsia="Arial" w:cs="Arial"/>
                <w:spacing w:val="1"/>
              </w:rPr>
              <w:t>l</w:t>
            </w:r>
            <w:r w:rsidR="00DD689D" w:rsidRPr="00F11BD4">
              <w:rPr>
                <w:rStyle w:val="Hyperlink"/>
                <w:rFonts w:eastAsia="Arial" w:cs="Arial"/>
              </w:rPr>
              <w:t>es</w:t>
            </w:r>
            <w:r w:rsidR="00DD689D" w:rsidRPr="00F11BD4">
              <w:rPr>
                <w:rStyle w:val="Hyperlink"/>
                <w:rFonts w:eastAsia="Arial" w:cs="Arial"/>
                <w:spacing w:val="-2"/>
              </w:rPr>
              <w:t xml:space="preserve"> </w:t>
            </w:r>
            <w:r w:rsidR="00DD689D" w:rsidRPr="00F11BD4">
              <w:rPr>
                <w:rStyle w:val="Hyperlink"/>
                <w:rFonts w:eastAsia="Arial" w:cs="Arial"/>
              </w:rPr>
              <w:t>a</w:t>
            </w:r>
            <w:r w:rsidR="00DD689D" w:rsidRPr="00F11BD4">
              <w:rPr>
                <w:rStyle w:val="Hyperlink"/>
                <w:rFonts w:eastAsia="Arial" w:cs="Arial"/>
                <w:spacing w:val="-1"/>
              </w:rPr>
              <w:t>n</w:t>
            </w:r>
            <w:r w:rsidR="00DD689D" w:rsidRPr="00F11BD4">
              <w:rPr>
                <w:rStyle w:val="Hyperlink"/>
                <w:rFonts w:eastAsia="Arial" w:cs="Arial"/>
              </w:rPr>
              <w:t xml:space="preserve">d </w:t>
            </w:r>
            <w:r w:rsidR="00DD689D" w:rsidRPr="00F11BD4">
              <w:rPr>
                <w:rStyle w:val="Hyperlink"/>
                <w:rFonts w:eastAsia="Arial" w:cs="Arial"/>
                <w:spacing w:val="-2"/>
              </w:rPr>
              <w:t>u</w:t>
            </w:r>
            <w:r w:rsidR="00DD689D" w:rsidRPr="00F11BD4">
              <w:rPr>
                <w:rStyle w:val="Hyperlink"/>
                <w:rFonts w:eastAsia="Arial" w:cs="Arial"/>
                <w:spacing w:val="1"/>
              </w:rPr>
              <w:t>t</w:t>
            </w:r>
            <w:r w:rsidR="00DD689D" w:rsidRPr="00F11BD4">
              <w:rPr>
                <w:rStyle w:val="Hyperlink"/>
                <w:rFonts w:eastAsia="Arial" w:cs="Arial"/>
                <w:spacing w:val="-1"/>
              </w:rPr>
              <w:t>i</w:t>
            </w:r>
            <w:r w:rsidR="00DD689D" w:rsidRPr="00F11BD4">
              <w:rPr>
                <w:rStyle w:val="Hyperlink"/>
                <w:rFonts w:eastAsia="Arial" w:cs="Arial"/>
                <w:spacing w:val="1"/>
              </w:rPr>
              <w:t>l</w:t>
            </w:r>
            <w:r w:rsidR="00DD689D" w:rsidRPr="00F11BD4">
              <w:rPr>
                <w:rStyle w:val="Hyperlink"/>
                <w:rFonts w:eastAsia="Arial" w:cs="Arial"/>
                <w:spacing w:val="-1"/>
              </w:rPr>
              <w:t>i</w:t>
            </w:r>
            <w:r w:rsidR="00DD689D" w:rsidRPr="00F11BD4">
              <w:rPr>
                <w:rStyle w:val="Hyperlink"/>
                <w:rFonts w:eastAsia="Arial" w:cs="Arial"/>
                <w:spacing w:val="1"/>
              </w:rPr>
              <w:t>ti</w:t>
            </w:r>
            <w:r w:rsidR="00DD689D" w:rsidRPr="00F11BD4">
              <w:rPr>
                <w:rStyle w:val="Hyperlink"/>
                <w:rFonts w:eastAsia="Arial" w:cs="Arial"/>
              </w:rPr>
              <w:t>es</w:t>
            </w:r>
            <w:r w:rsidR="00DD689D">
              <w:rPr>
                <w:webHidden/>
              </w:rPr>
              <w:tab/>
            </w:r>
            <w:r w:rsidR="00DD689D">
              <w:rPr>
                <w:webHidden/>
              </w:rPr>
              <w:fldChar w:fldCharType="begin"/>
            </w:r>
            <w:r w:rsidR="00DD689D">
              <w:rPr>
                <w:webHidden/>
              </w:rPr>
              <w:instrText xml:space="preserve"> PAGEREF _Toc32391045 \h </w:instrText>
            </w:r>
            <w:r w:rsidR="00DD689D">
              <w:rPr>
                <w:webHidden/>
              </w:rPr>
            </w:r>
            <w:r w:rsidR="00DD689D">
              <w:rPr>
                <w:webHidden/>
              </w:rPr>
              <w:fldChar w:fldCharType="separate"/>
            </w:r>
            <w:r w:rsidR="00DD689D">
              <w:rPr>
                <w:webHidden/>
              </w:rPr>
              <w:t>13</w:t>
            </w:r>
            <w:r w:rsidR="00DD689D">
              <w:rPr>
                <w:webHidden/>
              </w:rPr>
              <w:fldChar w:fldCharType="end"/>
            </w:r>
          </w:hyperlink>
        </w:p>
        <w:p w14:paraId="40B1A04C" w14:textId="3076E3DA" w:rsidR="00DD689D" w:rsidRDefault="00C17D8B">
          <w:pPr>
            <w:pStyle w:val="TOC3"/>
            <w:rPr>
              <w:rFonts w:asciiTheme="minorHAnsi" w:eastAsiaTheme="minorEastAsia" w:hAnsiTheme="minorHAnsi" w:cstheme="minorBidi"/>
              <w:sz w:val="22"/>
              <w:szCs w:val="22"/>
            </w:rPr>
          </w:pPr>
          <w:hyperlink w:anchor="_Toc32391046" w:history="1">
            <w:r w:rsidR="00DD689D" w:rsidRPr="00F11BD4">
              <w:rPr>
                <w:rStyle w:val="Hyperlink"/>
                <w:rFonts w:eastAsia="Arial"/>
              </w:rPr>
              <w:t>2.3</w:t>
            </w:r>
            <w:r w:rsidR="00DD689D" w:rsidRPr="00F11BD4">
              <w:rPr>
                <w:rStyle w:val="Hyperlink"/>
                <w:rFonts w:eastAsia="Arial"/>
                <w:spacing w:val="1"/>
              </w:rPr>
              <w:t>.</w:t>
            </w:r>
            <w:r w:rsidR="00DD689D" w:rsidRPr="00F11BD4">
              <w:rPr>
                <w:rStyle w:val="Hyperlink"/>
                <w:rFonts w:eastAsia="Arial"/>
              </w:rPr>
              <w:t xml:space="preserve">9 </w:t>
            </w:r>
            <w:r w:rsidR="00DD689D" w:rsidRPr="00F11BD4">
              <w:rPr>
                <w:rStyle w:val="Hyperlink"/>
                <w:rFonts w:eastAsia="Arial"/>
                <w:spacing w:val="1"/>
              </w:rPr>
              <w:t>I</w:t>
            </w:r>
            <w:r w:rsidR="00DD689D" w:rsidRPr="00F11BD4">
              <w:rPr>
                <w:rStyle w:val="Hyperlink"/>
                <w:rFonts w:eastAsia="Arial"/>
              </w:rPr>
              <w:t>n</w:t>
            </w:r>
            <w:r w:rsidR="00DD689D" w:rsidRPr="00F11BD4">
              <w:rPr>
                <w:rStyle w:val="Hyperlink"/>
                <w:rFonts w:eastAsia="Arial"/>
                <w:spacing w:val="-3"/>
              </w:rPr>
              <w:t>s</w:t>
            </w:r>
            <w:r w:rsidR="00DD689D" w:rsidRPr="00F11BD4">
              <w:rPr>
                <w:rStyle w:val="Hyperlink"/>
                <w:rFonts w:eastAsia="Arial"/>
                <w:spacing w:val="1"/>
              </w:rPr>
              <w:t>t</w:t>
            </w:r>
            <w:r w:rsidR="00DD689D" w:rsidRPr="00F11BD4">
              <w:rPr>
                <w:rStyle w:val="Hyperlink"/>
                <w:rFonts w:eastAsia="Arial"/>
              </w:rPr>
              <w:t>a</w:t>
            </w:r>
            <w:r w:rsidR="00DD689D" w:rsidRPr="00F11BD4">
              <w:rPr>
                <w:rStyle w:val="Hyperlink"/>
                <w:rFonts w:eastAsia="Arial"/>
                <w:spacing w:val="-2"/>
              </w:rPr>
              <w:t>l</w:t>
            </w:r>
            <w:r w:rsidR="00DD689D" w:rsidRPr="00F11BD4">
              <w:rPr>
                <w:rStyle w:val="Hyperlink"/>
                <w:rFonts w:eastAsia="Arial"/>
              </w:rPr>
              <w:t>l</w:t>
            </w:r>
            <w:r w:rsidR="00DD689D" w:rsidRPr="00F11BD4">
              <w:rPr>
                <w:rStyle w:val="Hyperlink"/>
                <w:rFonts w:eastAsia="Arial"/>
                <w:spacing w:val="2"/>
              </w:rPr>
              <w:t xml:space="preserve"> </w:t>
            </w:r>
            <w:r w:rsidR="00DD689D" w:rsidRPr="00F11BD4">
              <w:rPr>
                <w:rStyle w:val="Hyperlink"/>
                <w:rFonts w:eastAsia="Arial"/>
                <w:spacing w:val="-1"/>
              </w:rPr>
              <w:t>N</w:t>
            </w:r>
            <w:r w:rsidR="00DD689D" w:rsidRPr="00F11BD4">
              <w:rPr>
                <w:rStyle w:val="Hyperlink"/>
                <w:rFonts w:eastAsia="Arial"/>
                <w:spacing w:val="-3"/>
              </w:rPr>
              <w:t>P</w:t>
            </w:r>
            <w:r w:rsidR="00DD689D" w:rsidRPr="00F11BD4">
              <w:rPr>
                <w:rStyle w:val="Hyperlink"/>
                <w:rFonts w:eastAsia="Arial"/>
              </w:rPr>
              <w:t>M</w:t>
            </w:r>
            <w:r w:rsidR="00DD689D">
              <w:rPr>
                <w:webHidden/>
              </w:rPr>
              <w:tab/>
            </w:r>
            <w:r w:rsidR="00DD689D">
              <w:rPr>
                <w:webHidden/>
              </w:rPr>
              <w:fldChar w:fldCharType="begin"/>
            </w:r>
            <w:r w:rsidR="00DD689D">
              <w:rPr>
                <w:webHidden/>
              </w:rPr>
              <w:instrText xml:space="preserve"> PAGEREF _Toc32391046 \h </w:instrText>
            </w:r>
            <w:r w:rsidR="00DD689D">
              <w:rPr>
                <w:webHidden/>
              </w:rPr>
            </w:r>
            <w:r w:rsidR="00DD689D">
              <w:rPr>
                <w:webHidden/>
              </w:rPr>
              <w:fldChar w:fldCharType="separate"/>
            </w:r>
            <w:r w:rsidR="00DD689D">
              <w:rPr>
                <w:webHidden/>
              </w:rPr>
              <w:t>21</w:t>
            </w:r>
            <w:r w:rsidR="00DD689D">
              <w:rPr>
                <w:webHidden/>
              </w:rPr>
              <w:fldChar w:fldCharType="end"/>
            </w:r>
          </w:hyperlink>
        </w:p>
        <w:p w14:paraId="795F502F" w14:textId="05117280" w:rsidR="00DD689D" w:rsidRDefault="00C17D8B">
          <w:pPr>
            <w:pStyle w:val="TOC3"/>
            <w:rPr>
              <w:rFonts w:asciiTheme="minorHAnsi" w:eastAsiaTheme="minorEastAsia" w:hAnsiTheme="minorHAnsi" w:cstheme="minorBidi"/>
              <w:sz w:val="22"/>
              <w:szCs w:val="22"/>
            </w:rPr>
          </w:pPr>
          <w:hyperlink w:anchor="_Toc32391047" w:history="1">
            <w:r w:rsidR="00DD689D" w:rsidRPr="00F11BD4">
              <w:rPr>
                <w:rStyle w:val="Hyperlink"/>
              </w:rPr>
              <w:t>2.3.10 Create exclude and include files</w:t>
            </w:r>
            <w:r w:rsidR="00DD689D">
              <w:rPr>
                <w:webHidden/>
              </w:rPr>
              <w:tab/>
            </w:r>
            <w:r w:rsidR="00DD689D">
              <w:rPr>
                <w:webHidden/>
              </w:rPr>
              <w:fldChar w:fldCharType="begin"/>
            </w:r>
            <w:r w:rsidR="00DD689D">
              <w:rPr>
                <w:webHidden/>
              </w:rPr>
              <w:instrText xml:space="preserve"> PAGEREF _Toc32391047 \h </w:instrText>
            </w:r>
            <w:r w:rsidR="00DD689D">
              <w:rPr>
                <w:webHidden/>
              </w:rPr>
            </w:r>
            <w:r w:rsidR="00DD689D">
              <w:rPr>
                <w:webHidden/>
              </w:rPr>
              <w:fldChar w:fldCharType="separate"/>
            </w:r>
            <w:r w:rsidR="00DD689D">
              <w:rPr>
                <w:webHidden/>
              </w:rPr>
              <w:t>23</w:t>
            </w:r>
            <w:r w:rsidR="00DD689D">
              <w:rPr>
                <w:webHidden/>
              </w:rPr>
              <w:fldChar w:fldCharType="end"/>
            </w:r>
          </w:hyperlink>
        </w:p>
        <w:p w14:paraId="58940D57" w14:textId="5566DB1A" w:rsidR="00DD689D" w:rsidRDefault="00C17D8B">
          <w:pPr>
            <w:pStyle w:val="TOC3"/>
            <w:rPr>
              <w:rFonts w:asciiTheme="minorHAnsi" w:eastAsiaTheme="minorEastAsia" w:hAnsiTheme="minorHAnsi" w:cstheme="minorBidi"/>
              <w:sz w:val="22"/>
              <w:szCs w:val="22"/>
            </w:rPr>
          </w:pPr>
          <w:hyperlink w:anchor="_Toc32391048" w:history="1">
            <w:r w:rsidR="00DD689D" w:rsidRPr="00F11BD4">
              <w:rPr>
                <w:rStyle w:val="Hyperlink"/>
                <w:rFonts w:eastAsia="Arial"/>
              </w:rPr>
              <w:t>2.3.11 Install pNATE</w:t>
            </w:r>
            <w:r w:rsidR="00DD689D">
              <w:rPr>
                <w:webHidden/>
              </w:rPr>
              <w:tab/>
            </w:r>
            <w:r w:rsidR="00DD689D">
              <w:rPr>
                <w:webHidden/>
              </w:rPr>
              <w:fldChar w:fldCharType="begin"/>
            </w:r>
            <w:r w:rsidR="00DD689D">
              <w:rPr>
                <w:webHidden/>
              </w:rPr>
              <w:instrText xml:space="preserve"> PAGEREF _Toc32391048 \h </w:instrText>
            </w:r>
            <w:r w:rsidR="00DD689D">
              <w:rPr>
                <w:webHidden/>
              </w:rPr>
            </w:r>
            <w:r w:rsidR="00DD689D">
              <w:rPr>
                <w:webHidden/>
              </w:rPr>
              <w:fldChar w:fldCharType="separate"/>
            </w:r>
            <w:r w:rsidR="00DD689D">
              <w:rPr>
                <w:webHidden/>
              </w:rPr>
              <w:t>23</w:t>
            </w:r>
            <w:r w:rsidR="00DD689D">
              <w:rPr>
                <w:webHidden/>
              </w:rPr>
              <w:fldChar w:fldCharType="end"/>
            </w:r>
          </w:hyperlink>
        </w:p>
        <w:p w14:paraId="42D09C98" w14:textId="35729C07" w:rsidR="00DD689D" w:rsidRDefault="00C17D8B">
          <w:pPr>
            <w:pStyle w:val="TOC3"/>
            <w:rPr>
              <w:rFonts w:asciiTheme="minorHAnsi" w:eastAsiaTheme="minorEastAsia" w:hAnsiTheme="minorHAnsi" w:cstheme="minorBidi"/>
              <w:sz w:val="22"/>
              <w:szCs w:val="22"/>
            </w:rPr>
          </w:pPr>
          <w:hyperlink w:anchor="_Toc32391049" w:history="1">
            <w:r w:rsidR="00DD689D" w:rsidRPr="00F11BD4">
              <w:rPr>
                <w:rStyle w:val="Hyperlink"/>
                <w:rFonts w:eastAsia="Arial"/>
              </w:rPr>
              <w:t>2.3.12 pNATE Validation</w:t>
            </w:r>
            <w:r w:rsidR="00DD689D">
              <w:rPr>
                <w:webHidden/>
              </w:rPr>
              <w:tab/>
            </w:r>
            <w:r w:rsidR="00DD689D">
              <w:rPr>
                <w:webHidden/>
              </w:rPr>
              <w:fldChar w:fldCharType="begin"/>
            </w:r>
            <w:r w:rsidR="00DD689D">
              <w:rPr>
                <w:webHidden/>
              </w:rPr>
              <w:instrText xml:space="preserve"> PAGEREF _Toc32391049 \h </w:instrText>
            </w:r>
            <w:r w:rsidR="00DD689D">
              <w:rPr>
                <w:webHidden/>
              </w:rPr>
            </w:r>
            <w:r w:rsidR="00DD689D">
              <w:rPr>
                <w:webHidden/>
              </w:rPr>
              <w:fldChar w:fldCharType="separate"/>
            </w:r>
            <w:r w:rsidR="00DD689D">
              <w:rPr>
                <w:webHidden/>
              </w:rPr>
              <w:t>26</w:t>
            </w:r>
            <w:r w:rsidR="00DD689D">
              <w:rPr>
                <w:webHidden/>
              </w:rPr>
              <w:fldChar w:fldCharType="end"/>
            </w:r>
          </w:hyperlink>
        </w:p>
        <w:p w14:paraId="581452D3" w14:textId="47CE6EE2" w:rsidR="00DD689D" w:rsidRDefault="00C17D8B">
          <w:pPr>
            <w:pStyle w:val="TOC3"/>
            <w:rPr>
              <w:rFonts w:asciiTheme="minorHAnsi" w:eastAsiaTheme="minorEastAsia" w:hAnsiTheme="minorHAnsi" w:cstheme="minorBidi"/>
              <w:sz w:val="22"/>
              <w:szCs w:val="22"/>
            </w:rPr>
          </w:pPr>
          <w:hyperlink w:anchor="_Toc32391050" w:history="1">
            <w:r w:rsidR="00DD689D" w:rsidRPr="00F11BD4">
              <w:rPr>
                <w:rStyle w:val="Hyperlink"/>
                <w:rFonts w:eastAsia="Arial"/>
              </w:rPr>
              <w:t>2.3</w:t>
            </w:r>
            <w:r w:rsidR="00DD689D" w:rsidRPr="00F11BD4">
              <w:rPr>
                <w:rStyle w:val="Hyperlink"/>
                <w:rFonts w:eastAsia="Arial"/>
                <w:spacing w:val="1"/>
              </w:rPr>
              <w:t>.13</w:t>
            </w:r>
            <w:r w:rsidR="00DD689D" w:rsidRPr="00F11BD4">
              <w:rPr>
                <w:rStyle w:val="Hyperlink"/>
                <w:rFonts w:eastAsia="Arial"/>
                <w:spacing w:val="-2"/>
              </w:rPr>
              <w:t xml:space="preserve"> </w:t>
            </w:r>
            <w:r w:rsidR="00DD689D" w:rsidRPr="00F11BD4">
              <w:rPr>
                <w:rStyle w:val="Hyperlink"/>
                <w:rFonts w:eastAsia="Arial"/>
                <w:spacing w:val="-1"/>
              </w:rPr>
              <w:t>C</w:t>
            </w:r>
            <w:r w:rsidR="00DD689D" w:rsidRPr="00F11BD4">
              <w:rPr>
                <w:rStyle w:val="Hyperlink"/>
                <w:rFonts w:eastAsia="Arial"/>
              </w:rPr>
              <w:t>reate</w:t>
            </w:r>
            <w:r w:rsidR="00DD689D" w:rsidRPr="00F11BD4">
              <w:rPr>
                <w:rStyle w:val="Hyperlink"/>
                <w:rFonts w:eastAsia="Arial"/>
                <w:spacing w:val="-1"/>
              </w:rPr>
              <w:t xml:space="preserve"> </w:t>
            </w:r>
            <w:r w:rsidR="00DD689D" w:rsidRPr="00F11BD4">
              <w:rPr>
                <w:rStyle w:val="Hyperlink"/>
                <w:rFonts w:eastAsia="Arial"/>
              </w:rPr>
              <w:t>p</w:t>
            </w:r>
            <w:r w:rsidR="00DD689D" w:rsidRPr="00F11BD4">
              <w:rPr>
                <w:rStyle w:val="Hyperlink"/>
                <w:rFonts w:eastAsia="Arial"/>
                <w:spacing w:val="-1"/>
              </w:rPr>
              <w:t>n</w:t>
            </w:r>
            <w:r w:rsidR="00DD689D" w:rsidRPr="00F11BD4">
              <w:rPr>
                <w:rStyle w:val="Hyperlink"/>
                <w:rFonts w:eastAsia="Arial"/>
              </w:rPr>
              <w:t>at</w:t>
            </w:r>
            <w:r w:rsidR="00DD689D" w:rsidRPr="00F11BD4">
              <w:rPr>
                <w:rStyle w:val="Hyperlink"/>
                <w:rFonts w:eastAsia="Arial"/>
                <w:spacing w:val="-2"/>
              </w:rPr>
              <w:t>e</w:t>
            </w:r>
            <w:r w:rsidR="00DD689D" w:rsidRPr="00F11BD4">
              <w:rPr>
                <w:rStyle w:val="Hyperlink"/>
                <w:rFonts w:eastAsia="Arial"/>
                <w:spacing w:val="1"/>
              </w:rPr>
              <w:t>.</w:t>
            </w:r>
            <w:r w:rsidR="00DD689D" w:rsidRPr="00F11BD4">
              <w:rPr>
                <w:rStyle w:val="Hyperlink"/>
                <w:rFonts w:eastAsia="Arial"/>
              </w:rPr>
              <w:t>c</w:t>
            </w:r>
            <w:r w:rsidR="00DD689D" w:rsidRPr="00F11BD4">
              <w:rPr>
                <w:rStyle w:val="Hyperlink"/>
                <w:rFonts w:eastAsia="Arial"/>
                <w:spacing w:val="-1"/>
              </w:rPr>
              <w:t>o</w:t>
            </w:r>
            <w:r w:rsidR="00DD689D" w:rsidRPr="00F11BD4">
              <w:rPr>
                <w:rStyle w:val="Hyperlink"/>
                <w:rFonts w:eastAsia="Arial"/>
              </w:rPr>
              <w:t>nf</w:t>
            </w:r>
            <w:r w:rsidR="00DD689D" w:rsidRPr="00F11BD4">
              <w:rPr>
                <w:rStyle w:val="Hyperlink"/>
                <w:rFonts w:eastAsia="Arial"/>
                <w:spacing w:val="-1"/>
              </w:rPr>
              <w:t xml:space="preserve"> </w:t>
            </w:r>
            <w:r w:rsidR="00DD689D" w:rsidRPr="00F11BD4">
              <w:rPr>
                <w:rStyle w:val="Hyperlink"/>
                <w:rFonts w:eastAsia="Arial"/>
                <w:spacing w:val="-2"/>
              </w:rPr>
              <w:t>f</w:t>
            </w:r>
            <w:r w:rsidR="00DD689D" w:rsidRPr="00F11BD4">
              <w:rPr>
                <w:rStyle w:val="Hyperlink"/>
                <w:rFonts w:eastAsia="Arial"/>
                <w:spacing w:val="1"/>
              </w:rPr>
              <w:t>il</w:t>
            </w:r>
            <w:r w:rsidR="00DD689D" w:rsidRPr="00F11BD4">
              <w:rPr>
                <w:rStyle w:val="Hyperlink"/>
                <w:rFonts w:eastAsia="Arial"/>
              </w:rPr>
              <w:t>e</w:t>
            </w:r>
            <w:r w:rsidR="00DD689D">
              <w:rPr>
                <w:webHidden/>
              </w:rPr>
              <w:tab/>
            </w:r>
            <w:r w:rsidR="00DD689D">
              <w:rPr>
                <w:webHidden/>
              </w:rPr>
              <w:fldChar w:fldCharType="begin"/>
            </w:r>
            <w:r w:rsidR="00DD689D">
              <w:rPr>
                <w:webHidden/>
              </w:rPr>
              <w:instrText xml:space="preserve"> PAGEREF _Toc32391050 \h </w:instrText>
            </w:r>
            <w:r w:rsidR="00DD689D">
              <w:rPr>
                <w:webHidden/>
              </w:rPr>
            </w:r>
            <w:r w:rsidR="00DD689D">
              <w:rPr>
                <w:webHidden/>
              </w:rPr>
              <w:fldChar w:fldCharType="separate"/>
            </w:r>
            <w:r w:rsidR="00DD689D">
              <w:rPr>
                <w:webHidden/>
              </w:rPr>
              <w:t>26</w:t>
            </w:r>
            <w:r w:rsidR="00DD689D">
              <w:rPr>
                <w:webHidden/>
              </w:rPr>
              <w:fldChar w:fldCharType="end"/>
            </w:r>
          </w:hyperlink>
        </w:p>
        <w:p w14:paraId="1EBA602A" w14:textId="672887C5" w:rsidR="00DD689D" w:rsidRDefault="00C17D8B">
          <w:pPr>
            <w:pStyle w:val="TOC3"/>
            <w:rPr>
              <w:rFonts w:asciiTheme="minorHAnsi" w:eastAsiaTheme="minorEastAsia" w:hAnsiTheme="minorHAnsi" w:cstheme="minorBidi"/>
              <w:sz w:val="22"/>
              <w:szCs w:val="22"/>
            </w:rPr>
          </w:pPr>
          <w:hyperlink w:anchor="_Toc32391051" w:history="1">
            <w:r w:rsidR="00DD689D" w:rsidRPr="00F11BD4">
              <w:rPr>
                <w:rStyle w:val="Hyperlink"/>
              </w:rPr>
              <w:t>2.3.14 To</w:t>
            </w:r>
            <w:r w:rsidR="00DD689D" w:rsidRPr="00F11BD4">
              <w:rPr>
                <w:rStyle w:val="Hyperlink"/>
                <w:spacing w:val="-2"/>
              </w:rPr>
              <w:t xml:space="preserve"> </w:t>
            </w:r>
            <w:r w:rsidR="00DD689D" w:rsidRPr="00F11BD4">
              <w:rPr>
                <w:rStyle w:val="Hyperlink"/>
                <w:spacing w:val="1"/>
              </w:rPr>
              <w:t>u</w:t>
            </w:r>
            <w:r w:rsidR="00DD689D" w:rsidRPr="00F11BD4">
              <w:rPr>
                <w:rStyle w:val="Hyperlink"/>
                <w:spacing w:val="-1"/>
              </w:rPr>
              <w:t>n</w:t>
            </w:r>
            <w:r w:rsidR="00DD689D" w:rsidRPr="00F11BD4">
              <w:rPr>
                <w:rStyle w:val="Hyperlink"/>
                <w:spacing w:val="1"/>
              </w:rPr>
              <w:t>i</w:t>
            </w:r>
            <w:r w:rsidR="00DD689D" w:rsidRPr="00F11BD4">
              <w:rPr>
                <w:rStyle w:val="Hyperlink"/>
                <w:spacing w:val="-1"/>
              </w:rPr>
              <w:t>n</w:t>
            </w:r>
            <w:r w:rsidR="00DD689D" w:rsidRPr="00F11BD4">
              <w:rPr>
                <w:rStyle w:val="Hyperlink"/>
                <w:spacing w:val="1"/>
              </w:rPr>
              <w:t>s</w:t>
            </w:r>
            <w:r w:rsidR="00DD689D" w:rsidRPr="00F11BD4">
              <w:rPr>
                <w:rStyle w:val="Hyperlink"/>
                <w:spacing w:val="-1"/>
              </w:rPr>
              <w:t>t</w:t>
            </w:r>
            <w:r w:rsidR="00DD689D" w:rsidRPr="00F11BD4">
              <w:rPr>
                <w:rStyle w:val="Hyperlink"/>
                <w:spacing w:val="1"/>
              </w:rPr>
              <w:t>a</w:t>
            </w:r>
            <w:r w:rsidR="00DD689D" w:rsidRPr="00F11BD4">
              <w:rPr>
                <w:rStyle w:val="Hyperlink"/>
                <w:spacing w:val="-1"/>
              </w:rPr>
              <w:t>l</w:t>
            </w:r>
            <w:r w:rsidR="00DD689D" w:rsidRPr="00F11BD4">
              <w:rPr>
                <w:rStyle w:val="Hyperlink"/>
              </w:rPr>
              <w:t>l</w:t>
            </w:r>
            <w:r w:rsidR="00DD689D" w:rsidRPr="00F11BD4">
              <w:rPr>
                <w:rStyle w:val="Hyperlink"/>
                <w:spacing w:val="-10"/>
              </w:rPr>
              <w:t xml:space="preserve"> </w:t>
            </w:r>
            <w:r w:rsidR="00DD689D" w:rsidRPr="00F11BD4">
              <w:rPr>
                <w:rStyle w:val="Hyperlink"/>
                <w:spacing w:val="1"/>
              </w:rPr>
              <w:t>p</w:t>
            </w:r>
            <w:r w:rsidR="00DD689D" w:rsidRPr="00F11BD4">
              <w:rPr>
                <w:rStyle w:val="Hyperlink"/>
                <w:spacing w:val="-1"/>
              </w:rPr>
              <w:t>r</w:t>
            </w:r>
            <w:r w:rsidR="00DD689D" w:rsidRPr="00F11BD4">
              <w:rPr>
                <w:rStyle w:val="Hyperlink"/>
                <w:spacing w:val="1"/>
              </w:rPr>
              <w:t>e</w:t>
            </w:r>
            <w:r w:rsidR="00DD689D" w:rsidRPr="00F11BD4">
              <w:rPr>
                <w:rStyle w:val="Hyperlink"/>
                <w:spacing w:val="-1"/>
              </w:rPr>
              <w:t>v</w:t>
            </w:r>
            <w:r w:rsidR="00DD689D" w:rsidRPr="00F11BD4">
              <w:rPr>
                <w:rStyle w:val="Hyperlink"/>
                <w:spacing w:val="1"/>
              </w:rPr>
              <w:t>i</w:t>
            </w:r>
            <w:r w:rsidR="00DD689D" w:rsidRPr="00F11BD4">
              <w:rPr>
                <w:rStyle w:val="Hyperlink"/>
                <w:spacing w:val="-1"/>
              </w:rPr>
              <w:t>o</w:t>
            </w:r>
            <w:r w:rsidR="00DD689D" w:rsidRPr="00F11BD4">
              <w:rPr>
                <w:rStyle w:val="Hyperlink"/>
                <w:spacing w:val="1"/>
              </w:rPr>
              <w:t>u</w:t>
            </w:r>
            <w:r w:rsidR="00DD689D" w:rsidRPr="00F11BD4">
              <w:rPr>
                <w:rStyle w:val="Hyperlink"/>
              </w:rPr>
              <w:t>s</w:t>
            </w:r>
            <w:r w:rsidR="00DD689D" w:rsidRPr="00F11BD4">
              <w:rPr>
                <w:rStyle w:val="Hyperlink"/>
                <w:spacing w:val="-9"/>
              </w:rPr>
              <w:t xml:space="preserve"> </w:t>
            </w:r>
            <w:r w:rsidR="00DD689D" w:rsidRPr="00F11BD4">
              <w:rPr>
                <w:rStyle w:val="Hyperlink"/>
                <w:spacing w:val="-1"/>
              </w:rPr>
              <w:t>v</w:t>
            </w:r>
            <w:r w:rsidR="00DD689D" w:rsidRPr="00F11BD4">
              <w:rPr>
                <w:rStyle w:val="Hyperlink"/>
                <w:spacing w:val="1"/>
              </w:rPr>
              <w:t>er</w:t>
            </w:r>
            <w:r w:rsidR="00DD689D" w:rsidRPr="00F11BD4">
              <w:rPr>
                <w:rStyle w:val="Hyperlink"/>
                <w:spacing w:val="2"/>
              </w:rPr>
              <w:t>s</w:t>
            </w:r>
            <w:r w:rsidR="00DD689D" w:rsidRPr="00F11BD4">
              <w:rPr>
                <w:rStyle w:val="Hyperlink"/>
                <w:spacing w:val="1"/>
              </w:rPr>
              <w:t>i</w:t>
            </w:r>
            <w:r w:rsidR="00DD689D" w:rsidRPr="00F11BD4">
              <w:rPr>
                <w:rStyle w:val="Hyperlink"/>
                <w:spacing w:val="-1"/>
              </w:rPr>
              <w:t>o</w:t>
            </w:r>
            <w:r w:rsidR="00DD689D" w:rsidRPr="00F11BD4">
              <w:rPr>
                <w:rStyle w:val="Hyperlink"/>
                <w:spacing w:val="1"/>
              </w:rPr>
              <w:t>n</w:t>
            </w:r>
            <w:r w:rsidR="00DD689D" w:rsidRPr="00F11BD4">
              <w:rPr>
                <w:rStyle w:val="Hyperlink"/>
              </w:rPr>
              <w:t>s</w:t>
            </w:r>
            <w:r w:rsidR="00DD689D" w:rsidRPr="00F11BD4">
              <w:rPr>
                <w:rStyle w:val="Hyperlink"/>
                <w:spacing w:val="-9"/>
              </w:rPr>
              <w:t xml:space="preserve"> </w:t>
            </w:r>
            <w:r w:rsidR="00DD689D" w:rsidRPr="00F11BD4">
              <w:rPr>
                <w:rStyle w:val="Hyperlink"/>
                <w:spacing w:val="-1"/>
              </w:rPr>
              <w:t>o</w:t>
            </w:r>
            <w:r w:rsidR="00DD689D" w:rsidRPr="00F11BD4">
              <w:rPr>
                <w:rStyle w:val="Hyperlink"/>
              </w:rPr>
              <w:t>f</w:t>
            </w:r>
            <w:r w:rsidR="00DD689D" w:rsidRPr="00F11BD4">
              <w:rPr>
                <w:rStyle w:val="Hyperlink"/>
                <w:spacing w:val="-2"/>
              </w:rPr>
              <w:t xml:space="preserve"> </w:t>
            </w:r>
            <w:r w:rsidR="00DD689D" w:rsidRPr="00F11BD4">
              <w:rPr>
                <w:rStyle w:val="Hyperlink"/>
                <w:spacing w:val="1"/>
              </w:rPr>
              <w:t>p</w:t>
            </w:r>
            <w:r w:rsidR="00DD689D" w:rsidRPr="00F11BD4">
              <w:rPr>
                <w:rStyle w:val="Hyperlink"/>
                <w:spacing w:val="-1"/>
              </w:rPr>
              <w:t>N</w:t>
            </w:r>
            <w:r w:rsidR="00DD689D" w:rsidRPr="00F11BD4">
              <w:rPr>
                <w:rStyle w:val="Hyperlink"/>
                <w:spacing w:val="1"/>
              </w:rPr>
              <w:t>A</w:t>
            </w:r>
            <w:r w:rsidR="00DD689D" w:rsidRPr="00F11BD4">
              <w:rPr>
                <w:rStyle w:val="Hyperlink"/>
                <w:spacing w:val="-1"/>
              </w:rPr>
              <w:t>T</w:t>
            </w:r>
            <w:r w:rsidR="00DD689D" w:rsidRPr="00F11BD4">
              <w:rPr>
                <w:rStyle w:val="Hyperlink"/>
                <w:spacing w:val="1"/>
              </w:rPr>
              <w:t>E</w:t>
            </w:r>
            <w:r w:rsidR="00DD689D">
              <w:rPr>
                <w:webHidden/>
              </w:rPr>
              <w:tab/>
            </w:r>
            <w:r w:rsidR="00DD689D">
              <w:rPr>
                <w:webHidden/>
              </w:rPr>
              <w:fldChar w:fldCharType="begin"/>
            </w:r>
            <w:r w:rsidR="00DD689D">
              <w:rPr>
                <w:webHidden/>
              </w:rPr>
              <w:instrText xml:space="preserve"> PAGEREF _Toc32391051 \h </w:instrText>
            </w:r>
            <w:r w:rsidR="00DD689D">
              <w:rPr>
                <w:webHidden/>
              </w:rPr>
            </w:r>
            <w:r w:rsidR="00DD689D">
              <w:rPr>
                <w:webHidden/>
              </w:rPr>
              <w:fldChar w:fldCharType="separate"/>
            </w:r>
            <w:r w:rsidR="00DD689D">
              <w:rPr>
                <w:webHidden/>
              </w:rPr>
              <w:t>27</w:t>
            </w:r>
            <w:r w:rsidR="00DD689D">
              <w:rPr>
                <w:webHidden/>
              </w:rPr>
              <w:fldChar w:fldCharType="end"/>
            </w:r>
          </w:hyperlink>
        </w:p>
        <w:p w14:paraId="6F07FA3B" w14:textId="7D812ECD" w:rsidR="00DD689D" w:rsidRDefault="00C17D8B">
          <w:pPr>
            <w:pStyle w:val="TOC3"/>
            <w:rPr>
              <w:rFonts w:asciiTheme="minorHAnsi" w:eastAsiaTheme="minorEastAsia" w:hAnsiTheme="minorHAnsi" w:cstheme="minorBidi"/>
              <w:sz w:val="22"/>
              <w:szCs w:val="22"/>
            </w:rPr>
          </w:pPr>
          <w:hyperlink w:anchor="_Toc32391052" w:history="1">
            <w:r w:rsidR="00DD689D" w:rsidRPr="00F11BD4">
              <w:rPr>
                <w:rStyle w:val="Hyperlink"/>
                <w:spacing w:val="-1"/>
              </w:rPr>
              <w:t xml:space="preserve">2.3.15 </w:t>
            </w:r>
            <w:r w:rsidR="00DD689D" w:rsidRPr="00F11BD4">
              <w:rPr>
                <w:rStyle w:val="Hyperlink"/>
              </w:rPr>
              <w:t>Log viewer setup</w:t>
            </w:r>
            <w:r w:rsidR="00DD689D">
              <w:rPr>
                <w:webHidden/>
              </w:rPr>
              <w:tab/>
            </w:r>
            <w:r w:rsidR="00DD689D">
              <w:rPr>
                <w:webHidden/>
              </w:rPr>
              <w:fldChar w:fldCharType="begin"/>
            </w:r>
            <w:r w:rsidR="00DD689D">
              <w:rPr>
                <w:webHidden/>
              </w:rPr>
              <w:instrText xml:space="preserve"> PAGEREF _Toc32391052 \h </w:instrText>
            </w:r>
            <w:r w:rsidR="00DD689D">
              <w:rPr>
                <w:webHidden/>
              </w:rPr>
            </w:r>
            <w:r w:rsidR="00DD689D">
              <w:rPr>
                <w:webHidden/>
              </w:rPr>
              <w:fldChar w:fldCharType="separate"/>
            </w:r>
            <w:r w:rsidR="00DD689D">
              <w:rPr>
                <w:webHidden/>
              </w:rPr>
              <w:t>27</w:t>
            </w:r>
            <w:r w:rsidR="00DD689D">
              <w:rPr>
                <w:webHidden/>
              </w:rPr>
              <w:fldChar w:fldCharType="end"/>
            </w:r>
          </w:hyperlink>
        </w:p>
        <w:p w14:paraId="20179482" w14:textId="2E574B5D" w:rsidR="00DD689D" w:rsidRDefault="00C17D8B">
          <w:pPr>
            <w:pStyle w:val="TOC1"/>
            <w:tabs>
              <w:tab w:val="left" w:pos="400"/>
              <w:tab w:val="right" w:leader="dot" w:pos="9750"/>
            </w:tabs>
            <w:rPr>
              <w:rFonts w:asciiTheme="minorHAnsi" w:eastAsiaTheme="minorEastAsia" w:hAnsiTheme="minorHAnsi" w:cstheme="minorBidi"/>
              <w:noProof/>
              <w:sz w:val="22"/>
              <w:szCs w:val="22"/>
            </w:rPr>
          </w:pPr>
          <w:hyperlink w:anchor="_Toc32391053" w:history="1">
            <w:r w:rsidR="00DD689D" w:rsidRPr="00F11BD4">
              <w:rPr>
                <w:rStyle w:val="Hyperlink"/>
                <w:rFonts w:eastAsia="Arial" w:cs="Arial"/>
                <w:noProof/>
              </w:rPr>
              <w:t>3.</w:t>
            </w:r>
            <w:r w:rsidR="00DD689D">
              <w:rPr>
                <w:rFonts w:asciiTheme="minorHAnsi" w:eastAsiaTheme="minorEastAsia" w:hAnsiTheme="minorHAnsi" w:cstheme="minorBidi"/>
                <w:noProof/>
                <w:sz w:val="22"/>
                <w:szCs w:val="22"/>
              </w:rPr>
              <w:tab/>
            </w:r>
            <w:r w:rsidR="00DD689D" w:rsidRPr="00F11BD4">
              <w:rPr>
                <w:rStyle w:val="Hyperlink"/>
                <w:noProof/>
              </w:rPr>
              <w:t>Precheck and ntest Failures</w:t>
            </w:r>
            <w:r w:rsidR="00DD689D">
              <w:rPr>
                <w:noProof/>
                <w:webHidden/>
              </w:rPr>
              <w:tab/>
            </w:r>
            <w:r w:rsidR="00DD689D">
              <w:rPr>
                <w:noProof/>
                <w:webHidden/>
              </w:rPr>
              <w:fldChar w:fldCharType="begin"/>
            </w:r>
            <w:r w:rsidR="00DD689D">
              <w:rPr>
                <w:noProof/>
                <w:webHidden/>
              </w:rPr>
              <w:instrText xml:space="preserve"> PAGEREF _Toc32391053 \h </w:instrText>
            </w:r>
            <w:r w:rsidR="00DD689D">
              <w:rPr>
                <w:noProof/>
                <w:webHidden/>
              </w:rPr>
            </w:r>
            <w:r w:rsidR="00DD689D">
              <w:rPr>
                <w:noProof/>
                <w:webHidden/>
              </w:rPr>
              <w:fldChar w:fldCharType="separate"/>
            </w:r>
            <w:r w:rsidR="00DD689D">
              <w:rPr>
                <w:noProof/>
                <w:webHidden/>
              </w:rPr>
              <w:t>28</w:t>
            </w:r>
            <w:r w:rsidR="00DD689D">
              <w:rPr>
                <w:noProof/>
                <w:webHidden/>
              </w:rPr>
              <w:fldChar w:fldCharType="end"/>
            </w:r>
          </w:hyperlink>
        </w:p>
        <w:p w14:paraId="43A9086E" w14:textId="2E3897EE"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54" w:history="1">
            <w:r w:rsidR="00DD689D" w:rsidRPr="00F11BD4">
              <w:rPr>
                <w:rStyle w:val="Hyperlink"/>
                <w:rFonts w:eastAsia="Arial"/>
                <w:noProof/>
              </w:rPr>
              <w:t xml:space="preserve">3.1 </w:t>
            </w:r>
            <w:r w:rsidR="00DD689D" w:rsidRPr="00F11BD4">
              <w:rPr>
                <w:rStyle w:val="Hyperlink"/>
                <w:rFonts w:eastAsia="Arial"/>
                <w:noProof/>
                <w:spacing w:val="-1"/>
              </w:rPr>
              <w:t>P</w:t>
            </w:r>
            <w:r w:rsidR="00DD689D" w:rsidRPr="00F11BD4">
              <w:rPr>
                <w:rStyle w:val="Hyperlink"/>
                <w:rFonts w:eastAsia="Arial"/>
                <w:noProof/>
              </w:rPr>
              <w:t>rec</w:t>
            </w:r>
            <w:r w:rsidR="00DD689D" w:rsidRPr="00F11BD4">
              <w:rPr>
                <w:rStyle w:val="Hyperlink"/>
                <w:rFonts w:eastAsia="Arial"/>
                <w:noProof/>
                <w:spacing w:val="-1"/>
              </w:rPr>
              <w:t>h</w:t>
            </w:r>
            <w:r w:rsidR="00DD689D" w:rsidRPr="00F11BD4">
              <w:rPr>
                <w:rStyle w:val="Hyperlink"/>
                <w:rFonts w:eastAsia="Arial"/>
                <w:noProof/>
              </w:rPr>
              <w:t>e</w:t>
            </w:r>
            <w:r w:rsidR="00DD689D" w:rsidRPr="00F11BD4">
              <w:rPr>
                <w:rStyle w:val="Hyperlink"/>
                <w:rFonts w:eastAsia="Arial"/>
                <w:noProof/>
                <w:spacing w:val="-1"/>
              </w:rPr>
              <w:t>c</w:t>
            </w:r>
            <w:r w:rsidR="00DD689D" w:rsidRPr="00F11BD4">
              <w:rPr>
                <w:rStyle w:val="Hyperlink"/>
                <w:rFonts w:eastAsia="Arial"/>
                <w:noProof/>
              </w:rPr>
              <w:t>k</w:t>
            </w:r>
            <w:r w:rsidR="00DD689D">
              <w:rPr>
                <w:noProof/>
                <w:webHidden/>
              </w:rPr>
              <w:tab/>
            </w:r>
            <w:r w:rsidR="00DD689D">
              <w:rPr>
                <w:noProof/>
                <w:webHidden/>
              </w:rPr>
              <w:fldChar w:fldCharType="begin"/>
            </w:r>
            <w:r w:rsidR="00DD689D">
              <w:rPr>
                <w:noProof/>
                <w:webHidden/>
              </w:rPr>
              <w:instrText xml:space="preserve"> PAGEREF _Toc32391054 \h </w:instrText>
            </w:r>
            <w:r w:rsidR="00DD689D">
              <w:rPr>
                <w:noProof/>
                <w:webHidden/>
              </w:rPr>
            </w:r>
            <w:r w:rsidR="00DD689D">
              <w:rPr>
                <w:noProof/>
                <w:webHidden/>
              </w:rPr>
              <w:fldChar w:fldCharType="separate"/>
            </w:r>
            <w:r w:rsidR="00DD689D">
              <w:rPr>
                <w:noProof/>
                <w:webHidden/>
              </w:rPr>
              <w:t>28</w:t>
            </w:r>
            <w:r w:rsidR="00DD689D">
              <w:rPr>
                <w:noProof/>
                <w:webHidden/>
              </w:rPr>
              <w:fldChar w:fldCharType="end"/>
            </w:r>
          </w:hyperlink>
        </w:p>
        <w:p w14:paraId="46B54F8F" w14:textId="11BE075C" w:rsidR="00DD689D" w:rsidRDefault="00C17D8B">
          <w:pPr>
            <w:pStyle w:val="TOC2"/>
            <w:tabs>
              <w:tab w:val="right" w:leader="dot" w:pos="9750"/>
            </w:tabs>
            <w:rPr>
              <w:rFonts w:asciiTheme="minorHAnsi" w:eastAsiaTheme="minorEastAsia" w:hAnsiTheme="minorHAnsi" w:cstheme="minorBidi"/>
              <w:noProof/>
              <w:sz w:val="22"/>
              <w:szCs w:val="22"/>
            </w:rPr>
          </w:pPr>
          <w:hyperlink w:anchor="_Toc32391055" w:history="1">
            <w:r w:rsidR="00DD689D" w:rsidRPr="00F11BD4">
              <w:rPr>
                <w:rStyle w:val="Hyperlink"/>
                <w:rFonts w:eastAsia="Arial"/>
                <w:noProof/>
              </w:rPr>
              <w:t>3.2 ntest command failure and the trouble shooting section</w:t>
            </w:r>
            <w:r w:rsidR="00DD689D">
              <w:rPr>
                <w:noProof/>
                <w:webHidden/>
              </w:rPr>
              <w:tab/>
            </w:r>
            <w:r w:rsidR="00DD689D">
              <w:rPr>
                <w:noProof/>
                <w:webHidden/>
              </w:rPr>
              <w:fldChar w:fldCharType="begin"/>
            </w:r>
            <w:r w:rsidR="00DD689D">
              <w:rPr>
                <w:noProof/>
                <w:webHidden/>
              </w:rPr>
              <w:instrText xml:space="preserve"> PAGEREF _Toc32391055 \h </w:instrText>
            </w:r>
            <w:r w:rsidR="00DD689D">
              <w:rPr>
                <w:noProof/>
                <w:webHidden/>
              </w:rPr>
            </w:r>
            <w:r w:rsidR="00DD689D">
              <w:rPr>
                <w:noProof/>
                <w:webHidden/>
              </w:rPr>
              <w:fldChar w:fldCharType="separate"/>
            </w:r>
            <w:r w:rsidR="00DD689D">
              <w:rPr>
                <w:noProof/>
                <w:webHidden/>
              </w:rPr>
              <w:t>28</w:t>
            </w:r>
            <w:r w:rsidR="00DD689D">
              <w:rPr>
                <w:noProof/>
                <w:webHidden/>
              </w:rPr>
              <w:fldChar w:fldCharType="end"/>
            </w:r>
          </w:hyperlink>
        </w:p>
        <w:p w14:paraId="34B9F47F" w14:textId="781FF773" w:rsidR="00DD689D" w:rsidRDefault="00C17D8B">
          <w:pPr>
            <w:pStyle w:val="TOC1"/>
            <w:tabs>
              <w:tab w:val="left" w:pos="400"/>
              <w:tab w:val="right" w:leader="dot" w:pos="9750"/>
            </w:tabs>
            <w:rPr>
              <w:rFonts w:asciiTheme="minorHAnsi" w:eastAsiaTheme="minorEastAsia" w:hAnsiTheme="minorHAnsi" w:cstheme="minorBidi"/>
              <w:noProof/>
              <w:sz w:val="22"/>
              <w:szCs w:val="22"/>
            </w:rPr>
          </w:pPr>
          <w:hyperlink w:anchor="_Toc32391056" w:history="1">
            <w:r w:rsidR="00DD689D" w:rsidRPr="00F11BD4">
              <w:rPr>
                <w:rStyle w:val="Hyperlink"/>
                <w:noProof/>
              </w:rPr>
              <w:t>4.</w:t>
            </w:r>
            <w:r w:rsidR="00DD689D">
              <w:rPr>
                <w:rFonts w:asciiTheme="minorHAnsi" w:eastAsiaTheme="minorEastAsia" w:hAnsiTheme="minorHAnsi" w:cstheme="minorBidi"/>
                <w:noProof/>
                <w:sz w:val="22"/>
                <w:szCs w:val="22"/>
              </w:rPr>
              <w:tab/>
            </w:r>
            <w:r w:rsidR="00DD689D" w:rsidRPr="00F11BD4">
              <w:rPr>
                <w:rStyle w:val="Hyperlink"/>
                <w:noProof/>
              </w:rPr>
              <w:t>Troubleshooting issues and FAQs</w:t>
            </w:r>
            <w:r w:rsidR="00DD689D">
              <w:rPr>
                <w:noProof/>
                <w:webHidden/>
              </w:rPr>
              <w:tab/>
            </w:r>
            <w:r w:rsidR="00DD689D">
              <w:rPr>
                <w:noProof/>
                <w:webHidden/>
              </w:rPr>
              <w:fldChar w:fldCharType="begin"/>
            </w:r>
            <w:r w:rsidR="00DD689D">
              <w:rPr>
                <w:noProof/>
                <w:webHidden/>
              </w:rPr>
              <w:instrText xml:space="preserve"> PAGEREF _Toc32391056 \h </w:instrText>
            </w:r>
            <w:r w:rsidR="00DD689D">
              <w:rPr>
                <w:noProof/>
                <w:webHidden/>
              </w:rPr>
            </w:r>
            <w:r w:rsidR="00DD689D">
              <w:rPr>
                <w:noProof/>
                <w:webHidden/>
              </w:rPr>
              <w:fldChar w:fldCharType="separate"/>
            </w:r>
            <w:r w:rsidR="00DD689D">
              <w:rPr>
                <w:noProof/>
                <w:webHidden/>
              </w:rPr>
              <w:t>32</w:t>
            </w:r>
            <w:r w:rsidR="00DD689D">
              <w:rPr>
                <w:noProof/>
                <w:webHidden/>
              </w:rPr>
              <w:fldChar w:fldCharType="end"/>
            </w:r>
          </w:hyperlink>
        </w:p>
        <w:p w14:paraId="5CE573EB" w14:textId="3CDDB12E" w:rsidR="00DD689D" w:rsidRDefault="00C17D8B">
          <w:pPr>
            <w:pStyle w:val="TOC3"/>
            <w:rPr>
              <w:rFonts w:asciiTheme="minorHAnsi" w:eastAsiaTheme="minorEastAsia" w:hAnsiTheme="minorHAnsi" w:cstheme="minorBidi"/>
              <w:sz w:val="22"/>
              <w:szCs w:val="22"/>
            </w:rPr>
          </w:pPr>
          <w:hyperlink w:anchor="_Toc32391057" w:history="1">
            <w:r w:rsidR="00DD689D" w:rsidRPr="00F11BD4">
              <w:rPr>
                <w:rStyle w:val="Hyperlink"/>
                <w:spacing w:val="-1"/>
              </w:rPr>
              <w:t>Q</w:t>
            </w:r>
            <w:r w:rsidR="00DD689D" w:rsidRPr="00F11BD4">
              <w:rPr>
                <w:rStyle w:val="Hyperlink"/>
              </w:rPr>
              <w:t>u</w:t>
            </w:r>
            <w:r w:rsidR="00DD689D" w:rsidRPr="00F11BD4">
              <w:rPr>
                <w:rStyle w:val="Hyperlink"/>
                <w:spacing w:val="-1"/>
              </w:rPr>
              <w:t>e</w:t>
            </w:r>
            <w:r w:rsidR="00DD689D" w:rsidRPr="00F11BD4">
              <w:rPr>
                <w:rStyle w:val="Hyperlink"/>
              </w:rPr>
              <w:t>s</w:t>
            </w:r>
            <w:r w:rsidR="00DD689D" w:rsidRPr="00F11BD4">
              <w:rPr>
                <w:rStyle w:val="Hyperlink"/>
                <w:spacing w:val="-1"/>
              </w:rPr>
              <w:t>t</w:t>
            </w:r>
            <w:r w:rsidR="00DD689D" w:rsidRPr="00F11BD4">
              <w:rPr>
                <w:rStyle w:val="Hyperlink"/>
              </w:rPr>
              <w:t>i</w:t>
            </w:r>
            <w:r w:rsidR="00DD689D" w:rsidRPr="00F11BD4">
              <w:rPr>
                <w:rStyle w:val="Hyperlink"/>
                <w:spacing w:val="-1"/>
              </w:rPr>
              <w:t>o</w:t>
            </w:r>
            <w:r w:rsidR="00DD689D" w:rsidRPr="00F11BD4">
              <w:rPr>
                <w:rStyle w:val="Hyperlink"/>
              </w:rPr>
              <w:t>n</w:t>
            </w:r>
            <w:r w:rsidR="00DD689D" w:rsidRPr="00F11BD4">
              <w:rPr>
                <w:rStyle w:val="Hyperlink"/>
                <w:spacing w:val="-9"/>
              </w:rPr>
              <w:t xml:space="preserve"> </w:t>
            </w:r>
            <w:r w:rsidR="00DD689D" w:rsidRPr="00F11BD4">
              <w:rPr>
                <w:rStyle w:val="Hyperlink"/>
              </w:rPr>
              <w:t>1)</w:t>
            </w:r>
            <w:r w:rsidR="00DD689D" w:rsidRPr="00F11BD4">
              <w:rPr>
                <w:rStyle w:val="Hyperlink"/>
                <w:spacing w:val="-2"/>
              </w:rPr>
              <w:t xml:space="preserve"> </w:t>
            </w:r>
            <w:r w:rsidR="00DD689D" w:rsidRPr="00F11BD4">
              <w:rPr>
                <w:rStyle w:val="Hyperlink"/>
                <w:spacing w:val="-1"/>
              </w:rPr>
              <w:t>H</w:t>
            </w:r>
            <w:r w:rsidR="00DD689D" w:rsidRPr="00F11BD4">
              <w:rPr>
                <w:rStyle w:val="Hyperlink"/>
              </w:rPr>
              <w:t>ow</w:t>
            </w:r>
            <w:r w:rsidR="00DD689D" w:rsidRPr="00F11BD4">
              <w:rPr>
                <w:rStyle w:val="Hyperlink"/>
                <w:spacing w:val="-3"/>
              </w:rPr>
              <w:t xml:space="preserve"> </w:t>
            </w:r>
            <w:r w:rsidR="00DD689D" w:rsidRPr="00F11BD4">
              <w:rPr>
                <w:rStyle w:val="Hyperlink"/>
                <w:spacing w:val="-1"/>
              </w:rPr>
              <w:t>t</w:t>
            </w:r>
            <w:r w:rsidR="00DD689D" w:rsidRPr="00F11BD4">
              <w:rPr>
                <w:rStyle w:val="Hyperlink"/>
              </w:rPr>
              <w:t>o</w:t>
            </w:r>
            <w:r w:rsidR="00DD689D" w:rsidRPr="00F11BD4">
              <w:rPr>
                <w:rStyle w:val="Hyperlink"/>
                <w:spacing w:val="-2"/>
              </w:rPr>
              <w:t xml:space="preserve"> </w:t>
            </w:r>
            <w:r w:rsidR="00DD689D" w:rsidRPr="00F11BD4">
              <w:rPr>
                <w:rStyle w:val="Hyperlink"/>
              </w:rPr>
              <w:t>re</w:t>
            </w:r>
            <w:r w:rsidR="00DD689D" w:rsidRPr="00F11BD4">
              <w:rPr>
                <w:rStyle w:val="Hyperlink"/>
                <w:spacing w:val="-1"/>
              </w:rPr>
              <w:t>s</w:t>
            </w:r>
            <w:r w:rsidR="00DD689D" w:rsidRPr="00F11BD4">
              <w:rPr>
                <w:rStyle w:val="Hyperlink"/>
              </w:rPr>
              <w:t>o</w:t>
            </w:r>
            <w:r w:rsidR="00DD689D" w:rsidRPr="00F11BD4">
              <w:rPr>
                <w:rStyle w:val="Hyperlink"/>
                <w:spacing w:val="-1"/>
              </w:rPr>
              <w:t>l</w:t>
            </w:r>
            <w:r w:rsidR="00DD689D" w:rsidRPr="00F11BD4">
              <w:rPr>
                <w:rStyle w:val="Hyperlink"/>
              </w:rPr>
              <w:t>ve</w:t>
            </w:r>
            <w:r w:rsidR="00DD689D" w:rsidRPr="00F11BD4">
              <w:rPr>
                <w:rStyle w:val="Hyperlink"/>
                <w:spacing w:val="-8"/>
              </w:rPr>
              <w:t xml:space="preserve"> </w:t>
            </w:r>
            <w:r w:rsidR="00DD689D" w:rsidRPr="00F11BD4">
              <w:rPr>
                <w:rStyle w:val="Hyperlink"/>
                <w:spacing w:val="-1"/>
              </w:rPr>
              <w:t>S</w:t>
            </w:r>
            <w:r w:rsidR="00DD689D" w:rsidRPr="00F11BD4">
              <w:rPr>
                <w:rStyle w:val="Hyperlink"/>
              </w:rPr>
              <w:t>T</w:t>
            </w:r>
            <w:r w:rsidR="00DD689D" w:rsidRPr="00F11BD4">
              <w:rPr>
                <w:rStyle w:val="Hyperlink"/>
                <w:spacing w:val="-1"/>
              </w:rPr>
              <w:t>A</w:t>
            </w:r>
            <w:r w:rsidR="00DD689D" w:rsidRPr="00F11BD4">
              <w:rPr>
                <w:rStyle w:val="Hyperlink"/>
              </w:rPr>
              <w:t>F</w:t>
            </w:r>
            <w:r w:rsidR="00DD689D" w:rsidRPr="00F11BD4">
              <w:rPr>
                <w:rStyle w:val="Hyperlink"/>
                <w:spacing w:val="-5"/>
              </w:rPr>
              <w:t xml:space="preserve"> </w:t>
            </w:r>
            <w:r w:rsidR="00DD689D" w:rsidRPr="00F11BD4">
              <w:rPr>
                <w:rStyle w:val="Hyperlink"/>
              </w:rPr>
              <w:t>r</w:t>
            </w:r>
            <w:r w:rsidR="00DD689D" w:rsidRPr="00F11BD4">
              <w:rPr>
                <w:rStyle w:val="Hyperlink"/>
                <w:spacing w:val="-1"/>
              </w:rPr>
              <w:t>e</w:t>
            </w:r>
            <w:r w:rsidR="00DD689D" w:rsidRPr="00F11BD4">
              <w:rPr>
                <w:rStyle w:val="Hyperlink"/>
              </w:rPr>
              <w:t>q</w:t>
            </w:r>
            <w:r w:rsidR="00DD689D" w:rsidRPr="00F11BD4">
              <w:rPr>
                <w:rStyle w:val="Hyperlink"/>
                <w:spacing w:val="-1"/>
              </w:rPr>
              <w:t>u</w:t>
            </w:r>
            <w:r w:rsidR="00DD689D" w:rsidRPr="00F11BD4">
              <w:rPr>
                <w:rStyle w:val="Hyperlink"/>
              </w:rPr>
              <w:t>e</w:t>
            </w:r>
            <w:r w:rsidR="00DD689D" w:rsidRPr="00F11BD4">
              <w:rPr>
                <w:rStyle w:val="Hyperlink"/>
                <w:spacing w:val="-1"/>
              </w:rPr>
              <w:t>s</w:t>
            </w:r>
            <w:r w:rsidR="00DD689D" w:rsidRPr="00F11BD4">
              <w:rPr>
                <w:rStyle w:val="Hyperlink"/>
              </w:rPr>
              <w:t>t</w:t>
            </w:r>
            <w:r w:rsidR="00DD689D" w:rsidRPr="00F11BD4">
              <w:rPr>
                <w:rStyle w:val="Hyperlink"/>
                <w:spacing w:val="-8"/>
              </w:rPr>
              <w:t xml:space="preserve"> </w:t>
            </w:r>
            <w:r w:rsidR="00DD689D" w:rsidRPr="00F11BD4">
              <w:rPr>
                <w:rStyle w:val="Hyperlink"/>
              </w:rPr>
              <w:t>fa</w:t>
            </w:r>
            <w:r w:rsidR="00DD689D" w:rsidRPr="00F11BD4">
              <w:rPr>
                <w:rStyle w:val="Hyperlink"/>
                <w:spacing w:val="-1"/>
              </w:rPr>
              <w:t>i</w:t>
            </w:r>
            <w:r w:rsidR="00DD689D" w:rsidRPr="00F11BD4">
              <w:rPr>
                <w:rStyle w:val="Hyperlink"/>
              </w:rPr>
              <w:t>l</w:t>
            </w:r>
            <w:r w:rsidR="00DD689D" w:rsidRPr="00F11BD4">
              <w:rPr>
                <w:rStyle w:val="Hyperlink"/>
                <w:spacing w:val="-1"/>
              </w:rPr>
              <w:t>u</w:t>
            </w:r>
            <w:r w:rsidR="00DD689D" w:rsidRPr="00F11BD4">
              <w:rPr>
                <w:rStyle w:val="Hyperlink"/>
              </w:rPr>
              <w:t>r</w:t>
            </w:r>
            <w:r w:rsidR="00DD689D" w:rsidRPr="00F11BD4">
              <w:rPr>
                <w:rStyle w:val="Hyperlink"/>
                <w:spacing w:val="-1"/>
              </w:rPr>
              <w:t>e</w:t>
            </w:r>
            <w:r w:rsidR="00DD689D" w:rsidRPr="00F11BD4">
              <w:rPr>
                <w:rStyle w:val="Hyperlink"/>
              </w:rPr>
              <w:t>?</w:t>
            </w:r>
            <w:r w:rsidR="00DD689D">
              <w:rPr>
                <w:webHidden/>
              </w:rPr>
              <w:tab/>
            </w:r>
            <w:r w:rsidR="00DD689D">
              <w:rPr>
                <w:webHidden/>
              </w:rPr>
              <w:fldChar w:fldCharType="begin"/>
            </w:r>
            <w:r w:rsidR="00DD689D">
              <w:rPr>
                <w:webHidden/>
              </w:rPr>
              <w:instrText xml:space="preserve"> PAGEREF _Toc32391057 \h </w:instrText>
            </w:r>
            <w:r w:rsidR="00DD689D">
              <w:rPr>
                <w:webHidden/>
              </w:rPr>
            </w:r>
            <w:r w:rsidR="00DD689D">
              <w:rPr>
                <w:webHidden/>
              </w:rPr>
              <w:fldChar w:fldCharType="separate"/>
            </w:r>
            <w:r w:rsidR="00DD689D">
              <w:rPr>
                <w:webHidden/>
              </w:rPr>
              <w:t>32</w:t>
            </w:r>
            <w:r w:rsidR="00DD689D">
              <w:rPr>
                <w:webHidden/>
              </w:rPr>
              <w:fldChar w:fldCharType="end"/>
            </w:r>
          </w:hyperlink>
        </w:p>
        <w:p w14:paraId="699CD8A8" w14:textId="4E13D1CA" w:rsidR="00DD689D" w:rsidRDefault="00C17D8B">
          <w:pPr>
            <w:pStyle w:val="TOC3"/>
            <w:rPr>
              <w:rFonts w:asciiTheme="minorHAnsi" w:eastAsiaTheme="minorEastAsia" w:hAnsiTheme="minorHAnsi" w:cstheme="minorBidi"/>
              <w:sz w:val="22"/>
              <w:szCs w:val="22"/>
            </w:rPr>
          </w:pPr>
          <w:hyperlink w:anchor="_Toc32391058" w:history="1">
            <w:r w:rsidR="00DD689D" w:rsidRPr="00F11BD4">
              <w:rPr>
                <w:rStyle w:val="Hyperlink"/>
              </w:rPr>
              <w:t xml:space="preserve">Question 2). Net::SSH2 installation fails with error “not able to find a working </w:t>
            </w:r>
            <w:r w:rsidR="00DD689D" w:rsidRPr="00F11BD4">
              <w:rPr>
                <w:rStyle w:val="Hyperlink"/>
                <w:rFonts w:cs="Arial"/>
                <w:spacing w:val="-1"/>
              </w:rPr>
              <w:t>version of library ssh2”</w:t>
            </w:r>
            <w:r w:rsidR="00DD689D">
              <w:rPr>
                <w:webHidden/>
              </w:rPr>
              <w:tab/>
            </w:r>
            <w:r w:rsidR="00DD689D">
              <w:rPr>
                <w:webHidden/>
              </w:rPr>
              <w:fldChar w:fldCharType="begin"/>
            </w:r>
            <w:r w:rsidR="00DD689D">
              <w:rPr>
                <w:webHidden/>
              </w:rPr>
              <w:instrText xml:space="preserve"> PAGEREF _Toc32391058 \h </w:instrText>
            </w:r>
            <w:r w:rsidR="00DD689D">
              <w:rPr>
                <w:webHidden/>
              </w:rPr>
            </w:r>
            <w:r w:rsidR="00DD689D">
              <w:rPr>
                <w:webHidden/>
              </w:rPr>
              <w:fldChar w:fldCharType="separate"/>
            </w:r>
            <w:r w:rsidR="00DD689D">
              <w:rPr>
                <w:webHidden/>
              </w:rPr>
              <w:t>32</w:t>
            </w:r>
            <w:r w:rsidR="00DD689D">
              <w:rPr>
                <w:webHidden/>
              </w:rPr>
              <w:fldChar w:fldCharType="end"/>
            </w:r>
          </w:hyperlink>
        </w:p>
        <w:p w14:paraId="4130A083" w14:textId="7B93B35B" w:rsidR="00DD689D" w:rsidRDefault="00C17D8B">
          <w:pPr>
            <w:pStyle w:val="TOC3"/>
            <w:rPr>
              <w:rFonts w:asciiTheme="minorHAnsi" w:eastAsiaTheme="minorEastAsia" w:hAnsiTheme="minorHAnsi" w:cstheme="minorBidi"/>
              <w:sz w:val="22"/>
              <w:szCs w:val="22"/>
            </w:rPr>
          </w:pPr>
          <w:hyperlink w:anchor="_Toc32391059" w:history="1">
            <w:r w:rsidR="00DD689D" w:rsidRPr="00F11BD4">
              <w:rPr>
                <w:rStyle w:val="Hyperlink"/>
              </w:rPr>
              <w:t>Question 3). Unable to trigger IO due to the following issue in Event Manager</w:t>
            </w:r>
            <w:r w:rsidR="00DD689D">
              <w:rPr>
                <w:webHidden/>
              </w:rPr>
              <w:tab/>
            </w:r>
            <w:r w:rsidR="00DD689D">
              <w:rPr>
                <w:webHidden/>
              </w:rPr>
              <w:fldChar w:fldCharType="begin"/>
            </w:r>
            <w:r w:rsidR="00DD689D">
              <w:rPr>
                <w:webHidden/>
              </w:rPr>
              <w:instrText xml:space="preserve"> PAGEREF _Toc32391059 \h </w:instrText>
            </w:r>
            <w:r w:rsidR="00DD689D">
              <w:rPr>
                <w:webHidden/>
              </w:rPr>
            </w:r>
            <w:r w:rsidR="00DD689D">
              <w:rPr>
                <w:webHidden/>
              </w:rPr>
              <w:fldChar w:fldCharType="separate"/>
            </w:r>
            <w:r w:rsidR="00DD689D">
              <w:rPr>
                <w:webHidden/>
              </w:rPr>
              <w:t>33</w:t>
            </w:r>
            <w:r w:rsidR="00DD689D">
              <w:rPr>
                <w:webHidden/>
              </w:rPr>
              <w:fldChar w:fldCharType="end"/>
            </w:r>
          </w:hyperlink>
        </w:p>
        <w:p w14:paraId="018AA89F" w14:textId="162D6323" w:rsidR="00DD689D" w:rsidRDefault="00C17D8B">
          <w:pPr>
            <w:pStyle w:val="TOC3"/>
            <w:rPr>
              <w:rFonts w:asciiTheme="minorHAnsi" w:eastAsiaTheme="minorEastAsia" w:hAnsiTheme="minorHAnsi" w:cstheme="minorBidi"/>
              <w:sz w:val="22"/>
              <w:szCs w:val="22"/>
            </w:rPr>
          </w:pPr>
          <w:hyperlink w:anchor="_Toc32391060" w:history="1">
            <w:r w:rsidR="00DD689D" w:rsidRPr="00F11BD4">
              <w:rPr>
                <w:rStyle w:val="Hyperlink"/>
              </w:rPr>
              <w:t>Question 4) Issue: EventMan has failed to get switch details due to below errors.</w:t>
            </w:r>
            <w:r w:rsidR="00DD689D">
              <w:rPr>
                <w:webHidden/>
              </w:rPr>
              <w:tab/>
            </w:r>
            <w:r w:rsidR="00DD689D">
              <w:rPr>
                <w:webHidden/>
              </w:rPr>
              <w:fldChar w:fldCharType="begin"/>
            </w:r>
            <w:r w:rsidR="00DD689D">
              <w:rPr>
                <w:webHidden/>
              </w:rPr>
              <w:instrText xml:space="preserve"> PAGEREF _Toc32391060 \h </w:instrText>
            </w:r>
            <w:r w:rsidR="00DD689D">
              <w:rPr>
                <w:webHidden/>
              </w:rPr>
            </w:r>
            <w:r w:rsidR="00DD689D">
              <w:rPr>
                <w:webHidden/>
              </w:rPr>
              <w:fldChar w:fldCharType="separate"/>
            </w:r>
            <w:r w:rsidR="00DD689D">
              <w:rPr>
                <w:webHidden/>
              </w:rPr>
              <w:t>33</w:t>
            </w:r>
            <w:r w:rsidR="00DD689D">
              <w:rPr>
                <w:webHidden/>
              </w:rPr>
              <w:fldChar w:fldCharType="end"/>
            </w:r>
          </w:hyperlink>
        </w:p>
        <w:p w14:paraId="3F7385DF" w14:textId="1A157AA6" w:rsidR="00DD689D" w:rsidRDefault="00C17D8B">
          <w:pPr>
            <w:pStyle w:val="TOC3"/>
            <w:rPr>
              <w:rFonts w:asciiTheme="minorHAnsi" w:eastAsiaTheme="minorEastAsia" w:hAnsiTheme="minorHAnsi" w:cstheme="minorBidi"/>
              <w:sz w:val="22"/>
              <w:szCs w:val="22"/>
            </w:rPr>
          </w:pPr>
          <w:hyperlink w:anchor="_Toc32391061" w:history="1">
            <w:r w:rsidR="00DD689D" w:rsidRPr="00F11BD4">
              <w:rPr>
                <w:rStyle w:val="Hyperlink"/>
              </w:rPr>
              <w:t>Question 5) mysql-devel conflicts with MySQL-devel-5.6.33-1.el6.x86_64.</w:t>
            </w:r>
            <w:r w:rsidR="00DD689D">
              <w:rPr>
                <w:webHidden/>
              </w:rPr>
              <w:tab/>
            </w:r>
            <w:r w:rsidR="00DD689D">
              <w:rPr>
                <w:webHidden/>
              </w:rPr>
              <w:fldChar w:fldCharType="begin"/>
            </w:r>
            <w:r w:rsidR="00DD689D">
              <w:rPr>
                <w:webHidden/>
              </w:rPr>
              <w:instrText xml:space="preserve"> PAGEREF _Toc32391061 \h </w:instrText>
            </w:r>
            <w:r w:rsidR="00DD689D">
              <w:rPr>
                <w:webHidden/>
              </w:rPr>
            </w:r>
            <w:r w:rsidR="00DD689D">
              <w:rPr>
                <w:webHidden/>
              </w:rPr>
              <w:fldChar w:fldCharType="separate"/>
            </w:r>
            <w:r w:rsidR="00DD689D">
              <w:rPr>
                <w:webHidden/>
              </w:rPr>
              <w:t>34</w:t>
            </w:r>
            <w:r w:rsidR="00DD689D">
              <w:rPr>
                <w:webHidden/>
              </w:rPr>
              <w:fldChar w:fldCharType="end"/>
            </w:r>
          </w:hyperlink>
        </w:p>
        <w:p w14:paraId="4DE39900" w14:textId="2A92484F" w:rsidR="00DD689D" w:rsidRDefault="00C17D8B">
          <w:pPr>
            <w:pStyle w:val="TOC3"/>
            <w:rPr>
              <w:rFonts w:asciiTheme="minorHAnsi" w:eastAsiaTheme="minorEastAsia" w:hAnsiTheme="minorHAnsi" w:cstheme="minorBidi"/>
              <w:sz w:val="22"/>
              <w:szCs w:val="22"/>
            </w:rPr>
          </w:pPr>
          <w:hyperlink w:anchor="_Toc32391062" w:history="1">
            <w:r w:rsidR="00DD689D" w:rsidRPr="00F11BD4">
              <w:rPr>
                <w:rStyle w:val="Hyperlink"/>
              </w:rPr>
              <w:t>Question 6) Unable to install inline:;java, In pNate Server as few of the JDK files got missed as my pNate server is having newer version</w:t>
            </w:r>
            <w:r w:rsidR="00DD689D">
              <w:rPr>
                <w:webHidden/>
              </w:rPr>
              <w:tab/>
            </w:r>
            <w:r w:rsidR="00DD689D">
              <w:rPr>
                <w:webHidden/>
              </w:rPr>
              <w:fldChar w:fldCharType="begin"/>
            </w:r>
            <w:r w:rsidR="00DD689D">
              <w:rPr>
                <w:webHidden/>
              </w:rPr>
              <w:instrText xml:space="preserve"> PAGEREF _Toc32391062 \h </w:instrText>
            </w:r>
            <w:r w:rsidR="00DD689D">
              <w:rPr>
                <w:webHidden/>
              </w:rPr>
            </w:r>
            <w:r w:rsidR="00DD689D">
              <w:rPr>
                <w:webHidden/>
              </w:rPr>
              <w:fldChar w:fldCharType="separate"/>
            </w:r>
            <w:r w:rsidR="00DD689D">
              <w:rPr>
                <w:webHidden/>
              </w:rPr>
              <w:t>34</w:t>
            </w:r>
            <w:r w:rsidR="00DD689D">
              <w:rPr>
                <w:webHidden/>
              </w:rPr>
              <w:fldChar w:fldCharType="end"/>
            </w:r>
          </w:hyperlink>
        </w:p>
        <w:p w14:paraId="2F7163E7" w14:textId="176B9921" w:rsidR="00DD689D" w:rsidRDefault="00C17D8B">
          <w:pPr>
            <w:pStyle w:val="TOC3"/>
            <w:rPr>
              <w:rFonts w:asciiTheme="minorHAnsi" w:eastAsiaTheme="minorEastAsia" w:hAnsiTheme="minorHAnsi" w:cstheme="minorBidi"/>
              <w:sz w:val="22"/>
              <w:szCs w:val="22"/>
            </w:rPr>
          </w:pPr>
          <w:hyperlink w:anchor="_Toc32391063" w:history="1">
            <w:r w:rsidR="00DD689D" w:rsidRPr="00F11BD4">
              <w:rPr>
                <w:rStyle w:val="Hyperlink"/>
              </w:rPr>
              <w:t>Question 7) U</w:t>
            </w:r>
            <w:r w:rsidR="00DD689D" w:rsidRPr="00F11BD4">
              <w:rPr>
                <w:rStyle w:val="Hyperlink"/>
                <w:rFonts w:eastAsia="Arial"/>
              </w:rPr>
              <w:t>ser unable to execute the command , check which version of JDK file existing in server.</w:t>
            </w:r>
            <w:r w:rsidR="00DD689D">
              <w:rPr>
                <w:webHidden/>
              </w:rPr>
              <w:tab/>
            </w:r>
            <w:r w:rsidR="00DD689D">
              <w:rPr>
                <w:webHidden/>
              </w:rPr>
              <w:fldChar w:fldCharType="begin"/>
            </w:r>
            <w:r w:rsidR="00DD689D">
              <w:rPr>
                <w:webHidden/>
              </w:rPr>
              <w:instrText xml:space="preserve"> PAGEREF _Toc32391063 \h </w:instrText>
            </w:r>
            <w:r w:rsidR="00DD689D">
              <w:rPr>
                <w:webHidden/>
              </w:rPr>
            </w:r>
            <w:r w:rsidR="00DD689D">
              <w:rPr>
                <w:webHidden/>
              </w:rPr>
              <w:fldChar w:fldCharType="separate"/>
            </w:r>
            <w:r w:rsidR="00DD689D">
              <w:rPr>
                <w:webHidden/>
              </w:rPr>
              <w:t>34</w:t>
            </w:r>
            <w:r w:rsidR="00DD689D">
              <w:rPr>
                <w:webHidden/>
              </w:rPr>
              <w:fldChar w:fldCharType="end"/>
            </w:r>
          </w:hyperlink>
        </w:p>
        <w:p w14:paraId="2C1252A9" w14:textId="2FFCDB24" w:rsidR="00DD689D" w:rsidRDefault="00C17D8B">
          <w:pPr>
            <w:pStyle w:val="TOC3"/>
            <w:rPr>
              <w:rFonts w:asciiTheme="minorHAnsi" w:eastAsiaTheme="minorEastAsia" w:hAnsiTheme="minorHAnsi" w:cstheme="minorBidi"/>
              <w:sz w:val="22"/>
              <w:szCs w:val="22"/>
            </w:rPr>
          </w:pPr>
          <w:hyperlink w:anchor="_Toc32391064" w:history="1">
            <w:r w:rsidR="00DD689D" w:rsidRPr="00F11BD4">
              <w:rPr>
                <w:rStyle w:val="Hyperlink"/>
              </w:rPr>
              <w:t>Question 8) Base pNate installation got failed, due to lot of perl modules dependencies.</w:t>
            </w:r>
            <w:r w:rsidR="00DD689D">
              <w:rPr>
                <w:webHidden/>
              </w:rPr>
              <w:tab/>
            </w:r>
            <w:r w:rsidR="00DD689D">
              <w:rPr>
                <w:webHidden/>
              </w:rPr>
              <w:fldChar w:fldCharType="begin"/>
            </w:r>
            <w:r w:rsidR="00DD689D">
              <w:rPr>
                <w:webHidden/>
              </w:rPr>
              <w:instrText xml:space="preserve"> PAGEREF _Toc32391064 \h </w:instrText>
            </w:r>
            <w:r w:rsidR="00DD689D">
              <w:rPr>
                <w:webHidden/>
              </w:rPr>
            </w:r>
            <w:r w:rsidR="00DD689D">
              <w:rPr>
                <w:webHidden/>
              </w:rPr>
              <w:fldChar w:fldCharType="separate"/>
            </w:r>
            <w:r w:rsidR="00DD689D">
              <w:rPr>
                <w:webHidden/>
              </w:rPr>
              <w:t>36</w:t>
            </w:r>
            <w:r w:rsidR="00DD689D">
              <w:rPr>
                <w:webHidden/>
              </w:rPr>
              <w:fldChar w:fldCharType="end"/>
            </w:r>
          </w:hyperlink>
        </w:p>
        <w:p w14:paraId="55F9EAA5" w14:textId="2F4E3D9A" w:rsidR="00DD689D" w:rsidRDefault="00C17D8B">
          <w:pPr>
            <w:pStyle w:val="TOC3"/>
            <w:rPr>
              <w:rFonts w:asciiTheme="minorHAnsi" w:eastAsiaTheme="minorEastAsia" w:hAnsiTheme="minorHAnsi" w:cstheme="minorBidi"/>
              <w:sz w:val="22"/>
              <w:szCs w:val="22"/>
            </w:rPr>
          </w:pPr>
          <w:hyperlink w:anchor="_Toc32391065" w:history="1">
            <w:r w:rsidR="00DD689D" w:rsidRPr="00F11BD4">
              <w:rPr>
                <w:rStyle w:val="Hyperlink"/>
              </w:rPr>
              <w:t xml:space="preserve">Question 9) </w:t>
            </w:r>
            <w:r w:rsidR="00DD689D" w:rsidRPr="00F11BD4">
              <w:rPr>
                <w:rStyle w:val="Hyperlink"/>
                <w:rFonts w:eastAsia="Arial"/>
              </w:rPr>
              <w:t>STAF not working</w:t>
            </w:r>
            <w:r w:rsidR="00DD689D">
              <w:rPr>
                <w:webHidden/>
              </w:rPr>
              <w:tab/>
            </w:r>
            <w:r w:rsidR="00DD689D">
              <w:rPr>
                <w:webHidden/>
              </w:rPr>
              <w:fldChar w:fldCharType="begin"/>
            </w:r>
            <w:r w:rsidR="00DD689D">
              <w:rPr>
                <w:webHidden/>
              </w:rPr>
              <w:instrText xml:space="preserve"> PAGEREF _Toc32391065 \h </w:instrText>
            </w:r>
            <w:r w:rsidR="00DD689D">
              <w:rPr>
                <w:webHidden/>
              </w:rPr>
            </w:r>
            <w:r w:rsidR="00DD689D">
              <w:rPr>
                <w:webHidden/>
              </w:rPr>
              <w:fldChar w:fldCharType="separate"/>
            </w:r>
            <w:r w:rsidR="00DD689D">
              <w:rPr>
                <w:webHidden/>
              </w:rPr>
              <w:t>36</w:t>
            </w:r>
            <w:r w:rsidR="00DD689D">
              <w:rPr>
                <w:webHidden/>
              </w:rPr>
              <w:fldChar w:fldCharType="end"/>
            </w:r>
          </w:hyperlink>
        </w:p>
        <w:p w14:paraId="6FABA031" w14:textId="0E74049F" w:rsidR="00DD689D" w:rsidRDefault="00C17D8B">
          <w:pPr>
            <w:pStyle w:val="TOC3"/>
            <w:rPr>
              <w:rFonts w:asciiTheme="minorHAnsi" w:eastAsiaTheme="minorEastAsia" w:hAnsiTheme="minorHAnsi" w:cstheme="minorBidi"/>
              <w:sz w:val="22"/>
              <w:szCs w:val="22"/>
            </w:rPr>
          </w:pPr>
          <w:hyperlink w:anchor="_Toc32391066" w:history="1">
            <w:r w:rsidR="00DD689D" w:rsidRPr="00F11BD4">
              <w:rPr>
                <w:rStyle w:val="Hyperlink"/>
                <w:spacing w:val="-1"/>
              </w:rPr>
              <w:t>Q</w:t>
            </w:r>
            <w:r w:rsidR="00DD689D" w:rsidRPr="00F11BD4">
              <w:rPr>
                <w:rStyle w:val="Hyperlink"/>
                <w:spacing w:val="1"/>
              </w:rPr>
              <w:t>u</w:t>
            </w:r>
            <w:r w:rsidR="00DD689D" w:rsidRPr="00F11BD4">
              <w:rPr>
                <w:rStyle w:val="Hyperlink"/>
                <w:spacing w:val="-1"/>
              </w:rPr>
              <w:t>e</w:t>
            </w:r>
            <w:r w:rsidR="00DD689D" w:rsidRPr="00F11BD4">
              <w:rPr>
                <w:rStyle w:val="Hyperlink"/>
                <w:spacing w:val="1"/>
              </w:rPr>
              <w:t>s</w:t>
            </w:r>
            <w:r w:rsidR="00DD689D" w:rsidRPr="00F11BD4">
              <w:rPr>
                <w:rStyle w:val="Hyperlink"/>
                <w:spacing w:val="-1"/>
              </w:rPr>
              <w:t>t</w:t>
            </w:r>
            <w:r w:rsidR="00DD689D" w:rsidRPr="00F11BD4">
              <w:rPr>
                <w:rStyle w:val="Hyperlink"/>
                <w:spacing w:val="1"/>
              </w:rPr>
              <w:t>i</w:t>
            </w:r>
            <w:r w:rsidR="00DD689D" w:rsidRPr="00F11BD4">
              <w:rPr>
                <w:rStyle w:val="Hyperlink"/>
                <w:spacing w:val="-1"/>
              </w:rPr>
              <w:t>o</w:t>
            </w:r>
            <w:r w:rsidR="00DD689D" w:rsidRPr="00F11BD4">
              <w:rPr>
                <w:rStyle w:val="Hyperlink"/>
              </w:rPr>
              <w:t>n</w:t>
            </w:r>
            <w:r w:rsidR="00DD689D" w:rsidRPr="00F11BD4">
              <w:rPr>
                <w:rStyle w:val="Hyperlink"/>
                <w:spacing w:val="-9"/>
              </w:rPr>
              <w:t xml:space="preserve"> </w:t>
            </w:r>
            <w:r w:rsidR="00DD689D" w:rsidRPr="00F11BD4">
              <w:rPr>
                <w:rStyle w:val="Hyperlink"/>
                <w:spacing w:val="1"/>
              </w:rPr>
              <w:t>10</w:t>
            </w:r>
            <w:r w:rsidR="00DD689D" w:rsidRPr="00F11BD4">
              <w:rPr>
                <w:rStyle w:val="Hyperlink"/>
                <w:spacing w:val="-1"/>
              </w:rPr>
              <w:t>)</w:t>
            </w:r>
            <w:r w:rsidR="00DD689D" w:rsidRPr="00F11BD4">
              <w:rPr>
                <w:rStyle w:val="Hyperlink"/>
                <w:spacing w:val="-3"/>
              </w:rPr>
              <w:t xml:space="preserve"> </w:t>
            </w:r>
            <w:r w:rsidR="00DD689D" w:rsidRPr="00F11BD4">
              <w:rPr>
                <w:rStyle w:val="Hyperlink"/>
                <w:spacing w:val="1"/>
              </w:rPr>
              <w:t>F</w:t>
            </w:r>
            <w:r w:rsidR="00DD689D" w:rsidRPr="00F11BD4">
              <w:rPr>
                <w:rStyle w:val="Hyperlink"/>
                <w:spacing w:val="-1"/>
              </w:rPr>
              <w:t>A</w:t>
            </w:r>
            <w:r w:rsidR="00DD689D" w:rsidRPr="00F11BD4">
              <w:rPr>
                <w:rStyle w:val="Hyperlink"/>
                <w:spacing w:val="1"/>
              </w:rPr>
              <w:t>I</w:t>
            </w:r>
            <w:r w:rsidR="00DD689D" w:rsidRPr="00F11BD4">
              <w:rPr>
                <w:rStyle w:val="Hyperlink"/>
                <w:spacing w:val="-1"/>
              </w:rPr>
              <w:t>L</w:t>
            </w:r>
            <w:r w:rsidR="00DD689D" w:rsidRPr="00F11BD4">
              <w:rPr>
                <w:rStyle w:val="Hyperlink"/>
              </w:rPr>
              <w:t>:</w:t>
            </w:r>
            <w:r w:rsidR="00DD689D" w:rsidRPr="00F11BD4">
              <w:rPr>
                <w:rStyle w:val="Hyperlink"/>
                <w:spacing w:val="-6"/>
              </w:rPr>
              <w:t xml:space="preserve"> </w:t>
            </w:r>
            <w:r w:rsidR="00DD689D" w:rsidRPr="00F11BD4">
              <w:rPr>
                <w:rStyle w:val="Hyperlink"/>
                <w:spacing w:val="1"/>
              </w:rPr>
              <w:t>Er</w:t>
            </w:r>
            <w:r w:rsidR="00DD689D" w:rsidRPr="00F11BD4">
              <w:rPr>
                <w:rStyle w:val="Hyperlink"/>
                <w:spacing w:val="-1"/>
              </w:rPr>
              <w:t>r</w:t>
            </w:r>
            <w:r w:rsidR="00DD689D" w:rsidRPr="00F11BD4">
              <w:rPr>
                <w:rStyle w:val="Hyperlink"/>
                <w:spacing w:val="1"/>
              </w:rPr>
              <w:t>o</w:t>
            </w:r>
            <w:r w:rsidR="00DD689D" w:rsidRPr="00F11BD4">
              <w:rPr>
                <w:rStyle w:val="Hyperlink"/>
              </w:rPr>
              <w:t>r</w:t>
            </w:r>
            <w:r w:rsidR="00DD689D" w:rsidRPr="00F11BD4">
              <w:rPr>
                <w:rStyle w:val="Hyperlink"/>
                <w:spacing w:val="-6"/>
              </w:rPr>
              <w:t xml:space="preserve"> </w:t>
            </w:r>
            <w:r w:rsidR="00DD689D" w:rsidRPr="00F11BD4">
              <w:rPr>
                <w:rStyle w:val="Hyperlink"/>
                <w:spacing w:val="-1"/>
              </w:rPr>
              <w:t>i</w:t>
            </w:r>
            <w:r w:rsidR="00DD689D" w:rsidRPr="00F11BD4">
              <w:rPr>
                <w:rStyle w:val="Hyperlink"/>
              </w:rPr>
              <w:t>n</w:t>
            </w:r>
            <w:r w:rsidR="00DD689D" w:rsidRPr="00F11BD4">
              <w:rPr>
                <w:rStyle w:val="Hyperlink"/>
                <w:spacing w:val="-2"/>
              </w:rPr>
              <w:t xml:space="preserve"> </w:t>
            </w:r>
            <w:r w:rsidR="00DD689D" w:rsidRPr="00F11BD4">
              <w:rPr>
                <w:rStyle w:val="Hyperlink"/>
                <w:spacing w:val="1"/>
              </w:rPr>
              <w:t>c</w:t>
            </w:r>
            <w:r w:rsidR="00DD689D" w:rsidRPr="00F11BD4">
              <w:rPr>
                <w:rStyle w:val="Hyperlink"/>
                <w:spacing w:val="-1"/>
              </w:rPr>
              <w:t>o</w:t>
            </w:r>
            <w:r w:rsidR="00DD689D" w:rsidRPr="00F11BD4">
              <w:rPr>
                <w:rStyle w:val="Hyperlink"/>
                <w:spacing w:val="1"/>
              </w:rPr>
              <w:t>n</w:t>
            </w:r>
            <w:r w:rsidR="00DD689D" w:rsidRPr="00F11BD4">
              <w:rPr>
                <w:rStyle w:val="Hyperlink"/>
                <w:spacing w:val="-1"/>
              </w:rPr>
              <w:t>n</w:t>
            </w:r>
            <w:r w:rsidR="00DD689D" w:rsidRPr="00F11BD4">
              <w:rPr>
                <w:rStyle w:val="Hyperlink"/>
                <w:spacing w:val="1"/>
              </w:rPr>
              <w:t>e</w:t>
            </w:r>
            <w:r w:rsidR="00DD689D" w:rsidRPr="00F11BD4">
              <w:rPr>
                <w:rStyle w:val="Hyperlink"/>
                <w:spacing w:val="-1"/>
              </w:rPr>
              <w:t>c</w:t>
            </w:r>
            <w:r w:rsidR="00DD689D" w:rsidRPr="00F11BD4">
              <w:rPr>
                <w:rStyle w:val="Hyperlink"/>
                <w:spacing w:val="1"/>
              </w:rPr>
              <w:t>t</w:t>
            </w:r>
            <w:r w:rsidR="00DD689D" w:rsidRPr="00F11BD4">
              <w:rPr>
                <w:rStyle w:val="Hyperlink"/>
                <w:spacing w:val="-1"/>
              </w:rPr>
              <w:t>i</w:t>
            </w:r>
            <w:r w:rsidR="00DD689D" w:rsidRPr="00F11BD4">
              <w:rPr>
                <w:rStyle w:val="Hyperlink"/>
                <w:spacing w:val="1"/>
              </w:rPr>
              <w:t>n</w:t>
            </w:r>
            <w:r w:rsidR="00DD689D" w:rsidRPr="00F11BD4">
              <w:rPr>
                <w:rStyle w:val="Hyperlink"/>
                <w:spacing w:val="-1"/>
              </w:rPr>
              <w:t>g</w:t>
            </w:r>
            <w:r w:rsidR="00DD689D" w:rsidRPr="00F11BD4">
              <w:rPr>
                <w:rStyle w:val="Hyperlink"/>
              </w:rPr>
              <w:t>:</w:t>
            </w:r>
            <w:r w:rsidR="00DD689D" w:rsidRPr="00F11BD4">
              <w:rPr>
                <w:rStyle w:val="Hyperlink"/>
                <w:spacing w:val="-13"/>
              </w:rPr>
              <w:t xml:space="preserve"> </w:t>
            </w:r>
            <w:r w:rsidR="00DD689D" w:rsidRPr="00F11BD4">
              <w:rPr>
                <w:rStyle w:val="Hyperlink"/>
                <w:spacing w:val="1"/>
              </w:rPr>
              <w:t>Ca</w:t>
            </w:r>
            <w:r w:rsidR="00DD689D" w:rsidRPr="00F11BD4">
              <w:rPr>
                <w:rStyle w:val="Hyperlink"/>
                <w:spacing w:val="-1"/>
              </w:rPr>
              <w:t>n</w:t>
            </w:r>
            <w:r w:rsidR="00DD689D" w:rsidRPr="00F11BD4">
              <w:rPr>
                <w:rStyle w:val="Hyperlink"/>
                <w:spacing w:val="1"/>
              </w:rPr>
              <w:t>'</w:t>
            </w:r>
            <w:r w:rsidR="00DD689D" w:rsidRPr="00F11BD4">
              <w:rPr>
                <w:rStyle w:val="Hyperlink"/>
              </w:rPr>
              <w:t>t</w:t>
            </w:r>
            <w:r w:rsidR="00DD689D" w:rsidRPr="00F11BD4">
              <w:rPr>
                <w:rStyle w:val="Hyperlink"/>
                <w:spacing w:val="-6"/>
              </w:rPr>
              <w:t xml:space="preserve"> </w:t>
            </w:r>
            <w:r w:rsidR="00DD689D" w:rsidRPr="00F11BD4">
              <w:rPr>
                <w:rStyle w:val="Hyperlink"/>
                <w:spacing w:val="-1"/>
              </w:rPr>
              <w:t>l</w:t>
            </w:r>
            <w:r w:rsidR="00DD689D" w:rsidRPr="00F11BD4">
              <w:rPr>
                <w:rStyle w:val="Hyperlink"/>
                <w:spacing w:val="1"/>
              </w:rPr>
              <w:t>o</w:t>
            </w:r>
            <w:r w:rsidR="00DD689D" w:rsidRPr="00F11BD4">
              <w:rPr>
                <w:rStyle w:val="Hyperlink"/>
                <w:spacing w:val="-1"/>
              </w:rPr>
              <w:t>c</w:t>
            </w:r>
            <w:r w:rsidR="00DD689D" w:rsidRPr="00F11BD4">
              <w:rPr>
                <w:rStyle w:val="Hyperlink"/>
                <w:spacing w:val="1"/>
              </w:rPr>
              <w:t>a</w:t>
            </w:r>
            <w:r w:rsidR="00DD689D" w:rsidRPr="00F11BD4">
              <w:rPr>
                <w:rStyle w:val="Hyperlink"/>
                <w:spacing w:val="-1"/>
              </w:rPr>
              <w:t>t</w:t>
            </w:r>
            <w:r w:rsidR="00DD689D" w:rsidRPr="00F11BD4">
              <w:rPr>
                <w:rStyle w:val="Hyperlink"/>
              </w:rPr>
              <w:t>e</w:t>
            </w:r>
            <w:r w:rsidR="00DD689D" w:rsidRPr="00F11BD4">
              <w:rPr>
                <w:rStyle w:val="Hyperlink"/>
                <w:spacing w:val="-7"/>
              </w:rPr>
              <w:t xml:space="preserve"> </w:t>
            </w:r>
            <w:r w:rsidR="00DD689D" w:rsidRPr="00F11BD4">
              <w:rPr>
                <w:rStyle w:val="Hyperlink"/>
                <w:spacing w:val="1"/>
              </w:rPr>
              <w:t>P</w:t>
            </w:r>
            <w:r w:rsidR="00DD689D" w:rsidRPr="00F11BD4">
              <w:rPr>
                <w:rStyle w:val="Hyperlink"/>
                <w:spacing w:val="-1"/>
              </w:rPr>
              <w:t>L</w:t>
            </w:r>
            <w:r w:rsidR="00DD689D" w:rsidRPr="00F11BD4">
              <w:rPr>
                <w:rStyle w:val="Hyperlink"/>
                <w:spacing w:val="1"/>
              </w:rPr>
              <w:t>S</w:t>
            </w:r>
            <w:r w:rsidR="00DD689D" w:rsidRPr="00F11BD4">
              <w:rPr>
                <w:rStyle w:val="Hyperlink"/>
                <w:spacing w:val="-1"/>
              </w:rPr>
              <w:t>T</w:t>
            </w:r>
            <w:r w:rsidR="00DD689D" w:rsidRPr="00F11BD4">
              <w:rPr>
                <w:rStyle w:val="Hyperlink"/>
                <w:spacing w:val="1"/>
              </w:rPr>
              <w:t>A</w:t>
            </w:r>
            <w:r w:rsidR="00DD689D" w:rsidRPr="00F11BD4">
              <w:rPr>
                <w:rStyle w:val="Hyperlink"/>
                <w:spacing w:val="-1"/>
              </w:rPr>
              <w:t>F</w:t>
            </w:r>
            <w:r w:rsidR="00DD689D" w:rsidRPr="00F11BD4">
              <w:rPr>
                <w:rStyle w:val="Hyperlink"/>
                <w:spacing w:val="1"/>
              </w:rPr>
              <w:t>.</w:t>
            </w:r>
            <w:r w:rsidR="00DD689D" w:rsidRPr="00F11BD4">
              <w:rPr>
                <w:rStyle w:val="Hyperlink"/>
                <w:spacing w:val="-1"/>
              </w:rPr>
              <w:t>p</w:t>
            </w:r>
            <w:r w:rsidR="00DD689D" w:rsidRPr="00F11BD4">
              <w:rPr>
                <w:rStyle w:val="Hyperlink"/>
              </w:rPr>
              <w:t>m</w:t>
            </w:r>
            <w:r w:rsidR="00DD689D" w:rsidRPr="00F11BD4">
              <w:rPr>
                <w:rStyle w:val="Hyperlink"/>
                <w:spacing w:val="-8"/>
              </w:rPr>
              <w:t xml:space="preserve"> </w:t>
            </w:r>
            <w:r w:rsidR="00DD689D" w:rsidRPr="00F11BD4">
              <w:rPr>
                <w:rStyle w:val="Hyperlink"/>
                <w:spacing w:val="-1"/>
              </w:rPr>
              <w:t>i</w:t>
            </w:r>
            <w:r w:rsidR="00DD689D" w:rsidRPr="00F11BD4">
              <w:rPr>
                <w:rStyle w:val="Hyperlink"/>
              </w:rPr>
              <w:t>n</w:t>
            </w:r>
            <w:r w:rsidR="00DD689D" w:rsidRPr="00F11BD4">
              <w:rPr>
                <w:rStyle w:val="Hyperlink"/>
                <w:spacing w:val="-2"/>
              </w:rPr>
              <w:t xml:space="preserve"> </w:t>
            </w:r>
            <w:r w:rsidR="00DD689D" w:rsidRPr="00F11BD4">
              <w:rPr>
                <w:rStyle w:val="Hyperlink"/>
                <w:spacing w:val="1"/>
              </w:rPr>
              <w:t>@</w:t>
            </w:r>
            <w:r w:rsidR="00DD689D" w:rsidRPr="00F11BD4">
              <w:rPr>
                <w:rStyle w:val="Hyperlink"/>
                <w:spacing w:val="-1"/>
              </w:rPr>
              <w:t>I</w:t>
            </w:r>
            <w:r w:rsidR="00DD689D" w:rsidRPr="00F11BD4">
              <w:rPr>
                <w:rStyle w:val="Hyperlink"/>
                <w:spacing w:val="1"/>
              </w:rPr>
              <w:t>N</w:t>
            </w:r>
            <w:r w:rsidR="00DD689D" w:rsidRPr="00F11BD4">
              <w:rPr>
                <w:rStyle w:val="Hyperlink"/>
              </w:rPr>
              <w:t>C</w:t>
            </w:r>
            <w:r w:rsidR="00DD689D" w:rsidRPr="00F11BD4">
              <w:rPr>
                <w:rStyle w:val="Hyperlink"/>
                <w:spacing w:val="-5"/>
              </w:rPr>
              <w:t xml:space="preserve"> </w:t>
            </w:r>
            <w:r w:rsidR="00DD689D" w:rsidRPr="00F11BD4">
              <w:rPr>
                <w:rStyle w:val="Hyperlink"/>
              </w:rPr>
              <w:t>?</w:t>
            </w:r>
            <w:r w:rsidR="00DD689D">
              <w:rPr>
                <w:webHidden/>
              </w:rPr>
              <w:tab/>
            </w:r>
            <w:r w:rsidR="00DD689D">
              <w:rPr>
                <w:webHidden/>
              </w:rPr>
              <w:fldChar w:fldCharType="begin"/>
            </w:r>
            <w:r w:rsidR="00DD689D">
              <w:rPr>
                <w:webHidden/>
              </w:rPr>
              <w:instrText xml:space="preserve"> PAGEREF _Toc32391066 \h </w:instrText>
            </w:r>
            <w:r w:rsidR="00DD689D">
              <w:rPr>
                <w:webHidden/>
              </w:rPr>
            </w:r>
            <w:r w:rsidR="00DD689D">
              <w:rPr>
                <w:webHidden/>
              </w:rPr>
              <w:fldChar w:fldCharType="separate"/>
            </w:r>
            <w:r w:rsidR="00DD689D">
              <w:rPr>
                <w:webHidden/>
              </w:rPr>
              <w:t>37</w:t>
            </w:r>
            <w:r w:rsidR="00DD689D">
              <w:rPr>
                <w:webHidden/>
              </w:rPr>
              <w:fldChar w:fldCharType="end"/>
            </w:r>
          </w:hyperlink>
        </w:p>
        <w:p w14:paraId="262D795B" w14:textId="56E47121" w:rsidR="00DD689D" w:rsidRDefault="00C17D8B">
          <w:pPr>
            <w:pStyle w:val="TOC3"/>
            <w:rPr>
              <w:rFonts w:asciiTheme="minorHAnsi" w:eastAsiaTheme="minorEastAsia" w:hAnsiTheme="minorHAnsi" w:cstheme="minorBidi"/>
              <w:sz w:val="22"/>
              <w:szCs w:val="22"/>
            </w:rPr>
          </w:pPr>
          <w:hyperlink w:anchor="_Toc32391067" w:history="1">
            <w:r w:rsidR="00DD689D" w:rsidRPr="00F11BD4">
              <w:rPr>
                <w:rStyle w:val="Hyperlink"/>
              </w:rPr>
              <w:t>Question 11) if the user Unable to install LWP::Protocol::https10</w:t>
            </w:r>
            <w:r w:rsidR="00DD689D">
              <w:rPr>
                <w:webHidden/>
              </w:rPr>
              <w:tab/>
            </w:r>
            <w:r w:rsidR="00DD689D">
              <w:rPr>
                <w:webHidden/>
              </w:rPr>
              <w:fldChar w:fldCharType="begin"/>
            </w:r>
            <w:r w:rsidR="00DD689D">
              <w:rPr>
                <w:webHidden/>
              </w:rPr>
              <w:instrText xml:space="preserve"> PAGEREF _Toc32391067 \h </w:instrText>
            </w:r>
            <w:r w:rsidR="00DD689D">
              <w:rPr>
                <w:webHidden/>
              </w:rPr>
            </w:r>
            <w:r w:rsidR="00DD689D">
              <w:rPr>
                <w:webHidden/>
              </w:rPr>
              <w:fldChar w:fldCharType="separate"/>
            </w:r>
            <w:r w:rsidR="00DD689D">
              <w:rPr>
                <w:webHidden/>
              </w:rPr>
              <w:t>37</w:t>
            </w:r>
            <w:r w:rsidR="00DD689D">
              <w:rPr>
                <w:webHidden/>
              </w:rPr>
              <w:fldChar w:fldCharType="end"/>
            </w:r>
          </w:hyperlink>
        </w:p>
        <w:p w14:paraId="39954DC8" w14:textId="6CB3C9E3" w:rsidR="00DD689D" w:rsidRDefault="00C17D8B">
          <w:pPr>
            <w:pStyle w:val="TOC3"/>
            <w:rPr>
              <w:rFonts w:asciiTheme="minorHAnsi" w:eastAsiaTheme="minorEastAsia" w:hAnsiTheme="minorHAnsi" w:cstheme="minorBidi"/>
              <w:sz w:val="22"/>
              <w:szCs w:val="22"/>
            </w:rPr>
          </w:pPr>
          <w:hyperlink w:anchor="_Toc32391068" w:history="1">
            <w:r w:rsidR="00DD689D" w:rsidRPr="00F11BD4">
              <w:rPr>
                <w:rStyle w:val="Hyperlink"/>
              </w:rPr>
              <w:t>Question 12) STAF connect issue - STAF was looking for unknown IP to    connect</w:t>
            </w:r>
            <w:r w:rsidR="00DD689D">
              <w:rPr>
                <w:webHidden/>
              </w:rPr>
              <w:tab/>
            </w:r>
            <w:r w:rsidR="00DD689D">
              <w:rPr>
                <w:webHidden/>
              </w:rPr>
              <w:fldChar w:fldCharType="begin"/>
            </w:r>
            <w:r w:rsidR="00DD689D">
              <w:rPr>
                <w:webHidden/>
              </w:rPr>
              <w:instrText xml:space="preserve"> PAGEREF _Toc32391068 \h </w:instrText>
            </w:r>
            <w:r w:rsidR="00DD689D">
              <w:rPr>
                <w:webHidden/>
              </w:rPr>
            </w:r>
            <w:r w:rsidR="00DD689D">
              <w:rPr>
                <w:webHidden/>
              </w:rPr>
              <w:fldChar w:fldCharType="separate"/>
            </w:r>
            <w:r w:rsidR="00DD689D">
              <w:rPr>
                <w:webHidden/>
              </w:rPr>
              <w:t>37</w:t>
            </w:r>
            <w:r w:rsidR="00DD689D">
              <w:rPr>
                <w:webHidden/>
              </w:rPr>
              <w:fldChar w:fldCharType="end"/>
            </w:r>
          </w:hyperlink>
        </w:p>
        <w:p w14:paraId="2FD5D490" w14:textId="30E8435E" w:rsidR="00DD689D" w:rsidRDefault="00C17D8B">
          <w:pPr>
            <w:pStyle w:val="TOC3"/>
            <w:rPr>
              <w:rFonts w:asciiTheme="minorHAnsi" w:eastAsiaTheme="minorEastAsia" w:hAnsiTheme="minorHAnsi" w:cstheme="minorBidi"/>
              <w:sz w:val="22"/>
              <w:szCs w:val="22"/>
            </w:rPr>
          </w:pPr>
          <w:hyperlink w:anchor="_Toc32391069" w:history="1">
            <w:r w:rsidR="00DD689D" w:rsidRPr="00F11BD4">
              <w:rPr>
                <w:rStyle w:val="Hyperlink"/>
              </w:rPr>
              <w:t>Question 13 ) After enabling log viewer, I am unable to see the logs in web browser.</w:t>
            </w:r>
            <w:r w:rsidR="00DD689D">
              <w:rPr>
                <w:webHidden/>
              </w:rPr>
              <w:tab/>
            </w:r>
            <w:r w:rsidR="00DD689D">
              <w:rPr>
                <w:webHidden/>
              </w:rPr>
              <w:fldChar w:fldCharType="begin"/>
            </w:r>
            <w:r w:rsidR="00DD689D">
              <w:rPr>
                <w:webHidden/>
              </w:rPr>
              <w:instrText xml:space="preserve"> PAGEREF _Toc32391069 \h </w:instrText>
            </w:r>
            <w:r w:rsidR="00DD689D">
              <w:rPr>
                <w:webHidden/>
              </w:rPr>
            </w:r>
            <w:r w:rsidR="00DD689D">
              <w:rPr>
                <w:webHidden/>
              </w:rPr>
              <w:fldChar w:fldCharType="separate"/>
            </w:r>
            <w:r w:rsidR="00DD689D">
              <w:rPr>
                <w:webHidden/>
              </w:rPr>
              <w:t>38</w:t>
            </w:r>
            <w:r w:rsidR="00DD689D">
              <w:rPr>
                <w:webHidden/>
              </w:rPr>
              <w:fldChar w:fldCharType="end"/>
            </w:r>
          </w:hyperlink>
        </w:p>
        <w:p w14:paraId="39486929" w14:textId="446A6ABD" w:rsidR="00DD689D" w:rsidRDefault="00C17D8B">
          <w:pPr>
            <w:pStyle w:val="TOC3"/>
            <w:rPr>
              <w:rFonts w:asciiTheme="minorHAnsi" w:eastAsiaTheme="minorEastAsia" w:hAnsiTheme="minorHAnsi" w:cstheme="minorBidi"/>
              <w:sz w:val="22"/>
              <w:szCs w:val="22"/>
            </w:rPr>
          </w:pPr>
          <w:hyperlink w:anchor="_Toc32391070" w:history="1">
            <w:r w:rsidR="00DD689D" w:rsidRPr="00F11BD4">
              <w:rPr>
                <w:rStyle w:val="Hyperlink"/>
              </w:rPr>
              <w:t>Question 14 ) CPAN Modules failures:</w:t>
            </w:r>
            <w:r w:rsidR="00DD689D">
              <w:rPr>
                <w:webHidden/>
              </w:rPr>
              <w:tab/>
            </w:r>
            <w:r w:rsidR="00DD689D">
              <w:rPr>
                <w:webHidden/>
              </w:rPr>
              <w:fldChar w:fldCharType="begin"/>
            </w:r>
            <w:r w:rsidR="00DD689D">
              <w:rPr>
                <w:webHidden/>
              </w:rPr>
              <w:instrText xml:space="preserve"> PAGEREF _Toc32391070 \h </w:instrText>
            </w:r>
            <w:r w:rsidR="00DD689D">
              <w:rPr>
                <w:webHidden/>
              </w:rPr>
            </w:r>
            <w:r w:rsidR="00DD689D">
              <w:rPr>
                <w:webHidden/>
              </w:rPr>
              <w:fldChar w:fldCharType="separate"/>
            </w:r>
            <w:r w:rsidR="00DD689D">
              <w:rPr>
                <w:webHidden/>
              </w:rPr>
              <w:t>38</w:t>
            </w:r>
            <w:r w:rsidR="00DD689D">
              <w:rPr>
                <w:webHidden/>
              </w:rPr>
              <w:fldChar w:fldCharType="end"/>
            </w:r>
          </w:hyperlink>
        </w:p>
        <w:p w14:paraId="29F7235C" w14:textId="1D512050" w:rsidR="00DD689D" w:rsidRDefault="00C17D8B">
          <w:pPr>
            <w:pStyle w:val="TOC3"/>
            <w:rPr>
              <w:rFonts w:asciiTheme="minorHAnsi" w:eastAsiaTheme="minorEastAsia" w:hAnsiTheme="minorHAnsi" w:cstheme="minorBidi"/>
              <w:sz w:val="22"/>
              <w:szCs w:val="22"/>
            </w:rPr>
          </w:pPr>
          <w:hyperlink w:anchor="_Toc32391071" w:history="1">
            <w:r w:rsidR="00DD689D" w:rsidRPr="00F11BD4">
              <w:rPr>
                <w:rStyle w:val="Hyperlink"/>
              </w:rPr>
              <w:t xml:space="preserve">Question 15): </w:t>
            </w:r>
            <w:r w:rsidR="00DD689D" w:rsidRPr="00F11BD4">
              <w:rPr>
                <w:rStyle w:val="Hyperlink"/>
                <w:rFonts w:cs="Arial"/>
              </w:rPr>
              <w:t>STAF request failed</w:t>
            </w:r>
            <w:r w:rsidR="00DD689D">
              <w:rPr>
                <w:webHidden/>
              </w:rPr>
              <w:tab/>
            </w:r>
            <w:r w:rsidR="00DD689D">
              <w:rPr>
                <w:webHidden/>
              </w:rPr>
              <w:fldChar w:fldCharType="begin"/>
            </w:r>
            <w:r w:rsidR="00DD689D">
              <w:rPr>
                <w:webHidden/>
              </w:rPr>
              <w:instrText xml:space="preserve"> PAGEREF _Toc32391071 \h </w:instrText>
            </w:r>
            <w:r w:rsidR="00DD689D">
              <w:rPr>
                <w:webHidden/>
              </w:rPr>
            </w:r>
            <w:r w:rsidR="00DD689D">
              <w:rPr>
                <w:webHidden/>
              </w:rPr>
              <w:fldChar w:fldCharType="separate"/>
            </w:r>
            <w:r w:rsidR="00DD689D">
              <w:rPr>
                <w:webHidden/>
              </w:rPr>
              <w:t>39</w:t>
            </w:r>
            <w:r w:rsidR="00DD689D">
              <w:rPr>
                <w:webHidden/>
              </w:rPr>
              <w:fldChar w:fldCharType="end"/>
            </w:r>
          </w:hyperlink>
        </w:p>
        <w:p w14:paraId="0914559E" w14:textId="56DCD6D1" w:rsidR="00DD689D" w:rsidRDefault="00C17D8B">
          <w:pPr>
            <w:pStyle w:val="TOC3"/>
            <w:rPr>
              <w:rFonts w:asciiTheme="minorHAnsi" w:eastAsiaTheme="minorEastAsia" w:hAnsiTheme="minorHAnsi" w:cstheme="minorBidi"/>
              <w:sz w:val="22"/>
              <w:szCs w:val="22"/>
            </w:rPr>
          </w:pPr>
          <w:hyperlink w:anchor="_Toc32391072" w:history="1">
            <w:r w:rsidR="00DD689D" w:rsidRPr="00F11BD4">
              <w:rPr>
                <w:rStyle w:val="Hyperlink"/>
              </w:rPr>
              <w:t xml:space="preserve">Question 16) </w:t>
            </w:r>
            <w:r w:rsidR="00DD689D" w:rsidRPr="00F11BD4">
              <w:rPr>
                <w:rStyle w:val="Hyperlink"/>
                <w:rFonts w:cs="Arial"/>
              </w:rPr>
              <w:t>ntest: *** Can not find mysqld.</w:t>
            </w:r>
            <w:r w:rsidR="00DD689D">
              <w:rPr>
                <w:webHidden/>
              </w:rPr>
              <w:tab/>
            </w:r>
            <w:r w:rsidR="00DD689D">
              <w:rPr>
                <w:webHidden/>
              </w:rPr>
              <w:fldChar w:fldCharType="begin"/>
            </w:r>
            <w:r w:rsidR="00DD689D">
              <w:rPr>
                <w:webHidden/>
              </w:rPr>
              <w:instrText xml:space="preserve"> PAGEREF _Toc32391072 \h </w:instrText>
            </w:r>
            <w:r w:rsidR="00DD689D">
              <w:rPr>
                <w:webHidden/>
              </w:rPr>
            </w:r>
            <w:r w:rsidR="00DD689D">
              <w:rPr>
                <w:webHidden/>
              </w:rPr>
              <w:fldChar w:fldCharType="separate"/>
            </w:r>
            <w:r w:rsidR="00DD689D">
              <w:rPr>
                <w:webHidden/>
              </w:rPr>
              <w:t>40</w:t>
            </w:r>
            <w:r w:rsidR="00DD689D">
              <w:rPr>
                <w:webHidden/>
              </w:rPr>
              <w:fldChar w:fldCharType="end"/>
            </w:r>
          </w:hyperlink>
        </w:p>
        <w:p w14:paraId="6C255607" w14:textId="2DB182D1" w:rsidR="00DD689D" w:rsidRDefault="00C17D8B">
          <w:pPr>
            <w:pStyle w:val="TOC3"/>
            <w:rPr>
              <w:rFonts w:asciiTheme="minorHAnsi" w:eastAsiaTheme="minorEastAsia" w:hAnsiTheme="minorHAnsi" w:cstheme="minorBidi"/>
              <w:sz w:val="22"/>
              <w:szCs w:val="22"/>
            </w:rPr>
          </w:pPr>
          <w:hyperlink w:anchor="_Toc32391073" w:history="1">
            <w:r w:rsidR="00DD689D" w:rsidRPr="00F11BD4">
              <w:rPr>
                <w:rStyle w:val="Hyperlink"/>
              </w:rPr>
              <w:t>Question 17): HTTP::Proxy Error</w:t>
            </w:r>
            <w:r w:rsidR="00DD689D">
              <w:rPr>
                <w:webHidden/>
              </w:rPr>
              <w:tab/>
            </w:r>
            <w:r w:rsidR="00DD689D">
              <w:rPr>
                <w:webHidden/>
              </w:rPr>
              <w:fldChar w:fldCharType="begin"/>
            </w:r>
            <w:r w:rsidR="00DD689D">
              <w:rPr>
                <w:webHidden/>
              </w:rPr>
              <w:instrText xml:space="preserve"> PAGEREF _Toc32391073 \h </w:instrText>
            </w:r>
            <w:r w:rsidR="00DD689D">
              <w:rPr>
                <w:webHidden/>
              </w:rPr>
            </w:r>
            <w:r w:rsidR="00DD689D">
              <w:rPr>
                <w:webHidden/>
              </w:rPr>
              <w:fldChar w:fldCharType="separate"/>
            </w:r>
            <w:r w:rsidR="00DD689D">
              <w:rPr>
                <w:webHidden/>
              </w:rPr>
              <w:t>40</w:t>
            </w:r>
            <w:r w:rsidR="00DD689D">
              <w:rPr>
                <w:webHidden/>
              </w:rPr>
              <w:fldChar w:fldCharType="end"/>
            </w:r>
          </w:hyperlink>
        </w:p>
        <w:p w14:paraId="6F623D41" w14:textId="746EC89A" w:rsidR="00DD689D" w:rsidRDefault="00C17D8B">
          <w:pPr>
            <w:pStyle w:val="TOC3"/>
            <w:rPr>
              <w:rFonts w:asciiTheme="minorHAnsi" w:eastAsiaTheme="minorEastAsia" w:hAnsiTheme="minorHAnsi" w:cstheme="minorBidi"/>
              <w:sz w:val="22"/>
              <w:szCs w:val="22"/>
            </w:rPr>
          </w:pPr>
          <w:hyperlink w:anchor="_Toc32391074" w:history="1">
            <w:r w:rsidR="00DD689D" w:rsidRPr="00F11BD4">
              <w:rPr>
                <w:rStyle w:val="Hyperlink"/>
              </w:rPr>
              <w:t>Question 18): No module _ssl error</w:t>
            </w:r>
            <w:r w:rsidR="00DD689D">
              <w:rPr>
                <w:webHidden/>
              </w:rPr>
              <w:tab/>
            </w:r>
            <w:r w:rsidR="00DD689D">
              <w:rPr>
                <w:webHidden/>
              </w:rPr>
              <w:fldChar w:fldCharType="begin"/>
            </w:r>
            <w:r w:rsidR="00DD689D">
              <w:rPr>
                <w:webHidden/>
              </w:rPr>
              <w:instrText xml:space="preserve"> PAGEREF _Toc32391074 \h </w:instrText>
            </w:r>
            <w:r w:rsidR="00DD689D">
              <w:rPr>
                <w:webHidden/>
              </w:rPr>
            </w:r>
            <w:r w:rsidR="00DD689D">
              <w:rPr>
                <w:webHidden/>
              </w:rPr>
              <w:fldChar w:fldCharType="separate"/>
            </w:r>
            <w:r w:rsidR="00DD689D">
              <w:rPr>
                <w:webHidden/>
              </w:rPr>
              <w:t>40</w:t>
            </w:r>
            <w:r w:rsidR="00DD689D">
              <w:rPr>
                <w:webHidden/>
              </w:rPr>
              <w:fldChar w:fldCharType="end"/>
            </w:r>
          </w:hyperlink>
        </w:p>
        <w:p w14:paraId="26D4EA6A" w14:textId="1B11FE11" w:rsidR="00DD689D" w:rsidRDefault="00C17D8B">
          <w:pPr>
            <w:pStyle w:val="TOC3"/>
            <w:rPr>
              <w:rFonts w:asciiTheme="minorHAnsi" w:eastAsiaTheme="minorEastAsia" w:hAnsiTheme="minorHAnsi" w:cstheme="minorBidi"/>
              <w:sz w:val="22"/>
              <w:szCs w:val="22"/>
            </w:rPr>
          </w:pPr>
          <w:hyperlink w:anchor="_Toc32391075" w:history="1">
            <w:r w:rsidR="00DD689D" w:rsidRPr="00F11BD4">
              <w:rPr>
                <w:rStyle w:val="Hyperlink"/>
              </w:rPr>
              <w:t>Question 19): Python ModuleNotFoundError:</w:t>
            </w:r>
            <w:r w:rsidR="00DD689D">
              <w:rPr>
                <w:webHidden/>
              </w:rPr>
              <w:tab/>
            </w:r>
            <w:r w:rsidR="00DD689D">
              <w:rPr>
                <w:webHidden/>
              </w:rPr>
              <w:fldChar w:fldCharType="begin"/>
            </w:r>
            <w:r w:rsidR="00DD689D">
              <w:rPr>
                <w:webHidden/>
              </w:rPr>
              <w:instrText xml:space="preserve"> PAGEREF _Toc32391075 \h </w:instrText>
            </w:r>
            <w:r w:rsidR="00DD689D">
              <w:rPr>
                <w:webHidden/>
              </w:rPr>
            </w:r>
            <w:r w:rsidR="00DD689D">
              <w:rPr>
                <w:webHidden/>
              </w:rPr>
              <w:fldChar w:fldCharType="separate"/>
            </w:r>
            <w:r w:rsidR="00DD689D">
              <w:rPr>
                <w:webHidden/>
              </w:rPr>
              <w:t>41</w:t>
            </w:r>
            <w:r w:rsidR="00DD689D">
              <w:rPr>
                <w:webHidden/>
              </w:rPr>
              <w:fldChar w:fldCharType="end"/>
            </w:r>
          </w:hyperlink>
        </w:p>
        <w:p w14:paraId="5131AB77" w14:textId="73FD958D" w:rsidR="00DD689D" w:rsidRDefault="00C17D8B">
          <w:pPr>
            <w:pStyle w:val="TOC3"/>
            <w:rPr>
              <w:rFonts w:asciiTheme="minorHAnsi" w:eastAsiaTheme="minorEastAsia" w:hAnsiTheme="minorHAnsi" w:cstheme="minorBidi"/>
              <w:sz w:val="22"/>
              <w:szCs w:val="22"/>
            </w:rPr>
          </w:pPr>
          <w:hyperlink w:anchor="_Toc32391076" w:history="1">
            <w:r w:rsidR="00DD689D" w:rsidRPr="00F11BD4">
              <w:rPr>
                <w:rStyle w:val="Hyperlink"/>
              </w:rPr>
              <w:t>Question 20): ERROR 2002 (HY000): Can't connect to local MySQL</w:t>
            </w:r>
            <w:r w:rsidR="00DD689D">
              <w:rPr>
                <w:webHidden/>
              </w:rPr>
              <w:tab/>
            </w:r>
            <w:r w:rsidR="00DD689D">
              <w:rPr>
                <w:webHidden/>
              </w:rPr>
              <w:fldChar w:fldCharType="begin"/>
            </w:r>
            <w:r w:rsidR="00DD689D">
              <w:rPr>
                <w:webHidden/>
              </w:rPr>
              <w:instrText xml:space="preserve"> PAGEREF _Toc32391076 \h </w:instrText>
            </w:r>
            <w:r w:rsidR="00DD689D">
              <w:rPr>
                <w:webHidden/>
              </w:rPr>
            </w:r>
            <w:r w:rsidR="00DD689D">
              <w:rPr>
                <w:webHidden/>
              </w:rPr>
              <w:fldChar w:fldCharType="separate"/>
            </w:r>
            <w:r w:rsidR="00DD689D">
              <w:rPr>
                <w:webHidden/>
              </w:rPr>
              <w:t>41</w:t>
            </w:r>
            <w:r w:rsidR="00DD689D">
              <w:rPr>
                <w:webHidden/>
              </w:rPr>
              <w:fldChar w:fldCharType="end"/>
            </w:r>
          </w:hyperlink>
        </w:p>
        <w:p w14:paraId="798BCE97" w14:textId="18B11D69" w:rsidR="00DD689D" w:rsidRDefault="00C17D8B">
          <w:pPr>
            <w:pStyle w:val="TOC3"/>
            <w:rPr>
              <w:rFonts w:asciiTheme="minorHAnsi" w:eastAsiaTheme="minorEastAsia" w:hAnsiTheme="minorHAnsi" w:cstheme="minorBidi"/>
              <w:sz w:val="22"/>
              <w:szCs w:val="22"/>
            </w:rPr>
          </w:pPr>
          <w:hyperlink w:anchor="_Toc32391077" w:history="1">
            <w:r w:rsidR="00DD689D" w:rsidRPr="00F11BD4">
              <w:rPr>
                <w:rStyle w:val="Hyperlink"/>
                <w:rFonts w:eastAsia="SimSun"/>
              </w:rPr>
              <w:t>Question 21):Error while installing libzmq.so.5</w:t>
            </w:r>
            <w:r w:rsidR="00DD689D">
              <w:rPr>
                <w:webHidden/>
              </w:rPr>
              <w:tab/>
            </w:r>
            <w:r w:rsidR="00DD689D">
              <w:rPr>
                <w:webHidden/>
              </w:rPr>
              <w:fldChar w:fldCharType="begin"/>
            </w:r>
            <w:r w:rsidR="00DD689D">
              <w:rPr>
                <w:webHidden/>
              </w:rPr>
              <w:instrText xml:space="preserve"> PAGEREF _Toc32391077 \h </w:instrText>
            </w:r>
            <w:r w:rsidR="00DD689D">
              <w:rPr>
                <w:webHidden/>
              </w:rPr>
            </w:r>
            <w:r w:rsidR="00DD689D">
              <w:rPr>
                <w:webHidden/>
              </w:rPr>
              <w:fldChar w:fldCharType="separate"/>
            </w:r>
            <w:r w:rsidR="00DD689D">
              <w:rPr>
                <w:webHidden/>
              </w:rPr>
              <w:t>41</w:t>
            </w:r>
            <w:r w:rsidR="00DD689D">
              <w:rPr>
                <w:webHidden/>
              </w:rPr>
              <w:fldChar w:fldCharType="end"/>
            </w:r>
          </w:hyperlink>
        </w:p>
        <w:p w14:paraId="0381794F" w14:textId="19D0D915" w:rsidR="00DD689D" w:rsidRDefault="00C17D8B">
          <w:pPr>
            <w:pStyle w:val="TOC3"/>
            <w:rPr>
              <w:rFonts w:asciiTheme="minorHAnsi" w:eastAsiaTheme="minorEastAsia" w:hAnsiTheme="minorHAnsi" w:cstheme="minorBidi"/>
              <w:sz w:val="22"/>
              <w:szCs w:val="22"/>
            </w:rPr>
          </w:pPr>
          <w:hyperlink w:anchor="_Toc32391078" w:history="1">
            <w:r w:rsidR="00DD689D" w:rsidRPr="00F11BD4">
              <w:rPr>
                <w:rStyle w:val="Hyperlink"/>
              </w:rPr>
              <w:t>Question 22):Error while installing python packages</w:t>
            </w:r>
            <w:r w:rsidR="00DD689D">
              <w:rPr>
                <w:webHidden/>
              </w:rPr>
              <w:tab/>
            </w:r>
            <w:r w:rsidR="00DD689D">
              <w:rPr>
                <w:webHidden/>
              </w:rPr>
              <w:fldChar w:fldCharType="begin"/>
            </w:r>
            <w:r w:rsidR="00DD689D">
              <w:rPr>
                <w:webHidden/>
              </w:rPr>
              <w:instrText xml:space="preserve"> PAGEREF _Toc32391078 \h </w:instrText>
            </w:r>
            <w:r w:rsidR="00DD689D">
              <w:rPr>
                <w:webHidden/>
              </w:rPr>
            </w:r>
            <w:r w:rsidR="00DD689D">
              <w:rPr>
                <w:webHidden/>
              </w:rPr>
              <w:fldChar w:fldCharType="separate"/>
            </w:r>
            <w:r w:rsidR="00DD689D">
              <w:rPr>
                <w:webHidden/>
              </w:rPr>
              <w:t>41</w:t>
            </w:r>
            <w:r w:rsidR="00DD689D">
              <w:rPr>
                <w:webHidden/>
              </w:rPr>
              <w:fldChar w:fldCharType="end"/>
            </w:r>
          </w:hyperlink>
        </w:p>
        <w:p w14:paraId="19178852" w14:textId="479E3CF0" w:rsidR="00DD689D" w:rsidRDefault="00C17D8B">
          <w:pPr>
            <w:pStyle w:val="TOC3"/>
            <w:rPr>
              <w:rFonts w:asciiTheme="minorHAnsi" w:eastAsiaTheme="minorEastAsia" w:hAnsiTheme="minorHAnsi" w:cstheme="minorBidi"/>
              <w:sz w:val="22"/>
              <w:szCs w:val="22"/>
            </w:rPr>
          </w:pPr>
          <w:hyperlink w:anchor="_Toc32391079" w:history="1">
            <w:r w:rsidR="00DD689D" w:rsidRPr="00F11BD4">
              <w:rPr>
                <w:rStyle w:val="Hyperlink"/>
              </w:rPr>
              <w:t>Question 23):DBD::mysql::db do failied</w:t>
            </w:r>
            <w:r w:rsidR="00DD689D">
              <w:rPr>
                <w:webHidden/>
              </w:rPr>
              <w:tab/>
            </w:r>
            <w:r w:rsidR="00DD689D">
              <w:rPr>
                <w:webHidden/>
              </w:rPr>
              <w:fldChar w:fldCharType="begin"/>
            </w:r>
            <w:r w:rsidR="00DD689D">
              <w:rPr>
                <w:webHidden/>
              </w:rPr>
              <w:instrText xml:space="preserve"> PAGEREF _Toc32391079 \h </w:instrText>
            </w:r>
            <w:r w:rsidR="00DD689D">
              <w:rPr>
                <w:webHidden/>
              </w:rPr>
            </w:r>
            <w:r w:rsidR="00DD689D">
              <w:rPr>
                <w:webHidden/>
              </w:rPr>
              <w:fldChar w:fldCharType="separate"/>
            </w:r>
            <w:r w:rsidR="00DD689D">
              <w:rPr>
                <w:webHidden/>
              </w:rPr>
              <w:t>41</w:t>
            </w:r>
            <w:r w:rsidR="00DD689D">
              <w:rPr>
                <w:webHidden/>
              </w:rPr>
              <w:fldChar w:fldCharType="end"/>
            </w:r>
          </w:hyperlink>
        </w:p>
        <w:p w14:paraId="36D5633E" w14:textId="369A9737" w:rsidR="00DD689D" w:rsidRDefault="00C17D8B">
          <w:pPr>
            <w:pStyle w:val="TOC3"/>
            <w:rPr>
              <w:rFonts w:asciiTheme="minorHAnsi" w:eastAsiaTheme="minorEastAsia" w:hAnsiTheme="minorHAnsi" w:cstheme="minorBidi"/>
              <w:sz w:val="22"/>
              <w:szCs w:val="22"/>
            </w:rPr>
          </w:pPr>
          <w:hyperlink w:anchor="_Toc32391080" w:history="1">
            <w:r w:rsidR="00DD689D" w:rsidRPr="00F11BD4">
              <w:rPr>
                <w:rStyle w:val="Hyperlink"/>
              </w:rPr>
              <w:t>Question 24):Can’t connect to HTTPS URL</w:t>
            </w:r>
            <w:r w:rsidR="00DD689D">
              <w:rPr>
                <w:webHidden/>
              </w:rPr>
              <w:tab/>
            </w:r>
            <w:r w:rsidR="00DD689D">
              <w:rPr>
                <w:webHidden/>
              </w:rPr>
              <w:fldChar w:fldCharType="begin"/>
            </w:r>
            <w:r w:rsidR="00DD689D">
              <w:rPr>
                <w:webHidden/>
              </w:rPr>
              <w:instrText xml:space="preserve"> PAGEREF _Toc32391080 \h </w:instrText>
            </w:r>
            <w:r w:rsidR="00DD689D">
              <w:rPr>
                <w:webHidden/>
              </w:rPr>
            </w:r>
            <w:r w:rsidR="00DD689D">
              <w:rPr>
                <w:webHidden/>
              </w:rPr>
              <w:fldChar w:fldCharType="separate"/>
            </w:r>
            <w:r w:rsidR="00DD689D">
              <w:rPr>
                <w:webHidden/>
              </w:rPr>
              <w:t>41</w:t>
            </w:r>
            <w:r w:rsidR="00DD689D">
              <w:rPr>
                <w:webHidden/>
              </w:rPr>
              <w:fldChar w:fldCharType="end"/>
            </w:r>
          </w:hyperlink>
        </w:p>
        <w:p w14:paraId="334D16DE" w14:textId="01827358" w:rsidR="00DD689D" w:rsidRDefault="00C17D8B">
          <w:pPr>
            <w:pStyle w:val="TOC1"/>
            <w:tabs>
              <w:tab w:val="left" w:pos="400"/>
              <w:tab w:val="right" w:leader="dot" w:pos="9750"/>
            </w:tabs>
            <w:rPr>
              <w:rFonts w:asciiTheme="minorHAnsi" w:eastAsiaTheme="minorEastAsia" w:hAnsiTheme="minorHAnsi" w:cstheme="minorBidi"/>
              <w:noProof/>
              <w:sz w:val="22"/>
              <w:szCs w:val="22"/>
            </w:rPr>
          </w:pPr>
          <w:hyperlink w:anchor="_Toc32391081" w:history="1">
            <w:r w:rsidR="00DD689D" w:rsidRPr="00F11BD4">
              <w:rPr>
                <w:rStyle w:val="Hyperlink"/>
                <w:noProof/>
              </w:rPr>
              <w:t>5.</w:t>
            </w:r>
            <w:r w:rsidR="00DD689D">
              <w:rPr>
                <w:rFonts w:asciiTheme="minorHAnsi" w:eastAsiaTheme="minorEastAsia" w:hAnsiTheme="minorHAnsi" w:cstheme="minorBidi"/>
                <w:noProof/>
                <w:sz w:val="22"/>
                <w:szCs w:val="22"/>
              </w:rPr>
              <w:tab/>
            </w:r>
            <w:r w:rsidR="00DD689D" w:rsidRPr="00F11BD4">
              <w:rPr>
                <w:rStyle w:val="Hyperlink"/>
                <w:noProof/>
              </w:rPr>
              <w:t>Where to find more information</w:t>
            </w:r>
            <w:r w:rsidR="00DD689D">
              <w:rPr>
                <w:noProof/>
                <w:webHidden/>
              </w:rPr>
              <w:tab/>
            </w:r>
            <w:r w:rsidR="00DD689D">
              <w:rPr>
                <w:noProof/>
                <w:webHidden/>
              </w:rPr>
              <w:fldChar w:fldCharType="begin"/>
            </w:r>
            <w:r w:rsidR="00DD689D">
              <w:rPr>
                <w:noProof/>
                <w:webHidden/>
              </w:rPr>
              <w:instrText xml:space="preserve"> PAGEREF _Toc32391081 \h </w:instrText>
            </w:r>
            <w:r w:rsidR="00DD689D">
              <w:rPr>
                <w:noProof/>
                <w:webHidden/>
              </w:rPr>
            </w:r>
            <w:r w:rsidR="00DD689D">
              <w:rPr>
                <w:noProof/>
                <w:webHidden/>
              </w:rPr>
              <w:fldChar w:fldCharType="separate"/>
            </w:r>
            <w:r w:rsidR="00DD689D">
              <w:rPr>
                <w:noProof/>
                <w:webHidden/>
              </w:rPr>
              <w:t>42</w:t>
            </w:r>
            <w:r w:rsidR="00DD689D">
              <w:rPr>
                <w:noProof/>
                <w:webHidden/>
              </w:rPr>
              <w:fldChar w:fldCharType="end"/>
            </w:r>
          </w:hyperlink>
        </w:p>
        <w:p w14:paraId="16A123A1" w14:textId="2F731838" w:rsidR="00EF4CC9" w:rsidRDefault="00EF4CC9" w:rsidP="00846918">
          <w:r>
            <w:rPr>
              <w:b/>
              <w:bCs/>
              <w:noProof/>
            </w:rPr>
            <w:fldChar w:fldCharType="end"/>
          </w:r>
        </w:p>
      </w:sdtContent>
    </w:sdt>
    <w:p w14:paraId="5813204D" w14:textId="77777777" w:rsidR="00CF4B3B" w:rsidRPr="00CD1AC5" w:rsidRDefault="00CF4B3B" w:rsidP="00846918">
      <w:pPr>
        <w:spacing w:before="17"/>
        <w:ind w:left="140"/>
        <w:rPr>
          <w:rFonts w:ascii="Verdana" w:eastAsia="Arial" w:hAnsi="Verdana" w:cs="Arial"/>
        </w:rPr>
        <w:sectPr w:rsidR="00CF4B3B" w:rsidRPr="00CD1AC5">
          <w:footerReference w:type="default" r:id="rId10"/>
          <w:pgSz w:w="12240" w:h="15840"/>
          <w:pgMar w:top="1480" w:right="1180" w:bottom="280" w:left="1300" w:header="0" w:footer="578" w:gutter="0"/>
          <w:pgNumType w:start="1"/>
          <w:cols w:space="720"/>
        </w:sectPr>
      </w:pPr>
    </w:p>
    <w:p w14:paraId="678526EB" w14:textId="270CC868" w:rsidR="00CF4B3B" w:rsidRPr="00DC7976" w:rsidRDefault="00971A67" w:rsidP="00846918">
      <w:pPr>
        <w:pStyle w:val="Heading1"/>
      </w:pPr>
      <w:bookmarkStart w:id="1" w:name="_Toc32391031"/>
      <w:r w:rsidRPr="00DC7976">
        <w:lastRenderedPageBreak/>
        <w:t>Overview</w:t>
      </w:r>
      <w:bookmarkEnd w:id="1"/>
    </w:p>
    <w:p w14:paraId="7EF8B0FE" w14:textId="13F9B038" w:rsidR="00CF4B3B" w:rsidRPr="00BA2A27" w:rsidRDefault="00971A67" w:rsidP="00846918">
      <w:pPr>
        <w:spacing w:before="60" w:line="275" w:lineRule="auto"/>
        <w:ind w:left="720" w:right="112"/>
        <w:rPr>
          <w:rFonts w:ascii="Arial" w:hAnsi="Arial" w:cs="Arial"/>
          <w:sz w:val="22"/>
          <w:szCs w:val="22"/>
        </w:rPr>
      </w:pPr>
      <w:r w:rsidRPr="00BA2A27">
        <w:rPr>
          <w:rFonts w:ascii="Arial" w:eastAsia="Arial" w:hAnsi="Arial" w:cs="Arial"/>
          <w:noProof/>
          <w:sz w:val="22"/>
          <w:szCs w:val="22"/>
        </w:rPr>
        <w:t>pN</w:t>
      </w:r>
      <w:r w:rsidRPr="00BA2A27">
        <w:rPr>
          <w:rFonts w:ascii="Arial" w:eastAsia="Arial" w:hAnsi="Arial" w:cs="Arial"/>
          <w:noProof/>
          <w:spacing w:val="-1"/>
          <w:sz w:val="22"/>
          <w:szCs w:val="22"/>
        </w:rPr>
        <w:t>A</w:t>
      </w:r>
      <w:r w:rsidRPr="00BA2A27">
        <w:rPr>
          <w:rFonts w:ascii="Arial" w:eastAsia="Arial" w:hAnsi="Arial" w:cs="Arial"/>
          <w:noProof/>
          <w:spacing w:val="3"/>
          <w:sz w:val="22"/>
          <w:szCs w:val="22"/>
        </w:rPr>
        <w:t>T</w:t>
      </w:r>
      <w:r w:rsidRPr="00BA2A27">
        <w:rPr>
          <w:rFonts w:ascii="Arial" w:eastAsia="Arial" w:hAnsi="Arial" w:cs="Arial"/>
          <w:noProof/>
          <w:sz w:val="22"/>
          <w:szCs w:val="22"/>
        </w:rPr>
        <w:t>E</w:t>
      </w:r>
      <w:r w:rsidRPr="00BA2A27">
        <w:rPr>
          <w:rFonts w:ascii="Arial" w:eastAsia="Arial" w:hAnsi="Arial" w:cs="Arial"/>
          <w:spacing w:val="-2"/>
          <w:sz w:val="22"/>
          <w:szCs w:val="22"/>
        </w:rPr>
        <w:t xml:space="preserve"> </w:t>
      </w:r>
      <w:r w:rsidRPr="00BA2A27">
        <w:rPr>
          <w:rFonts w:ascii="Arial" w:eastAsia="Arial" w:hAnsi="Arial" w:cs="Arial"/>
          <w:spacing w:val="-1"/>
          <w:sz w:val="22"/>
          <w:szCs w:val="22"/>
        </w:rPr>
        <w:t>i</w:t>
      </w:r>
      <w:r w:rsidRPr="00BA2A27">
        <w:rPr>
          <w:rFonts w:ascii="Arial" w:eastAsia="Arial" w:hAnsi="Arial" w:cs="Arial"/>
          <w:sz w:val="22"/>
          <w:szCs w:val="22"/>
        </w:rPr>
        <w:t>s</w:t>
      </w:r>
      <w:r w:rsidRPr="00BA2A27">
        <w:rPr>
          <w:rFonts w:ascii="Arial" w:eastAsia="Arial" w:hAnsi="Arial" w:cs="Arial"/>
          <w:spacing w:val="2"/>
          <w:sz w:val="22"/>
          <w:szCs w:val="22"/>
        </w:rPr>
        <w:t xml:space="preserve"> </w:t>
      </w:r>
      <w:r w:rsidRPr="00BA2A27">
        <w:rPr>
          <w:rFonts w:ascii="Arial" w:eastAsia="Arial" w:hAnsi="Arial" w:cs="Arial"/>
          <w:sz w:val="22"/>
          <w:szCs w:val="22"/>
        </w:rPr>
        <w:t>u</w:t>
      </w:r>
      <w:r w:rsidRPr="00BA2A27">
        <w:rPr>
          <w:rFonts w:ascii="Arial" w:eastAsia="Arial" w:hAnsi="Arial" w:cs="Arial"/>
          <w:spacing w:val="1"/>
          <w:sz w:val="22"/>
          <w:szCs w:val="22"/>
        </w:rPr>
        <w:t>s</w:t>
      </w:r>
      <w:r w:rsidRPr="00BA2A27">
        <w:rPr>
          <w:rFonts w:ascii="Arial" w:eastAsia="Arial" w:hAnsi="Arial" w:cs="Arial"/>
          <w:spacing w:val="2"/>
          <w:sz w:val="22"/>
          <w:szCs w:val="22"/>
        </w:rPr>
        <w:t>e</w:t>
      </w:r>
      <w:r w:rsidRPr="00BA2A27">
        <w:rPr>
          <w:rFonts w:ascii="Arial" w:eastAsia="Arial" w:hAnsi="Arial" w:cs="Arial"/>
          <w:sz w:val="22"/>
          <w:szCs w:val="22"/>
        </w:rPr>
        <w:t>d</w:t>
      </w:r>
      <w:r w:rsidRPr="00BA2A27">
        <w:rPr>
          <w:rFonts w:ascii="Arial" w:eastAsia="Arial" w:hAnsi="Arial" w:cs="Arial"/>
          <w:spacing w:val="-2"/>
          <w:sz w:val="22"/>
          <w:szCs w:val="22"/>
        </w:rPr>
        <w:t xml:space="preserve"> </w:t>
      </w:r>
      <w:r w:rsidRPr="00BA2A27">
        <w:rPr>
          <w:rFonts w:ascii="Arial" w:eastAsia="Arial" w:hAnsi="Arial" w:cs="Arial"/>
          <w:spacing w:val="2"/>
          <w:sz w:val="22"/>
          <w:szCs w:val="22"/>
        </w:rPr>
        <w:t>t</w:t>
      </w:r>
      <w:r w:rsidRPr="00BA2A27">
        <w:rPr>
          <w:rFonts w:ascii="Arial" w:eastAsia="Arial" w:hAnsi="Arial" w:cs="Arial"/>
          <w:sz w:val="22"/>
          <w:szCs w:val="22"/>
        </w:rPr>
        <w:t>o</w:t>
      </w:r>
      <w:r w:rsidRPr="00BA2A27">
        <w:rPr>
          <w:rFonts w:ascii="Arial" w:eastAsia="Arial" w:hAnsi="Arial" w:cs="Arial"/>
          <w:spacing w:val="2"/>
          <w:sz w:val="22"/>
          <w:szCs w:val="22"/>
        </w:rPr>
        <w:t xml:space="preserve"> </w:t>
      </w:r>
      <w:r w:rsidRPr="00BA2A27">
        <w:rPr>
          <w:rFonts w:ascii="Arial" w:eastAsia="Arial" w:hAnsi="Arial" w:cs="Arial"/>
          <w:sz w:val="22"/>
          <w:szCs w:val="22"/>
        </w:rPr>
        <w:t>drive the</w:t>
      </w:r>
      <w:r w:rsidRPr="00BA2A27">
        <w:rPr>
          <w:rFonts w:ascii="Arial" w:eastAsia="Arial" w:hAnsi="Arial" w:cs="Arial"/>
          <w:spacing w:val="3"/>
          <w:sz w:val="22"/>
          <w:szCs w:val="22"/>
        </w:rPr>
        <w:t xml:space="preserve"> </w:t>
      </w:r>
      <w:r w:rsidRPr="00BA2A27">
        <w:rPr>
          <w:rFonts w:ascii="Arial" w:eastAsia="Arial" w:hAnsi="Arial" w:cs="Arial"/>
          <w:sz w:val="22"/>
          <w:szCs w:val="22"/>
        </w:rPr>
        <w:t>a</w:t>
      </w:r>
      <w:r w:rsidRPr="00BA2A27">
        <w:rPr>
          <w:rFonts w:ascii="Arial" w:eastAsia="Arial" w:hAnsi="Arial" w:cs="Arial"/>
          <w:spacing w:val="-1"/>
          <w:sz w:val="22"/>
          <w:szCs w:val="22"/>
        </w:rPr>
        <w:t>u</w:t>
      </w:r>
      <w:r w:rsidRPr="00BA2A27">
        <w:rPr>
          <w:rFonts w:ascii="Arial" w:eastAsia="Arial" w:hAnsi="Arial" w:cs="Arial"/>
          <w:sz w:val="22"/>
          <w:szCs w:val="22"/>
        </w:rPr>
        <w:t>to</w:t>
      </w:r>
      <w:r w:rsidRPr="00BA2A27">
        <w:rPr>
          <w:rFonts w:ascii="Arial" w:eastAsia="Arial" w:hAnsi="Arial" w:cs="Arial"/>
          <w:spacing w:val="4"/>
          <w:sz w:val="22"/>
          <w:szCs w:val="22"/>
        </w:rPr>
        <w:t>m</w:t>
      </w:r>
      <w:r w:rsidRPr="00BA2A27">
        <w:rPr>
          <w:rFonts w:ascii="Arial" w:eastAsia="Arial" w:hAnsi="Arial" w:cs="Arial"/>
          <w:sz w:val="22"/>
          <w:szCs w:val="22"/>
        </w:rPr>
        <w:t>at</w:t>
      </w:r>
      <w:r w:rsidRPr="00BA2A27">
        <w:rPr>
          <w:rFonts w:ascii="Arial" w:eastAsia="Arial" w:hAnsi="Arial" w:cs="Arial"/>
          <w:spacing w:val="-1"/>
          <w:sz w:val="22"/>
          <w:szCs w:val="22"/>
        </w:rPr>
        <w:t>e</w:t>
      </w:r>
      <w:r w:rsidRPr="00BA2A27">
        <w:rPr>
          <w:rFonts w:ascii="Arial" w:eastAsia="Arial" w:hAnsi="Arial" w:cs="Arial"/>
          <w:sz w:val="22"/>
          <w:szCs w:val="22"/>
        </w:rPr>
        <w:t>d</w:t>
      </w:r>
      <w:r w:rsidRPr="00BA2A27">
        <w:rPr>
          <w:rFonts w:ascii="Arial" w:eastAsia="Arial" w:hAnsi="Arial" w:cs="Arial"/>
          <w:spacing w:val="-5"/>
          <w:sz w:val="22"/>
          <w:szCs w:val="22"/>
        </w:rPr>
        <w:t xml:space="preserve"> </w:t>
      </w:r>
      <w:r w:rsidRPr="00BA2A27">
        <w:rPr>
          <w:rFonts w:ascii="Arial" w:eastAsia="Arial" w:hAnsi="Arial" w:cs="Arial"/>
          <w:sz w:val="22"/>
          <w:szCs w:val="22"/>
        </w:rPr>
        <w:t>test</w:t>
      </w:r>
      <w:r w:rsidRPr="00BA2A27">
        <w:rPr>
          <w:rFonts w:ascii="Arial" w:eastAsia="Arial" w:hAnsi="Arial" w:cs="Arial"/>
          <w:spacing w:val="1"/>
          <w:sz w:val="22"/>
          <w:szCs w:val="22"/>
        </w:rPr>
        <w:t xml:space="preserve"> </w:t>
      </w:r>
      <w:r w:rsidRPr="00BA2A27">
        <w:rPr>
          <w:rFonts w:ascii="Arial" w:eastAsia="Arial" w:hAnsi="Arial" w:cs="Arial"/>
          <w:sz w:val="22"/>
          <w:szCs w:val="22"/>
        </w:rPr>
        <w:t>e</w:t>
      </w:r>
      <w:r w:rsidRPr="00BA2A27">
        <w:rPr>
          <w:rFonts w:ascii="Arial" w:eastAsia="Arial" w:hAnsi="Arial" w:cs="Arial"/>
          <w:spacing w:val="1"/>
          <w:sz w:val="22"/>
          <w:szCs w:val="22"/>
        </w:rPr>
        <w:t>n</w:t>
      </w:r>
      <w:r w:rsidRPr="00BA2A27">
        <w:rPr>
          <w:rFonts w:ascii="Arial" w:eastAsia="Arial" w:hAnsi="Arial" w:cs="Arial"/>
          <w:spacing w:val="-1"/>
          <w:sz w:val="22"/>
          <w:szCs w:val="22"/>
        </w:rPr>
        <w:t>vi</w:t>
      </w:r>
      <w:r w:rsidRPr="00BA2A27">
        <w:rPr>
          <w:rFonts w:ascii="Arial" w:eastAsia="Arial" w:hAnsi="Arial" w:cs="Arial"/>
          <w:spacing w:val="1"/>
          <w:sz w:val="22"/>
          <w:szCs w:val="22"/>
        </w:rPr>
        <w:t>r</w:t>
      </w:r>
      <w:r w:rsidRPr="00BA2A27">
        <w:rPr>
          <w:rFonts w:ascii="Arial" w:eastAsia="Arial" w:hAnsi="Arial" w:cs="Arial"/>
          <w:spacing w:val="2"/>
          <w:sz w:val="22"/>
          <w:szCs w:val="22"/>
        </w:rPr>
        <w:t>o</w:t>
      </w:r>
      <w:r w:rsidRPr="00BA2A27">
        <w:rPr>
          <w:rFonts w:ascii="Arial" w:eastAsia="Arial" w:hAnsi="Arial" w:cs="Arial"/>
          <w:sz w:val="22"/>
          <w:szCs w:val="22"/>
        </w:rPr>
        <w:t>n</w:t>
      </w:r>
      <w:r w:rsidRPr="00BA2A27">
        <w:rPr>
          <w:rFonts w:ascii="Arial" w:eastAsia="Arial" w:hAnsi="Arial" w:cs="Arial"/>
          <w:spacing w:val="4"/>
          <w:sz w:val="22"/>
          <w:szCs w:val="22"/>
        </w:rPr>
        <w:t>m</w:t>
      </w:r>
      <w:r w:rsidRPr="00BA2A27">
        <w:rPr>
          <w:rFonts w:ascii="Arial" w:eastAsia="Arial" w:hAnsi="Arial" w:cs="Arial"/>
          <w:sz w:val="22"/>
          <w:szCs w:val="22"/>
        </w:rPr>
        <w:t>e</w:t>
      </w:r>
      <w:r w:rsidRPr="00BA2A27">
        <w:rPr>
          <w:rFonts w:ascii="Arial" w:eastAsia="Arial" w:hAnsi="Arial" w:cs="Arial"/>
          <w:spacing w:val="-1"/>
          <w:sz w:val="22"/>
          <w:szCs w:val="22"/>
        </w:rPr>
        <w:t>n</w:t>
      </w:r>
      <w:r w:rsidRPr="00BA2A27">
        <w:rPr>
          <w:rFonts w:ascii="Arial" w:eastAsia="Arial" w:hAnsi="Arial" w:cs="Arial"/>
          <w:sz w:val="22"/>
          <w:szCs w:val="22"/>
        </w:rPr>
        <w:t>t.</w:t>
      </w:r>
      <w:r w:rsidRPr="00BA2A27">
        <w:rPr>
          <w:rFonts w:ascii="Arial" w:eastAsia="Arial" w:hAnsi="Arial" w:cs="Arial"/>
          <w:spacing w:val="-10"/>
          <w:sz w:val="22"/>
          <w:szCs w:val="22"/>
        </w:rPr>
        <w:t xml:space="preserve"> </w:t>
      </w:r>
      <w:r w:rsidRPr="00BA2A27">
        <w:rPr>
          <w:rFonts w:ascii="Arial" w:eastAsia="Arial" w:hAnsi="Arial" w:cs="Arial"/>
          <w:spacing w:val="3"/>
          <w:sz w:val="22"/>
          <w:szCs w:val="22"/>
        </w:rPr>
        <w:t>T</w:t>
      </w:r>
      <w:r w:rsidRPr="00BA2A27">
        <w:rPr>
          <w:rFonts w:ascii="Arial" w:eastAsia="Arial" w:hAnsi="Arial" w:cs="Arial"/>
          <w:sz w:val="22"/>
          <w:szCs w:val="22"/>
        </w:rPr>
        <w:t>h</w:t>
      </w:r>
      <w:r w:rsidRPr="00BA2A27">
        <w:rPr>
          <w:rFonts w:ascii="Arial" w:eastAsia="Arial" w:hAnsi="Arial" w:cs="Arial"/>
          <w:spacing w:val="-1"/>
          <w:sz w:val="22"/>
          <w:szCs w:val="22"/>
        </w:rPr>
        <w:t>i</w:t>
      </w:r>
      <w:r w:rsidRPr="00BA2A27">
        <w:rPr>
          <w:rFonts w:ascii="Arial" w:eastAsia="Arial" w:hAnsi="Arial" w:cs="Arial"/>
          <w:sz w:val="22"/>
          <w:szCs w:val="22"/>
        </w:rPr>
        <w:t>s</w:t>
      </w:r>
      <w:r w:rsidRPr="00BA2A27">
        <w:rPr>
          <w:rFonts w:ascii="Arial" w:eastAsia="Arial" w:hAnsi="Arial" w:cs="Arial"/>
          <w:spacing w:val="-1"/>
          <w:sz w:val="22"/>
          <w:szCs w:val="22"/>
        </w:rPr>
        <w:t xml:space="preserve"> </w:t>
      </w:r>
      <w:r w:rsidRPr="00BA2A27">
        <w:rPr>
          <w:rFonts w:ascii="Arial" w:eastAsia="Arial" w:hAnsi="Arial" w:cs="Arial"/>
          <w:sz w:val="22"/>
          <w:szCs w:val="22"/>
        </w:rPr>
        <w:t>u</w:t>
      </w:r>
      <w:r w:rsidRPr="00BA2A27">
        <w:rPr>
          <w:rFonts w:ascii="Arial" w:eastAsia="Arial" w:hAnsi="Arial" w:cs="Arial"/>
          <w:spacing w:val="1"/>
          <w:sz w:val="22"/>
          <w:szCs w:val="22"/>
        </w:rPr>
        <w:t>s</w:t>
      </w:r>
      <w:r w:rsidRPr="00BA2A27">
        <w:rPr>
          <w:rFonts w:ascii="Arial" w:eastAsia="Arial" w:hAnsi="Arial" w:cs="Arial"/>
          <w:sz w:val="22"/>
          <w:szCs w:val="22"/>
        </w:rPr>
        <w:t>er</w:t>
      </w:r>
      <w:r w:rsidRPr="00BA2A27">
        <w:rPr>
          <w:rFonts w:ascii="Arial" w:eastAsia="Arial" w:hAnsi="Arial" w:cs="Arial"/>
          <w:spacing w:val="1"/>
          <w:sz w:val="22"/>
          <w:szCs w:val="22"/>
        </w:rPr>
        <w:t xml:space="preserve"> </w:t>
      </w:r>
      <w:r w:rsidRPr="00BA2A27">
        <w:rPr>
          <w:rFonts w:ascii="Arial" w:eastAsia="Arial" w:hAnsi="Arial" w:cs="Arial"/>
          <w:sz w:val="22"/>
          <w:szCs w:val="22"/>
        </w:rPr>
        <w:t>g</w:t>
      </w:r>
      <w:r w:rsidRPr="00BA2A27">
        <w:rPr>
          <w:rFonts w:ascii="Arial" w:eastAsia="Arial" w:hAnsi="Arial" w:cs="Arial"/>
          <w:spacing w:val="1"/>
          <w:sz w:val="22"/>
          <w:szCs w:val="22"/>
        </w:rPr>
        <w:t>u</w:t>
      </w:r>
      <w:r w:rsidRPr="00BA2A27">
        <w:rPr>
          <w:rFonts w:ascii="Arial" w:eastAsia="Arial" w:hAnsi="Arial" w:cs="Arial"/>
          <w:spacing w:val="-1"/>
          <w:sz w:val="22"/>
          <w:szCs w:val="22"/>
        </w:rPr>
        <w:t>i</w:t>
      </w:r>
      <w:r w:rsidRPr="00BA2A27">
        <w:rPr>
          <w:rFonts w:ascii="Arial" w:eastAsia="Arial" w:hAnsi="Arial" w:cs="Arial"/>
          <w:sz w:val="22"/>
          <w:szCs w:val="22"/>
        </w:rPr>
        <w:t>de</w:t>
      </w:r>
      <w:r w:rsidRPr="00BA2A27">
        <w:rPr>
          <w:rFonts w:ascii="Arial" w:eastAsia="Arial" w:hAnsi="Arial" w:cs="Arial"/>
          <w:spacing w:val="-2"/>
          <w:sz w:val="22"/>
          <w:szCs w:val="22"/>
        </w:rPr>
        <w:t xml:space="preserve"> </w:t>
      </w:r>
      <w:r w:rsidRPr="00BA2A27">
        <w:rPr>
          <w:rFonts w:ascii="Arial" w:eastAsia="Arial" w:hAnsi="Arial" w:cs="Arial"/>
          <w:sz w:val="22"/>
          <w:szCs w:val="22"/>
        </w:rPr>
        <w:t>pr</w:t>
      </w:r>
      <w:r w:rsidRPr="00BA2A27">
        <w:rPr>
          <w:rFonts w:ascii="Arial" w:eastAsia="Arial" w:hAnsi="Arial" w:cs="Arial"/>
          <w:spacing w:val="2"/>
          <w:sz w:val="22"/>
          <w:szCs w:val="22"/>
        </w:rPr>
        <w:t>o</w:t>
      </w:r>
      <w:r w:rsidRPr="00BA2A27">
        <w:rPr>
          <w:rFonts w:ascii="Arial" w:eastAsia="Arial" w:hAnsi="Arial" w:cs="Arial"/>
          <w:spacing w:val="1"/>
          <w:sz w:val="22"/>
          <w:szCs w:val="22"/>
        </w:rPr>
        <w:t>v</w:t>
      </w:r>
      <w:r w:rsidRPr="00BA2A27">
        <w:rPr>
          <w:rFonts w:ascii="Arial" w:eastAsia="Arial" w:hAnsi="Arial" w:cs="Arial"/>
          <w:spacing w:val="-1"/>
          <w:sz w:val="22"/>
          <w:szCs w:val="22"/>
        </w:rPr>
        <w:t>i</w:t>
      </w:r>
      <w:r w:rsidRPr="00BA2A27">
        <w:rPr>
          <w:rFonts w:ascii="Arial" w:eastAsia="Arial" w:hAnsi="Arial" w:cs="Arial"/>
          <w:sz w:val="22"/>
          <w:szCs w:val="22"/>
        </w:rPr>
        <w:t>d</w:t>
      </w:r>
      <w:r w:rsidRPr="00BA2A27">
        <w:rPr>
          <w:rFonts w:ascii="Arial" w:eastAsia="Arial" w:hAnsi="Arial" w:cs="Arial"/>
          <w:spacing w:val="-1"/>
          <w:sz w:val="22"/>
          <w:szCs w:val="22"/>
        </w:rPr>
        <w:t>e</w:t>
      </w:r>
      <w:r w:rsidRPr="00BA2A27">
        <w:rPr>
          <w:rFonts w:ascii="Arial" w:eastAsia="Arial" w:hAnsi="Arial" w:cs="Arial"/>
          <w:sz w:val="22"/>
          <w:szCs w:val="22"/>
        </w:rPr>
        <w:t xml:space="preserve">s </w:t>
      </w:r>
      <w:r w:rsidRPr="00BA2A27">
        <w:rPr>
          <w:rFonts w:ascii="Arial" w:eastAsia="Arial" w:hAnsi="Arial" w:cs="Arial"/>
          <w:noProof/>
          <w:sz w:val="22"/>
          <w:szCs w:val="22"/>
        </w:rPr>
        <w:t>o</w:t>
      </w:r>
      <w:r w:rsidRPr="00BA2A27">
        <w:rPr>
          <w:rFonts w:ascii="Arial" w:eastAsia="Arial" w:hAnsi="Arial" w:cs="Arial"/>
          <w:noProof/>
          <w:spacing w:val="-2"/>
          <w:sz w:val="22"/>
          <w:szCs w:val="22"/>
        </w:rPr>
        <w:t>v</w:t>
      </w:r>
      <w:r w:rsidRPr="00BA2A27">
        <w:rPr>
          <w:rFonts w:ascii="Arial" w:eastAsia="Arial" w:hAnsi="Arial" w:cs="Arial"/>
          <w:noProof/>
          <w:sz w:val="22"/>
          <w:szCs w:val="22"/>
        </w:rPr>
        <w:t>e</w:t>
      </w:r>
      <w:r w:rsidRPr="00BA2A27">
        <w:rPr>
          <w:rFonts w:ascii="Arial" w:eastAsia="Arial" w:hAnsi="Arial" w:cs="Arial"/>
          <w:noProof/>
          <w:spacing w:val="3"/>
          <w:sz w:val="22"/>
          <w:szCs w:val="22"/>
        </w:rPr>
        <w:t>r</w:t>
      </w:r>
      <w:r w:rsidRPr="00BA2A27">
        <w:rPr>
          <w:rFonts w:ascii="Arial" w:eastAsia="Arial" w:hAnsi="Arial" w:cs="Arial"/>
          <w:noProof/>
          <w:spacing w:val="-1"/>
          <w:sz w:val="22"/>
          <w:szCs w:val="22"/>
        </w:rPr>
        <w:t>v</w:t>
      </w:r>
      <w:r w:rsidRPr="00BA2A27">
        <w:rPr>
          <w:rFonts w:ascii="Arial" w:eastAsia="Arial" w:hAnsi="Arial" w:cs="Arial"/>
          <w:noProof/>
          <w:spacing w:val="1"/>
          <w:sz w:val="22"/>
          <w:szCs w:val="22"/>
        </w:rPr>
        <w:t>i</w:t>
      </w:r>
      <w:r w:rsidRPr="00BA2A27">
        <w:rPr>
          <w:rFonts w:ascii="Arial" w:eastAsia="Arial" w:hAnsi="Arial" w:cs="Arial"/>
          <w:noProof/>
          <w:spacing w:val="2"/>
          <w:sz w:val="22"/>
          <w:szCs w:val="22"/>
        </w:rPr>
        <w:t>e</w:t>
      </w:r>
      <w:r w:rsidRPr="00BA2A27">
        <w:rPr>
          <w:rFonts w:ascii="Arial" w:eastAsia="Arial" w:hAnsi="Arial" w:cs="Arial"/>
          <w:noProof/>
          <w:sz w:val="22"/>
          <w:szCs w:val="22"/>
        </w:rPr>
        <w:t>w</w:t>
      </w:r>
      <w:r w:rsidRPr="00BA2A27">
        <w:rPr>
          <w:rFonts w:ascii="Arial" w:eastAsia="Arial" w:hAnsi="Arial" w:cs="Arial"/>
          <w:spacing w:val="-6"/>
          <w:sz w:val="22"/>
          <w:szCs w:val="22"/>
        </w:rPr>
        <w:t xml:space="preserve"> </w:t>
      </w:r>
      <w:r w:rsidRPr="00BA2A27">
        <w:rPr>
          <w:rFonts w:ascii="Arial" w:eastAsia="Arial" w:hAnsi="Arial" w:cs="Arial"/>
          <w:sz w:val="22"/>
          <w:szCs w:val="22"/>
        </w:rPr>
        <w:t>of</w:t>
      </w:r>
      <w:r w:rsidRPr="00BA2A27">
        <w:rPr>
          <w:rFonts w:ascii="Arial" w:eastAsia="Arial" w:hAnsi="Arial" w:cs="Arial"/>
          <w:spacing w:val="2"/>
          <w:sz w:val="22"/>
          <w:szCs w:val="22"/>
        </w:rPr>
        <w:t xml:space="preserve"> </w:t>
      </w:r>
      <w:r w:rsidRPr="00BA2A27">
        <w:rPr>
          <w:rFonts w:ascii="Arial" w:eastAsia="Arial" w:hAnsi="Arial" w:cs="Arial"/>
          <w:sz w:val="22"/>
          <w:szCs w:val="22"/>
        </w:rPr>
        <w:t xml:space="preserve">the </w:t>
      </w:r>
      <w:r w:rsidRPr="00BA2A27">
        <w:rPr>
          <w:rFonts w:ascii="Arial" w:eastAsia="Arial" w:hAnsi="Arial" w:cs="Arial"/>
          <w:noProof/>
          <w:sz w:val="22"/>
          <w:szCs w:val="22"/>
        </w:rPr>
        <w:t>p</w:t>
      </w:r>
      <w:r w:rsidRPr="00BA2A27">
        <w:rPr>
          <w:rFonts w:ascii="Arial" w:eastAsia="Arial" w:hAnsi="Arial" w:cs="Arial"/>
          <w:noProof/>
          <w:spacing w:val="2"/>
          <w:sz w:val="22"/>
          <w:szCs w:val="22"/>
        </w:rPr>
        <w:t>N</w:t>
      </w:r>
      <w:r w:rsidRPr="00BA2A27">
        <w:rPr>
          <w:rFonts w:ascii="Arial" w:eastAsia="Arial" w:hAnsi="Arial" w:cs="Arial"/>
          <w:noProof/>
          <w:spacing w:val="-1"/>
          <w:sz w:val="22"/>
          <w:szCs w:val="22"/>
        </w:rPr>
        <w:t>A</w:t>
      </w:r>
      <w:r w:rsidRPr="00BA2A27">
        <w:rPr>
          <w:rFonts w:ascii="Arial" w:eastAsia="Arial" w:hAnsi="Arial" w:cs="Arial"/>
          <w:noProof/>
          <w:spacing w:val="3"/>
          <w:sz w:val="22"/>
          <w:szCs w:val="22"/>
        </w:rPr>
        <w:t>T</w:t>
      </w:r>
      <w:r w:rsidRPr="00BA2A27">
        <w:rPr>
          <w:rFonts w:ascii="Arial" w:eastAsia="Arial" w:hAnsi="Arial" w:cs="Arial"/>
          <w:noProof/>
          <w:sz w:val="22"/>
          <w:szCs w:val="22"/>
        </w:rPr>
        <w:t>E</w:t>
      </w:r>
      <w:r w:rsidRPr="00BA2A27">
        <w:rPr>
          <w:rFonts w:ascii="Arial" w:eastAsia="Arial" w:hAnsi="Arial" w:cs="Arial"/>
          <w:sz w:val="22"/>
          <w:szCs w:val="22"/>
        </w:rPr>
        <w:t xml:space="preserve"> </w:t>
      </w:r>
      <w:r w:rsidR="000F1D8C" w:rsidRPr="00BA2A27">
        <w:rPr>
          <w:rFonts w:ascii="Arial" w:eastAsia="Arial" w:hAnsi="Arial" w:cs="Arial"/>
          <w:sz w:val="22"/>
          <w:szCs w:val="22"/>
        </w:rPr>
        <w:t xml:space="preserve">software installation </w:t>
      </w:r>
      <w:r w:rsidRPr="00BA2A27">
        <w:rPr>
          <w:rFonts w:ascii="Arial" w:eastAsia="Arial" w:hAnsi="Arial" w:cs="Arial"/>
          <w:spacing w:val="1"/>
          <w:sz w:val="22"/>
          <w:szCs w:val="22"/>
        </w:rPr>
        <w:t>s</w:t>
      </w:r>
      <w:r w:rsidRPr="00BA2A27">
        <w:rPr>
          <w:rFonts w:ascii="Arial" w:eastAsia="Arial" w:hAnsi="Arial" w:cs="Arial"/>
          <w:spacing w:val="2"/>
          <w:sz w:val="22"/>
          <w:szCs w:val="22"/>
        </w:rPr>
        <w:t>t</w:t>
      </w:r>
      <w:r w:rsidRPr="00BA2A27">
        <w:rPr>
          <w:rFonts w:ascii="Arial" w:eastAsia="Arial" w:hAnsi="Arial" w:cs="Arial"/>
          <w:sz w:val="22"/>
          <w:szCs w:val="22"/>
        </w:rPr>
        <w:t>e</w:t>
      </w:r>
      <w:r w:rsidRPr="00BA2A27">
        <w:rPr>
          <w:rFonts w:ascii="Arial" w:eastAsia="Arial" w:hAnsi="Arial" w:cs="Arial"/>
          <w:spacing w:val="-1"/>
          <w:sz w:val="22"/>
          <w:szCs w:val="22"/>
        </w:rPr>
        <w:t>p</w:t>
      </w:r>
      <w:r w:rsidRPr="00BA2A27">
        <w:rPr>
          <w:rFonts w:ascii="Arial" w:eastAsia="Arial" w:hAnsi="Arial" w:cs="Arial"/>
          <w:sz w:val="22"/>
          <w:szCs w:val="22"/>
        </w:rPr>
        <w:t xml:space="preserve">s </w:t>
      </w:r>
      <w:r w:rsidRPr="00BA2A27">
        <w:rPr>
          <w:rFonts w:ascii="Arial" w:eastAsia="Arial" w:hAnsi="Arial" w:cs="Arial"/>
          <w:spacing w:val="2"/>
          <w:sz w:val="22"/>
          <w:szCs w:val="22"/>
        </w:rPr>
        <w:t>f</w:t>
      </w:r>
      <w:r w:rsidRPr="00BA2A27">
        <w:rPr>
          <w:rFonts w:ascii="Arial" w:eastAsia="Arial" w:hAnsi="Arial" w:cs="Arial"/>
          <w:sz w:val="22"/>
          <w:szCs w:val="22"/>
        </w:rPr>
        <w:t>or</w:t>
      </w:r>
      <w:r w:rsidRPr="00BA2A27">
        <w:rPr>
          <w:rFonts w:ascii="Arial" w:eastAsia="Arial" w:hAnsi="Arial" w:cs="Arial"/>
          <w:spacing w:val="3"/>
          <w:sz w:val="22"/>
          <w:szCs w:val="22"/>
        </w:rPr>
        <w:t xml:space="preserve"> </w:t>
      </w:r>
      <w:r w:rsidRPr="00BA2A27">
        <w:rPr>
          <w:rFonts w:ascii="Arial" w:eastAsia="Arial" w:hAnsi="Arial" w:cs="Arial"/>
          <w:spacing w:val="1"/>
          <w:sz w:val="22"/>
          <w:szCs w:val="22"/>
        </w:rPr>
        <w:t>c</w:t>
      </w:r>
      <w:r w:rsidRPr="00BA2A27">
        <w:rPr>
          <w:rFonts w:ascii="Arial" w:eastAsia="Arial" w:hAnsi="Arial" w:cs="Arial"/>
          <w:spacing w:val="-1"/>
          <w:sz w:val="22"/>
          <w:szCs w:val="22"/>
        </w:rPr>
        <w:t>li</w:t>
      </w:r>
      <w:r w:rsidRPr="00BA2A27">
        <w:rPr>
          <w:rFonts w:ascii="Arial" w:eastAsia="Arial" w:hAnsi="Arial" w:cs="Arial"/>
          <w:sz w:val="22"/>
          <w:szCs w:val="22"/>
        </w:rPr>
        <w:t>e</w:t>
      </w:r>
      <w:r w:rsidRPr="00BA2A27">
        <w:rPr>
          <w:rFonts w:ascii="Arial" w:eastAsia="Arial" w:hAnsi="Arial" w:cs="Arial"/>
          <w:spacing w:val="1"/>
          <w:sz w:val="22"/>
          <w:szCs w:val="22"/>
        </w:rPr>
        <w:t>n</w:t>
      </w:r>
      <w:r w:rsidRPr="00BA2A27">
        <w:rPr>
          <w:rFonts w:ascii="Arial" w:eastAsia="Arial" w:hAnsi="Arial" w:cs="Arial"/>
          <w:sz w:val="22"/>
          <w:szCs w:val="22"/>
        </w:rPr>
        <w:t>ts</w:t>
      </w:r>
      <w:r w:rsidRPr="00BA2A27">
        <w:rPr>
          <w:rFonts w:ascii="Arial" w:eastAsia="Arial" w:hAnsi="Arial" w:cs="Arial"/>
          <w:spacing w:val="-1"/>
          <w:sz w:val="22"/>
          <w:szCs w:val="22"/>
        </w:rPr>
        <w:t xml:space="preserve"> </w:t>
      </w:r>
      <w:r w:rsidRPr="00BA2A27">
        <w:rPr>
          <w:rFonts w:ascii="Arial" w:eastAsia="Arial" w:hAnsi="Arial" w:cs="Arial"/>
          <w:sz w:val="22"/>
          <w:szCs w:val="22"/>
        </w:rPr>
        <w:t>a</w:t>
      </w:r>
      <w:r w:rsidRPr="00BA2A27">
        <w:rPr>
          <w:rFonts w:ascii="Arial" w:eastAsia="Arial" w:hAnsi="Arial" w:cs="Arial"/>
          <w:spacing w:val="-1"/>
          <w:sz w:val="22"/>
          <w:szCs w:val="22"/>
        </w:rPr>
        <w:t>n</w:t>
      </w:r>
      <w:r w:rsidRPr="00BA2A27">
        <w:rPr>
          <w:rFonts w:ascii="Arial" w:eastAsia="Arial" w:hAnsi="Arial" w:cs="Arial"/>
          <w:sz w:val="22"/>
          <w:szCs w:val="22"/>
        </w:rPr>
        <w:t>d</w:t>
      </w:r>
      <w:r w:rsidRPr="00BA2A27">
        <w:rPr>
          <w:rFonts w:ascii="Arial" w:eastAsia="Arial" w:hAnsi="Arial" w:cs="Arial"/>
          <w:spacing w:val="1"/>
          <w:sz w:val="22"/>
          <w:szCs w:val="22"/>
        </w:rPr>
        <w:t xml:space="preserve"> s</w:t>
      </w:r>
      <w:r w:rsidRPr="00BA2A27">
        <w:rPr>
          <w:rFonts w:ascii="Arial" w:eastAsia="Arial" w:hAnsi="Arial" w:cs="Arial"/>
          <w:sz w:val="22"/>
          <w:szCs w:val="22"/>
        </w:rPr>
        <w:t>e</w:t>
      </w:r>
      <w:r w:rsidRPr="00BA2A27">
        <w:rPr>
          <w:rFonts w:ascii="Arial" w:eastAsia="Arial" w:hAnsi="Arial" w:cs="Arial"/>
          <w:spacing w:val="3"/>
          <w:sz w:val="22"/>
          <w:szCs w:val="22"/>
        </w:rPr>
        <w:t>r</w:t>
      </w:r>
      <w:r w:rsidRPr="00BA2A27">
        <w:rPr>
          <w:rFonts w:ascii="Arial" w:eastAsia="Arial" w:hAnsi="Arial" w:cs="Arial"/>
          <w:spacing w:val="-1"/>
          <w:sz w:val="22"/>
          <w:szCs w:val="22"/>
        </w:rPr>
        <w:t>v</w:t>
      </w:r>
      <w:r w:rsidRPr="00BA2A27">
        <w:rPr>
          <w:rFonts w:ascii="Arial" w:eastAsia="Arial" w:hAnsi="Arial" w:cs="Arial"/>
          <w:spacing w:val="5"/>
          <w:sz w:val="22"/>
          <w:szCs w:val="22"/>
        </w:rPr>
        <w:t>e</w:t>
      </w:r>
      <w:r w:rsidR="00187500" w:rsidRPr="00BA2A27">
        <w:rPr>
          <w:rFonts w:ascii="Arial" w:eastAsia="Arial" w:hAnsi="Arial" w:cs="Arial"/>
          <w:spacing w:val="1"/>
          <w:sz w:val="22"/>
          <w:szCs w:val="22"/>
        </w:rPr>
        <w:t>r</w:t>
      </w:r>
      <w:r w:rsidR="007674C2" w:rsidRPr="00BA2A27">
        <w:rPr>
          <w:rFonts w:ascii="Arial" w:eastAsia="Arial" w:hAnsi="Arial" w:cs="Arial"/>
          <w:spacing w:val="1"/>
          <w:sz w:val="22"/>
          <w:szCs w:val="22"/>
        </w:rPr>
        <w:t>.</w:t>
      </w:r>
    </w:p>
    <w:p w14:paraId="25AB0918" w14:textId="00442C7C" w:rsidR="00CF4B3B" w:rsidRDefault="000F3284" w:rsidP="00846918">
      <w:pPr>
        <w:pStyle w:val="Heading1"/>
        <w:rPr>
          <w:rFonts w:eastAsia="Arial"/>
        </w:rPr>
      </w:pPr>
      <w:bookmarkStart w:id="2" w:name="_Toc32391032"/>
      <w:bookmarkStart w:id="3" w:name="_Hlk508358811"/>
      <w:bookmarkStart w:id="4" w:name="_Hlk508358395"/>
      <w:r>
        <w:rPr>
          <w:rFonts w:eastAsia="Arial"/>
          <w:spacing w:val="1"/>
        </w:rPr>
        <w:t>Installing</w:t>
      </w:r>
      <w:r w:rsidR="00241847">
        <w:rPr>
          <w:rFonts w:eastAsia="Arial"/>
          <w:spacing w:val="1"/>
        </w:rPr>
        <w:t xml:space="preserve"> and</w:t>
      </w:r>
      <w:r w:rsidR="0075345B">
        <w:rPr>
          <w:rFonts w:eastAsia="Arial"/>
          <w:spacing w:val="1"/>
        </w:rPr>
        <w:t xml:space="preserve"> Validating</w:t>
      </w:r>
      <w:r w:rsidR="005B5B1D">
        <w:rPr>
          <w:rFonts w:eastAsia="Arial"/>
          <w:spacing w:val="1"/>
        </w:rPr>
        <w:t xml:space="preserve"> </w:t>
      </w:r>
      <w:r w:rsidR="00971A67" w:rsidRPr="001A0402">
        <w:rPr>
          <w:rFonts w:eastAsia="Arial"/>
          <w:spacing w:val="-1"/>
        </w:rPr>
        <w:t>p</w:t>
      </w:r>
      <w:r w:rsidR="00971A67" w:rsidRPr="001A0402">
        <w:rPr>
          <w:rFonts w:eastAsia="Arial"/>
          <w:spacing w:val="1"/>
        </w:rPr>
        <w:t>N</w:t>
      </w:r>
      <w:r w:rsidR="00971A67" w:rsidRPr="001A0402">
        <w:rPr>
          <w:rFonts w:eastAsia="Arial"/>
          <w:spacing w:val="-6"/>
        </w:rPr>
        <w:t>A</w:t>
      </w:r>
      <w:r w:rsidR="00971A67" w:rsidRPr="001A0402">
        <w:rPr>
          <w:rFonts w:eastAsia="Arial"/>
          <w:spacing w:val="1"/>
        </w:rPr>
        <w:t>T</w:t>
      </w:r>
      <w:r w:rsidR="00971A67" w:rsidRPr="001A0402">
        <w:rPr>
          <w:rFonts w:eastAsia="Arial"/>
        </w:rPr>
        <w:t>E</w:t>
      </w:r>
      <w:bookmarkEnd w:id="2"/>
    </w:p>
    <w:p w14:paraId="7F6A5324" w14:textId="24E958AA" w:rsidR="00AD4A3E" w:rsidRDefault="00AD4A3E" w:rsidP="00846918">
      <w:pPr>
        <w:pStyle w:val="Heading2"/>
        <w:numPr>
          <w:ilvl w:val="0"/>
          <w:numId w:val="0"/>
        </w:numPr>
        <w:ind w:left="1440" w:hanging="720"/>
        <w:rPr>
          <w:rFonts w:eastAsia="Arial"/>
          <w:spacing w:val="1"/>
        </w:rPr>
      </w:pPr>
      <w:bookmarkStart w:id="5" w:name="_Toc32391033"/>
      <w:bookmarkStart w:id="6" w:name="upgradepnate"/>
      <w:r w:rsidRPr="004B01FA">
        <w:rPr>
          <w:rFonts w:eastAsia="Arial"/>
          <w:spacing w:val="1"/>
        </w:rPr>
        <w:t>2.</w:t>
      </w:r>
      <w:r w:rsidR="006C2ADB" w:rsidRPr="004B01FA">
        <w:rPr>
          <w:rFonts w:eastAsia="Arial"/>
          <w:spacing w:val="1"/>
        </w:rPr>
        <w:t>0</w:t>
      </w:r>
      <w:r w:rsidRPr="004B01FA">
        <w:rPr>
          <w:rFonts w:eastAsia="Arial"/>
          <w:spacing w:val="1"/>
        </w:rPr>
        <w:t xml:space="preserve"> Upgrading pNATE</w:t>
      </w:r>
      <w:bookmarkEnd w:id="5"/>
    </w:p>
    <w:p w14:paraId="0A44FACE" w14:textId="77777777" w:rsidR="003672AF" w:rsidRPr="00BA2A27" w:rsidRDefault="003672AF" w:rsidP="00846918">
      <w:pPr>
        <w:ind w:left="720"/>
        <w:rPr>
          <w:rFonts w:ascii="Arial" w:eastAsia="Arial" w:hAnsi="Arial" w:cs="Arial"/>
          <w:b/>
          <w:sz w:val="22"/>
          <w:szCs w:val="22"/>
        </w:rPr>
      </w:pPr>
    </w:p>
    <w:p w14:paraId="26FB2DA1" w14:textId="08B10622" w:rsidR="00286AF2" w:rsidRPr="00BA2A27" w:rsidRDefault="00286AF2" w:rsidP="00846918">
      <w:pPr>
        <w:ind w:left="720"/>
        <w:rPr>
          <w:rFonts w:ascii="Arial" w:eastAsia="Arial" w:hAnsi="Arial" w:cs="Arial"/>
          <w:bCs/>
          <w:sz w:val="22"/>
          <w:szCs w:val="22"/>
        </w:rPr>
      </w:pPr>
      <w:r w:rsidRPr="00BA2A27">
        <w:rPr>
          <w:rFonts w:ascii="Arial" w:eastAsia="Arial" w:hAnsi="Arial" w:cs="Arial"/>
          <w:b/>
          <w:color w:val="FF0000"/>
          <w:sz w:val="22"/>
          <w:szCs w:val="22"/>
        </w:rPr>
        <w:t>NOTE</w:t>
      </w:r>
      <w:r w:rsidRPr="00BA2A27">
        <w:rPr>
          <w:rFonts w:ascii="Arial" w:eastAsia="Arial" w:hAnsi="Arial" w:cs="Arial"/>
          <w:b/>
          <w:sz w:val="22"/>
          <w:szCs w:val="22"/>
        </w:rPr>
        <w:t xml:space="preserve">: </w:t>
      </w:r>
      <w:r w:rsidRPr="00BA2A27">
        <w:rPr>
          <w:rFonts w:ascii="Arial" w:eastAsia="Arial" w:hAnsi="Arial" w:cs="Arial"/>
          <w:bCs/>
          <w:sz w:val="22"/>
          <w:szCs w:val="22"/>
        </w:rPr>
        <w:t xml:space="preserve">If you are performing fresh </w:t>
      </w:r>
      <w:r w:rsidRPr="00BA2A27">
        <w:rPr>
          <w:rFonts w:ascii="Arial" w:eastAsia="Arial" w:hAnsi="Arial" w:cs="Arial"/>
          <w:bCs/>
          <w:noProof/>
          <w:sz w:val="22"/>
          <w:szCs w:val="22"/>
        </w:rPr>
        <w:t>pNATE</w:t>
      </w:r>
      <w:r w:rsidRPr="00BA2A27">
        <w:rPr>
          <w:rFonts w:ascii="Arial" w:eastAsia="Arial" w:hAnsi="Arial" w:cs="Arial"/>
          <w:bCs/>
          <w:sz w:val="22"/>
          <w:szCs w:val="22"/>
        </w:rPr>
        <w:t xml:space="preserve"> installation, please skip this section and proceed to section 2.1</w:t>
      </w:r>
    </w:p>
    <w:bookmarkEnd w:id="3"/>
    <w:bookmarkEnd w:id="6"/>
    <w:p w14:paraId="58AF5A5A" w14:textId="1A6DD9BD" w:rsidR="00AD4A3E" w:rsidRPr="00BA2A27" w:rsidRDefault="00AD4A3E" w:rsidP="00846918">
      <w:pPr>
        <w:ind w:left="720"/>
        <w:rPr>
          <w:rFonts w:ascii="Arial" w:eastAsia="Arial" w:hAnsi="Arial" w:cs="Arial"/>
          <w:spacing w:val="3"/>
          <w:sz w:val="22"/>
          <w:szCs w:val="22"/>
        </w:rPr>
      </w:pPr>
    </w:p>
    <w:p w14:paraId="0346DFC9" w14:textId="534E7DFB" w:rsidR="00AD4A3E" w:rsidRPr="00BA2A27" w:rsidRDefault="00AD4A3E" w:rsidP="00846918">
      <w:pPr>
        <w:ind w:left="720"/>
        <w:rPr>
          <w:rFonts w:ascii="Arial" w:eastAsia="Arial" w:hAnsi="Arial" w:cs="Arial"/>
          <w:spacing w:val="3"/>
          <w:sz w:val="22"/>
          <w:szCs w:val="22"/>
        </w:rPr>
      </w:pPr>
      <w:r w:rsidRPr="00BA2A27">
        <w:rPr>
          <w:rFonts w:ascii="Arial" w:eastAsia="Arial" w:hAnsi="Arial" w:cs="Arial"/>
          <w:noProof/>
          <w:spacing w:val="3"/>
          <w:sz w:val="22"/>
          <w:szCs w:val="22"/>
        </w:rPr>
        <w:t>Upgrade</w:t>
      </w:r>
      <w:r w:rsidRPr="00BA2A27">
        <w:rPr>
          <w:rFonts w:ascii="Arial" w:eastAsia="Arial" w:hAnsi="Arial" w:cs="Arial"/>
          <w:spacing w:val="3"/>
          <w:sz w:val="22"/>
          <w:szCs w:val="22"/>
        </w:rPr>
        <w:t xml:space="preserve"> is supported from </w:t>
      </w:r>
      <w:r w:rsidRPr="00BA2A27">
        <w:rPr>
          <w:rFonts w:ascii="Arial" w:eastAsia="Arial" w:hAnsi="Arial" w:cs="Arial"/>
          <w:noProof/>
          <w:spacing w:val="3"/>
          <w:sz w:val="22"/>
          <w:szCs w:val="22"/>
        </w:rPr>
        <w:t>pNATE</w:t>
      </w:r>
      <w:r w:rsidRPr="00BA2A27">
        <w:rPr>
          <w:rFonts w:ascii="Arial" w:eastAsia="Arial" w:hAnsi="Arial" w:cs="Arial"/>
          <w:spacing w:val="3"/>
          <w:sz w:val="22"/>
          <w:szCs w:val="22"/>
        </w:rPr>
        <w:t xml:space="preserve"> </w:t>
      </w:r>
      <w:r w:rsidR="004D19D5" w:rsidRPr="00BA2A27">
        <w:rPr>
          <w:rFonts w:ascii="Arial" w:eastAsia="Arial" w:hAnsi="Arial" w:cs="Arial"/>
          <w:spacing w:val="3"/>
          <w:sz w:val="22"/>
          <w:szCs w:val="22"/>
        </w:rPr>
        <w:t>9.</w:t>
      </w:r>
      <w:r w:rsidR="0080330F" w:rsidRPr="00BA2A27">
        <w:rPr>
          <w:rFonts w:ascii="Arial" w:eastAsia="Arial" w:hAnsi="Arial" w:cs="Arial"/>
          <w:spacing w:val="3"/>
          <w:sz w:val="22"/>
          <w:szCs w:val="22"/>
        </w:rPr>
        <w:t>6</w:t>
      </w:r>
      <w:r w:rsidRPr="00BA2A27">
        <w:rPr>
          <w:rFonts w:ascii="Arial" w:eastAsia="Arial" w:hAnsi="Arial" w:cs="Arial"/>
          <w:spacing w:val="3"/>
          <w:sz w:val="22"/>
          <w:szCs w:val="22"/>
        </w:rPr>
        <w:t xml:space="preserve"> to </w:t>
      </w:r>
      <w:r w:rsidRPr="00BA2A27">
        <w:rPr>
          <w:rFonts w:ascii="Arial" w:eastAsia="Arial" w:hAnsi="Arial" w:cs="Arial"/>
          <w:noProof/>
          <w:spacing w:val="3"/>
          <w:sz w:val="22"/>
          <w:szCs w:val="22"/>
        </w:rPr>
        <w:t>pNATE</w:t>
      </w:r>
      <w:r w:rsidRPr="00BA2A27">
        <w:rPr>
          <w:rFonts w:ascii="Arial" w:eastAsia="Arial" w:hAnsi="Arial" w:cs="Arial"/>
          <w:spacing w:val="3"/>
          <w:sz w:val="22"/>
          <w:szCs w:val="22"/>
        </w:rPr>
        <w:t xml:space="preserve"> </w:t>
      </w:r>
      <w:r w:rsidR="00AD1CC7" w:rsidRPr="00BA2A27">
        <w:rPr>
          <w:rFonts w:ascii="Arial" w:eastAsia="Arial" w:hAnsi="Arial" w:cs="Arial"/>
          <w:spacing w:val="3"/>
          <w:sz w:val="22"/>
          <w:szCs w:val="22"/>
        </w:rPr>
        <w:t>9.</w:t>
      </w:r>
      <w:commentRangeStart w:id="7"/>
      <w:r w:rsidR="005733AA" w:rsidRPr="00BA2A27">
        <w:rPr>
          <w:rFonts w:ascii="Arial" w:eastAsia="Arial" w:hAnsi="Arial" w:cs="Arial"/>
          <w:spacing w:val="3"/>
          <w:sz w:val="22"/>
          <w:szCs w:val="22"/>
        </w:rPr>
        <w:t>7</w:t>
      </w:r>
      <w:commentRangeEnd w:id="7"/>
      <w:r w:rsidR="0085232E" w:rsidRPr="00BA2A27">
        <w:rPr>
          <w:rStyle w:val="CommentReference"/>
          <w:rFonts w:ascii="Arial" w:hAnsi="Arial" w:cs="Arial"/>
          <w:sz w:val="22"/>
          <w:szCs w:val="22"/>
        </w:rPr>
        <w:commentReference w:id="7"/>
      </w:r>
    </w:p>
    <w:p w14:paraId="44B62830" w14:textId="77777777" w:rsidR="0085232E" w:rsidRPr="00BA2A27" w:rsidRDefault="0085232E" w:rsidP="00846918">
      <w:pPr>
        <w:ind w:left="720"/>
        <w:rPr>
          <w:rFonts w:ascii="Arial" w:eastAsia="Arial" w:hAnsi="Arial" w:cs="Arial"/>
          <w:spacing w:val="3"/>
          <w:sz w:val="22"/>
          <w:szCs w:val="22"/>
        </w:rPr>
      </w:pPr>
    </w:p>
    <w:p w14:paraId="28BB9756" w14:textId="6C06E5DA" w:rsidR="00AD4A3E" w:rsidRPr="00BA2A27" w:rsidRDefault="0085232E" w:rsidP="00846918">
      <w:pPr>
        <w:ind w:left="720"/>
        <w:rPr>
          <w:rFonts w:ascii="Arial" w:eastAsia="Arial" w:hAnsi="Arial" w:cs="Arial"/>
          <w:spacing w:val="3"/>
          <w:sz w:val="22"/>
          <w:szCs w:val="22"/>
        </w:rPr>
      </w:pPr>
      <w:r w:rsidRPr="00BA2A27">
        <w:rPr>
          <w:rFonts w:ascii="Arial" w:eastAsia="Arial" w:hAnsi="Arial" w:cs="Arial"/>
          <w:b/>
          <w:bCs/>
          <w:color w:val="FF0000"/>
          <w:spacing w:val="3"/>
          <w:sz w:val="22"/>
          <w:szCs w:val="22"/>
        </w:rPr>
        <w:t>NOTE</w:t>
      </w:r>
      <w:r w:rsidRPr="00BA2A27">
        <w:rPr>
          <w:rFonts w:ascii="Arial" w:eastAsia="Arial" w:hAnsi="Arial" w:cs="Arial"/>
          <w:color w:val="FF0000"/>
          <w:spacing w:val="3"/>
          <w:sz w:val="22"/>
          <w:szCs w:val="22"/>
        </w:rPr>
        <w:t>:</w:t>
      </w:r>
      <w:r w:rsidR="0080330F" w:rsidRPr="00BA2A27">
        <w:rPr>
          <w:rFonts w:ascii="Arial" w:eastAsia="Arial" w:hAnsi="Arial" w:cs="Arial"/>
          <w:color w:val="FF0000"/>
          <w:spacing w:val="3"/>
          <w:sz w:val="22"/>
          <w:szCs w:val="22"/>
        </w:rPr>
        <w:t xml:space="preserve"> </w:t>
      </w:r>
      <w:r w:rsidR="00284C7D" w:rsidRPr="00BA2A27">
        <w:rPr>
          <w:rFonts w:ascii="Arial" w:eastAsia="Arial" w:hAnsi="Arial" w:cs="Arial"/>
          <w:spacing w:val="3"/>
          <w:sz w:val="22"/>
          <w:szCs w:val="22"/>
        </w:rPr>
        <w:t>Before proceeding further kindly take a backup of the testbed and all the necessary files.</w:t>
      </w:r>
      <w:commentRangeStart w:id="8"/>
      <w:commentRangeEnd w:id="8"/>
      <w:r w:rsidRPr="00BA2A27">
        <w:rPr>
          <w:rStyle w:val="CommentReference"/>
          <w:rFonts w:ascii="Arial" w:hAnsi="Arial" w:cs="Arial"/>
          <w:sz w:val="22"/>
          <w:szCs w:val="22"/>
        </w:rPr>
        <w:commentReference w:id="8"/>
      </w:r>
    </w:p>
    <w:p w14:paraId="56BA298E" w14:textId="3ED91A0E" w:rsidR="00AE34A9" w:rsidRPr="00BA2A27" w:rsidRDefault="00AE34A9" w:rsidP="00846918">
      <w:pPr>
        <w:ind w:left="720"/>
        <w:rPr>
          <w:rFonts w:ascii="Arial" w:eastAsia="Arial" w:hAnsi="Arial" w:cs="Arial"/>
          <w:spacing w:val="3"/>
          <w:sz w:val="22"/>
          <w:szCs w:val="22"/>
        </w:rPr>
      </w:pPr>
    </w:p>
    <w:p w14:paraId="29C97363" w14:textId="1B9F2DB2" w:rsidR="00AE34A9" w:rsidRPr="0080330F" w:rsidRDefault="0085232E" w:rsidP="00846918">
      <w:pPr>
        <w:rPr>
          <w:rFonts w:ascii="Arial" w:eastAsia="Arial" w:hAnsi="Arial" w:cs="Arial"/>
          <w:b/>
          <w:bCs/>
          <w:spacing w:val="3"/>
          <w:sz w:val="24"/>
          <w:szCs w:val="24"/>
        </w:rPr>
      </w:pPr>
      <w:r>
        <w:rPr>
          <w:rFonts w:ascii="Arial" w:eastAsia="Arial" w:hAnsi="Arial" w:cs="Arial"/>
          <w:spacing w:val="3"/>
        </w:rPr>
        <w:t xml:space="preserve">           </w:t>
      </w:r>
      <w:r w:rsidRPr="003672AF">
        <w:rPr>
          <w:rFonts w:ascii="Arial" w:eastAsia="Arial" w:hAnsi="Arial" w:cs="Arial"/>
          <w:spacing w:val="3"/>
        </w:rPr>
        <w:t xml:space="preserve"> </w:t>
      </w:r>
      <w:r w:rsidR="0080330F" w:rsidRPr="0080330F">
        <w:rPr>
          <w:rFonts w:ascii="Arial" w:eastAsia="Arial" w:hAnsi="Arial" w:cs="Arial"/>
          <w:b/>
          <w:bCs/>
          <w:spacing w:val="3"/>
          <w:sz w:val="24"/>
          <w:szCs w:val="24"/>
        </w:rPr>
        <w:t>S</w:t>
      </w:r>
      <w:r w:rsidRPr="0080330F">
        <w:rPr>
          <w:rFonts w:ascii="Arial" w:eastAsia="Arial" w:hAnsi="Arial" w:cs="Arial"/>
          <w:b/>
          <w:bCs/>
          <w:spacing w:val="3"/>
          <w:sz w:val="24"/>
          <w:szCs w:val="24"/>
        </w:rPr>
        <w:t xml:space="preserve">teps to </w:t>
      </w:r>
      <w:r w:rsidR="0080330F" w:rsidRPr="0080330F">
        <w:rPr>
          <w:rFonts w:ascii="Arial" w:eastAsia="Arial" w:hAnsi="Arial" w:cs="Arial"/>
          <w:b/>
          <w:bCs/>
          <w:spacing w:val="3"/>
          <w:sz w:val="24"/>
          <w:szCs w:val="24"/>
        </w:rPr>
        <w:t>U</w:t>
      </w:r>
      <w:r w:rsidRPr="0080330F">
        <w:rPr>
          <w:rFonts w:ascii="Arial" w:eastAsia="Arial" w:hAnsi="Arial" w:cs="Arial"/>
          <w:b/>
          <w:bCs/>
          <w:spacing w:val="3"/>
          <w:sz w:val="24"/>
          <w:szCs w:val="24"/>
        </w:rPr>
        <w:t>pgrade</w:t>
      </w:r>
    </w:p>
    <w:p w14:paraId="6DFCECBD" w14:textId="77777777" w:rsidR="0080330F" w:rsidRPr="0080330F" w:rsidRDefault="0080330F" w:rsidP="00846918">
      <w:pPr>
        <w:rPr>
          <w:rFonts w:ascii="Arial" w:eastAsia="Arial" w:hAnsi="Arial" w:cs="Arial"/>
          <w:b/>
          <w:bCs/>
          <w:spacing w:val="3"/>
        </w:rPr>
      </w:pPr>
    </w:p>
    <w:p w14:paraId="45D4D35D" w14:textId="4C187EF9" w:rsidR="00AE34A9" w:rsidRPr="00BA2A27" w:rsidRDefault="00AE34A9" w:rsidP="00846918">
      <w:pPr>
        <w:rPr>
          <w:rFonts w:ascii="Arial" w:eastAsia="Arial" w:hAnsi="Arial" w:cs="Arial"/>
          <w:spacing w:val="3"/>
          <w:sz w:val="22"/>
          <w:szCs w:val="22"/>
        </w:rPr>
      </w:pPr>
      <w:r>
        <w:rPr>
          <w:rFonts w:ascii="Arial" w:eastAsia="Arial" w:hAnsi="Arial" w:cs="Arial"/>
          <w:spacing w:val="3"/>
        </w:rPr>
        <w:t xml:space="preserve">            </w:t>
      </w:r>
      <w:r w:rsidRPr="00BA2A27">
        <w:rPr>
          <w:rFonts w:ascii="Arial" w:eastAsia="Arial" w:hAnsi="Arial" w:cs="Arial"/>
          <w:spacing w:val="3"/>
          <w:sz w:val="22"/>
          <w:szCs w:val="22"/>
        </w:rPr>
        <w:t>Copy pNATE</w:t>
      </w:r>
      <w:r w:rsidR="00AD1CC7" w:rsidRPr="00BA2A27">
        <w:rPr>
          <w:rFonts w:ascii="Arial" w:eastAsia="Arial" w:hAnsi="Arial" w:cs="Arial"/>
          <w:spacing w:val="3"/>
          <w:sz w:val="22"/>
          <w:szCs w:val="22"/>
        </w:rPr>
        <w:t>9.</w:t>
      </w:r>
      <w:r w:rsidR="00DE7578" w:rsidRPr="00BA2A27">
        <w:rPr>
          <w:rFonts w:ascii="Arial" w:eastAsia="Arial" w:hAnsi="Arial" w:cs="Arial"/>
          <w:spacing w:val="3"/>
          <w:sz w:val="22"/>
          <w:szCs w:val="22"/>
        </w:rPr>
        <w:t>7</w:t>
      </w:r>
      <w:r w:rsidRPr="00BA2A27">
        <w:rPr>
          <w:rFonts w:ascii="Arial" w:eastAsia="Arial" w:hAnsi="Arial" w:cs="Arial"/>
          <w:spacing w:val="3"/>
          <w:sz w:val="22"/>
          <w:szCs w:val="22"/>
        </w:rPr>
        <w:t>.zip to pNATE server (say /</w:t>
      </w:r>
      <w:r w:rsidR="0061203D" w:rsidRPr="00BA2A27">
        <w:rPr>
          <w:rFonts w:ascii="Arial" w:eastAsia="Arial" w:hAnsi="Arial" w:cs="Arial"/>
          <w:spacing w:val="3"/>
          <w:sz w:val="22"/>
          <w:szCs w:val="22"/>
        </w:rPr>
        <w:t>root</w:t>
      </w:r>
      <w:r w:rsidRPr="00BA2A27">
        <w:rPr>
          <w:rFonts w:ascii="Arial" w:eastAsia="Arial" w:hAnsi="Arial" w:cs="Arial"/>
          <w:spacing w:val="3"/>
          <w:sz w:val="22"/>
          <w:szCs w:val="22"/>
        </w:rPr>
        <w:t>/pNATE</w:t>
      </w:r>
      <w:r w:rsidR="00AD1CC7" w:rsidRPr="00BA2A27">
        <w:rPr>
          <w:rFonts w:ascii="Arial" w:eastAsia="Arial" w:hAnsi="Arial" w:cs="Arial"/>
          <w:spacing w:val="3"/>
          <w:sz w:val="22"/>
          <w:szCs w:val="22"/>
        </w:rPr>
        <w:t>9.</w:t>
      </w:r>
      <w:r w:rsidR="00DE7578" w:rsidRPr="00BA2A27">
        <w:rPr>
          <w:rFonts w:ascii="Arial" w:eastAsia="Arial" w:hAnsi="Arial" w:cs="Arial"/>
          <w:spacing w:val="3"/>
          <w:sz w:val="22"/>
          <w:szCs w:val="22"/>
        </w:rPr>
        <w:t>7</w:t>
      </w:r>
      <w:r w:rsidR="00FA0415" w:rsidRPr="00BA2A27">
        <w:rPr>
          <w:rFonts w:ascii="Arial" w:eastAsia="Arial" w:hAnsi="Arial" w:cs="Arial"/>
          <w:spacing w:val="3"/>
          <w:sz w:val="22"/>
          <w:szCs w:val="22"/>
        </w:rPr>
        <w:t>)</w:t>
      </w:r>
    </w:p>
    <w:p w14:paraId="10BD6D68" w14:textId="3CF00DE3" w:rsidR="00AE34A9" w:rsidRPr="00BA2A27" w:rsidRDefault="00AE34A9" w:rsidP="00846918">
      <w:pPr>
        <w:rPr>
          <w:rFonts w:ascii="Arial" w:eastAsia="Arial" w:hAnsi="Arial" w:cs="Arial"/>
          <w:spacing w:val="3"/>
          <w:sz w:val="22"/>
          <w:szCs w:val="22"/>
        </w:rPr>
      </w:pPr>
      <w:r w:rsidRPr="00BA2A27">
        <w:rPr>
          <w:rFonts w:ascii="Arial" w:eastAsia="Arial" w:hAnsi="Arial" w:cs="Arial"/>
          <w:spacing w:val="3"/>
          <w:sz w:val="22"/>
          <w:szCs w:val="22"/>
        </w:rPr>
        <w:t xml:space="preserve">           Unzip pNATE</w:t>
      </w:r>
      <w:r w:rsidR="00AD1CC7" w:rsidRPr="00BA2A27">
        <w:rPr>
          <w:rFonts w:ascii="Arial" w:eastAsia="Arial" w:hAnsi="Arial" w:cs="Arial"/>
          <w:spacing w:val="3"/>
          <w:sz w:val="22"/>
          <w:szCs w:val="22"/>
        </w:rPr>
        <w:t>9.</w:t>
      </w:r>
      <w:r w:rsidR="00B551F4" w:rsidRPr="00BA2A27">
        <w:rPr>
          <w:rFonts w:ascii="Arial" w:eastAsia="Arial" w:hAnsi="Arial" w:cs="Arial"/>
          <w:spacing w:val="3"/>
          <w:sz w:val="22"/>
          <w:szCs w:val="22"/>
        </w:rPr>
        <w:t>7</w:t>
      </w:r>
      <w:r w:rsidRPr="00BA2A27">
        <w:rPr>
          <w:rFonts w:ascii="Arial" w:eastAsia="Arial" w:hAnsi="Arial" w:cs="Arial"/>
          <w:spacing w:val="3"/>
          <w:sz w:val="22"/>
          <w:szCs w:val="22"/>
        </w:rPr>
        <w:t>.zi</w:t>
      </w:r>
      <w:r w:rsidR="001D7092" w:rsidRPr="00BA2A27">
        <w:rPr>
          <w:rFonts w:ascii="Arial" w:eastAsia="Arial" w:hAnsi="Arial" w:cs="Arial"/>
          <w:spacing w:val="3"/>
          <w:sz w:val="22"/>
          <w:szCs w:val="22"/>
        </w:rPr>
        <w:t>p</w:t>
      </w:r>
      <w:r w:rsidRPr="00BA2A27">
        <w:rPr>
          <w:rFonts w:ascii="Arial" w:eastAsia="Arial" w:hAnsi="Arial" w:cs="Arial"/>
          <w:spacing w:val="3"/>
          <w:sz w:val="22"/>
          <w:szCs w:val="22"/>
        </w:rPr>
        <w:t>.</w:t>
      </w:r>
    </w:p>
    <w:p w14:paraId="2E0FED24" w14:textId="77777777" w:rsidR="00AD4A3E" w:rsidRPr="003672AF" w:rsidRDefault="00AD4A3E" w:rsidP="00846918">
      <w:pPr>
        <w:rPr>
          <w:rFonts w:ascii="Arial" w:eastAsia="Arial" w:hAnsi="Arial" w:cs="Arial"/>
          <w:spacing w:val="3"/>
        </w:rPr>
      </w:pPr>
    </w:p>
    <w:p w14:paraId="3E6366AF" w14:textId="6ABE0946" w:rsidR="009619F9" w:rsidRPr="008E3AA9" w:rsidRDefault="00AD4A3E" w:rsidP="00846918">
      <w:pPr>
        <w:pStyle w:val="ListParagraph"/>
        <w:numPr>
          <w:ilvl w:val="0"/>
          <w:numId w:val="31"/>
        </w:numPr>
        <w:rPr>
          <w:rFonts w:ascii="Arial" w:eastAsia="Arial" w:hAnsi="Arial" w:cs="Arial"/>
          <w:b/>
          <w:bCs/>
          <w:spacing w:val="3"/>
          <w:sz w:val="22"/>
          <w:szCs w:val="22"/>
        </w:rPr>
      </w:pPr>
      <w:r w:rsidRPr="008E3AA9">
        <w:rPr>
          <w:rFonts w:ascii="Arial" w:eastAsia="Arial" w:hAnsi="Arial" w:cs="Arial"/>
          <w:b/>
          <w:bCs/>
          <w:spacing w:val="3"/>
          <w:sz w:val="22"/>
          <w:szCs w:val="22"/>
        </w:rPr>
        <w:t xml:space="preserve">Upgrading </w:t>
      </w:r>
      <w:r w:rsidRPr="008E3AA9">
        <w:rPr>
          <w:rFonts w:ascii="Arial" w:eastAsia="Arial" w:hAnsi="Arial" w:cs="Arial"/>
          <w:b/>
          <w:bCs/>
          <w:noProof/>
          <w:spacing w:val="3"/>
          <w:sz w:val="22"/>
          <w:szCs w:val="22"/>
        </w:rPr>
        <w:t>pNATE</w:t>
      </w:r>
    </w:p>
    <w:p w14:paraId="1776AFD4" w14:textId="77777777" w:rsidR="00AE34A9" w:rsidRPr="00926CD6" w:rsidRDefault="00AE34A9" w:rsidP="00846918">
      <w:pPr>
        <w:pStyle w:val="ListParagraph"/>
        <w:ind w:left="1080"/>
        <w:rPr>
          <w:rFonts w:ascii="Arial" w:eastAsia="Arial" w:hAnsi="Arial" w:cs="Arial"/>
          <w:spacing w:val="3"/>
          <w:sz w:val="22"/>
          <w:szCs w:val="22"/>
        </w:rPr>
      </w:pPr>
    </w:p>
    <w:p w14:paraId="716C5577" w14:textId="68DD0C36" w:rsidR="00AD4A3E" w:rsidRPr="00926CD6" w:rsidRDefault="00AD4A3E" w:rsidP="00846918">
      <w:pPr>
        <w:ind w:left="1080"/>
        <w:rPr>
          <w:rFonts w:ascii="Arial" w:eastAsia="Arial" w:hAnsi="Arial" w:cs="Arial"/>
          <w:spacing w:val="3"/>
          <w:sz w:val="22"/>
          <w:szCs w:val="22"/>
        </w:rPr>
      </w:pPr>
      <w:r w:rsidRPr="00926CD6">
        <w:rPr>
          <w:rFonts w:ascii="Arial" w:eastAsia="Arial" w:hAnsi="Arial" w:cs="Arial"/>
          <w:spacing w:val="3"/>
          <w:sz w:val="22"/>
          <w:szCs w:val="22"/>
        </w:rPr>
        <w:t>#   cd pNATE</w:t>
      </w:r>
      <w:r w:rsidR="00AD1CC7" w:rsidRPr="00926CD6">
        <w:rPr>
          <w:rFonts w:ascii="Arial" w:eastAsia="Arial" w:hAnsi="Arial" w:cs="Arial"/>
          <w:spacing w:val="3"/>
          <w:sz w:val="22"/>
          <w:szCs w:val="22"/>
        </w:rPr>
        <w:t>9.</w:t>
      </w:r>
      <w:r w:rsidR="0060323C" w:rsidRPr="00926CD6">
        <w:rPr>
          <w:rFonts w:ascii="Arial" w:eastAsia="Arial" w:hAnsi="Arial" w:cs="Arial"/>
          <w:spacing w:val="3"/>
          <w:sz w:val="22"/>
          <w:szCs w:val="22"/>
        </w:rPr>
        <w:t>7</w:t>
      </w:r>
      <w:r w:rsidRPr="00926CD6">
        <w:rPr>
          <w:rFonts w:ascii="Arial" w:eastAsia="Arial" w:hAnsi="Arial" w:cs="Arial"/>
          <w:spacing w:val="3"/>
          <w:sz w:val="22"/>
          <w:szCs w:val="22"/>
        </w:rPr>
        <w:t>/</w:t>
      </w:r>
      <w:proofErr w:type="spellStart"/>
      <w:r w:rsidRPr="00926CD6">
        <w:rPr>
          <w:rFonts w:ascii="Arial" w:eastAsia="Arial" w:hAnsi="Arial" w:cs="Arial"/>
          <w:spacing w:val="3"/>
          <w:sz w:val="22"/>
          <w:szCs w:val="22"/>
        </w:rPr>
        <w:t>pNATE_Config_Scripts</w:t>
      </w:r>
      <w:proofErr w:type="spellEnd"/>
    </w:p>
    <w:p w14:paraId="64179C95" w14:textId="266C24A0" w:rsidR="00AD4A3E" w:rsidRPr="003672AF" w:rsidRDefault="00AD4A3E" w:rsidP="00846918">
      <w:pPr>
        <w:ind w:left="1080"/>
        <w:rPr>
          <w:rFonts w:ascii="Arial" w:eastAsia="Arial" w:hAnsi="Arial" w:cs="Arial"/>
          <w:spacing w:val="3"/>
        </w:rPr>
      </w:pPr>
      <w:r w:rsidRPr="00926CD6">
        <w:rPr>
          <w:rFonts w:ascii="Arial" w:eastAsia="Arial" w:hAnsi="Arial" w:cs="Arial"/>
          <w:spacing w:val="3"/>
          <w:sz w:val="22"/>
          <w:szCs w:val="22"/>
        </w:rPr>
        <w:t xml:space="preserve"># </w:t>
      </w:r>
      <w:proofErr w:type="gramStart"/>
      <w:r w:rsidRPr="00926CD6">
        <w:rPr>
          <w:rFonts w:ascii="Arial" w:eastAsia="Arial" w:hAnsi="Arial" w:cs="Arial"/>
          <w:spacing w:val="3"/>
          <w:sz w:val="22"/>
          <w:szCs w:val="22"/>
        </w:rPr>
        <w:t xml:space="preserve"> </w:t>
      </w:r>
      <w:r w:rsidR="00486087" w:rsidRPr="00926CD6">
        <w:rPr>
          <w:rFonts w:ascii="Arial" w:eastAsia="Arial" w:hAnsi="Arial" w:cs="Arial"/>
          <w:spacing w:val="3"/>
          <w:sz w:val="22"/>
          <w:szCs w:val="22"/>
        </w:rPr>
        <w:t xml:space="preserve"> .</w:t>
      </w:r>
      <w:proofErr w:type="gramEnd"/>
      <w:r w:rsidRPr="00926CD6">
        <w:rPr>
          <w:rFonts w:ascii="Arial" w:eastAsia="Arial" w:hAnsi="Arial" w:cs="Arial"/>
          <w:spacing w:val="3"/>
          <w:sz w:val="22"/>
          <w:szCs w:val="22"/>
        </w:rPr>
        <w:t>/</w:t>
      </w:r>
      <w:proofErr w:type="spellStart"/>
      <w:r w:rsidRPr="00926CD6">
        <w:rPr>
          <w:rFonts w:ascii="Arial" w:eastAsia="Arial" w:hAnsi="Arial" w:cs="Arial"/>
          <w:spacing w:val="3"/>
          <w:sz w:val="22"/>
          <w:szCs w:val="22"/>
        </w:rPr>
        <w:t>ntap</w:t>
      </w:r>
      <w:proofErr w:type="spellEnd"/>
      <w:r w:rsidRPr="00926CD6">
        <w:rPr>
          <w:rFonts w:ascii="Arial" w:eastAsia="Arial" w:hAnsi="Arial" w:cs="Arial"/>
          <w:spacing w:val="3"/>
          <w:sz w:val="22"/>
          <w:szCs w:val="22"/>
        </w:rPr>
        <w:t xml:space="preserve"> -</w:t>
      </w:r>
      <w:proofErr w:type="spellStart"/>
      <w:r w:rsidR="00E51561" w:rsidRPr="00926CD6">
        <w:rPr>
          <w:rFonts w:ascii="Arial" w:eastAsia="Arial" w:hAnsi="Arial" w:cs="Arial"/>
          <w:spacing w:val="3"/>
          <w:sz w:val="22"/>
          <w:szCs w:val="22"/>
        </w:rPr>
        <w:t>i</w:t>
      </w:r>
      <w:proofErr w:type="spellEnd"/>
      <w:r w:rsidRPr="00926CD6">
        <w:rPr>
          <w:rFonts w:ascii="Arial" w:eastAsia="Arial" w:hAnsi="Arial" w:cs="Arial"/>
          <w:spacing w:val="3"/>
          <w:sz w:val="22"/>
          <w:szCs w:val="22"/>
        </w:rPr>
        <w:t xml:space="preserve"> --</w:t>
      </w:r>
      <w:proofErr w:type="spellStart"/>
      <w:r w:rsidRPr="00926CD6">
        <w:rPr>
          <w:rFonts w:ascii="Arial" w:eastAsia="Arial" w:hAnsi="Arial" w:cs="Arial"/>
          <w:spacing w:val="3"/>
          <w:sz w:val="22"/>
          <w:szCs w:val="22"/>
        </w:rPr>
        <w:t>pnate</w:t>
      </w:r>
      <w:proofErr w:type="spellEnd"/>
    </w:p>
    <w:p w14:paraId="535A73BB" w14:textId="4E5664C3" w:rsidR="00AD4A3E" w:rsidRPr="003672AF" w:rsidRDefault="00AD4A3E" w:rsidP="00846918">
      <w:pPr>
        <w:ind w:left="1080"/>
        <w:rPr>
          <w:rFonts w:ascii="Arial" w:eastAsia="Arial" w:hAnsi="Arial" w:cs="Arial"/>
          <w:spacing w:val="3"/>
        </w:rPr>
      </w:pPr>
    </w:p>
    <w:p w14:paraId="636475D0" w14:textId="6DE13DD3" w:rsidR="00AD4A3E" w:rsidRPr="00892834" w:rsidRDefault="00591832" w:rsidP="00846918">
      <w:pPr>
        <w:rPr>
          <w:rFonts w:ascii="Arial" w:eastAsia="Arial" w:hAnsi="Arial" w:cs="Arial"/>
          <w:spacing w:val="3"/>
          <w:sz w:val="22"/>
          <w:szCs w:val="22"/>
        </w:rPr>
      </w:pPr>
      <w:r w:rsidRPr="00892834">
        <w:rPr>
          <w:rFonts w:ascii="Arial" w:eastAsia="Arial" w:hAnsi="Arial" w:cs="Arial"/>
          <w:b/>
          <w:bCs/>
          <w:color w:val="FF0000"/>
          <w:spacing w:val="3"/>
          <w:sz w:val="22"/>
          <w:szCs w:val="22"/>
        </w:rPr>
        <w:t xml:space="preserve">            </w:t>
      </w:r>
      <w:r w:rsidR="00AD4A3E" w:rsidRPr="00892834">
        <w:rPr>
          <w:rFonts w:ascii="Arial" w:eastAsia="Arial" w:hAnsi="Arial" w:cs="Arial"/>
          <w:b/>
          <w:bCs/>
          <w:color w:val="FF0000"/>
          <w:spacing w:val="3"/>
          <w:sz w:val="22"/>
          <w:szCs w:val="22"/>
        </w:rPr>
        <w:t>NOTE:</w:t>
      </w:r>
      <w:r w:rsidR="00AD4A3E" w:rsidRPr="00892834">
        <w:rPr>
          <w:rFonts w:ascii="Arial" w:eastAsia="Arial" w:hAnsi="Arial" w:cs="Arial"/>
          <w:spacing w:val="3"/>
          <w:sz w:val="22"/>
          <w:szCs w:val="22"/>
        </w:rPr>
        <w:t xml:space="preserve"> Th</w:t>
      </w:r>
      <w:r w:rsidRPr="00892834">
        <w:rPr>
          <w:rFonts w:ascii="Arial" w:eastAsia="Arial" w:hAnsi="Arial" w:cs="Arial"/>
          <w:spacing w:val="3"/>
          <w:sz w:val="22"/>
          <w:szCs w:val="22"/>
        </w:rPr>
        <w:t>e</w:t>
      </w:r>
      <w:r w:rsidR="00AD4A3E" w:rsidRPr="00892834">
        <w:rPr>
          <w:rFonts w:ascii="Arial" w:eastAsia="Arial" w:hAnsi="Arial" w:cs="Arial"/>
          <w:spacing w:val="3"/>
          <w:sz w:val="22"/>
          <w:szCs w:val="22"/>
        </w:rPr>
        <w:t xml:space="preserve"> </w:t>
      </w:r>
      <w:r w:rsidRPr="00892834">
        <w:rPr>
          <w:rFonts w:ascii="Arial" w:eastAsia="Arial" w:hAnsi="Arial" w:cs="Arial"/>
          <w:spacing w:val="3"/>
          <w:sz w:val="22"/>
          <w:szCs w:val="22"/>
        </w:rPr>
        <w:t xml:space="preserve">above </w:t>
      </w:r>
      <w:r w:rsidR="00AD4A3E" w:rsidRPr="00892834">
        <w:rPr>
          <w:rFonts w:ascii="Arial" w:eastAsia="Arial" w:hAnsi="Arial" w:cs="Arial"/>
          <w:spacing w:val="3"/>
          <w:sz w:val="22"/>
          <w:szCs w:val="22"/>
        </w:rPr>
        <w:t xml:space="preserve">command will ask you to remove </w:t>
      </w:r>
      <w:r w:rsidR="00AD4A3E" w:rsidRPr="00892834">
        <w:rPr>
          <w:rFonts w:ascii="Arial" w:eastAsia="Arial" w:hAnsi="Arial" w:cs="Arial"/>
          <w:noProof/>
          <w:spacing w:val="3"/>
          <w:sz w:val="22"/>
          <w:szCs w:val="22"/>
        </w:rPr>
        <w:t>previous</w:t>
      </w:r>
      <w:r w:rsidR="00AD4A3E" w:rsidRPr="00892834">
        <w:rPr>
          <w:rFonts w:ascii="Arial" w:eastAsia="Arial" w:hAnsi="Arial" w:cs="Arial"/>
          <w:spacing w:val="3"/>
          <w:sz w:val="22"/>
          <w:szCs w:val="22"/>
        </w:rPr>
        <w:t xml:space="preserve"> installation.</w:t>
      </w:r>
    </w:p>
    <w:p w14:paraId="12C76ED8" w14:textId="77777777" w:rsidR="00AD4A3E" w:rsidRPr="00892834" w:rsidRDefault="00AD4A3E" w:rsidP="00846918">
      <w:pPr>
        <w:rPr>
          <w:rFonts w:ascii="Arial" w:eastAsia="Arial" w:hAnsi="Arial" w:cs="Arial"/>
          <w:spacing w:val="3"/>
          <w:sz w:val="22"/>
          <w:szCs w:val="22"/>
        </w:rPr>
      </w:pPr>
    </w:p>
    <w:p w14:paraId="77B9B58F" w14:textId="5002FD34" w:rsidR="00AD4A3E" w:rsidRPr="00892834" w:rsidRDefault="00AD4A3E" w:rsidP="00846918">
      <w:pPr>
        <w:pStyle w:val="ListParagraph"/>
        <w:numPr>
          <w:ilvl w:val="0"/>
          <w:numId w:val="32"/>
        </w:numPr>
        <w:rPr>
          <w:rFonts w:ascii="Arial" w:eastAsia="Arial" w:hAnsi="Arial" w:cs="Arial"/>
          <w:b/>
          <w:bCs/>
          <w:spacing w:val="3"/>
          <w:sz w:val="22"/>
          <w:szCs w:val="22"/>
        </w:rPr>
      </w:pPr>
      <w:r w:rsidRPr="008E3AA9">
        <w:rPr>
          <w:rFonts w:ascii="Arial" w:eastAsia="Arial" w:hAnsi="Arial" w:cs="Arial"/>
          <w:b/>
          <w:bCs/>
          <w:spacing w:val="3"/>
          <w:sz w:val="22"/>
          <w:szCs w:val="22"/>
        </w:rPr>
        <w:t>pNATE validation</w:t>
      </w:r>
    </w:p>
    <w:p w14:paraId="5D35E071" w14:textId="76F03FF7" w:rsidR="00D37CDF" w:rsidRPr="00892834" w:rsidRDefault="00D37CDF" w:rsidP="00846918">
      <w:pPr>
        <w:ind w:left="1080"/>
        <w:rPr>
          <w:rFonts w:ascii="Arial" w:eastAsia="Arial" w:hAnsi="Arial" w:cs="Arial"/>
          <w:spacing w:val="3"/>
          <w:sz w:val="22"/>
          <w:szCs w:val="22"/>
        </w:rPr>
      </w:pPr>
    </w:p>
    <w:p w14:paraId="2A773A05" w14:textId="784DD6C9" w:rsidR="00AD4A3E" w:rsidRPr="00892834" w:rsidRDefault="00D37CDF" w:rsidP="00846918">
      <w:pPr>
        <w:ind w:left="360" w:firstLine="720"/>
        <w:rPr>
          <w:rFonts w:ascii="Arial" w:eastAsia="Arial" w:hAnsi="Arial" w:cs="Arial"/>
          <w:spacing w:val="3"/>
          <w:sz w:val="22"/>
          <w:szCs w:val="22"/>
        </w:rPr>
      </w:pPr>
      <w:r w:rsidRPr="00892834">
        <w:rPr>
          <w:rFonts w:ascii="Arial" w:eastAsia="Arial" w:hAnsi="Arial" w:cs="Arial"/>
          <w:spacing w:val="3"/>
          <w:sz w:val="22"/>
          <w:szCs w:val="22"/>
        </w:rPr>
        <w:t>V</w:t>
      </w:r>
      <w:r w:rsidR="00AD4A3E" w:rsidRPr="00892834">
        <w:rPr>
          <w:rFonts w:ascii="Arial" w:eastAsia="Arial" w:hAnsi="Arial" w:cs="Arial"/>
          <w:spacing w:val="3"/>
          <w:sz w:val="22"/>
          <w:szCs w:val="22"/>
        </w:rPr>
        <w:t>alidate the pNATE installation using below command</w:t>
      </w:r>
    </w:p>
    <w:p w14:paraId="3CB14AE5" w14:textId="77777777" w:rsidR="00D37CDF" w:rsidRPr="00892834" w:rsidRDefault="00D37CDF" w:rsidP="00846918">
      <w:pPr>
        <w:rPr>
          <w:rFonts w:ascii="Arial" w:eastAsia="Arial" w:hAnsi="Arial" w:cs="Arial"/>
          <w:spacing w:val="3"/>
          <w:sz w:val="22"/>
          <w:szCs w:val="22"/>
        </w:rPr>
      </w:pPr>
    </w:p>
    <w:p w14:paraId="3AF98A17" w14:textId="411E9BE9" w:rsidR="00AD4A3E" w:rsidRPr="00892834" w:rsidRDefault="00AD4A3E" w:rsidP="00846918">
      <w:pPr>
        <w:ind w:left="1080"/>
        <w:rPr>
          <w:rFonts w:ascii="Arial" w:eastAsia="Arial" w:hAnsi="Arial" w:cs="Arial"/>
          <w:spacing w:val="3"/>
          <w:sz w:val="22"/>
          <w:szCs w:val="22"/>
        </w:rPr>
      </w:pPr>
      <w:r w:rsidRPr="00892834">
        <w:rPr>
          <w:rFonts w:ascii="Arial" w:eastAsia="Arial" w:hAnsi="Arial" w:cs="Arial"/>
          <w:spacing w:val="3"/>
          <w:sz w:val="22"/>
          <w:szCs w:val="22"/>
        </w:rPr>
        <w:t># cd pNATE</w:t>
      </w:r>
      <w:r w:rsidR="00AD1CC7" w:rsidRPr="00892834">
        <w:rPr>
          <w:rFonts w:ascii="Arial" w:eastAsia="Arial" w:hAnsi="Arial" w:cs="Arial"/>
          <w:spacing w:val="3"/>
          <w:sz w:val="22"/>
          <w:szCs w:val="22"/>
        </w:rPr>
        <w:t>9.</w:t>
      </w:r>
      <w:r w:rsidR="00470F4B" w:rsidRPr="00892834">
        <w:rPr>
          <w:rFonts w:ascii="Arial" w:eastAsia="Arial" w:hAnsi="Arial" w:cs="Arial"/>
          <w:spacing w:val="3"/>
          <w:sz w:val="22"/>
          <w:szCs w:val="22"/>
        </w:rPr>
        <w:t>7</w:t>
      </w:r>
      <w:r w:rsidRPr="00892834">
        <w:rPr>
          <w:rFonts w:ascii="Arial" w:eastAsia="Arial" w:hAnsi="Arial" w:cs="Arial"/>
          <w:spacing w:val="3"/>
          <w:sz w:val="22"/>
          <w:szCs w:val="22"/>
        </w:rPr>
        <w:t>/</w:t>
      </w:r>
      <w:proofErr w:type="spellStart"/>
      <w:r w:rsidRPr="00892834">
        <w:rPr>
          <w:rFonts w:ascii="Arial" w:eastAsia="Arial" w:hAnsi="Arial" w:cs="Arial"/>
          <w:spacing w:val="3"/>
          <w:sz w:val="22"/>
          <w:szCs w:val="22"/>
        </w:rPr>
        <w:t>pNATE_Config_Scripts</w:t>
      </w:r>
      <w:proofErr w:type="spellEnd"/>
    </w:p>
    <w:p w14:paraId="123357A5" w14:textId="4E500E50" w:rsidR="00AD4A3E" w:rsidRPr="00892834" w:rsidRDefault="00AD4A3E" w:rsidP="00846918">
      <w:pPr>
        <w:ind w:left="1080"/>
        <w:rPr>
          <w:rFonts w:ascii="Arial" w:eastAsia="Arial" w:hAnsi="Arial" w:cs="Arial"/>
          <w:spacing w:val="3"/>
          <w:sz w:val="22"/>
          <w:szCs w:val="22"/>
        </w:rPr>
      </w:pPr>
      <w:proofErr w:type="gramStart"/>
      <w:r w:rsidRPr="00892834">
        <w:rPr>
          <w:rFonts w:ascii="Arial" w:eastAsia="Arial" w:hAnsi="Arial" w:cs="Arial"/>
          <w:spacing w:val="3"/>
          <w:sz w:val="22"/>
          <w:szCs w:val="22"/>
        </w:rPr>
        <w:t>#</w:t>
      </w:r>
      <w:r w:rsidR="00620EE8" w:rsidRPr="00892834">
        <w:rPr>
          <w:rFonts w:ascii="Arial" w:eastAsia="Arial" w:hAnsi="Arial" w:cs="Arial"/>
          <w:spacing w:val="3"/>
          <w:sz w:val="22"/>
          <w:szCs w:val="22"/>
        </w:rPr>
        <w:t xml:space="preserve"> .</w:t>
      </w:r>
      <w:proofErr w:type="gramEnd"/>
      <w:r w:rsidRPr="00892834">
        <w:rPr>
          <w:rFonts w:ascii="Arial" w:eastAsia="Arial" w:hAnsi="Arial" w:cs="Arial"/>
          <w:spacing w:val="3"/>
          <w:sz w:val="22"/>
          <w:szCs w:val="22"/>
        </w:rPr>
        <w:t>/</w:t>
      </w:r>
      <w:proofErr w:type="spellStart"/>
      <w:r w:rsidRPr="00892834">
        <w:rPr>
          <w:rFonts w:ascii="Arial" w:eastAsia="Arial" w:hAnsi="Arial" w:cs="Arial"/>
          <w:spacing w:val="3"/>
          <w:sz w:val="22"/>
          <w:szCs w:val="22"/>
        </w:rPr>
        <w:t>ntap</w:t>
      </w:r>
      <w:proofErr w:type="spellEnd"/>
      <w:r w:rsidRPr="00892834">
        <w:rPr>
          <w:rFonts w:ascii="Arial" w:eastAsia="Arial" w:hAnsi="Arial" w:cs="Arial"/>
          <w:spacing w:val="3"/>
          <w:sz w:val="22"/>
          <w:szCs w:val="22"/>
        </w:rPr>
        <w:t xml:space="preserve"> -v --</w:t>
      </w:r>
      <w:proofErr w:type="spellStart"/>
      <w:r w:rsidRPr="00892834">
        <w:rPr>
          <w:rFonts w:ascii="Arial" w:eastAsia="Arial" w:hAnsi="Arial" w:cs="Arial"/>
          <w:spacing w:val="3"/>
          <w:sz w:val="22"/>
          <w:szCs w:val="22"/>
        </w:rPr>
        <w:t>pnate</w:t>
      </w:r>
      <w:proofErr w:type="spellEnd"/>
    </w:p>
    <w:bookmarkEnd w:id="4"/>
    <w:p w14:paraId="10176C6C" w14:textId="77777777" w:rsidR="00AD4A3E" w:rsidRPr="00892834" w:rsidRDefault="00AD4A3E" w:rsidP="00846918">
      <w:pPr>
        <w:ind w:left="720"/>
        <w:rPr>
          <w:rFonts w:ascii="Arial" w:eastAsia="Arial" w:hAnsi="Arial" w:cs="Arial"/>
          <w:spacing w:val="3"/>
          <w:sz w:val="22"/>
          <w:szCs w:val="22"/>
        </w:rPr>
      </w:pPr>
    </w:p>
    <w:p w14:paraId="56B60CC3" w14:textId="7229E8BD" w:rsidR="00AD4A3E" w:rsidRPr="00892834" w:rsidRDefault="00AD4A3E" w:rsidP="00846918">
      <w:pPr>
        <w:pStyle w:val="ListParagraph"/>
        <w:numPr>
          <w:ilvl w:val="0"/>
          <w:numId w:val="32"/>
        </w:numPr>
        <w:rPr>
          <w:rFonts w:ascii="Arial" w:eastAsia="Arial" w:hAnsi="Arial" w:cs="Arial"/>
          <w:spacing w:val="3"/>
          <w:sz w:val="22"/>
          <w:szCs w:val="22"/>
        </w:rPr>
      </w:pPr>
      <w:r w:rsidRPr="00892834">
        <w:rPr>
          <w:rFonts w:ascii="Arial" w:eastAsia="Arial" w:hAnsi="Arial" w:cs="Arial"/>
          <w:spacing w:val="3"/>
          <w:sz w:val="22"/>
          <w:szCs w:val="22"/>
        </w:rPr>
        <w:t>Paths in pNATE</w:t>
      </w:r>
      <w:r w:rsidR="00AD1CC7" w:rsidRPr="00892834">
        <w:rPr>
          <w:rFonts w:ascii="Arial" w:eastAsia="Arial" w:hAnsi="Arial" w:cs="Arial"/>
          <w:spacing w:val="3"/>
          <w:sz w:val="22"/>
          <w:szCs w:val="22"/>
        </w:rPr>
        <w:t>9.</w:t>
      </w:r>
      <w:r w:rsidR="00B40906" w:rsidRPr="00892834">
        <w:rPr>
          <w:rFonts w:ascii="Arial" w:eastAsia="Arial" w:hAnsi="Arial" w:cs="Arial"/>
          <w:spacing w:val="3"/>
          <w:sz w:val="22"/>
          <w:szCs w:val="22"/>
        </w:rPr>
        <w:t>7</w:t>
      </w:r>
    </w:p>
    <w:p w14:paraId="29C1258C" w14:textId="32EC5D79" w:rsidR="00AD4A3E" w:rsidRPr="00892834" w:rsidRDefault="00AD4A3E" w:rsidP="00846918">
      <w:pPr>
        <w:pStyle w:val="ListParagraph"/>
        <w:numPr>
          <w:ilvl w:val="0"/>
          <w:numId w:val="33"/>
        </w:numPr>
        <w:rPr>
          <w:rFonts w:ascii="Arial" w:eastAsia="Arial" w:hAnsi="Arial" w:cs="Arial"/>
          <w:spacing w:val="3"/>
          <w:sz w:val="22"/>
          <w:szCs w:val="22"/>
        </w:rPr>
      </w:pPr>
      <w:proofErr w:type="spellStart"/>
      <w:r w:rsidRPr="00892834">
        <w:rPr>
          <w:rFonts w:ascii="Arial" w:eastAsia="Arial" w:hAnsi="Arial" w:cs="Arial"/>
          <w:spacing w:val="3"/>
          <w:sz w:val="22"/>
          <w:szCs w:val="22"/>
        </w:rPr>
        <w:t>ntest</w:t>
      </w:r>
      <w:proofErr w:type="spellEnd"/>
      <w:r w:rsidRPr="00892834">
        <w:rPr>
          <w:rFonts w:ascii="Arial" w:eastAsia="Arial" w:hAnsi="Arial" w:cs="Arial"/>
          <w:spacing w:val="3"/>
          <w:sz w:val="22"/>
          <w:szCs w:val="22"/>
        </w:rPr>
        <w:t xml:space="preserve"> for R</w:t>
      </w:r>
      <w:r w:rsidR="00AD1CC7" w:rsidRPr="00892834">
        <w:rPr>
          <w:rFonts w:ascii="Arial" w:eastAsia="Arial" w:hAnsi="Arial" w:cs="Arial"/>
          <w:spacing w:val="3"/>
          <w:sz w:val="22"/>
          <w:szCs w:val="22"/>
        </w:rPr>
        <w:t>9.</w:t>
      </w:r>
      <w:r w:rsidR="000E6BD7" w:rsidRPr="00892834">
        <w:rPr>
          <w:rFonts w:ascii="Arial" w:eastAsia="Arial" w:hAnsi="Arial" w:cs="Arial"/>
          <w:spacing w:val="3"/>
          <w:sz w:val="22"/>
          <w:szCs w:val="22"/>
        </w:rPr>
        <w:t>7</w:t>
      </w:r>
      <w:r w:rsidR="00480C1B" w:rsidRPr="00892834">
        <w:rPr>
          <w:rFonts w:ascii="Arial" w:eastAsia="Arial" w:hAnsi="Arial" w:cs="Arial"/>
          <w:spacing w:val="3"/>
          <w:sz w:val="22"/>
          <w:szCs w:val="22"/>
        </w:rPr>
        <w:t>x</w:t>
      </w:r>
      <w:r w:rsidRPr="00892834">
        <w:rPr>
          <w:rFonts w:ascii="Arial" w:eastAsia="Arial" w:hAnsi="Arial" w:cs="Arial"/>
          <w:spacing w:val="3"/>
          <w:sz w:val="22"/>
          <w:szCs w:val="22"/>
        </w:rPr>
        <w:t xml:space="preserve"> is present at /opt/NETAPP/R</w:t>
      </w:r>
      <w:r w:rsidR="00AD1CC7" w:rsidRPr="00892834">
        <w:rPr>
          <w:rFonts w:ascii="Arial" w:eastAsia="Arial" w:hAnsi="Arial" w:cs="Arial"/>
          <w:spacing w:val="3"/>
          <w:sz w:val="22"/>
          <w:szCs w:val="22"/>
        </w:rPr>
        <w:t>9.</w:t>
      </w:r>
      <w:r w:rsidR="008C57B3" w:rsidRPr="00892834">
        <w:rPr>
          <w:rFonts w:ascii="Arial" w:eastAsia="Arial" w:hAnsi="Arial" w:cs="Arial"/>
          <w:spacing w:val="3"/>
          <w:sz w:val="22"/>
          <w:szCs w:val="22"/>
        </w:rPr>
        <w:t>7</w:t>
      </w:r>
      <w:r w:rsidRPr="00892834">
        <w:rPr>
          <w:rFonts w:ascii="Arial" w:eastAsia="Arial" w:hAnsi="Arial" w:cs="Arial"/>
          <w:spacing w:val="3"/>
          <w:sz w:val="22"/>
          <w:szCs w:val="22"/>
        </w:rPr>
        <w:t>x/</w:t>
      </w:r>
      <w:r w:rsidR="00480C1B" w:rsidRPr="00892834">
        <w:rPr>
          <w:rFonts w:ascii="Arial" w:eastAsia="Arial" w:hAnsi="Arial" w:cs="Arial"/>
          <w:spacing w:val="3"/>
          <w:sz w:val="22"/>
          <w:szCs w:val="22"/>
        </w:rPr>
        <w:t>test/</w:t>
      </w:r>
      <w:proofErr w:type="spellStart"/>
      <w:r w:rsidRPr="00892834">
        <w:rPr>
          <w:rFonts w:ascii="Arial" w:eastAsia="Arial" w:hAnsi="Arial" w:cs="Arial"/>
          <w:spacing w:val="3"/>
          <w:sz w:val="22"/>
          <w:szCs w:val="22"/>
        </w:rPr>
        <w:t>nate</w:t>
      </w:r>
      <w:proofErr w:type="spellEnd"/>
      <w:r w:rsidRPr="00892834">
        <w:rPr>
          <w:rFonts w:ascii="Arial" w:eastAsia="Arial" w:hAnsi="Arial" w:cs="Arial"/>
          <w:spacing w:val="3"/>
          <w:sz w:val="22"/>
          <w:szCs w:val="22"/>
        </w:rPr>
        <w:t>/bin/</w:t>
      </w:r>
      <w:proofErr w:type="spellStart"/>
      <w:r w:rsidRPr="00892834">
        <w:rPr>
          <w:rFonts w:ascii="Arial" w:eastAsia="Arial" w:hAnsi="Arial" w:cs="Arial"/>
          <w:spacing w:val="3"/>
          <w:sz w:val="22"/>
          <w:szCs w:val="22"/>
        </w:rPr>
        <w:t>ntest</w:t>
      </w:r>
      <w:proofErr w:type="spellEnd"/>
    </w:p>
    <w:p w14:paraId="520016FD" w14:textId="45B43FA7" w:rsidR="00AD4A3E" w:rsidRPr="00892834" w:rsidRDefault="00AD4A3E" w:rsidP="00846918">
      <w:pPr>
        <w:pStyle w:val="ListParagraph"/>
        <w:numPr>
          <w:ilvl w:val="0"/>
          <w:numId w:val="33"/>
        </w:numPr>
        <w:rPr>
          <w:rFonts w:ascii="Arial" w:eastAsia="Arial" w:hAnsi="Arial" w:cs="Arial"/>
          <w:spacing w:val="3"/>
          <w:sz w:val="22"/>
          <w:szCs w:val="22"/>
        </w:rPr>
      </w:pPr>
      <w:proofErr w:type="spellStart"/>
      <w:r w:rsidRPr="00892834">
        <w:rPr>
          <w:rFonts w:ascii="Arial" w:eastAsia="Arial" w:hAnsi="Arial" w:cs="Arial"/>
          <w:spacing w:val="3"/>
          <w:sz w:val="22"/>
          <w:szCs w:val="22"/>
        </w:rPr>
        <w:t>ntest</w:t>
      </w:r>
      <w:proofErr w:type="spellEnd"/>
      <w:r w:rsidRPr="00892834">
        <w:rPr>
          <w:rFonts w:ascii="Arial" w:eastAsia="Arial" w:hAnsi="Arial" w:cs="Arial"/>
          <w:spacing w:val="3"/>
          <w:sz w:val="22"/>
          <w:szCs w:val="22"/>
        </w:rPr>
        <w:t xml:space="preserve"> for R</w:t>
      </w:r>
      <w:r w:rsidR="004D19D5" w:rsidRPr="00892834">
        <w:rPr>
          <w:rFonts w:ascii="Arial" w:eastAsia="Arial" w:hAnsi="Arial" w:cs="Arial"/>
          <w:spacing w:val="3"/>
          <w:sz w:val="22"/>
          <w:szCs w:val="22"/>
        </w:rPr>
        <w:t>9.</w:t>
      </w:r>
      <w:r w:rsidR="00513BE1" w:rsidRPr="00892834">
        <w:rPr>
          <w:rFonts w:ascii="Arial" w:eastAsia="Arial" w:hAnsi="Arial" w:cs="Arial"/>
          <w:spacing w:val="3"/>
          <w:sz w:val="22"/>
          <w:szCs w:val="22"/>
        </w:rPr>
        <w:t>6</w:t>
      </w:r>
      <w:r w:rsidR="00480C1B" w:rsidRPr="00892834">
        <w:rPr>
          <w:rFonts w:ascii="Arial" w:eastAsia="Arial" w:hAnsi="Arial" w:cs="Arial"/>
          <w:spacing w:val="3"/>
          <w:sz w:val="22"/>
          <w:szCs w:val="22"/>
        </w:rPr>
        <w:t>x</w:t>
      </w:r>
      <w:r w:rsidRPr="00892834">
        <w:rPr>
          <w:rFonts w:ascii="Arial" w:eastAsia="Arial" w:hAnsi="Arial" w:cs="Arial"/>
          <w:spacing w:val="3"/>
          <w:sz w:val="22"/>
          <w:szCs w:val="22"/>
        </w:rPr>
        <w:t xml:space="preserve"> is present at /opt/NETAPP/R</w:t>
      </w:r>
      <w:r w:rsidR="004D19D5" w:rsidRPr="00892834">
        <w:rPr>
          <w:rFonts w:ascii="Arial" w:eastAsia="Arial" w:hAnsi="Arial" w:cs="Arial"/>
          <w:spacing w:val="3"/>
          <w:sz w:val="22"/>
          <w:szCs w:val="22"/>
        </w:rPr>
        <w:t>9.</w:t>
      </w:r>
      <w:r w:rsidR="00513BE1" w:rsidRPr="00892834">
        <w:rPr>
          <w:rFonts w:ascii="Arial" w:eastAsia="Arial" w:hAnsi="Arial" w:cs="Arial"/>
          <w:spacing w:val="3"/>
          <w:sz w:val="22"/>
          <w:szCs w:val="22"/>
        </w:rPr>
        <w:t>6</w:t>
      </w:r>
      <w:r w:rsidRPr="00892834">
        <w:rPr>
          <w:rFonts w:ascii="Arial" w:eastAsia="Arial" w:hAnsi="Arial" w:cs="Arial"/>
          <w:spacing w:val="3"/>
          <w:sz w:val="22"/>
          <w:szCs w:val="22"/>
        </w:rPr>
        <w:t>x/</w:t>
      </w:r>
      <w:r w:rsidR="00480C1B" w:rsidRPr="00892834">
        <w:rPr>
          <w:rFonts w:ascii="Arial" w:eastAsia="Arial" w:hAnsi="Arial" w:cs="Arial"/>
          <w:spacing w:val="3"/>
          <w:sz w:val="22"/>
          <w:szCs w:val="22"/>
        </w:rPr>
        <w:t>test/</w:t>
      </w:r>
      <w:proofErr w:type="spellStart"/>
      <w:r w:rsidRPr="00892834">
        <w:rPr>
          <w:rFonts w:ascii="Arial" w:eastAsia="Arial" w:hAnsi="Arial" w:cs="Arial"/>
          <w:spacing w:val="3"/>
          <w:sz w:val="22"/>
          <w:szCs w:val="22"/>
        </w:rPr>
        <w:t>nate</w:t>
      </w:r>
      <w:proofErr w:type="spellEnd"/>
      <w:r w:rsidRPr="00892834">
        <w:rPr>
          <w:rFonts w:ascii="Arial" w:eastAsia="Arial" w:hAnsi="Arial" w:cs="Arial"/>
          <w:spacing w:val="3"/>
          <w:sz w:val="22"/>
          <w:szCs w:val="22"/>
        </w:rPr>
        <w:t>/bin/</w:t>
      </w:r>
      <w:proofErr w:type="spellStart"/>
      <w:r w:rsidRPr="00892834">
        <w:rPr>
          <w:rFonts w:ascii="Arial" w:eastAsia="Arial" w:hAnsi="Arial" w:cs="Arial"/>
          <w:spacing w:val="3"/>
          <w:sz w:val="22"/>
          <w:szCs w:val="22"/>
        </w:rPr>
        <w:t>ntest</w:t>
      </w:r>
      <w:proofErr w:type="spellEnd"/>
    </w:p>
    <w:p w14:paraId="02020756" w14:textId="2A02EA3C" w:rsidR="00AD4A3E" w:rsidRPr="003672AF" w:rsidRDefault="00A1756C" w:rsidP="00846918">
      <w:pPr>
        <w:rPr>
          <w:rFonts w:ascii="Arial" w:eastAsia="Arial" w:hAnsi="Arial" w:cs="Arial"/>
        </w:rPr>
      </w:pPr>
      <w:r w:rsidRPr="003672AF">
        <w:rPr>
          <w:rFonts w:ascii="Arial" w:eastAsia="Arial" w:hAnsi="Arial" w:cs="Arial"/>
        </w:rPr>
        <w:t xml:space="preserve"> </w:t>
      </w:r>
    </w:p>
    <w:p w14:paraId="0DA64F1B" w14:textId="5B9E73DE" w:rsidR="00A83C23" w:rsidRPr="008E3AA9" w:rsidRDefault="00A83C23" w:rsidP="00846918">
      <w:pPr>
        <w:ind w:left="720"/>
        <w:rPr>
          <w:rFonts w:ascii="Arial" w:eastAsia="Arial" w:hAnsi="Arial" w:cs="Arial"/>
          <w:sz w:val="22"/>
          <w:szCs w:val="22"/>
        </w:rPr>
      </w:pPr>
      <w:r w:rsidRPr="002863DB">
        <w:rPr>
          <w:rFonts w:ascii="Arial" w:eastAsia="Arial" w:hAnsi="Arial" w:cs="Arial"/>
          <w:b/>
          <w:color w:val="FF0000"/>
        </w:rPr>
        <w:t>NOTE</w:t>
      </w:r>
      <w:r w:rsidRPr="003672AF">
        <w:rPr>
          <w:rFonts w:ascii="Arial" w:eastAsia="Arial" w:hAnsi="Arial" w:cs="Arial"/>
          <w:b/>
        </w:rPr>
        <w:t xml:space="preserve">: </w:t>
      </w:r>
      <w:r w:rsidRPr="008E3AA9">
        <w:rPr>
          <w:rFonts w:ascii="Arial" w:eastAsia="Arial" w:hAnsi="Arial" w:cs="Arial"/>
          <w:b/>
          <w:sz w:val="22"/>
          <w:szCs w:val="22"/>
        </w:rPr>
        <w:t>If you have successfully complete</w:t>
      </w:r>
      <w:r w:rsidR="003672AF" w:rsidRPr="008E3AA9">
        <w:rPr>
          <w:rFonts w:ascii="Arial" w:eastAsia="Arial" w:hAnsi="Arial" w:cs="Arial"/>
          <w:b/>
          <w:sz w:val="22"/>
          <w:szCs w:val="22"/>
        </w:rPr>
        <w:t>d the</w:t>
      </w:r>
      <w:r w:rsidRPr="008E3AA9">
        <w:rPr>
          <w:rFonts w:ascii="Arial" w:eastAsia="Arial" w:hAnsi="Arial" w:cs="Arial"/>
          <w:b/>
          <w:sz w:val="22"/>
          <w:szCs w:val="22"/>
        </w:rPr>
        <w:t xml:space="preserve"> </w:t>
      </w:r>
      <w:r w:rsidRPr="008E3AA9">
        <w:rPr>
          <w:rFonts w:ascii="Arial" w:eastAsia="Arial" w:hAnsi="Arial" w:cs="Arial"/>
          <w:b/>
          <w:noProof/>
          <w:sz w:val="22"/>
          <w:szCs w:val="22"/>
        </w:rPr>
        <w:t>upgrade</w:t>
      </w:r>
      <w:r w:rsidR="00A1756C" w:rsidRPr="008E3AA9">
        <w:rPr>
          <w:rFonts w:ascii="Arial" w:eastAsia="Arial" w:hAnsi="Arial" w:cs="Arial"/>
          <w:b/>
          <w:sz w:val="22"/>
          <w:szCs w:val="22"/>
        </w:rPr>
        <w:t>, please proceed</w:t>
      </w:r>
      <w:r w:rsidRPr="008E3AA9">
        <w:rPr>
          <w:rFonts w:ascii="Arial" w:eastAsia="Arial" w:hAnsi="Arial" w:cs="Arial"/>
          <w:b/>
          <w:sz w:val="22"/>
          <w:szCs w:val="22"/>
        </w:rPr>
        <w:t xml:space="preserve"> to section </w:t>
      </w:r>
      <w:r w:rsidR="002413F0" w:rsidRPr="008E3AA9">
        <w:rPr>
          <w:rFonts w:ascii="Arial" w:eastAsia="Arial" w:hAnsi="Arial" w:cs="Arial"/>
          <w:b/>
          <w:sz w:val="22"/>
          <w:szCs w:val="22"/>
        </w:rPr>
        <w:t>2.3.</w:t>
      </w:r>
      <w:r w:rsidR="009E0BC4" w:rsidRPr="008E3AA9">
        <w:rPr>
          <w:rFonts w:ascii="Arial" w:eastAsia="Arial" w:hAnsi="Arial" w:cs="Arial"/>
          <w:b/>
          <w:sz w:val="22"/>
          <w:szCs w:val="22"/>
        </w:rPr>
        <w:t>9</w:t>
      </w:r>
      <w:r w:rsidR="002413F0" w:rsidRPr="008E3AA9">
        <w:rPr>
          <w:rFonts w:ascii="Arial" w:eastAsia="Arial" w:hAnsi="Arial" w:cs="Arial"/>
          <w:b/>
          <w:sz w:val="22"/>
          <w:szCs w:val="22"/>
        </w:rPr>
        <w:t xml:space="preserve"> followed by section 2.3.1</w:t>
      </w:r>
      <w:r w:rsidR="009E0BC4" w:rsidRPr="008E3AA9">
        <w:rPr>
          <w:rFonts w:ascii="Arial" w:eastAsia="Arial" w:hAnsi="Arial" w:cs="Arial"/>
          <w:b/>
          <w:sz w:val="22"/>
          <w:szCs w:val="22"/>
        </w:rPr>
        <w:t>2</w:t>
      </w:r>
      <w:r w:rsidR="002413F0" w:rsidRPr="008E3AA9">
        <w:rPr>
          <w:rFonts w:ascii="Arial" w:eastAsia="Arial" w:hAnsi="Arial" w:cs="Arial"/>
          <w:b/>
          <w:sz w:val="22"/>
          <w:szCs w:val="22"/>
        </w:rPr>
        <w:t xml:space="preserve"> and the</w:t>
      </w:r>
      <w:r w:rsidR="009A1EE8" w:rsidRPr="008E3AA9">
        <w:rPr>
          <w:rFonts w:ascii="Arial" w:eastAsia="Arial" w:hAnsi="Arial" w:cs="Arial"/>
          <w:b/>
          <w:sz w:val="22"/>
          <w:szCs w:val="22"/>
        </w:rPr>
        <w:t>n</w:t>
      </w:r>
      <w:r w:rsidR="002413F0" w:rsidRPr="008E3AA9">
        <w:rPr>
          <w:rFonts w:ascii="Arial" w:eastAsia="Arial" w:hAnsi="Arial" w:cs="Arial"/>
          <w:b/>
          <w:sz w:val="22"/>
          <w:szCs w:val="22"/>
        </w:rPr>
        <w:t xml:space="preserve"> </w:t>
      </w:r>
      <w:r w:rsidR="00EA5F13" w:rsidRPr="008E3AA9">
        <w:rPr>
          <w:rFonts w:ascii="Arial" w:eastAsia="Arial" w:hAnsi="Arial" w:cs="Arial"/>
          <w:b/>
          <w:sz w:val="22"/>
          <w:szCs w:val="22"/>
        </w:rPr>
        <w:t>finally</w:t>
      </w:r>
      <w:r w:rsidR="002413F0" w:rsidRPr="008E3AA9">
        <w:rPr>
          <w:rFonts w:ascii="Arial" w:eastAsia="Arial" w:hAnsi="Arial" w:cs="Arial"/>
          <w:b/>
          <w:sz w:val="22"/>
          <w:szCs w:val="22"/>
        </w:rPr>
        <w:t xml:space="preserve"> to section </w:t>
      </w:r>
      <w:r w:rsidRPr="008E3AA9">
        <w:rPr>
          <w:rFonts w:ascii="Arial" w:eastAsia="Arial" w:hAnsi="Arial" w:cs="Arial"/>
          <w:b/>
          <w:sz w:val="22"/>
          <w:szCs w:val="22"/>
        </w:rPr>
        <w:t>3.0</w:t>
      </w:r>
      <w:r w:rsidRPr="008E3AA9">
        <w:rPr>
          <w:rFonts w:ascii="Arial" w:eastAsia="Arial" w:hAnsi="Arial" w:cs="Arial"/>
          <w:sz w:val="22"/>
          <w:szCs w:val="22"/>
        </w:rPr>
        <w:t>.</w:t>
      </w:r>
    </w:p>
    <w:p w14:paraId="33C7C3DE" w14:textId="11B1D918" w:rsidR="003672AF" w:rsidRPr="008E3AA9" w:rsidRDefault="003672AF" w:rsidP="00846918">
      <w:pPr>
        <w:ind w:left="720"/>
        <w:rPr>
          <w:rFonts w:eastAsia="Arial"/>
          <w:sz w:val="22"/>
          <w:szCs w:val="22"/>
        </w:rPr>
      </w:pPr>
    </w:p>
    <w:p w14:paraId="6EE21F18" w14:textId="73CFD074" w:rsidR="003672AF" w:rsidRDefault="003672AF" w:rsidP="00846918">
      <w:pPr>
        <w:ind w:left="720"/>
        <w:rPr>
          <w:rFonts w:eastAsia="Arial"/>
        </w:rPr>
      </w:pPr>
    </w:p>
    <w:p w14:paraId="067CF259" w14:textId="0269EBB8" w:rsidR="003672AF" w:rsidRDefault="003672AF" w:rsidP="00846918">
      <w:pPr>
        <w:ind w:left="720"/>
        <w:rPr>
          <w:rFonts w:eastAsia="Arial"/>
        </w:rPr>
      </w:pPr>
    </w:p>
    <w:p w14:paraId="3484ABD7" w14:textId="60C12136" w:rsidR="003672AF" w:rsidRDefault="003672AF" w:rsidP="00846918">
      <w:pPr>
        <w:ind w:left="720"/>
        <w:rPr>
          <w:rFonts w:eastAsia="Arial"/>
        </w:rPr>
      </w:pPr>
    </w:p>
    <w:p w14:paraId="6C23F7BF" w14:textId="3AE44024" w:rsidR="003672AF" w:rsidRDefault="003672AF" w:rsidP="00846918">
      <w:pPr>
        <w:ind w:left="720"/>
        <w:rPr>
          <w:rFonts w:eastAsia="Arial"/>
        </w:rPr>
      </w:pPr>
    </w:p>
    <w:p w14:paraId="617D7254" w14:textId="2497E4C6" w:rsidR="003672AF" w:rsidRDefault="003672AF" w:rsidP="00846918">
      <w:pPr>
        <w:ind w:left="720"/>
        <w:rPr>
          <w:rFonts w:eastAsia="Arial"/>
        </w:rPr>
      </w:pPr>
    </w:p>
    <w:p w14:paraId="723034C0" w14:textId="3E64AC20" w:rsidR="003672AF" w:rsidRDefault="003672AF" w:rsidP="00846918">
      <w:pPr>
        <w:ind w:left="720"/>
        <w:rPr>
          <w:rFonts w:eastAsia="Arial"/>
        </w:rPr>
      </w:pPr>
    </w:p>
    <w:p w14:paraId="372C2390" w14:textId="335D2048" w:rsidR="003672AF" w:rsidRDefault="003672AF" w:rsidP="00846918">
      <w:pPr>
        <w:ind w:left="720"/>
        <w:rPr>
          <w:rFonts w:eastAsia="Arial"/>
        </w:rPr>
      </w:pPr>
    </w:p>
    <w:p w14:paraId="16AC4340" w14:textId="699CA099" w:rsidR="003672AF" w:rsidRDefault="003672AF" w:rsidP="00846918">
      <w:pPr>
        <w:ind w:left="720"/>
        <w:rPr>
          <w:rFonts w:eastAsia="Arial"/>
        </w:rPr>
      </w:pPr>
    </w:p>
    <w:p w14:paraId="38CA102F" w14:textId="3ADBA58E" w:rsidR="003672AF" w:rsidRDefault="003672AF" w:rsidP="00846918">
      <w:pPr>
        <w:ind w:left="720"/>
        <w:rPr>
          <w:rFonts w:eastAsia="Arial"/>
        </w:rPr>
      </w:pPr>
    </w:p>
    <w:p w14:paraId="176B0132" w14:textId="7F198F03" w:rsidR="003672AF" w:rsidRDefault="003672AF" w:rsidP="00846918">
      <w:pPr>
        <w:ind w:left="720"/>
        <w:rPr>
          <w:rFonts w:eastAsia="Arial"/>
        </w:rPr>
      </w:pPr>
    </w:p>
    <w:p w14:paraId="12905A9B" w14:textId="46F0B12B" w:rsidR="003672AF" w:rsidRDefault="003672AF" w:rsidP="00846918">
      <w:pPr>
        <w:ind w:left="720"/>
        <w:rPr>
          <w:rFonts w:eastAsia="Arial"/>
        </w:rPr>
      </w:pPr>
    </w:p>
    <w:p w14:paraId="1AC995B1" w14:textId="42805D53" w:rsidR="003672AF" w:rsidRDefault="003672AF" w:rsidP="00846918">
      <w:pPr>
        <w:ind w:left="720"/>
        <w:rPr>
          <w:rFonts w:eastAsia="Arial"/>
        </w:rPr>
      </w:pPr>
    </w:p>
    <w:p w14:paraId="51891191" w14:textId="6B9A85F2" w:rsidR="003672AF" w:rsidRDefault="003672AF" w:rsidP="00846918">
      <w:pPr>
        <w:ind w:left="720"/>
        <w:rPr>
          <w:rFonts w:eastAsia="Arial"/>
        </w:rPr>
      </w:pPr>
    </w:p>
    <w:p w14:paraId="221187B5" w14:textId="77777777" w:rsidR="009E204D" w:rsidRDefault="009E204D" w:rsidP="00846918">
      <w:pPr>
        <w:ind w:left="720"/>
        <w:rPr>
          <w:rFonts w:eastAsia="Arial"/>
        </w:rPr>
      </w:pPr>
    </w:p>
    <w:p w14:paraId="7FC22061" w14:textId="77777777" w:rsidR="003672AF" w:rsidRPr="00AD4A3E" w:rsidRDefault="003672AF" w:rsidP="00846918">
      <w:pPr>
        <w:ind w:left="720"/>
        <w:rPr>
          <w:rFonts w:eastAsia="Arial"/>
        </w:rPr>
      </w:pPr>
    </w:p>
    <w:p w14:paraId="6F1F4FD4" w14:textId="03612E63" w:rsidR="00CF4B3B" w:rsidRPr="001A0402" w:rsidRDefault="00BE7DA4" w:rsidP="00846918">
      <w:pPr>
        <w:pStyle w:val="Heading2"/>
        <w:numPr>
          <w:ilvl w:val="0"/>
          <w:numId w:val="0"/>
        </w:numPr>
        <w:rPr>
          <w:rFonts w:eastAsia="Arial"/>
        </w:rPr>
      </w:pPr>
      <w:r>
        <w:rPr>
          <w:rFonts w:eastAsia="Arial"/>
          <w:spacing w:val="1"/>
        </w:rPr>
        <w:t xml:space="preserve">  </w:t>
      </w:r>
      <w:bookmarkStart w:id="9" w:name="_Toc32391034"/>
      <w:r w:rsidR="00971A67" w:rsidRPr="001A0402">
        <w:rPr>
          <w:rFonts w:eastAsia="Arial"/>
          <w:spacing w:val="1"/>
        </w:rPr>
        <w:t>2</w:t>
      </w:r>
      <w:r w:rsidR="00971A67" w:rsidRPr="001A0402">
        <w:rPr>
          <w:rFonts w:eastAsia="Arial"/>
        </w:rPr>
        <w:t>.1</w:t>
      </w:r>
      <w:r w:rsidR="00971A67" w:rsidRPr="001A0402">
        <w:rPr>
          <w:rFonts w:eastAsia="Arial"/>
          <w:spacing w:val="1"/>
        </w:rPr>
        <w:t xml:space="preserve"> S</w:t>
      </w:r>
      <w:r w:rsidR="00971A67" w:rsidRPr="001A0402">
        <w:rPr>
          <w:rFonts w:eastAsia="Arial"/>
          <w:spacing w:val="-6"/>
        </w:rPr>
        <w:t>y</w:t>
      </w:r>
      <w:r w:rsidR="00971A67" w:rsidRPr="001A0402">
        <w:rPr>
          <w:rFonts w:eastAsia="Arial"/>
          <w:spacing w:val="1"/>
        </w:rPr>
        <w:t>s</w:t>
      </w:r>
      <w:r w:rsidR="00971A67" w:rsidRPr="001A0402">
        <w:rPr>
          <w:rFonts w:eastAsia="Arial"/>
        </w:rPr>
        <w:t>tem</w:t>
      </w:r>
      <w:r w:rsidR="00971A67" w:rsidRPr="001A0402">
        <w:rPr>
          <w:rFonts w:eastAsia="Arial"/>
          <w:spacing w:val="1"/>
        </w:rPr>
        <w:t xml:space="preserve"> </w:t>
      </w:r>
      <w:r w:rsidR="00971A67" w:rsidRPr="001A0402">
        <w:rPr>
          <w:rFonts w:eastAsia="Arial"/>
        </w:rPr>
        <w:t>Requir</w:t>
      </w:r>
      <w:r w:rsidR="00971A67" w:rsidRPr="001A0402">
        <w:rPr>
          <w:rFonts w:eastAsia="Arial"/>
          <w:spacing w:val="1"/>
        </w:rPr>
        <w:t>e</w:t>
      </w:r>
      <w:r w:rsidR="00971A67" w:rsidRPr="001A0402">
        <w:rPr>
          <w:rFonts w:eastAsia="Arial"/>
        </w:rPr>
        <w:t>m</w:t>
      </w:r>
      <w:r w:rsidR="00971A67" w:rsidRPr="001A0402">
        <w:rPr>
          <w:rFonts w:eastAsia="Arial"/>
          <w:spacing w:val="1"/>
        </w:rPr>
        <w:t>e</w:t>
      </w:r>
      <w:r w:rsidR="00971A67" w:rsidRPr="001A0402">
        <w:rPr>
          <w:rFonts w:eastAsia="Arial"/>
        </w:rPr>
        <w:t>n</w:t>
      </w:r>
      <w:r w:rsidR="00971A67" w:rsidRPr="001A0402">
        <w:rPr>
          <w:rFonts w:eastAsia="Arial"/>
          <w:spacing w:val="-1"/>
        </w:rPr>
        <w:t>t</w:t>
      </w:r>
      <w:r w:rsidR="00971A67" w:rsidRPr="001A0402">
        <w:rPr>
          <w:rFonts w:eastAsia="Arial"/>
        </w:rPr>
        <w:t>s</w:t>
      </w:r>
      <w:r w:rsidR="00971A67" w:rsidRPr="001A0402">
        <w:rPr>
          <w:rFonts w:eastAsia="Arial"/>
          <w:spacing w:val="1"/>
        </w:rPr>
        <w:t xml:space="preserve"> a</w:t>
      </w:r>
      <w:r w:rsidR="00971A67" w:rsidRPr="001A0402">
        <w:rPr>
          <w:rFonts w:eastAsia="Arial"/>
        </w:rPr>
        <w:t>nd R</w:t>
      </w:r>
      <w:r w:rsidR="00971A67" w:rsidRPr="001A0402">
        <w:rPr>
          <w:rFonts w:eastAsia="Arial"/>
          <w:spacing w:val="-2"/>
        </w:rPr>
        <w:t>e</w:t>
      </w:r>
      <w:r w:rsidR="00971A67" w:rsidRPr="001A0402">
        <w:rPr>
          <w:rFonts w:eastAsia="Arial"/>
          <w:spacing w:val="1"/>
        </w:rPr>
        <w:t>c</w:t>
      </w:r>
      <w:r w:rsidR="00971A67" w:rsidRPr="001A0402">
        <w:rPr>
          <w:rFonts w:eastAsia="Arial"/>
        </w:rPr>
        <w:t>omm</w:t>
      </w:r>
      <w:r w:rsidR="00971A67" w:rsidRPr="001A0402">
        <w:rPr>
          <w:rFonts w:eastAsia="Arial"/>
          <w:spacing w:val="1"/>
        </w:rPr>
        <w:t>e</w:t>
      </w:r>
      <w:r w:rsidR="00971A67" w:rsidRPr="001A0402">
        <w:rPr>
          <w:rFonts w:eastAsia="Arial"/>
          <w:spacing w:val="-3"/>
        </w:rPr>
        <w:t>n</w:t>
      </w:r>
      <w:r w:rsidR="00971A67" w:rsidRPr="001A0402">
        <w:rPr>
          <w:rFonts w:eastAsia="Arial"/>
        </w:rPr>
        <w:t>dations</w:t>
      </w:r>
      <w:bookmarkEnd w:id="9"/>
    </w:p>
    <w:p w14:paraId="1F466916" w14:textId="77777777" w:rsidR="00CF4B3B" w:rsidRPr="001A0402" w:rsidRDefault="00CF4B3B" w:rsidP="00846918">
      <w:pPr>
        <w:spacing w:line="200" w:lineRule="exact"/>
        <w:rPr>
          <w:rFonts w:ascii="Arial" w:hAnsi="Arial" w:cs="Arial"/>
        </w:rPr>
      </w:pPr>
    </w:p>
    <w:p w14:paraId="6B3A2836" w14:textId="77777777" w:rsidR="00CF4B3B" w:rsidRPr="001A0402" w:rsidRDefault="00CF4B3B" w:rsidP="00846918">
      <w:pPr>
        <w:spacing w:line="200" w:lineRule="exact"/>
        <w:rPr>
          <w:rFonts w:ascii="Arial" w:hAnsi="Arial" w:cs="Arial"/>
        </w:rPr>
      </w:pPr>
    </w:p>
    <w:p w14:paraId="31259ACD" w14:textId="77777777" w:rsidR="00CF4B3B" w:rsidRPr="001A0402" w:rsidRDefault="00CF4B3B" w:rsidP="00846918">
      <w:pPr>
        <w:spacing w:line="200" w:lineRule="exact"/>
        <w:rPr>
          <w:rFonts w:ascii="Arial" w:hAnsi="Arial" w:cs="Arial"/>
        </w:rPr>
      </w:pPr>
    </w:p>
    <w:p w14:paraId="0AB075A1" w14:textId="77777777" w:rsidR="00CF4B3B" w:rsidRPr="001A0402" w:rsidRDefault="00CF4B3B" w:rsidP="00846918">
      <w:pPr>
        <w:spacing w:line="200" w:lineRule="exact"/>
        <w:rPr>
          <w:rFonts w:ascii="Arial" w:hAnsi="Arial" w:cs="Arial"/>
        </w:rPr>
      </w:pPr>
    </w:p>
    <w:p w14:paraId="2E9D5C15" w14:textId="77777777" w:rsidR="00CF4B3B" w:rsidRPr="001A0402" w:rsidRDefault="00CF4B3B" w:rsidP="00846918">
      <w:pPr>
        <w:spacing w:line="200" w:lineRule="exact"/>
        <w:rPr>
          <w:rFonts w:ascii="Arial" w:hAnsi="Arial" w:cs="Arial"/>
        </w:rPr>
      </w:pPr>
    </w:p>
    <w:p w14:paraId="65E26D1D" w14:textId="77777777" w:rsidR="00CF4B3B" w:rsidRPr="001A0402" w:rsidRDefault="00CF4B3B" w:rsidP="00846918">
      <w:pPr>
        <w:spacing w:before="17" w:line="240" w:lineRule="exact"/>
        <w:rPr>
          <w:rFonts w:ascii="Arial" w:hAnsi="Arial" w:cs="Arial"/>
          <w:sz w:val="24"/>
          <w:szCs w:val="24"/>
        </w:rPr>
        <w:sectPr w:rsidR="00CF4B3B" w:rsidRPr="001A0402" w:rsidSect="00725C56">
          <w:pgSz w:w="12240" w:h="15840"/>
          <w:pgMar w:top="840" w:right="1300" w:bottom="280" w:left="1300" w:header="0" w:footer="578" w:gutter="0"/>
          <w:pgNumType w:start="1"/>
          <w:cols w:space="720"/>
        </w:sectPr>
      </w:pPr>
    </w:p>
    <w:p w14:paraId="3A80E96C" w14:textId="66597A97" w:rsidR="00CF4B3B" w:rsidRPr="00DC7976" w:rsidRDefault="00971A67" w:rsidP="00846918">
      <w:pPr>
        <w:spacing w:before="19" w:line="220" w:lineRule="exact"/>
        <w:ind w:left="972" w:right="2403"/>
        <w:rPr>
          <w:rFonts w:ascii="Arial" w:eastAsia="Calibri" w:hAnsi="Arial" w:cs="Arial"/>
          <w:sz w:val="18"/>
          <w:szCs w:val="18"/>
        </w:rPr>
      </w:pPr>
      <w:r w:rsidRPr="00DC7976">
        <w:rPr>
          <w:rFonts w:ascii="Arial" w:eastAsia="Calibri" w:hAnsi="Arial" w:cs="Arial"/>
          <w:color w:val="FFFFFF"/>
          <w:spacing w:val="1"/>
          <w:w w:val="99"/>
          <w:sz w:val="18"/>
          <w:szCs w:val="18"/>
        </w:rPr>
        <w:t>pN</w:t>
      </w:r>
      <w:r w:rsidRPr="00DC7976">
        <w:rPr>
          <w:rFonts w:ascii="Arial" w:eastAsia="Calibri" w:hAnsi="Arial" w:cs="Arial"/>
          <w:color w:val="FFFFFF"/>
          <w:w w:val="99"/>
          <w:sz w:val="18"/>
          <w:szCs w:val="18"/>
        </w:rPr>
        <w:t>A</w:t>
      </w:r>
      <w:r w:rsidR="00DC7976" w:rsidRPr="00DC7976">
        <w:rPr>
          <w:rFonts w:ascii="Arial" w:eastAsia="Calibri" w:hAnsi="Arial" w:cs="Arial"/>
          <w:color w:val="FFFFFF"/>
          <w:spacing w:val="-1"/>
          <w:w w:val="99"/>
          <w:sz w:val="18"/>
          <w:szCs w:val="18"/>
        </w:rPr>
        <w:t>T</w:t>
      </w:r>
      <w:r w:rsidRPr="00DC7976">
        <w:rPr>
          <w:rFonts w:ascii="Arial" w:eastAsia="Calibri" w:hAnsi="Arial" w:cs="Arial"/>
          <w:color w:val="FFFFFF"/>
          <w:w w:val="99"/>
          <w:sz w:val="18"/>
          <w:szCs w:val="18"/>
        </w:rPr>
        <w:t>E</w:t>
      </w:r>
    </w:p>
    <w:p w14:paraId="7E879FAF" w14:textId="167E1A7D" w:rsidR="00CF4B3B" w:rsidRPr="00DC7976" w:rsidRDefault="00971A67" w:rsidP="00846918">
      <w:pPr>
        <w:spacing w:line="240" w:lineRule="exact"/>
        <w:ind w:left="1019" w:right="-59"/>
        <w:rPr>
          <w:rFonts w:ascii="Arial" w:eastAsia="Calibri" w:hAnsi="Arial" w:cs="Arial"/>
          <w:sz w:val="18"/>
          <w:szCs w:val="18"/>
        </w:rPr>
      </w:pPr>
      <w:r w:rsidRPr="00DC7976">
        <w:rPr>
          <w:rFonts w:ascii="Arial" w:eastAsia="Calibri" w:hAnsi="Arial" w:cs="Arial"/>
          <w:color w:val="FFFFFF"/>
          <w:position w:val="1"/>
          <w:sz w:val="18"/>
          <w:szCs w:val="18"/>
        </w:rPr>
        <w:t>S</w:t>
      </w:r>
      <w:r w:rsidRPr="00DC7976">
        <w:rPr>
          <w:rFonts w:ascii="Arial" w:eastAsia="Calibri" w:hAnsi="Arial" w:cs="Arial"/>
          <w:color w:val="FFFFFF"/>
          <w:spacing w:val="-1"/>
          <w:position w:val="1"/>
          <w:sz w:val="18"/>
          <w:szCs w:val="18"/>
        </w:rPr>
        <w:t>e</w:t>
      </w:r>
      <w:r w:rsidRPr="00DC7976">
        <w:rPr>
          <w:rFonts w:ascii="Arial" w:eastAsia="Calibri" w:hAnsi="Arial" w:cs="Arial"/>
          <w:color w:val="FFFFFF"/>
          <w:position w:val="1"/>
          <w:sz w:val="18"/>
          <w:szCs w:val="18"/>
        </w:rPr>
        <w:t>r</w:t>
      </w:r>
      <w:r w:rsidRPr="00DC7976">
        <w:rPr>
          <w:rFonts w:ascii="Arial" w:eastAsia="Calibri" w:hAnsi="Arial" w:cs="Arial"/>
          <w:color w:val="FFFFFF"/>
          <w:spacing w:val="1"/>
          <w:position w:val="1"/>
          <w:sz w:val="18"/>
          <w:szCs w:val="18"/>
        </w:rPr>
        <w:t>v</w:t>
      </w:r>
      <w:r w:rsidRPr="00DC7976">
        <w:rPr>
          <w:rFonts w:ascii="Arial" w:eastAsia="Calibri" w:hAnsi="Arial" w:cs="Arial"/>
          <w:color w:val="FFFFFF"/>
          <w:spacing w:val="-1"/>
          <w:position w:val="1"/>
          <w:sz w:val="18"/>
          <w:szCs w:val="18"/>
        </w:rPr>
        <w:t>e</w:t>
      </w:r>
      <w:r w:rsidRPr="00DC7976">
        <w:rPr>
          <w:rFonts w:ascii="Arial" w:eastAsia="Calibri" w:hAnsi="Arial" w:cs="Arial"/>
          <w:color w:val="FFFFFF"/>
          <w:position w:val="1"/>
          <w:sz w:val="18"/>
          <w:szCs w:val="18"/>
        </w:rPr>
        <w:t xml:space="preserve">r                                    </w:t>
      </w:r>
      <w:r w:rsidRPr="00DC7976">
        <w:rPr>
          <w:rFonts w:ascii="Arial" w:eastAsia="Calibri" w:hAnsi="Arial" w:cs="Arial"/>
          <w:color w:val="FFFFFF"/>
          <w:position w:val="6"/>
          <w:sz w:val="18"/>
          <w:szCs w:val="18"/>
        </w:rPr>
        <w:t>C</w:t>
      </w:r>
      <w:r w:rsidRPr="00DC7976">
        <w:rPr>
          <w:rFonts w:ascii="Arial" w:eastAsia="Calibri" w:hAnsi="Arial" w:cs="Arial"/>
          <w:color w:val="FFFFFF"/>
          <w:spacing w:val="-1"/>
          <w:position w:val="6"/>
          <w:sz w:val="18"/>
          <w:szCs w:val="18"/>
        </w:rPr>
        <w:t>l</w:t>
      </w:r>
      <w:r w:rsidRPr="00DC7976">
        <w:rPr>
          <w:rFonts w:ascii="Arial" w:eastAsia="Calibri" w:hAnsi="Arial" w:cs="Arial"/>
          <w:color w:val="FFFFFF"/>
          <w:position w:val="6"/>
          <w:sz w:val="18"/>
          <w:szCs w:val="18"/>
        </w:rPr>
        <w:t>i</w:t>
      </w:r>
      <w:r w:rsidRPr="00DC7976">
        <w:rPr>
          <w:rFonts w:ascii="Arial" w:eastAsia="Calibri" w:hAnsi="Arial" w:cs="Arial"/>
          <w:color w:val="FFFFFF"/>
          <w:spacing w:val="-1"/>
          <w:position w:val="6"/>
          <w:sz w:val="18"/>
          <w:szCs w:val="18"/>
        </w:rPr>
        <w:t>e</w:t>
      </w:r>
      <w:r w:rsidRPr="00DC7976">
        <w:rPr>
          <w:rFonts w:ascii="Arial" w:eastAsia="Calibri" w:hAnsi="Arial" w:cs="Arial"/>
          <w:color w:val="FFFFFF"/>
          <w:spacing w:val="1"/>
          <w:position w:val="6"/>
          <w:sz w:val="18"/>
          <w:szCs w:val="18"/>
        </w:rPr>
        <w:t>n</w:t>
      </w:r>
      <w:r w:rsidRPr="00DC7976">
        <w:rPr>
          <w:rFonts w:ascii="Arial" w:eastAsia="Calibri" w:hAnsi="Arial" w:cs="Arial"/>
          <w:color w:val="FFFFFF"/>
          <w:position w:val="6"/>
          <w:sz w:val="18"/>
          <w:szCs w:val="18"/>
        </w:rPr>
        <w:t>t</w:t>
      </w:r>
      <w:r w:rsidR="00DC7976">
        <w:rPr>
          <w:rFonts w:ascii="Arial" w:eastAsia="Calibri" w:hAnsi="Arial" w:cs="Arial"/>
          <w:color w:val="FFFFFF"/>
          <w:position w:val="6"/>
          <w:sz w:val="18"/>
          <w:szCs w:val="18"/>
        </w:rPr>
        <w:t xml:space="preserve"> 1</w:t>
      </w:r>
      <w:r w:rsidRPr="00DC7976">
        <w:rPr>
          <w:rFonts w:ascii="Arial" w:eastAsia="Calibri" w:hAnsi="Arial" w:cs="Arial"/>
          <w:color w:val="FFFFFF"/>
          <w:spacing w:val="-4"/>
          <w:position w:val="6"/>
          <w:sz w:val="18"/>
          <w:szCs w:val="18"/>
        </w:rPr>
        <w:t xml:space="preserve"> </w:t>
      </w:r>
    </w:p>
    <w:p w14:paraId="3405F968" w14:textId="77777777" w:rsidR="00CF4B3B" w:rsidRPr="00DC7976" w:rsidRDefault="00CF4B3B" w:rsidP="00846918">
      <w:pPr>
        <w:spacing w:line="100" w:lineRule="exact"/>
        <w:rPr>
          <w:rFonts w:ascii="Arial" w:hAnsi="Arial" w:cs="Arial"/>
          <w:sz w:val="18"/>
          <w:szCs w:val="18"/>
        </w:rPr>
      </w:pPr>
    </w:p>
    <w:p w14:paraId="643DD5EF" w14:textId="77777777" w:rsidR="00CF4B3B" w:rsidRPr="001A0402" w:rsidRDefault="00C17D8B" w:rsidP="00846918">
      <w:pPr>
        <w:ind w:left="730" w:right="2057"/>
        <w:rPr>
          <w:rFonts w:ascii="Arial" w:eastAsia="Arial" w:hAnsi="Arial" w:cs="Arial"/>
        </w:rPr>
      </w:pPr>
      <w:r>
        <w:rPr>
          <w:rFonts w:ascii="Arial" w:hAnsi="Arial" w:cs="Arial"/>
        </w:rPr>
        <w:pict w14:anchorId="3EFE66B5">
          <v:shape id="_x0000_s3482" type="#_x0000_t75" style="position:absolute;left:0;text-align:left;margin-left:1in;margin-top:-74.85pt;width:3.35pt;height:107.65pt;z-index:-2963;mso-position-horizontal-relative:page">
            <v:imagedata r:id="rId14" o:title=""/>
            <w10:wrap anchorx="page"/>
          </v:shape>
        </w:pict>
      </w:r>
      <w:r>
        <w:rPr>
          <w:rFonts w:ascii="Arial" w:hAnsi="Arial" w:cs="Arial"/>
        </w:rPr>
        <w:pict w14:anchorId="40B6FFF3">
          <v:shape id="_x0000_s3481" type="#_x0000_t75" style="position:absolute;left:0;text-align:left;margin-left:1in;margin-top:37.7pt;width:3.7pt;height:14.75pt;z-index:-2962;mso-position-horizontal-relative:page">
            <v:imagedata r:id="rId15" o:title=""/>
            <w10:wrap anchorx="page"/>
          </v:shape>
        </w:pict>
      </w:r>
      <w:r>
        <w:rPr>
          <w:rFonts w:ascii="Arial" w:hAnsi="Arial" w:cs="Arial"/>
        </w:rPr>
        <w:pict w14:anchorId="4785F115">
          <v:shape id="_x0000_s3480" type="#_x0000_t75" style="position:absolute;left:0;text-align:left;margin-left:1in;margin-top:55.7pt;width:3.7pt;height:14.75pt;z-index:-2961;mso-position-horizontal-relative:page">
            <v:imagedata r:id="rId15" o:title=""/>
            <w10:wrap anchorx="page"/>
          </v:shape>
        </w:pict>
      </w:r>
      <w:r>
        <w:rPr>
          <w:rFonts w:ascii="Arial" w:hAnsi="Arial" w:cs="Arial"/>
        </w:rPr>
        <w:pict w14:anchorId="787E8A5E">
          <v:shape id="_x0000_s3479" type="#_x0000_t75" style="position:absolute;left:0;text-align:left;margin-left:1in;margin-top:73.7pt;width:3.7pt;height:14.75pt;z-index:-2960;mso-position-horizontal-relative:page">
            <v:imagedata r:id="rId15" o:title=""/>
            <w10:wrap anchorx="page"/>
          </v:shape>
        </w:pict>
      </w:r>
      <w:r w:rsidR="00971A67" w:rsidRPr="001A0402">
        <w:rPr>
          <w:rFonts w:ascii="Arial" w:eastAsia="Arial" w:hAnsi="Arial" w:cs="Arial"/>
          <w:spacing w:val="3"/>
        </w:rPr>
        <w:t>T</w:t>
      </w:r>
      <w:r w:rsidR="00971A67" w:rsidRPr="001A0402">
        <w:rPr>
          <w:rFonts w:ascii="Arial" w:eastAsia="Arial" w:hAnsi="Arial" w:cs="Arial"/>
          <w:spacing w:val="1"/>
        </w:rPr>
        <w:t>r</w:t>
      </w:r>
      <w:r w:rsidR="00971A67" w:rsidRPr="001A0402">
        <w:rPr>
          <w:rFonts w:ascii="Arial" w:eastAsia="Arial" w:hAnsi="Arial" w:cs="Arial"/>
          <w:spacing w:val="-1"/>
        </w:rPr>
        <w:t>i</w:t>
      </w:r>
      <w:r w:rsidR="00971A67" w:rsidRPr="001A0402">
        <w:rPr>
          <w:rFonts w:ascii="Arial" w:eastAsia="Arial" w:hAnsi="Arial" w:cs="Arial"/>
        </w:rPr>
        <w:t>g</w:t>
      </w:r>
      <w:r w:rsidR="00971A67" w:rsidRPr="001A0402">
        <w:rPr>
          <w:rFonts w:ascii="Arial" w:eastAsia="Arial" w:hAnsi="Arial" w:cs="Arial"/>
          <w:spacing w:val="-1"/>
        </w:rPr>
        <w:t>g</w:t>
      </w:r>
      <w:r w:rsidR="00971A67" w:rsidRPr="001A0402">
        <w:rPr>
          <w:rFonts w:ascii="Arial" w:eastAsia="Arial" w:hAnsi="Arial" w:cs="Arial"/>
        </w:rPr>
        <w:t>ers</w:t>
      </w:r>
      <w:r w:rsidR="00971A67" w:rsidRPr="001A0402">
        <w:rPr>
          <w:rFonts w:ascii="Arial" w:eastAsia="Arial" w:hAnsi="Arial" w:cs="Arial"/>
          <w:spacing w:val="-5"/>
        </w:rPr>
        <w:t xml:space="preserve"> </w:t>
      </w:r>
      <w:r w:rsidR="00971A67" w:rsidRPr="001A0402">
        <w:rPr>
          <w:rFonts w:ascii="Arial" w:eastAsia="Arial" w:hAnsi="Arial" w:cs="Arial"/>
          <w:w w:val="99"/>
        </w:rPr>
        <w:t>t</w:t>
      </w:r>
      <w:r w:rsidR="00971A67" w:rsidRPr="001A0402">
        <w:rPr>
          <w:rFonts w:ascii="Arial" w:eastAsia="Arial" w:hAnsi="Arial" w:cs="Arial"/>
          <w:spacing w:val="-1"/>
          <w:w w:val="99"/>
        </w:rPr>
        <w:t>e</w:t>
      </w:r>
      <w:r w:rsidR="00971A67" w:rsidRPr="001A0402">
        <w:rPr>
          <w:rFonts w:ascii="Arial" w:eastAsia="Arial" w:hAnsi="Arial" w:cs="Arial"/>
          <w:spacing w:val="1"/>
          <w:w w:val="99"/>
        </w:rPr>
        <w:t>s</w:t>
      </w:r>
      <w:r w:rsidR="00971A67" w:rsidRPr="001A0402">
        <w:rPr>
          <w:rFonts w:ascii="Arial" w:eastAsia="Arial" w:hAnsi="Arial" w:cs="Arial"/>
          <w:w w:val="99"/>
        </w:rPr>
        <w:t xml:space="preserve">t, </w:t>
      </w:r>
      <w:r w:rsidR="00971A67" w:rsidRPr="001A0402">
        <w:rPr>
          <w:rFonts w:ascii="Arial" w:eastAsia="Arial" w:hAnsi="Arial" w:cs="Arial"/>
          <w:spacing w:val="4"/>
        </w:rPr>
        <w:t>m</w:t>
      </w:r>
      <w:r w:rsidR="00971A67" w:rsidRPr="001A0402">
        <w:rPr>
          <w:rFonts w:ascii="Arial" w:eastAsia="Arial" w:hAnsi="Arial" w:cs="Arial"/>
        </w:rPr>
        <w:t>o</w:t>
      </w:r>
      <w:r w:rsidR="00971A67" w:rsidRPr="001A0402">
        <w:rPr>
          <w:rFonts w:ascii="Arial" w:eastAsia="Arial" w:hAnsi="Arial" w:cs="Arial"/>
          <w:spacing w:val="-1"/>
        </w:rPr>
        <w:t>ni</w:t>
      </w:r>
      <w:r w:rsidR="00971A67" w:rsidRPr="001A0402">
        <w:rPr>
          <w:rFonts w:ascii="Arial" w:eastAsia="Arial" w:hAnsi="Arial" w:cs="Arial"/>
        </w:rPr>
        <w:t>tors</w:t>
      </w:r>
      <w:r w:rsidR="00971A67" w:rsidRPr="001A0402">
        <w:rPr>
          <w:rFonts w:ascii="Arial" w:eastAsia="Arial" w:hAnsi="Arial" w:cs="Arial"/>
          <w:spacing w:val="-7"/>
        </w:rPr>
        <w:t xml:space="preserve"> </w:t>
      </w:r>
      <w:r w:rsidR="00971A67" w:rsidRPr="001A0402">
        <w:rPr>
          <w:rFonts w:ascii="Arial" w:eastAsia="Arial" w:hAnsi="Arial" w:cs="Arial"/>
          <w:w w:val="99"/>
        </w:rPr>
        <w:t>a</w:t>
      </w:r>
      <w:r w:rsidR="00971A67" w:rsidRPr="001A0402">
        <w:rPr>
          <w:rFonts w:ascii="Arial" w:eastAsia="Arial" w:hAnsi="Arial" w:cs="Arial"/>
          <w:spacing w:val="-1"/>
          <w:w w:val="99"/>
        </w:rPr>
        <w:t>n</w:t>
      </w:r>
      <w:r w:rsidR="00971A67" w:rsidRPr="001A0402">
        <w:rPr>
          <w:rFonts w:ascii="Arial" w:eastAsia="Arial" w:hAnsi="Arial" w:cs="Arial"/>
          <w:w w:val="99"/>
        </w:rPr>
        <w:t xml:space="preserve">d </w:t>
      </w:r>
      <w:r w:rsidR="00971A67" w:rsidRPr="001A0402">
        <w:rPr>
          <w:rFonts w:ascii="Arial" w:eastAsia="Arial" w:hAnsi="Arial" w:cs="Arial"/>
          <w:spacing w:val="1"/>
        </w:rPr>
        <w:t>c</w:t>
      </w:r>
      <w:r w:rsidR="00971A67" w:rsidRPr="001A0402">
        <w:rPr>
          <w:rFonts w:ascii="Arial" w:eastAsia="Arial" w:hAnsi="Arial" w:cs="Arial"/>
        </w:rPr>
        <w:t>o</w:t>
      </w:r>
      <w:r w:rsidR="00971A67" w:rsidRPr="001A0402">
        <w:rPr>
          <w:rFonts w:ascii="Arial" w:eastAsia="Arial" w:hAnsi="Arial" w:cs="Arial"/>
          <w:spacing w:val="-1"/>
        </w:rPr>
        <w:t>ll</w:t>
      </w:r>
      <w:r w:rsidR="00971A67" w:rsidRPr="001A0402">
        <w:rPr>
          <w:rFonts w:ascii="Arial" w:eastAsia="Arial" w:hAnsi="Arial" w:cs="Arial"/>
        </w:rPr>
        <w:t>e</w:t>
      </w:r>
      <w:r w:rsidR="00971A67" w:rsidRPr="001A0402">
        <w:rPr>
          <w:rFonts w:ascii="Arial" w:eastAsia="Arial" w:hAnsi="Arial" w:cs="Arial"/>
          <w:spacing w:val="1"/>
        </w:rPr>
        <w:t>c</w:t>
      </w:r>
      <w:r w:rsidR="00971A67" w:rsidRPr="001A0402">
        <w:rPr>
          <w:rFonts w:ascii="Arial" w:eastAsia="Arial" w:hAnsi="Arial" w:cs="Arial"/>
        </w:rPr>
        <w:t>ts</w:t>
      </w:r>
      <w:r w:rsidR="00971A67" w:rsidRPr="001A0402">
        <w:rPr>
          <w:rFonts w:ascii="Arial" w:eastAsia="Arial" w:hAnsi="Arial" w:cs="Arial"/>
          <w:spacing w:val="-6"/>
        </w:rPr>
        <w:t xml:space="preserve"> </w:t>
      </w:r>
      <w:r w:rsidR="00971A67" w:rsidRPr="001A0402">
        <w:rPr>
          <w:rFonts w:ascii="Arial" w:eastAsia="Arial" w:hAnsi="Arial" w:cs="Arial"/>
          <w:spacing w:val="2"/>
          <w:w w:val="99"/>
        </w:rPr>
        <w:t>t</w:t>
      </w:r>
      <w:r w:rsidR="00971A67" w:rsidRPr="001A0402">
        <w:rPr>
          <w:rFonts w:ascii="Arial" w:eastAsia="Arial" w:hAnsi="Arial" w:cs="Arial"/>
          <w:w w:val="99"/>
        </w:rPr>
        <w:t>e</w:t>
      </w:r>
      <w:r w:rsidR="00971A67" w:rsidRPr="001A0402">
        <w:rPr>
          <w:rFonts w:ascii="Arial" w:eastAsia="Arial" w:hAnsi="Arial" w:cs="Arial"/>
          <w:spacing w:val="1"/>
          <w:w w:val="99"/>
        </w:rPr>
        <w:t>s</w:t>
      </w:r>
      <w:r w:rsidR="00971A67" w:rsidRPr="001A0402">
        <w:rPr>
          <w:rFonts w:ascii="Arial" w:eastAsia="Arial" w:hAnsi="Arial" w:cs="Arial"/>
          <w:w w:val="99"/>
        </w:rPr>
        <w:t xml:space="preserve">t </w:t>
      </w:r>
      <w:r w:rsidR="00971A67" w:rsidRPr="001A0402">
        <w:rPr>
          <w:rFonts w:ascii="Arial" w:eastAsia="Arial" w:hAnsi="Arial" w:cs="Arial"/>
          <w:spacing w:val="-1"/>
          <w:w w:val="99"/>
        </w:rPr>
        <w:t>l</w:t>
      </w:r>
      <w:r w:rsidR="00971A67" w:rsidRPr="001A0402">
        <w:rPr>
          <w:rFonts w:ascii="Arial" w:eastAsia="Arial" w:hAnsi="Arial" w:cs="Arial"/>
          <w:w w:val="99"/>
        </w:rPr>
        <w:t>o</w:t>
      </w:r>
      <w:r w:rsidR="00971A67" w:rsidRPr="001A0402">
        <w:rPr>
          <w:rFonts w:ascii="Arial" w:eastAsia="Arial" w:hAnsi="Arial" w:cs="Arial"/>
          <w:spacing w:val="-1"/>
          <w:w w:val="99"/>
        </w:rPr>
        <w:t>g</w:t>
      </w:r>
      <w:r w:rsidR="00971A67" w:rsidRPr="001A0402">
        <w:rPr>
          <w:rFonts w:ascii="Arial" w:eastAsia="Arial" w:hAnsi="Arial" w:cs="Arial"/>
          <w:w w:val="99"/>
        </w:rPr>
        <w:t>s</w:t>
      </w:r>
    </w:p>
    <w:p w14:paraId="334512C8" w14:textId="77777777" w:rsidR="00CF4B3B" w:rsidRPr="001A0402" w:rsidRDefault="00971A67" w:rsidP="00846918">
      <w:pPr>
        <w:spacing w:before="6" w:line="200" w:lineRule="exact"/>
        <w:rPr>
          <w:rFonts w:ascii="Arial" w:hAnsi="Arial" w:cs="Arial"/>
        </w:rPr>
      </w:pPr>
      <w:r w:rsidRPr="001A0402">
        <w:rPr>
          <w:rFonts w:ascii="Arial" w:hAnsi="Arial" w:cs="Arial"/>
        </w:rPr>
        <w:br w:type="column"/>
      </w:r>
    </w:p>
    <w:p w14:paraId="7BEE5E24" w14:textId="1AC98D7C" w:rsidR="00CF4B3B" w:rsidRPr="001A0402" w:rsidRDefault="00971A67" w:rsidP="00846918">
      <w:pPr>
        <w:rPr>
          <w:rFonts w:ascii="Arial" w:eastAsia="Calibri" w:hAnsi="Arial" w:cs="Arial"/>
        </w:rPr>
      </w:pPr>
      <w:r w:rsidRPr="001A0402">
        <w:rPr>
          <w:rFonts w:ascii="Arial" w:eastAsia="Calibri" w:hAnsi="Arial" w:cs="Arial"/>
          <w:color w:val="FFFFFF"/>
        </w:rPr>
        <w:t>C</w:t>
      </w:r>
      <w:r w:rsidRPr="001A0402">
        <w:rPr>
          <w:rFonts w:ascii="Arial" w:eastAsia="Calibri" w:hAnsi="Arial" w:cs="Arial"/>
          <w:color w:val="FFFFFF"/>
          <w:spacing w:val="-1"/>
        </w:rPr>
        <w:t>l</w:t>
      </w:r>
      <w:r w:rsidRPr="001A0402">
        <w:rPr>
          <w:rFonts w:ascii="Arial" w:eastAsia="Calibri" w:hAnsi="Arial" w:cs="Arial"/>
          <w:color w:val="FFFFFF"/>
        </w:rPr>
        <w:t>i</w:t>
      </w:r>
      <w:r w:rsidRPr="001A0402">
        <w:rPr>
          <w:rFonts w:ascii="Arial" w:eastAsia="Calibri" w:hAnsi="Arial" w:cs="Arial"/>
          <w:color w:val="FFFFFF"/>
          <w:spacing w:val="-1"/>
        </w:rPr>
        <w:t>e</w:t>
      </w:r>
      <w:r w:rsidRPr="001A0402">
        <w:rPr>
          <w:rFonts w:ascii="Arial" w:eastAsia="Calibri" w:hAnsi="Arial" w:cs="Arial"/>
          <w:color w:val="FFFFFF"/>
          <w:spacing w:val="1"/>
        </w:rPr>
        <w:t>n</w:t>
      </w:r>
      <w:r w:rsidRPr="001A0402">
        <w:rPr>
          <w:rFonts w:ascii="Arial" w:eastAsia="Calibri" w:hAnsi="Arial" w:cs="Arial"/>
          <w:color w:val="FFFFFF"/>
        </w:rPr>
        <w:t>t</w:t>
      </w:r>
      <w:r w:rsidRPr="001A0402">
        <w:rPr>
          <w:rFonts w:ascii="Arial" w:eastAsia="Calibri" w:hAnsi="Arial" w:cs="Arial"/>
          <w:color w:val="FFFFFF"/>
          <w:spacing w:val="-4"/>
        </w:rPr>
        <w:t xml:space="preserve"> </w:t>
      </w:r>
      <w:r w:rsidRPr="001A0402">
        <w:rPr>
          <w:rFonts w:ascii="Arial" w:eastAsia="Calibri" w:hAnsi="Arial" w:cs="Arial"/>
          <w:color w:val="FFFFFF"/>
        </w:rPr>
        <w:t xml:space="preserve">2     </w:t>
      </w:r>
      <w:r w:rsidRPr="001A0402">
        <w:rPr>
          <w:rFonts w:ascii="Arial" w:eastAsia="Calibri" w:hAnsi="Arial" w:cs="Arial"/>
          <w:color w:val="FFFFFF"/>
          <w:spacing w:val="9"/>
        </w:rPr>
        <w:t xml:space="preserve"> </w:t>
      </w:r>
      <w:r w:rsidRPr="001A0402">
        <w:rPr>
          <w:rFonts w:ascii="Arial" w:eastAsia="Calibri" w:hAnsi="Arial" w:cs="Arial"/>
          <w:color w:val="FFFFFF"/>
        </w:rPr>
        <w:t>C</w:t>
      </w:r>
      <w:r w:rsidRPr="001A0402">
        <w:rPr>
          <w:rFonts w:ascii="Arial" w:eastAsia="Calibri" w:hAnsi="Arial" w:cs="Arial"/>
          <w:color w:val="FFFFFF"/>
          <w:spacing w:val="-1"/>
        </w:rPr>
        <w:t>l</w:t>
      </w:r>
      <w:r w:rsidRPr="001A0402">
        <w:rPr>
          <w:rFonts w:ascii="Arial" w:eastAsia="Calibri" w:hAnsi="Arial" w:cs="Arial"/>
          <w:color w:val="FFFFFF"/>
        </w:rPr>
        <w:t>i</w:t>
      </w:r>
      <w:r w:rsidRPr="001A0402">
        <w:rPr>
          <w:rFonts w:ascii="Arial" w:eastAsia="Calibri" w:hAnsi="Arial" w:cs="Arial"/>
          <w:color w:val="FFFFFF"/>
          <w:spacing w:val="-1"/>
        </w:rPr>
        <w:t>e</w:t>
      </w:r>
      <w:r w:rsidRPr="001A0402">
        <w:rPr>
          <w:rFonts w:ascii="Arial" w:eastAsia="Calibri" w:hAnsi="Arial" w:cs="Arial"/>
          <w:color w:val="FFFFFF"/>
          <w:spacing w:val="1"/>
        </w:rPr>
        <w:t>n</w:t>
      </w:r>
      <w:r w:rsidRPr="001A0402">
        <w:rPr>
          <w:rFonts w:ascii="Arial" w:eastAsia="Calibri" w:hAnsi="Arial" w:cs="Arial"/>
          <w:color w:val="FFFFFF"/>
        </w:rPr>
        <w:t>t</w:t>
      </w:r>
      <w:r w:rsidRPr="001A0402">
        <w:rPr>
          <w:rFonts w:ascii="Arial" w:eastAsia="Calibri" w:hAnsi="Arial" w:cs="Arial"/>
          <w:color w:val="FFFFFF"/>
          <w:spacing w:val="-4"/>
        </w:rPr>
        <w:t xml:space="preserve"> </w:t>
      </w:r>
      <w:r w:rsidRPr="001A0402">
        <w:rPr>
          <w:rFonts w:ascii="Arial" w:eastAsia="Calibri" w:hAnsi="Arial" w:cs="Arial"/>
          <w:color w:val="FFFFFF"/>
        </w:rPr>
        <w:t xml:space="preserve">3           </w:t>
      </w:r>
      <w:r w:rsidRPr="001A0402">
        <w:rPr>
          <w:rFonts w:ascii="Arial" w:eastAsia="Calibri" w:hAnsi="Arial" w:cs="Arial"/>
          <w:color w:val="FFFFFF"/>
          <w:spacing w:val="21"/>
        </w:rPr>
        <w:t xml:space="preserve"> </w:t>
      </w:r>
      <w:r w:rsidRPr="001A0402">
        <w:rPr>
          <w:rFonts w:ascii="Arial" w:eastAsia="Calibri" w:hAnsi="Arial" w:cs="Arial"/>
          <w:color w:val="FFFFFF"/>
          <w:position w:val="1"/>
        </w:rPr>
        <w:t>C</w:t>
      </w:r>
      <w:r w:rsidRPr="001A0402">
        <w:rPr>
          <w:rFonts w:ascii="Arial" w:eastAsia="Calibri" w:hAnsi="Arial" w:cs="Arial"/>
          <w:color w:val="FFFFFF"/>
          <w:spacing w:val="-1"/>
          <w:position w:val="1"/>
        </w:rPr>
        <w:t>l</w:t>
      </w:r>
      <w:r w:rsidRPr="001A0402">
        <w:rPr>
          <w:rFonts w:ascii="Arial" w:eastAsia="Calibri" w:hAnsi="Arial" w:cs="Arial"/>
          <w:color w:val="FFFFFF"/>
          <w:position w:val="1"/>
        </w:rPr>
        <w:t>i</w:t>
      </w:r>
      <w:r w:rsidRPr="001A0402">
        <w:rPr>
          <w:rFonts w:ascii="Arial" w:eastAsia="Calibri" w:hAnsi="Arial" w:cs="Arial"/>
          <w:color w:val="FFFFFF"/>
          <w:spacing w:val="-1"/>
          <w:position w:val="1"/>
        </w:rPr>
        <w:t>e</w:t>
      </w:r>
      <w:r w:rsidRPr="001A0402">
        <w:rPr>
          <w:rFonts w:ascii="Arial" w:eastAsia="Calibri" w:hAnsi="Arial" w:cs="Arial"/>
          <w:color w:val="FFFFFF"/>
          <w:spacing w:val="1"/>
          <w:position w:val="1"/>
        </w:rPr>
        <w:t>n</w:t>
      </w:r>
      <w:r w:rsidRPr="001A0402">
        <w:rPr>
          <w:rFonts w:ascii="Arial" w:eastAsia="Calibri" w:hAnsi="Arial" w:cs="Arial"/>
          <w:color w:val="FFFFFF"/>
          <w:position w:val="1"/>
        </w:rPr>
        <w:t>t</w:t>
      </w:r>
      <w:r w:rsidRPr="001A0402">
        <w:rPr>
          <w:rFonts w:ascii="Arial" w:eastAsia="Calibri" w:hAnsi="Arial" w:cs="Arial"/>
          <w:color w:val="FFFFFF"/>
          <w:spacing w:val="-4"/>
          <w:position w:val="1"/>
        </w:rPr>
        <w:t xml:space="preserve"> </w:t>
      </w:r>
      <w:r w:rsidRPr="001A0402">
        <w:rPr>
          <w:rFonts w:ascii="Arial" w:eastAsia="Calibri" w:hAnsi="Arial" w:cs="Arial"/>
          <w:color w:val="FFFFFF"/>
          <w:position w:val="1"/>
        </w:rPr>
        <w:t>4</w:t>
      </w:r>
    </w:p>
    <w:p w14:paraId="029E82F8" w14:textId="77777777" w:rsidR="00CF4B3B" w:rsidRPr="001A0402" w:rsidRDefault="00CF4B3B" w:rsidP="00846918">
      <w:pPr>
        <w:spacing w:line="200" w:lineRule="exact"/>
        <w:rPr>
          <w:rFonts w:ascii="Arial" w:hAnsi="Arial" w:cs="Arial"/>
        </w:rPr>
      </w:pPr>
    </w:p>
    <w:p w14:paraId="16130930" w14:textId="77777777" w:rsidR="00CF4B3B" w:rsidRPr="001A0402" w:rsidRDefault="00CF4B3B" w:rsidP="00846918">
      <w:pPr>
        <w:spacing w:line="200" w:lineRule="exact"/>
        <w:rPr>
          <w:rFonts w:ascii="Arial" w:hAnsi="Arial" w:cs="Arial"/>
        </w:rPr>
      </w:pPr>
    </w:p>
    <w:p w14:paraId="7354268A" w14:textId="77777777" w:rsidR="00CF4B3B" w:rsidRPr="001A0402" w:rsidRDefault="00CF4B3B" w:rsidP="00846918">
      <w:pPr>
        <w:spacing w:line="200" w:lineRule="exact"/>
        <w:rPr>
          <w:rFonts w:ascii="Arial" w:hAnsi="Arial" w:cs="Arial"/>
        </w:rPr>
      </w:pPr>
    </w:p>
    <w:p w14:paraId="7E578480" w14:textId="77777777" w:rsidR="00CF4B3B" w:rsidRPr="001A0402" w:rsidRDefault="00CF4B3B" w:rsidP="00846918">
      <w:pPr>
        <w:spacing w:line="200" w:lineRule="exact"/>
        <w:rPr>
          <w:rFonts w:ascii="Arial" w:hAnsi="Arial" w:cs="Arial"/>
        </w:rPr>
      </w:pPr>
    </w:p>
    <w:p w14:paraId="7E8312D0" w14:textId="77777777" w:rsidR="00CF4B3B" w:rsidRPr="001A0402" w:rsidRDefault="00CF4B3B" w:rsidP="00846918">
      <w:pPr>
        <w:spacing w:line="200" w:lineRule="exact"/>
        <w:rPr>
          <w:rFonts w:ascii="Arial" w:hAnsi="Arial" w:cs="Arial"/>
        </w:rPr>
      </w:pPr>
    </w:p>
    <w:p w14:paraId="0575C08F" w14:textId="77777777" w:rsidR="00CF4B3B" w:rsidRPr="001A0402" w:rsidRDefault="00CF4B3B" w:rsidP="00846918">
      <w:pPr>
        <w:spacing w:line="200" w:lineRule="exact"/>
        <w:rPr>
          <w:rFonts w:ascii="Arial" w:hAnsi="Arial" w:cs="Arial"/>
        </w:rPr>
      </w:pPr>
    </w:p>
    <w:p w14:paraId="1168DF55" w14:textId="77777777" w:rsidR="00CF4B3B" w:rsidRPr="001A0402" w:rsidRDefault="00CF4B3B" w:rsidP="00846918">
      <w:pPr>
        <w:spacing w:before="14" w:line="200" w:lineRule="exact"/>
        <w:rPr>
          <w:rFonts w:ascii="Arial" w:hAnsi="Arial" w:cs="Arial"/>
        </w:rPr>
      </w:pPr>
    </w:p>
    <w:p w14:paraId="7F4C67E3" w14:textId="4A9E39E3" w:rsidR="00CF4B3B" w:rsidRPr="001A0402" w:rsidRDefault="00C17D8B" w:rsidP="00846918">
      <w:pPr>
        <w:ind w:left="684" w:right="3520" w:hanging="170"/>
        <w:rPr>
          <w:rFonts w:ascii="Arial" w:eastAsia="Calibri" w:hAnsi="Arial" w:cs="Arial"/>
        </w:rPr>
        <w:sectPr w:rsidR="00CF4B3B" w:rsidRPr="001A0402">
          <w:type w:val="continuous"/>
          <w:pgSz w:w="12240" w:h="15840"/>
          <w:pgMar w:top="1480" w:right="1300" w:bottom="280" w:left="1300" w:header="720" w:footer="720" w:gutter="0"/>
          <w:cols w:num="2" w:space="720" w:equalWidth="0">
            <w:col w:w="3988" w:space="617"/>
            <w:col w:w="5035"/>
          </w:cols>
        </w:sectPr>
      </w:pPr>
      <w:r>
        <w:rPr>
          <w:rFonts w:ascii="Arial" w:hAnsi="Arial" w:cs="Arial"/>
        </w:rPr>
        <w:pict w14:anchorId="298F2CE3">
          <v:group id="_x0000_s3455" style="position:absolute;left:0;text-align:left;margin-left:91.55pt;margin-top:-137.3pt;width:386.4pt;height:176.35pt;z-index:-2959;mso-position-horizontal-relative:page" coordorigin="1831,-2746" coordsize="7728,3527">
            <v:shape id="_x0000_s3478" style="position:absolute;left:3899;top:-2358;width:5640;height:3120" coordorigin="3899,-2358" coordsize="5640,3120" path="m4419,-2358r-42,1l4335,-2352r-80,20l4180,-2300r-68,42l4052,-2206r-52,61l3957,-2077r-31,74l3906,-1923r-7,85l3899,242r7,84l3926,406r31,75l4000,549r52,60l4112,661r68,43l4255,735r80,20l4419,762r4600,l9103,755r80,-20l9258,704r68,-43l9387,609r52,-60l9481,481r31,-75l9532,326r7,-84l9539,-1838r-7,-85l9512,-2003r-31,-74l9439,-2145r-52,-61l9326,-2258r-68,-42l9183,-2332r-80,-20l9019,-2358r-4600,xe" fillcolor="#f1dcdb" stroked="f">
              <v:path arrowok="t"/>
            </v:shape>
            <v:shape id="_x0000_s3477" style="position:absolute;left:3899;top:-2358;width:5640;height:3120" coordorigin="3899,-2358" coordsize="5640,3120" path="m3899,-1838r7,-85l3926,-2003r31,-74l4000,-2145r52,-61l4112,-2258r68,-42l4255,-2332r80,-20l4419,-2358r4600,l9103,-2352r80,20l9258,-2300r68,42l9387,-2206r52,61l9481,-2077r31,74l9532,-1923r7,85l9539,242r-7,84l9512,406r-31,75l9439,549r-52,60l9326,661r-68,43l9183,735r-80,20l9019,762r-4600,l4335,755r-80,-20l4180,704r-68,-43l4052,609r-52,-60l3957,481r-31,-75l3906,326r-7,-84l3899,-1838xe" filled="f" strokecolor="#e6b8b8" strokeweight="2pt">
              <v:path arrowok="t"/>
            </v:shape>
            <v:shape id="_x0000_s3476" type="#_x0000_t75" style="position:absolute;left:4072;top:-2114;width:5294;height:2630">
              <v:imagedata r:id="rId16" o:title=""/>
            </v:shape>
            <v:shape id="_x0000_s3475" style="position:absolute;left:4501;top:-1888;width:960;height:600" coordorigin="4501,-1888" coordsize="960,600" path="m4501,-1888r,600l5461,-1288r,-600l4501,-1888xe" fillcolor="#4f81bc" stroked="f">
              <v:path arrowok="t"/>
            </v:shape>
            <v:shape id="_x0000_s3474" type="#_x0000_t75" style="position:absolute;left:4521;top:-1797;width:970;height:418">
              <v:imagedata r:id="rId17" o:title=""/>
            </v:shape>
            <v:shape id="_x0000_s3473" style="position:absolute;left:6181;top:-134;width:1440;height:660" coordorigin="6181,-134" coordsize="1440,660" path="m6181,-134r,660l7621,526r,-660l6181,-134xe" fillcolor="#4f81bc" stroked="f">
              <v:path arrowok="t"/>
            </v:shape>
            <v:shape id="_x0000_s3472" type="#_x0000_t75" style="position:absolute;left:6201;top:-43;width:1558;height:578">
              <v:imagedata r:id="rId18" o:title=""/>
            </v:shape>
            <v:shape id="_x0000_s3471" style="position:absolute;left:4981;top:-1288;width:1920;height:1154" coordorigin="4981,-1288" coordsize="1920,1154" path="m4981,-1288r48,76l5046,-1240,6829,-168r-17,28l6901,-134r-48,-75l6836,-181,5054,-1253r16,-28l4981,-1288xe" fillcolor="black" stroked="f">
              <v:path arrowok="t"/>
            </v:shape>
            <v:shape id="_x0000_s3470" style="position:absolute;left:6211;top:-1278;width:690;height:1145" coordorigin="6211,-1278" coordsize="690,1145" path="m6211,-1278r7,89l6246,-1206r607,1008l6825,-181r76,47l6894,-223r-28,17l6259,-1214r28,-16l6211,-1278xe" fillcolor="black" stroked="f">
              <v:path arrowok="t"/>
            </v:shape>
            <v:shape id="_x0000_s3469" style="position:absolute;left:6895;top:-1278;width:489;height:1145" coordorigin="6895,-1278" coordsize="489,1145" path="m6939,-204r415,-998l7384,-1189r-7,-89l7310,-1220r30,13l6925,-210r-30,-13l6901,-134r68,-58l6939,-204xe" fillcolor="black" stroked="f">
              <v:path arrowok="t"/>
            </v:shape>
            <v:shape id="_x0000_s3468" style="position:absolute;left:6901;top:-1288;width:1656;height:1154" coordorigin="6901,-1288" coordsize="1656,1154" path="m6971,-173l8496,-1236r18,27l8557,-1288r-89,13l8487,-1248,6962,-185r-18,-27l6901,-134r89,-12l6971,-173xe" fillcolor="black" stroked="f">
              <v:path arrowok="t"/>
            </v:shape>
            <v:shape id="_x0000_s3467" style="position:absolute;left:1979;top:-1998;width:1200;height:690" coordorigin="1979,-1998" coordsize="1200,690" path="m1979,-1998r,690l3179,-1308r,-690l1979,-1998xe" fillcolor="#4f81bc" stroked="f">
              <v:path arrowok="t"/>
            </v:shape>
            <v:shape id="_x0000_s3466" type="#_x0000_t75" style="position:absolute;left:1999;top:-1907;width:1162;height:585">
              <v:imagedata r:id="rId19" o:title=""/>
            </v:shape>
            <v:shape id="_x0000_s3465" style="position:absolute;left:2539;top:-2726;width:4220;height:727" coordorigin="2539,-2726" coordsize="4220,727" path="m6719,-2726r-4144,l2572,-2722r,644l2539,-2078r40,80l2619,-2078r-32,l2587,-2711r4125,l6712,-2438r-33,l6719,-2358r40,-80l6727,-2438r,-284l6723,-2726r-4,xe" fillcolor="black" stroked="f">
              <v:path arrowok="t"/>
            </v:shape>
            <v:shape id="_x0000_s3464" type="#_x0000_t75" style="position:absolute;left:2047;top:-1263;width:1625;height:295">
              <v:imagedata r:id="rId20" o:title=""/>
            </v:shape>
            <v:shape id="_x0000_s3463" type="#_x0000_t75" style="position:absolute;left:2054;top:-1032;width:1608;height:295">
              <v:imagedata r:id="rId21" o:title=""/>
            </v:shape>
            <v:shape id="_x0000_s3462" type="#_x0000_t75" style="position:absolute;left:1831;top:-1271;width:1741;height:1014">
              <v:imagedata r:id="rId22" o:title=""/>
            </v:shape>
            <v:shape id="_x0000_s3461" style="position:absolute;left:5731;top:-1878;width:960;height:600" coordorigin="5731,-1878" coordsize="960,600" path="m5731,-1878r,600l6691,-1278r,-600l5731,-1878xe" fillcolor="#4f81bc" stroked="f">
              <v:path arrowok="t"/>
            </v:shape>
            <v:shape id="_x0000_s3460" type="#_x0000_t75" style="position:absolute;left:5752;top:-1787;width:968;height:418">
              <v:imagedata r:id="rId23" o:title=""/>
            </v:shape>
            <v:shape id="_x0000_s3459" style="position:absolute;left:6897;top:-1878;width:960;height:600" coordorigin="6897,-1878" coordsize="960,600" path="m6897,-1878r,600l7857,-1278r,-600l6897,-1878xe" fillcolor="#4f81bc" stroked="f">
              <v:path arrowok="t"/>
            </v:shape>
            <v:shape id="_x0000_s3458" type="#_x0000_t75" style="position:absolute;left:6918;top:-1787;width:970;height:418">
              <v:imagedata r:id="rId24" o:title=""/>
            </v:shape>
            <v:shape id="_x0000_s3457" style="position:absolute;left:8077;top:-1888;width:960;height:600" coordorigin="8077,-1888" coordsize="960,600" path="m8077,-1888r,600l9037,-1288r,-600l8077,-1888xe" fillcolor="#4f81bc" stroked="f">
              <v:path arrowok="t"/>
            </v:shape>
            <v:shape id="_x0000_s3456" type="#_x0000_t75" style="position:absolute;left:8097;top:-1797;width:971;height:418">
              <v:imagedata r:id="rId25" o:title=""/>
            </v:shape>
            <w10:wrap anchorx="page"/>
          </v:group>
        </w:pict>
      </w:r>
      <w:r w:rsidR="00971A67" w:rsidRPr="001A0402">
        <w:rPr>
          <w:rFonts w:ascii="Arial" w:eastAsia="Calibri" w:hAnsi="Arial" w:cs="Arial"/>
          <w:color w:val="FFFFFF"/>
          <w:spacing w:val="1"/>
        </w:rPr>
        <w:t>N</w:t>
      </w:r>
      <w:r w:rsidR="00971A67" w:rsidRPr="001A0402">
        <w:rPr>
          <w:rFonts w:ascii="Arial" w:eastAsia="Calibri" w:hAnsi="Arial" w:cs="Arial"/>
          <w:color w:val="FFFFFF"/>
          <w:spacing w:val="-1"/>
        </w:rPr>
        <w:t>e</w:t>
      </w:r>
      <w:r w:rsidR="00971A67" w:rsidRPr="001A0402">
        <w:rPr>
          <w:rFonts w:ascii="Arial" w:eastAsia="Calibri" w:hAnsi="Arial" w:cs="Arial"/>
          <w:color w:val="FFFFFF"/>
        </w:rPr>
        <w:t>tA</w:t>
      </w:r>
      <w:r w:rsidR="00971A67" w:rsidRPr="001A0402">
        <w:rPr>
          <w:rFonts w:ascii="Arial" w:eastAsia="Calibri" w:hAnsi="Arial" w:cs="Arial"/>
          <w:color w:val="FFFFFF"/>
          <w:spacing w:val="1"/>
        </w:rPr>
        <w:t>p</w:t>
      </w:r>
      <w:r w:rsidR="00971A67" w:rsidRPr="001A0402">
        <w:rPr>
          <w:rFonts w:ascii="Arial" w:eastAsia="Calibri" w:hAnsi="Arial" w:cs="Arial"/>
          <w:color w:val="FFFFFF"/>
        </w:rPr>
        <w:t>p</w:t>
      </w:r>
      <w:r w:rsidR="0068307D">
        <w:rPr>
          <w:rFonts w:ascii="Arial" w:eastAsia="Calibri" w:hAnsi="Arial" w:cs="Arial"/>
          <w:color w:val="FFFFFF"/>
        </w:rPr>
        <w:t xml:space="preserve"> </w:t>
      </w:r>
      <w:r w:rsidR="00971A67" w:rsidRPr="001A0402">
        <w:rPr>
          <w:rFonts w:ascii="Arial" w:eastAsia="Calibri" w:hAnsi="Arial" w:cs="Arial"/>
          <w:color w:val="FFFFFF"/>
        </w:rPr>
        <w:t>Storage</w:t>
      </w:r>
    </w:p>
    <w:p w14:paraId="313A6F85" w14:textId="77777777" w:rsidR="00CF4B3B" w:rsidRPr="001A0402" w:rsidRDefault="00CF4B3B" w:rsidP="00846918">
      <w:pPr>
        <w:spacing w:before="6" w:line="180" w:lineRule="exact"/>
        <w:rPr>
          <w:rFonts w:ascii="Arial" w:hAnsi="Arial" w:cs="Arial"/>
          <w:sz w:val="18"/>
          <w:szCs w:val="18"/>
        </w:rPr>
      </w:pPr>
    </w:p>
    <w:p w14:paraId="29D50521" w14:textId="77777777" w:rsidR="00CF4B3B" w:rsidRPr="001A0402" w:rsidRDefault="00CF4B3B" w:rsidP="00846918">
      <w:pPr>
        <w:spacing w:line="200" w:lineRule="exact"/>
        <w:rPr>
          <w:rFonts w:ascii="Arial" w:hAnsi="Arial" w:cs="Arial"/>
        </w:rPr>
      </w:pPr>
    </w:p>
    <w:p w14:paraId="6C328539" w14:textId="77777777" w:rsidR="00CF4B3B" w:rsidRPr="00172358" w:rsidRDefault="00CF4B3B" w:rsidP="00846918">
      <w:pPr>
        <w:spacing w:line="200" w:lineRule="exact"/>
        <w:rPr>
          <w:rFonts w:ascii="Arial" w:hAnsi="Arial" w:cs="Arial"/>
          <w:sz w:val="22"/>
          <w:szCs w:val="22"/>
        </w:rPr>
      </w:pPr>
    </w:p>
    <w:p w14:paraId="692DCB6C" w14:textId="77777777" w:rsidR="00CF4B3B" w:rsidRPr="00172358" w:rsidRDefault="00971A67" w:rsidP="00846918">
      <w:pPr>
        <w:spacing w:before="34"/>
        <w:ind w:left="716"/>
        <w:rPr>
          <w:rFonts w:ascii="Arial" w:eastAsia="Arial" w:hAnsi="Arial" w:cs="Arial"/>
          <w:sz w:val="22"/>
          <w:szCs w:val="22"/>
        </w:rPr>
      </w:pPr>
      <w:r w:rsidRPr="00172358">
        <w:rPr>
          <w:rFonts w:ascii="Arial" w:eastAsia="Arial" w:hAnsi="Arial" w:cs="Arial"/>
          <w:spacing w:val="-1"/>
          <w:sz w:val="22"/>
          <w:szCs w:val="22"/>
        </w:rPr>
        <w:t>Y</w:t>
      </w:r>
      <w:r w:rsidRPr="00172358">
        <w:rPr>
          <w:rFonts w:ascii="Arial" w:eastAsia="Arial" w:hAnsi="Arial" w:cs="Arial"/>
          <w:sz w:val="22"/>
          <w:szCs w:val="22"/>
        </w:rPr>
        <w:t>ou</w:t>
      </w:r>
      <w:r w:rsidRPr="00172358">
        <w:rPr>
          <w:rFonts w:ascii="Arial" w:eastAsia="Arial" w:hAnsi="Arial" w:cs="Arial"/>
          <w:spacing w:val="-5"/>
          <w:sz w:val="22"/>
          <w:szCs w:val="22"/>
        </w:rPr>
        <w:t xml:space="preserve"> </w:t>
      </w:r>
      <w:r w:rsidRPr="00172358">
        <w:rPr>
          <w:rFonts w:ascii="Arial" w:eastAsia="Arial" w:hAnsi="Arial" w:cs="Arial"/>
          <w:spacing w:val="4"/>
          <w:sz w:val="22"/>
          <w:szCs w:val="22"/>
        </w:rPr>
        <w:t>m</w:t>
      </w:r>
      <w:r w:rsidRPr="00172358">
        <w:rPr>
          <w:rFonts w:ascii="Arial" w:eastAsia="Arial" w:hAnsi="Arial" w:cs="Arial"/>
          <w:sz w:val="22"/>
          <w:szCs w:val="22"/>
        </w:rPr>
        <w:t>u</w:t>
      </w:r>
      <w:r w:rsidRPr="00172358">
        <w:rPr>
          <w:rFonts w:ascii="Arial" w:eastAsia="Arial" w:hAnsi="Arial" w:cs="Arial"/>
          <w:spacing w:val="1"/>
          <w:sz w:val="22"/>
          <w:szCs w:val="22"/>
        </w:rPr>
        <w:t>s</w:t>
      </w:r>
      <w:r w:rsidRPr="00172358">
        <w:rPr>
          <w:rFonts w:ascii="Arial" w:eastAsia="Arial" w:hAnsi="Arial" w:cs="Arial"/>
          <w:sz w:val="22"/>
          <w:szCs w:val="22"/>
        </w:rPr>
        <w:t>t</w:t>
      </w:r>
      <w:r w:rsidRPr="00172358">
        <w:rPr>
          <w:rFonts w:ascii="Arial" w:eastAsia="Arial" w:hAnsi="Arial" w:cs="Arial"/>
          <w:spacing w:val="-4"/>
          <w:sz w:val="22"/>
          <w:szCs w:val="22"/>
        </w:rPr>
        <w:t xml:space="preserve"> </w:t>
      </w:r>
      <w:r w:rsidRPr="00172358">
        <w:rPr>
          <w:rFonts w:ascii="Arial" w:eastAsia="Arial" w:hAnsi="Arial" w:cs="Arial"/>
          <w:spacing w:val="-1"/>
          <w:sz w:val="22"/>
          <w:szCs w:val="22"/>
        </w:rPr>
        <w:t>e</w:t>
      </w:r>
      <w:r w:rsidRPr="00172358">
        <w:rPr>
          <w:rFonts w:ascii="Arial" w:eastAsia="Arial" w:hAnsi="Arial" w:cs="Arial"/>
          <w:sz w:val="22"/>
          <w:szCs w:val="22"/>
        </w:rPr>
        <w:t>n</w:t>
      </w:r>
      <w:r w:rsidRPr="00172358">
        <w:rPr>
          <w:rFonts w:ascii="Arial" w:eastAsia="Arial" w:hAnsi="Arial" w:cs="Arial"/>
          <w:spacing w:val="1"/>
          <w:sz w:val="22"/>
          <w:szCs w:val="22"/>
        </w:rPr>
        <w:t>s</w:t>
      </w:r>
      <w:r w:rsidRPr="00172358">
        <w:rPr>
          <w:rFonts w:ascii="Arial" w:eastAsia="Arial" w:hAnsi="Arial" w:cs="Arial"/>
          <w:sz w:val="22"/>
          <w:szCs w:val="22"/>
        </w:rPr>
        <w:t>ure</w:t>
      </w:r>
      <w:r w:rsidRPr="00172358">
        <w:rPr>
          <w:rFonts w:ascii="Arial" w:eastAsia="Arial" w:hAnsi="Arial" w:cs="Arial"/>
          <w:spacing w:val="-6"/>
          <w:sz w:val="22"/>
          <w:szCs w:val="22"/>
        </w:rPr>
        <w:t xml:space="preserve"> </w:t>
      </w:r>
      <w:r w:rsidRPr="00172358">
        <w:rPr>
          <w:rFonts w:ascii="Arial" w:eastAsia="Arial" w:hAnsi="Arial" w:cs="Arial"/>
          <w:spacing w:val="2"/>
          <w:sz w:val="22"/>
          <w:szCs w:val="22"/>
        </w:rPr>
        <w:t>t</w:t>
      </w:r>
      <w:r w:rsidRPr="00172358">
        <w:rPr>
          <w:rFonts w:ascii="Arial" w:eastAsia="Arial" w:hAnsi="Arial" w:cs="Arial"/>
          <w:sz w:val="22"/>
          <w:szCs w:val="22"/>
        </w:rPr>
        <w:t>h</w:t>
      </w:r>
      <w:r w:rsidRPr="00172358">
        <w:rPr>
          <w:rFonts w:ascii="Arial" w:eastAsia="Arial" w:hAnsi="Arial" w:cs="Arial"/>
          <w:spacing w:val="-1"/>
          <w:sz w:val="22"/>
          <w:szCs w:val="22"/>
        </w:rPr>
        <w:t>a</w:t>
      </w:r>
      <w:r w:rsidRPr="00172358">
        <w:rPr>
          <w:rFonts w:ascii="Arial" w:eastAsia="Arial" w:hAnsi="Arial" w:cs="Arial"/>
          <w:sz w:val="22"/>
          <w:szCs w:val="22"/>
        </w:rPr>
        <w:t>t</w:t>
      </w:r>
      <w:r w:rsidRPr="00172358">
        <w:rPr>
          <w:rFonts w:ascii="Arial" w:eastAsia="Arial" w:hAnsi="Arial" w:cs="Arial"/>
          <w:spacing w:val="-3"/>
          <w:sz w:val="22"/>
          <w:szCs w:val="22"/>
        </w:rPr>
        <w:t xml:space="preserve"> </w:t>
      </w:r>
      <w:r w:rsidRPr="00172358">
        <w:rPr>
          <w:rFonts w:ascii="Arial" w:eastAsia="Arial" w:hAnsi="Arial" w:cs="Arial"/>
          <w:spacing w:val="2"/>
          <w:sz w:val="22"/>
          <w:szCs w:val="22"/>
        </w:rPr>
        <w:t>t</w:t>
      </w:r>
      <w:r w:rsidRPr="00172358">
        <w:rPr>
          <w:rFonts w:ascii="Arial" w:eastAsia="Arial" w:hAnsi="Arial" w:cs="Arial"/>
          <w:sz w:val="22"/>
          <w:szCs w:val="22"/>
        </w:rPr>
        <w:t>he</w:t>
      </w:r>
      <w:r w:rsidRPr="00172358">
        <w:rPr>
          <w:rFonts w:ascii="Arial" w:eastAsia="Arial" w:hAnsi="Arial" w:cs="Arial"/>
          <w:spacing w:val="-2"/>
          <w:sz w:val="22"/>
          <w:szCs w:val="22"/>
        </w:rPr>
        <w:t xml:space="preserve"> </w:t>
      </w:r>
      <w:r w:rsidRPr="00172358">
        <w:rPr>
          <w:rFonts w:ascii="Arial" w:eastAsia="Arial" w:hAnsi="Arial" w:cs="Arial"/>
          <w:sz w:val="22"/>
          <w:szCs w:val="22"/>
        </w:rPr>
        <w:t>L</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u</w:t>
      </w:r>
      <w:r w:rsidRPr="00172358">
        <w:rPr>
          <w:rFonts w:ascii="Arial" w:eastAsia="Arial" w:hAnsi="Arial" w:cs="Arial"/>
          <w:sz w:val="22"/>
          <w:szCs w:val="22"/>
        </w:rPr>
        <w:t>x</w:t>
      </w:r>
      <w:r w:rsidRPr="00172358">
        <w:rPr>
          <w:rFonts w:ascii="Arial" w:eastAsia="Arial" w:hAnsi="Arial" w:cs="Arial"/>
          <w:spacing w:val="-4"/>
          <w:sz w:val="22"/>
          <w:szCs w:val="22"/>
        </w:rPr>
        <w:t xml:space="preserve"> </w:t>
      </w:r>
      <w:r w:rsidRPr="00172358">
        <w:rPr>
          <w:rFonts w:ascii="Arial" w:eastAsia="Arial" w:hAnsi="Arial" w:cs="Arial"/>
          <w:sz w:val="22"/>
          <w:szCs w:val="22"/>
        </w:rPr>
        <w:t>h</w:t>
      </w:r>
      <w:r w:rsidRPr="00172358">
        <w:rPr>
          <w:rFonts w:ascii="Arial" w:eastAsia="Arial" w:hAnsi="Arial" w:cs="Arial"/>
          <w:spacing w:val="-1"/>
          <w:sz w:val="22"/>
          <w:szCs w:val="22"/>
        </w:rPr>
        <w:t>o</w:t>
      </w:r>
      <w:r w:rsidRPr="00172358">
        <w:rPr>
          <w:rFonts w:ascii="Arial" w:eastAsia="Arial" w:hAnsi="Arial" w:cs="Arial"/>
          <w:spacing w:val="1"/>
          <w:sz w:val="22"/>
          <w:szCs w:val="22"/>
        </w:rPr>
        <w:t>s</w:t>
      </w:r>
      <w:r w:rsidRPr="00172358">
        <w:rPr>
          <w:rFonts w:ascii="Arial" w:eastAsia="Arial" w:hAnsi="Arial" w:cs="Arial"/>
          <w:sz w:val="22"/>
          <w:szCs w:val="22"/>
        </w:rPr>
        <w:t>t</w:t>
      </w:r>
      <w:r w:rsidRPr="00172358">
        <w:rPr>
          <w:rFonts w:ascii="Arial" w:eastAsia="Arial" w:hAnsi="Arial" w:cs="Arial"/>
          <w:spacing w:val="-2"/>
          <w:sz w:val="22"/>
          <w:szCs w:val="22"/>
        </w:rPr>
        <w:t xml:space="preserve"> </w:t>
      </w:r>
      <w:r w:rsidRPr="00172358">
        <w:rPr>
          <w:rFonts w:ascii="Arial" w:eastAsia="Arial" w:hAnsi="Arial" w:cs="Arial"/>
          <w:sz w:val="22"/>
          <w:szCs w:val="22"/>
        </w:rPr>
        <w:t>h</w:t>
      </w:r>
      <w:r w:rsidRPr="00172358">
        <w:rPr>
          <w:rFonts w:ascii="Arial" w:eastAsia="Arial" w:hAnsi="Arial" w:cs="Arial"/>
          <w:spacing w:val="-1"/>
          <w:sz w:val="22"/>
          <w:szCs w:val="22"/>
        </w:rPr>
        <w:t>a</w:t>
      </w:r>
      <w:r w:rsidRPr="00172358">
        <w:rPr>
          <w:rFonts w:ascii="Arial" w:eastAsia="Arial" w:hAnsi="Arial" w:cs="Arial"/>
          <w:sz w:val="22"/>
          <w:szCs w:val="22"/>
        </w:rPr>
        <w:t>s</w:t>
      </w:r>
      <w:r w:rsidRPr="00172358">
        <w:rPr>
          <w:rFonts w:ascii="Arial" w:eastAsia="Arial" w:hAnsi="Arial" w:cs="Arial"/>
          <w:spacing w:val="-2"/>
          <w:sz w:val="22"/>
          <w:szCs w:val="22"/>
        </w:rPr>
        <w:t xml:space="preserve"> </w:t>
      </w:r>
      <w:r w:rsidRPr="00172358">
        <w:rPr>
          <w:rFonts w:ascii="Arial" w:eastAsia="Arial" w:hAnsi="Arial" w:cs="Arial"/>
          <w:sz w:val="22"/>
          <w:szCs w:val="22"/>
        </w:rPr>
        <w:t>t</w:t>
      </w:r>
      <w:r w:rsidRPr="00172358">
        <w:rPr>
          <w:rFonts w:ascii="Arial" w:eastAsia="Arial" w:hAnsi="Arial" w:cs="Arial"/>
          <w:spacing w:val="1"/>
          <w:sz w:val="22"/>
          <w:szCs w:val="22"/>
        </w:rPr>
        <w:t>h</w:t>
      </w:r>
      <w:r w:rsidRPr="00172358">
        <w:rPr>
          <w:rFonts w:ascii="Arial" w:eastAsia="Arial" w:hAnsi="Arial" w:cs="Arial"/>
          <w:sz w:val="22"/>
          <w:szCs w:val="22"/>
        </w:rPr>
        <w:t>e</w:t>
      </w:r>
      <w:r w:rsidRPr="00172358">
        <w:rPr>
          <w:rFonts w:ascii="Arial" w:eastAsia="Arial" w:hAnsi="Arial" w:cs="Arial"/>
          <w:spacing w:val="-3"/>
          <w:sz w:val="22"/>
          <w:szCs w:val="22"/>
        </w:rPr>
        <w:t xml:space="preserve"> </w:t>
      </w:r>
      <w:r w:rsidRPr="00172358">
        <w:rPr>
          <w:rFonts w:ascii="Arial" w:eastAsia="Arial" w:hAnsi="Arial" w:cs="Arial"/>
          <w:sz w:val="22"/>
          <w:szCs w:val="22"/>
        </w:rPr>
        <w:t>re</w:t>
      </w:r>
      <w:r w:rsidRPr="00172358">
        <w:rPr>
          <w:rFonts w:ascii="Arial" w:eastAsia="Arial" w:hAnsi="Arial" w:cs="Arial"/>
          <w:spacing w:val="2"/>
          <w:sz w:val="22"/>
          <w:szCs w:val="22"/>
        </w:rPr>
        <w:t>q</w:t>
      </w:r>
      <w:r w:rsidRPr="00172358">
        <w:rPr>
          <w:rFonts w:ascii="Arial" w:eastAsia="Arial" w:hAnsi="Arial" w:cs="Arial"/>
          <w:sz w:val="22"/>
          <w:szCs w:val="22"/>
        </w:rPr>
        <w:t>u</w:t>
      </w:r>
      <w:r w:rsidRPr="00172358">
        <w:rPr>
          <w:rFonts w:ascii="Arial" w:eastAsia="Arial" w:hAnsi="Arial" w:cs="Arial"/>
          <w:spacing w:val="-1"/>
          <w:sz w:val="22"/>
          <w:szCs w:val="22"/>
        </w:rPr>
        <w:t>i</w:t>
      </w:r>
      <w:r w:rsidRPr="00172358">
        <w:rPr>
          <w:rFonts w:ascii="Arial" w:eastAsia="Arial" w:hAnsi="Arial" w:cs="Arial"/>
          <w:spacing w:val="1"/>
          <w:sz w:val="22"/>
          <w:szCs w:val="22"/>
        </w:rPr>
        <w:t>r</w:t>
      </w:r>
      <w:r w:rsidRPr="00172358">
        <w:rPr>
          <w:rFonts w:ascii="Arial" w:eastAsia="Arial" w:hAnsi="Arial" w:cs="Arial"/>
          <w:spacing w:val="2"/>
          <w:sz w:val="22"/>
          <w:szCs w:val="22"/>
        </w:rPr>
        <w:t>e</w:t>
      </w:r>
      <w:r w:rsidRPr="00172358">
        <w:rPr>
          <w:rFonts w:ascii="Arial" w:eastAsia="Arial" w:hAnsi="Arial" w:cs="Arial"/>
          <w:sz w:val="22"/>
          <w:szCs w:val="22"/>
        </w:rPr>
        <w:t>d</w:t>
      </w:r>
      <w:r w:rsidRPr="00172358">
        <w:rPr>
          <w:rFonts w:ascii="Arial" w:eastAsia="Arial" w:hAnsi="Arial" w:cs="Arial"/>
          <w:spacing w:val="-7"/>
          <w:sz w:val="22"/>
          <w:szCs w:val="22"/>
        </w:rPr>
        <w:t xml:space="preserve"> </w:t>
      </w:r>
      <w:r w:rsidRPr="00172358">
        <w:rPr>
          <w:rFonts w:ascii="Arial" w:eastAsia="Arial" w:hAnsi="Arial" w:cs="Arial"/>
          <w:sz w:val="22"/>
          <w:szCs w:val="22"/>
        </w:rPr>
        <w:t>co</w:t>
      </w:r>
      <w:r w:rsidRPr="00172358">
        <w:rPr>
          <w:rFonts w:ascii="Arial" w:eastAsia="Arial" w:hAnsi="Arial" w:cs="Arial"/>
          <w:spacing w:val="-1"/>
          <w:sz w:val="22"/>
          <w:szCs w:val="22"/>
        </w:rPr>
        <w:t>n</w:t>
      </w:r>
      <w:r w:rsidRPr="00172358">
        <w:rPr>
          <w:rFonts w:ascii="Arial" w:eastAsia="Arial" w:hAnsi="Arial" w:cs="Arial"/>
          <w:spacing w:val="2"/>
          <w:sz w:val="22"/>
          <w:szCs w:val="22"/>
        </w:rPr>
        <w:t>f</w:t>
      </w:r>
      <w:r w:rsidRPr="00172358">
        <w:rPr>
          <w:rFonts w:ascii="Arial" w:eastAsia="Arial" w:hAnsi="Arial" w:cs="Arial"/>
          <w:spacing w:val="-1"/>
          <w:sz w:val="22"/>
          <w:szCs w:val="22"/>
        </w:rPr>
        <w:t>i</w:t>
      </w:r>
      <w:r w:rsidRPr="00172358">
        <w:rPr>
          <w:rFonts w:ascii="Arial" w:eastAsia="Arial" w:hAnsi="Arial" w:cs="Arial"/>
          <w:sz w:val="22"/>
          <w:szCs w:val="22"/>
        </w:rPr>
        <w:t>g</w:t>
      </w:r>
      <w:r w:rsidRPr="00172358">
        <w:rPr>
          <w:rFonts w:ascii="Arial" w:eastAsia="Arial" w:hAnsi="Arial" w:cs="Arial"/>
          <w:spacing w:val="-1"/>
          <w:sz w:val="22"/>
          <w:szCs w:val="22"/>
        </w:rPr>
        <w:t>u</w:t>
      </w:r>
      <w:r w:rsidRPr="00172358">
        <w:rPr>
          <w:rFonts w:ascii="Arial" w:eastAsia="Arial" w:hAnsi="Arial" w:cs="Arial"/>
          <w:spacing w:val="1"/>
          <w:sz w:val="22"/>
          <w:szCs w:val="22"/>
        </w:rPr>
        <w:t>r</w:t>
      </w:r>
      <w:r w:rsidRPr="00172358">
        <w:rPr>
          <w:rFonts w:ascii="Arial" w:eastAsia="Arial" w:hAnsi="Arial" w:cs="Arial"/>
          <w:sz w:val="22"/>
          <w:szCs w:val="22"/>
        </w:rPr>
        <w:t>a</w:t>
      </w:r>
      <w:r w:rsidRPr="00172358">
        <w:rPr>
          <w:rFonts w:ascii="Arial" w:eastAsia="Arial" w:hAnsi="Arial" w:cs="Arial"/>
          <w:spacing w:val="2"/>
          <w:sz w:val="22"/>
          <w:szCs w:val="22"/>
        </w:rPr>
        <w:t>t</w:t>
      </w:r>
      <w:r w:rsidRPr="00172358">
        <w:rPr>
          <w:rFonts w:ascii="Arial" w:eastAsia="Arial" w:hAnsi="Arial" w:cs="Arial"/>
          <w:spacing w:val="-1"/>
          <w:sz w:val="22"/>
          <w:szCs w:val="22"/>
        </w:rPr>
        <w:t>i</w:t>
      </w:r>
      <w:r w:rsidRPr="00172358">
        <w:rPr>
          <w:rFonts w:ascii="Arial" w:eastAsia="Arial" w:hAnsi="Arial" w:cs="Arial"/>
          <w:spacing w:val="2"/>
          <w:sz w:val="22"/>
          <w:szCs w:val="22"/>
        </w:rPr>
        <w:t>o</w:t>
      </w:r>
      <w:r w:rsidRPr="00172358">
        <w:rPr>
          <w:rFonts w:ascii="Arial" w:eastAsia="Arial" w:hAnsi="Arial" w:cs="Arial"/>
          <w:sz w:val="22"/>
          <w:szCs w:val="22"/>
        </w:rPr>
        <w:t>n</w:t>
      </w:r>
      <w:r w:rsidRPr="00172358">
        <w:rPr>
          <w:rFonts w:ascii="Arial" w:eastAsia="Arial" w:hAnsi="Arial" w:cs="Arial"/>
          <w:spacing w:val="-11"/>
          <w:sz w:val="22"/>
          <w:szCs w:val="22"/>
        </w:rPr>
        <w:t xml:space="preserve"> </w:t>
      </w:r>
      <w:r w:rsidRPr="00172358">
        <w:rPr>
          <w:rFonts w:ascii="Arial" w:eastAsia="Arial" w:hAnsi="Arial" w:cs="Arial"/>
          <w:spacing w:val="-1"/>
          <w:sz w:val="22"/>
          <w:szCs w:val="22"/>
        </w:rPr>
        <w:t>t</w:t>
      </w:r>
      <w:r w:rsidRPr="00172358">
        <w:rPr>
          <w:rFonts w:ascii="Arial" w:eastAsia="Arial" w:hAnsi="Arial" w:cs="Arial"/>
          <w:sz w:val="22"/>
          <w:szCs w:val="22"/>
        </w:rPr>
        <w:t xml:space="preserve">o </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s</w:t>
      </w:r>
      <w:r w:rsidRPr="00172358">
        <w:rPr>
          <w:rFonts w:ascii="Arial" w:eastAsia="Arial" w:hAnsi="Arial" w:cs="Arial"/>
          <w:sz w:val="22"/>
          <w:szCs w:val="22"/>
        </w:rPr>
        <w:t>t</w:t>
      </w:r>
      <w:r w:rsidRPr="00172358">
        <w:rPr>
          <w:rFonts w:ascii="Arial" w:eastAsia="Arial" w:hAnsi="Arial" w:cs="Arial"/>
          <w:spacing w:val="2"/>
          <w:sz w:val="22"/>
          <w:szCs w:val="22"/>
        </w:rPr>
        <w:t>a</w:t>
      </w:r>
      <w:r w:rsidRPr="00172358">
        <w:rPr>
          <w:rFonts w:ascii="Arial" w:eastAsia="Arial" w:hAnsi="Arial" w:cs="Arial"/>
          <w:spacing w:val="-1"/>
          <w:sz w:val="22"/>
          <w:szCs w:val="22"/>
        </w:rPr>
        <w:t>l</w:t>
      </w:r>
      <w:r w:rsidRPr="00172358">
        <w:rPr>
          <w:rFonts w:ascii="Arial" w:eastAsia="Arial" w:hAnsi="Arial" w:cs="Arial"/>
          <w:sz w:val="22"/>
          <w:szCs w:val="22"/>
        </w:rPr>
        <w:t>l</w:t>
      </w:r>
      <w:r w:rsidRPr="00172358">
        <w:rPr>
          <w:rFonts w:ascii="Arial" w:eastAsia="Arial" w:hAnsi="Arial" w:cs="Arial"/>
          <w:spacing w:val="-4"/>
          <w:sz w:val="22"/>
          <w:szCs w:val="22"/>
        </w:rPr>
        <w:t xml:space="preserve"> </w:t>
      </w:r>
      <w:r w:rsidRPr="00172358">
        <w:rPr>
          <w:rFonts w:ascii="Arial" w:eastAsia="Arial" w:hAnsi="Arial" w:cs="Arial"/>
          <w:sz w:val="22"/>
          <w:szCs w:val="22"/>
        </w:rPr>
        <w:t>a</w:t>
      </w:r>
      <w:r w:rsidRPr="00172358">
        <w:rPr>
          <w:rFonts w:ascii="Arial" w:eastAsia="Arial" w:hAnsi="Arial" w:cs="Arial"/>
          <w:spacing w:val="1"/>
          <w:sz w:val="22"/>
          <w:szCs w:val="22"/>
        </w:rPr>
        <w:t>n</w:t>
      </w:r>
      <w:r w:rsidRPr="00172358">
        <w:rPr>
          <w:rFonts w:ascii="Arial" w:eastAsia="Arial" w:hAnsi="Arial" w:cs="Arial"/>
          <w:sz w:val="22"/>
          <w:szCs w:val="22"/>
        </w:rPr>
        <w:t>d</w:t>
      </w:r>
      <w:r w:rsidRPr="00172358">
        <w:rPr>
          <w:rFonts w:ascii="Arial" w:eastAsia="Arial" w:hAnsi="Arial" w:cs="Arial"/>
          <w:spacing w:val="-3"/>
          <w:sz w:val="22"/>
          <w:szCs w:val="22"/>
        </w:rPr>
        <w:t xml:space="preserve"> </w:t>
      </w:r>
      <w:r w:rsidRPr="00172358">
        <w:rPr>
          <w:rFonts w:ascii="Arial" w:eastAsia="Arial" w:hAnsi="Arial" w:cs="Arial"/>
          <w:spacing w:val="3"/>
          <w:sz w:val="22"/>
          <w:szCs w:val="22"/>
        </w:rPr>
        <w:t>r</w:t>
      </w:r>
      <w:r w:rsidRPr="00172358">
        <w:rPr>
          <w:rFonts w:ascii="Arial" w:eastAsia="Arial" w:hAnsi="Arial" w:cs="Arial"/>
          <w:sz w:val="22"/>
          <w:szCs w:val="22"/>
        </w:rPr>
        <w:t>un</w:t>
      </w:r>
      <w:r w:rsidRPr="00172358">
        <w:rPr>
          <w:rFonts w:ascii="Arial" w:eastAsia="Arial" w:hAnsi="Arial" w:cs="Arial"/>
          <w:spacing w:val="-4"/>
          <w:sz w:val="22"/>
          <w:szCs w:val="22"/>
        </w:rPr>
        <w:t xml:space="preserve"> </w:t>
      </w:r>
      <w:r w:rsidRPr="00172358">
        <w:rPr>
          <w:rFonts w:ascii="Arial" w:eastAsia="Arial" w:hAnsi="Arial" w:cs="Arial"/>
          <w:sz w:val="22"/>
          <w:szCs w:val="22"/>
        </w:rPr>
        <w:t>t</w:t>
      </w:r>
      <w:r w:rsidRPr="00172358">
        <w:rPr>
          <w:rFonts w:ascii="Arial" w:eastAsia="Arial" w:hAnsi="Arial" w:cs="Arial"/>
          <w:spacing w:val="1"/>
          <w:sz w:val="22"/>
          <w:szCs w:val="22"/>
        </w:rPr>
        <w:t>h</w:t>
      </w:r>
      <w:r w:rsidRPr="00172358">
        <w:rPr>
          <w:rFonts w:ascii="Arial" w:eastAsia="Arial" w:hAnsi="Arial" w:cs="Arial"/>
          <w:sz w:val="22"/>
          <w:szCs w:val="22"/>
        </w:rPr>
        <w:t>e</w:t>
      </w:r>
      <w:r w:rsidRPr="00172358">
        <w:rPr>
          <w:rFonts w:ascii="Arial" w:eastAsia="Arial" w:hAnsi="Arial" w:cs="Arial"/>
          <w:spacing w:val="-3"/>
          <w:sz w:val="22"/>
          <w:szCs w:val="22"/>
        </w:rPr>
        <w:t xml:space="preserve"> </w:t>
      </w:r>
      <w:r w:rsidRPr="00172358">
        <w:rPr>
          <w:rFonts w:ascii="Arial" w:eastAsia="Arial" w:hAnsi="Arial" w:cs="Arial"/>
          <w:noProof/>
          <w:spacing w:val="-1"/>
          <w:sz w:val="22"/>
          <w:szCs w:val="22"/>
        </w:rPr>
        <w:t>p</w:t>
      </w:r>
      <w:r w:rsidRPr="00172358">
        <w:rPr>
          <w:rFonts w:ascii="Arial" w:eastAsia="Arial" w:hAnsi="Arial" w:cs="Arial"/>
          <w:noProof/>
          <w:spacing w:val="2"/>
          <w:sz w:val="22"/>
          <w:szCs w:val="22"/>
        </w:rPr>
        <w:t>N</w:t>
      </w:r>
      <w:r w:rsidRPr="00172358">
        <w:rPr>
          <w:rFonts w:ascii="Arial" w:eastAsia="Arial" w:hAnsi="Arial" w:cs="Arial"/>
          <w:noProof/>
          <w:spacing w:val="-1"/>
          <w:sz w:val="22"/>
          <w:szCs w:val="22"/>
        </w:rPr>
        <w:t>A</w:t>
      </w:r>
      <w:r w:rsidRPr="00172358">
        <w:rPr>
          <w:rFonts w:ascii="Arial" w:eastAsia="Arial" w:hAnsi="Arial" w:cs="Arial"/>
          <w:noProof/>
          <w:spacing w:val="3"/>
          <w:sz w:val="22"/>
          <w:szCs w:val="22"/>
        </w:rPr>
        <w:t>T</w:t>
      </w:r>
      <w:r w:rsidRPr="00172358">
        <w:rPr>
          <w:rFonts w:ascii="Arial" w:eastAsia="Arial" w:hAnsi="Arial" w:cs="Arial"/>
          <w:noProof/>
          <w:sz w:val="22"/>
          <w:szCs w:val="22"/>
        </w:rPr>
        <w:t>E</w:t>
      </w:r>
    </w:p>
    <w:p w14:paraId="1CE1E7D8" w14:textId="77777777" w:rsidR="00CF4B3B" w:rsidRPr="00172358" w:rsidRDefault="00971A67" w:rsidP="00846918">
      <w:pPr>
        <w:spacing w:before="7"/>
        <w:ind w:left="726"/>
        <w:rPr>
          <w:rFonts w:ascii="Arial" w:eastAsia="Arial" w:hAnsi="Arial" w:cs="Arial"/>
          <w:sz w:val="22"/>
          <w:szCs w:val="22"/>
        </w:rPr>
      </w:pPr>
      <w:r w:rsidRPr="00172358">
        <w:rPr>
          <w:rFonts w:ascii="Arial" w:eastAsia="Arial" w:hAnsi="Arial" w:cs="Arial"/>
          <w:spacing w:val="1"/>
          <w:sz w:val="22"/>
          <w:szCs w:val="22"/>
        </w:rPr>
        <w:t>s</w:t>
      </w:r>
      <w:r w:rsidRPr="00172358">
        <w:rPr>
          <w:rFonts w:ascii="Arial" w:eastAsia="Arial" w:hAnsi="Arial" w:cs="Arial"/>
          <w:sz w:val="22"/>
          <w:szCs w:val="22"/>
        </w:rPr>
        <w:t>er</w:t>
      </w:r>
      <w:r w:rsidRPr="00172358">
        <w:rPr>
          <w:rFonts w:ascii="Arial" w:eastAsia="Arial" w:hAnsi="Arial" w:cs="Arial"/>
          <w:spacing w:val="-1"/>
          <w:sz w:val="22"/>
          <w:szCs w:val="22"/>
        </w:rPr>
        <w:t>v</w:t>
      </w:r>
      <w:r w:rsidRPr="00172358">
        <w:rPr>
          <w:rFonts w:ascii="Arial" w:eastAsia="Arial" w:hAnsi="Arial" w:cs="Arial"/>
          <w:sz w:val="22"/>
          <w:szCs w:val="22"/>
        </w:rPr>
        <w:t>er.</w:t>
      </w:r>
      <w:r w:rsidRPr="00172358">
        <w:rPr>
          <w:rFonts w:ascii="Arial" w:eastAsia="Arial" w:hAnsi="Arial" w:cs="Arial"/>
          <w:spacing w:val="-6"/>
          <w:sz w:val="22"/>
          <w:szCs w:val="22"/>
        </w:rPr>
        <w:t xml:space="preserve"> </w:t>
      </w:r>
      <w:r w:rsidRPr="00172358">
        <w:rPr>
          <w:rFonts w:ascii="Arial" w:eastAsia="Arial" w:hAnsi="Arial" w:cs="Arial"/>
          <w:spacing w:val="1"/>
          <w:sz w:val="22"/>
          <w:szCs w:val="22"/>
        </w:rPr>
        <w:t>B</w:t>
      </w:r>
      <w:r w:rsidRPr="00172358">
        <w:rPr>
          <w:rFonts w:ascii="Arial" w:eastAsia="Arial" w:hAnsi="Arial" w:cs="Arial"/>
          <w:sz w:val="22"/>
          <w:szCs w:val="22"/>
        </w:rPr>
        <w:t>e</w:t>
      </w:r>
      <w:r w:rsidRPr="00172358">
        <w:rPr>
          <w:rFonts w:ascii="Arial" w:eastAsia="Arial" w:hAnsi="Arial" w:cs="Arial"/>
          <w:spacing w:val="1"/>
          <w:sz w:val="22"/>
          <w:szCs w:val="22"/>
        </w:rPr>
        <w:t>l</w:t>
      </w:r>
      <w:r w:rsidRPr="00172358">
        <w:rPr>
          <w:rFonts w:ascii="Arial" w:eastAsia="Arial" w:hAnsi="Arial" w:cs="Arial"/>
          <w:spacing w:val="2"/>
          <w:sz w:val="22"/>
          <w:szCs w:val="22"/>
        </w:rPr>
        <w:t>o</w:t>
      </w:r>
      <w:r w:rsidRPr="00172358">
        <w:rPr>
          <w:rFonts w:ascii="Arial" w:eastAsia="Arial" w:hAnsi="Arial" w:cs="Arial"/>
          <w:sz w:val="22"/>
          <w:szCs w:val="22"/>
        </w:rPr>
        <w:t>w</w:t>
      </w:r>
      <w:r w:rsidRPr="00172358">
        <w:rPr>
          <w:rFonts w:ascii="Arial" w:eastAsia="Arial" w:hAnsi="Arial" w:cs="Arial"/>
          <w:spacing w:val="-7"/>
          <w:sz w:val="22"/>
          <w:szCs w:val="22"/>
        </w:rPr>
        <w:t xml:space="preserve"> </w:t>
      </w:r>
      <w:r w:rsidRPr="00172358">
        <w:rPr>
          <w:rFonts w:ascii="Arial" w:eastAsia="Arial" w:hAnsi="Arial" w:cs="Arial"/>
          <w:sz w:val="22"/>
          <w:szCs w:val="22"/>
        </w:rPr>
        <w:t>are</w:t>
      </w:r>
      <w:r w:rsidRPr="00172358">
        <w:rPr>
          <w:rFonts w:ascii="Arial" w:eastAsia="Arial" w:hAnsi="Arial" w:cs="Arial"/>
          <w:spacing w:val="-1"/>
          <w:sz w:val="22"/>
          <w:szCs w:val="22"/>
        </w:rPr>
        <w:t xml:space="preserve"> </w:t>
      </w:r>
      <w:r w:rsidRPr="00172358">
        <w:rPr>
          <w:rFonts w:ascii="Arial" w:eastAsia="Arial" w:hAnsi="Arial" w:cs="Arial"/>
          <w:sz w:val="22"/>
          <w:szCs w:val="22"/>
        </w:rPr>
        <w:t>t</w:t>
      </w:r>
      <w:r w:rsidRPr="00172358">
        <w:rPr>
          <w:rFonts w:ascii="Arial" w:eastAsia="Arial" w:hAnsi="Arial" w:cs="Arial"/>
          <w:spacing w:val="-1"/>
          <w:sz w:val="22"/>
          <w:szCs w:val="22"/>
        </w:rPr>
        <w:t>h</w:t>
      </w:r>
      <w:r w:rsidRPr="00172358">
        <w:rPr>
          <w:rFonts w:ascii="Arial" w:eastAsia="Arial" w:hAnsi="Arial" w:cs="Arial"/>
          <w:sz w:val="22"/>
          <w:szCs w:val="22"/>
        </w:rPr>
        <w:t>e</w:t>
      </w:r>
      <w:r w:rsidRPr="00172358">
        <w:rPr>
          <w:rFonts w:ascii="Arial" w:eastAsia="Arial" w:hAnsi="Arial" w:cs="Arial"/>
          <w:spacing w:val="-1"/>
          <w:sz w:val="22"/>
          <w:szCs w:val="22"/>
        </w:rPr>
        <w:t xml:space="preserve"> </w:t>
      </w:r>
      <w:r w:rsidRPr="00172358">
        <w:rPr>
          <w:rFonts w:ascii="Arial" w:eastAsia="Arial" w:hAnsi="Arial" w:cs="Arial"/>
          <w:sz w:val="22"/>
          <w:szCs w:val="22"/>
        </w:rPr>
        <w:t>re</w:t>
      </w:r>
      <w:r w:rsidRPr="00172358">
        <w:rPr>
          <w:rFonts w:ascii="Arial" w:eastAsia="Arial" w:hAnsi="Arial" w:cs="Arial"/>
          <w:spacing w:val="1"/>
          <w:sz w:val="22"/>
          <w:szCs w:val="22"/>
        </w:rPr>
        <w:t>c</w:t>
      </w:r>
      <w:r w:rsidRPr="00172358">
        <w:rPr>
          <w:rFonts w:ascii="Arial" w:eastAsia="Arial" w:hAnsi="Arial" w:cs="Arial"/>
          <w:spacing w:val="2"/>
          <w:sz w:val="22"/>
          <w:szCs w:val="22"/>
        </w:rPr>
        <w:t>omm</w:t>
      </w:r>
      <w:r w:rsidRPr="00172358">
        <w:rPr>
          <w:rFonts w:ascii="Arial" w:eastAsia="Arial" w:hAnsi="Arial" w:cs="Arial"/>
          <w:sz w:val="22"/>
          <w:szCs w:val="22"/>
        </w:rPr>
        <w:t>e</w:t>
      </w:r>
      <w:r w:rsidRPr="00172358">
        <w:rPr>
          <w:rFonts w:ascii="Arial" w:eastAsia="Arial" w:hAnsi="Arial" w:cs="Arial"/>
          <w:spacing w:val="-1"/>
          <w:sz w:val="22"/>
          <w:szCs w:val="22"/>
        </w:rPr>
        <w:t>n</w:t>
      </w:r>
      <w:r w:rsidRPr="00172358">
        <w:rPr>
          <w:rFonts w:ascii="Arial" w:eastAsia="Arial" w:hAnsi="Arial" w:cs="Arial"/>
          <w:sz w:val="22"/>
          <w:szCs w:val="22"/>
        </w:rPr>
        <w:t>d</w:t>
      </w:r>
      <w:r w:rsidRPr="00172358">
        <w:rPr>
          <w:rFonts w:ascii="Arial" w:eastAsia="Arial" w:hAnsi="Arial" w:cs="Arial"/>
          <w:spacing w:val="-1"/>
          <w:sz w:val="22"/>
          <w:szCs w:val="22"/>
        </w:rPr>
        <w:t>a</w:t>
      </w:r>
      <w:r w:rsidRPr="00172358">
        <w:rPr>
          <w:rFonts w:ascii="Arial" w:eastAsia="Arial" w:hAnsi="Arial" w:cs="Arial"/>
          <w:sz w:val="22"/>
          <w:szCs w:val="22"/>
        </w:rPr>
        <w:t>t</w:t>
      </w:r>
      <w:r w:rsidRPr="00172358">
        <w:rPr>
          <w:rFonts w:ascii="Arial" w:eastAsia="Arial" w:hAnsi="Arial" w:cs="Arial"/>
          <w:spacing w:val="-1"/>
          <w:sz w:val="22"/>
          <w:szCs w:val="22"/>
        </w:rPr>
        <w:t>i</w:t>
      </w:r>
      <w:r w:rsidRPr="00172358">
        <w:rPr>
          <w:rFonts w:ascii="Arial" w:eastAsia="Arial" w:hAnsi="Arial" w:cs="Arial"/>
          <w:spacing w:val="2"/>
          <w:sz w:val="22"/>
          <w:szCs w:val="22"/>
        </w:rPr>
        <w:t>o</w:t>
      </w:r>
      <w:r w:rsidRPr="00172358">
        <w:rPr>
          <w:rFonts w:ascii="Arial" w:eastAsia="Arial" w:hAnsi="Arial" w:cs="Arial"/>
          <w:sz w:val="22"/>
          <w:szCs w:val="22"/>
        </w:rPr>
        <w:t>n</w:t>
      </w:r>
      <w:r w:rsidRPr="00172358">
        <w:rPr>
          <w:rFonts w:ascii="Arial" w:eastAsia="Arial" w:hAnsi="Arial" w:cs="Arial"/>
          <w:spacing w:val="1"/>
          <w:sz w:val="22"/>
          <w:szCs w:val="22"/>
        </w:rPr>
        <w:t>s</w:t>
      </w:r>
      <w:r w:rsidRPr="00172358">
        <w:rPr>
          <w:rFonts w:ascii="Arial" w:eastAsia="Arial" w:hAnsi="Arial" w:cs="Arial"/>
          <w:sz w:val="22"/>
          <w:szCs w:val="22"/>
        </w:rPr>
        <w:t>:</w:t>
      </w:r>
    </w:p>
    <w:p w14:paraId="21881BBE" w14:textId="77777777" w:rsidR="00CF4B3B" w:rsidRPr="00172358" w:rsidRDefault="00CF4B3B" w:rsidP="00846918">
      <w:pPr>
        <w:spacing w:line="120" w:lineRule="exact"/>
        <w:rPr>
          <w:rFonts w:ascii="Arial" w:hAnsi="Arial" w:cs="Arial"/>
          <w:sz w:val="22"/>
          <w:szCs w:val="22"/>
        </w:rPr>
      </w:pPr>
    </w:p>
    <w:p w14:paraId="7D9D0C6E" w14:textId="77777777" w:rsidR="00CF4B3B" w:rsidRPr="00172358" w:rsidRDefault="00CF4B3B" w:rsidP="00846918">
      <w:pPr>
        <w:spacing w:line="200" w:lineRule="exact"/>
        <w:rPr>
          <w:rFonts w:ascii="Arial" w:hAnsi="Arial" w:cs="Arial"/>
          <w:sz w:val="22"/>
          <w:szCs w:val="22"/>
        </w:rPr>
      </w:pPr>
    </w:p>
    <w:p w14:paraId="0CF2D1F3" w14:textId="77777777" w:rsidR="00CF4B3B" w:rsidRPr="00172358" w:rsidRDefault="00971A67" w:rsidP="00846918">
      <w:pPr>
        <w:ind w:left="716"/>
        <w:rPr>
          <w:rFonts w:ascii="Arial" w:eastAsia="Arial" w:hAnsi="Arial" w:cs="Arial"/>
          <w:sz w:val="22"/>
          <w:szCs w:val="22"/>
        </w:rPr>
      </w:pPr>
      <w:r w:rsidRPr="00172358">
        <w:rPr>
          <w:rFonts w:ascii="Arial" w:eastAsia="Arial" w:hAnsi="Arial" w:cs="Arial"/>
          <w:b/>
          <w:sz w:val="22"/>
          <w:szCs w:val="22"/>
        </w:rPr>
        <w:t>p</w:t>
      </w:r>
      <w:r w:rsidRPr="00172358">
        <w:rPr>
          <w:rFonts w:ascii="Arial" w:eastAsia="Arial" w:hAnsi="Arial" w:cs="Arial"/>
          <w:b/>
          <w:spacing w:val="2"/>
          <w:sz w:val="22"/>
          <w:szCs w:val="22"/>
        </w:rPr>
        <w:t>N</w:t>
      </w:r>
      <w:r w:rsidRPr="00172358">
        <w:rPr>
          <w:rFonts w:ascii="Arial" w:eastAsia="Arial" w:hAnsi="Arial" w:cs="Arial"/>
          <w:b/>
          <w:spacing w:val="-7"/>
          <w:sz w:val="22"/>
          <w:szCs w:val="22"/>
        </w:rPr>
        <w:t>A</w:t>
      </w:r>
      <w:r w:rsidRPr="00172358">
        <w:rPr>
          <w:rFonts w:ascii="Arial" w:eastAsia="Arial" w:hAnsi="Arial" w:cs="Arial"/>
          <w:b/>
          <w:spacing w:val="5"/>
          <w:sz w:val="22"/>
          <w:szCs w:val="22"/>
        </w:rPr>
        <w:t>T</w:t>
      </w:r>
      <w:r w:rsidRPr="00172358">
        <w:rPr>
          <w:rFonts w:ascii="Arial" w:eastAsia="Arial" w:hAnsi="Arial" w:cs="Arial"/>
          <w:b/>
          <w:sz w:val="22"/>
          <w:szCs w:val="22"/>
        </w:rPr>
        <w:t>E</w:t>
      </w:r>
      <w:r w:rsidRPr="00172358">
        <w:rPr>
          <w:rFonts w:ascii="Arial" w:eastAsia="Arial" w:hAnsi="Arial" w:cs="Arial"/>
          <w:b/>
          <w:spacing w:val="-8"/>
          <w:sz w:val="22"/>
          <w:szCs w:val="22"/>
        </w:rPr>
        <w:t xml:space="preserve"> </w:t>
      </w:r>
      <w:r w:rsidRPr="00172358">
        <w:rPr>
          <w:rFonts w:ascii="Arial" w:eastAsia="Arial" w:hAnsi="Arial" w:cs="Arial"/>
          <w:b/>
          <w:spacing w:val="2"/>
          <w:sz w:val="22"/>
          <w:szCs w:val="22"/>
        </w:rPr>
        <w:t>s</w:t>
      </w:r>
      <w:r w:rsidRPr="00172358">
        <w:rPr>
          <w:rFonts w:ascii="Arial" w:eastAsia="Arial" w:hAnsi="Arial" w:cs="Arial"/>
          <w:b/>
          <w:sz w:val="22"/>
          <w:szCs w:val="22"/>
        </w:rPr>
        <w:t>e</w:t>
      </w:r>
      <w:r w:rsidRPr="00172358">
        <w:rPr>
          <w:rFonts w:ascii="Arial" w:eastAsia="Arial" w:hAnsi="Arial" w:cs="Arial"/>
          <w:b/>
          <w:spacing w:val="-1"/>
          <w:sz w:val="22"/>
          <w:szCs w:val="22"/>
        </w:rPr>
        <w:t>r</w:t>
      </w:r>
      <w:r w:rsidRPr="00172358">
        <w:rPr>
          <w:rFonts w:ascii="Arial" w:eastAsia="Arial" w:hAnsi="Arial" w:cs="Arial"/>
          <w:b/>
          <w:spacing w:val="2"/>
          <w:sz w:val="22"/>
          <w:szCs w:val="22"/>
        </w:rPr>
        <w:t>v</w:t>
      </w:r>
      <w:r w:rsidRPr="00172358">
        <w:rPr>
          <w:rFonts w:ascii="Arial" w:eastAsia="Arial" w:hAnsi="Arial" w:cs="Arial"/>
          <w:b/>
          <w:sz w:val="22"/>
          <w:szCs w:val="22"/>
        </w:rPr>
        <w:t>er</w:t>
      </w:r>
      <w:r w:rsidRPr="00172358">
        <w:rPr>
          <w:rFonts w:ascii="Arial" w:eastAsia="Arial" w:hAnsi="Arial" w:cs="Arial"/>
          <w:b/>
          <w:spacing w:val="-6"/>
          <w:sz w:val="22"/>
          <w:szCs w:val="22"/>
        </w:rPr>
        <w:t xml:space="preserve"> </w:t>
      </w:r>
      <w:r w:rsidRPr="00172358">
        <w:rPr>
          <w:rFonts w:ascii="Arial" w:eastAsia="Arial" w:hAnsi="Arial" w:cs="Arial"/>
          <w:b/>
          <w:sz w:val="22"/>
          <w:szCs w:val="22"/>
        </w:rPr>
        <w:t xml:space="preserve">- </w:t>
      </w:r>
      <w:r w:rsidRPr="00172358">
        <w:rPr>
          <w:rFonts w:ascii="Arial" w:eastAsia="Arial" w:hAnsi="Arial" w:cs="Arial"/>
          <w:b/>
          <w:spacing w:val="3"/>
          <w:sz w:val="22"/>
          <w:szCs w:val="22"/>
        </w:rPr>
        <w:t>h</w:t>
      </w:r>
      <w:r w:rsidRPr="00172358">
        <w:rPr>
          <w:rFonts w:ascii="Arial" w:eastAsia="Arial" w:hAnsi="Arial" w:cs="Arial"/>
          <w:b/>
          <w:sz w:val="22"/>
          <w:szCs w:val="22"/>
        </w:rPr>
        <w:t>a</w:t>
      </w:r>
      <w:r w:rsidRPr="00172358">
        <w:rPr>
          <w:rFonts w:ascii="Arial" w:eastAsia="Arial" w:hAnsi="Arial" w:cs="Arial"/>
          <w:b/>
          <w:spacing w:val="-1"/>
          <w:sz w:val="22"/>
          <w:szCs w:val="22"/>
        </w:rPr>
        <w:t>r</w:t>
      </w:r>
      <w:r w:rsidRPr="00172358">
        <w:rPr>
          <w:rFonts w:ascii="Arial" w:eastAsia="Arial" w:hAnsi="Arial" w:cs="Arial"/>
          <w:b/>
          <w:sz w:val="22"/>
          <w:szCs w:val="22"/>
        </w:rPr>
        <w:t>d</w:t>
      </w:r>
      <w:r w:rsidRPr="00172358">
        <w:rPr>
          <w:rFonts w:ascii="Arial" w:eastAsia="Arial" w:hAnsi="Arial" w:cs="Arial"/>
          <w:b/>
          <w:spacing w:val="3"/>
          <w:sz w:val="22"/>
          <w:szCs w:val="22"/>
        </w:rPr>
        <w:t>w</w:t>
      </w:r>
      <w:r w:rsidRPr="00172358">
        <w:rPr>
          <w:rFonts w:ascii="Arial" w:eastAsia="Arial" w:hAnsi="Arial" w:cs="Arial"/>
          <w:b/>
          <w:sz w:val="22"/>
          <w:szCs w:val="22"/>
        </w:rPr>
        <w:t>a</w:t>
      </w:r>
      <w:r w:rsidRPr="00172358">
        <w:rPr>
          <w:rFonts w:ascii="Arial" w:eastAsia="Arial" w:hAnsi="Arial" w:cs="Arial"/>
          <w:b/>
          <w:spacing w:val="-1"/>
          <w:sz w:val="22"/>
          <w:szCs w:val="22"/>
        </w:rPr>
        <w:t>r</w:t>
      </w:r>
      <w:r w:rsidRPr="00172358">
        <w:rPr>
          <w:rFonts w:ascii="Arial" w:eastAsia="Arial" w:hAnsi="Arial" w:cs="Arial"/>
          <w:b/>
          <w:sz w:val="22"/>
          <w:szCs w:val="22"/>
        </w:rPr>
        <w:t>e</w:t>
      </w:r>
      <w:r w:rsidRPr="00172358">
        <w:rPr>
          <w:rFonts w:ascii="Arial" w:eastAsia="Arial" w:hAnsi="Arial" w:cs="Arial"/>
          <w:b/>
          <w:spacing w:val="-7"/>
          <w:sz w:val="22"/>
          <w:szCs w:val="22"/>
        </w:rPr>
        <w:t xml:space="preserve"> </w:t>
      </w:r>
      <w:r w:rsidRPr="00172358">
        <w:rPr>
          <w:rFonts w:ascii="Arial" w:eastAsia="Arial" w:hAnsi="Arial" w:cs="Arial"/>
          <w:b/>
          <w:spacing w:val="-1"/>
          <w:sz w:val="22"/>
          <w:szCs w:val="22"/>
        </w:rPr>
        <w:t>r</w:t>
      </w:r>
      <w:r w:rsidRPr="00172358">
        <w:rPr>
          <w:rFonts w:ascii="Arial" w:eastAsia="Arial" w:hAnsi="Arial" w:cs="Arial"/>
          <w:b/>
          <w:sz w:val="22"/>
          <w:szCs w:val="22"/>
        </w:rPr>
        <w:t>eq</w:t>
      </w:r>
      <w:r w:rsidRPr="00172358">
        <w:rPr>
          <w:rFonts w:ascii="Arial" w:eastAsia="Arial" w:hAnsi="Arial" w:cs="Arial"/>
          <w:b/>
          <w:spacing w:val="1"/>
          <w:sz w:val="22"/>
          <w:szCs w:val="22"/>
        </w:rPr>
        <w:t>u</w:t>
      </w:r>
      <w:r w:rsidRPr="00172358">
        <w:rPr>
          <w:rFonts w:ascii="Arial" w:eastAsia="Arial" w:hAnsi="Arial" w:cs="Arial"/>
          <w:b/>
          <w:sz w:val="22"/>
          <w:szCs w:val="22"/>
        </w:rPr>
        <w:t>i</w:t>
      </w:r>
      <w:r w:rsidRPr="00172358">
        <w:rPr>
          <w:rFonts w:ascii="Arial" w:eastAsia="Arial" w:hAnsi="Arial" w:cs="Arial"/>
          <w:b/>
          <w:spacing w:val="1"/>
          <w:sz w:val="22"/>
          <w:szCs w:val="22"/>
        </w:rPr>
        <w:t>r</w:t>
      </w:r>
      <w:r w:rsidRPr="00172358">
        <w:rPr>
          <w:rFonts w:ascii="Arial" w:eastAsia="Arial" w:hAnsi="Arial" w:cs="Arial"/>
          <w:b/>
          <w:sz w:val="22"/>
          <w:szCs w:val="22"/>
        </w:rPr>
        <w:t>emen</w:t>
      </w:r>
      <w:r w:rsidRPr="00172358">
        <w:rPr>
          <w:rFonts w:ascii="Arial" w:eastAsia="Arial" w:hAnsi="Arial" w:cs="Arial"/>
          <w:b/>
          <w:spacing w:val="1"/>
          <w:sz w:val="22"/>
          <w:szCs w:val="22"/>
        </w:rPr>
        <w:t>t</w:t>
      </w:r>
      <w:r w:rsidRPr="00172358">
        <w:rPr>
          <w:rFonts w:ascii="Arial" w:eastAsia="Arial" w:hAnsi="Arial" w:cs="Arial"/>
          <w:b/>
          <w:sz w:val="22"/>
          <w:szCs w:val="22"/>
        </w:rPr>
        <w:t>s:</w:t>
      </w:r>
      <w:r w:rsidRPr="00172358">
        <w:rPr>
          <w:rFonts w:ascii="Arial" w:eastAsia="Arial" w:hAnsi="Arial" w:cs="Arial"/>
          <w:b/>
          <w:spacing w:val="-11"/>
          <w:sz w:val="22"/>
          <w:szCs w:val="22"/>
        </w:rPr>
        <w:t xml:space="preserve"> </w:t>
      </w:r>
      <w:r w:rsidRPr="00172358">
        <w:rPr>
          <w:rFonts w:ascii="Arial" w:eastAsia="Arial" w:hAnsi="Arial" w:cs="Arial"/>
          <w:sz w:val="22"/>
          <w:szCs w:val="22"/>
        </w:rPr>
        <w:t>•</w:t>
      </w:r>
    </w:p>
    <w:p w14:paraId="5A6CFFAA" w14:textId="77777777" w:rsidR="00CF4B3B" w:rsidRPr="00172358" w:rsidRDefault="00971A67" w:rsidP="00846918">
      <w:pPr>
        <w:spacing w:before="12" w:line="220" w:lineRule="exact"/>
        <w:ind w:left="1352"/>
        <w:rPr>
          <w:rFonts w:ascii="Arial" w:eastAsia="Arial" w:hAnsi="Arial" w:cs="Arial"/>
          <w:sz w:val="22"/>
          <w:szCs w:val="22"/>
        </w:rPr>
      </w:pPr>
      <w:proofErr w:type="gramStart"/>
      <w:r w:rsidRPr="00172358">
        <w:rPr>
          <w:rFonts w:ascii="Arial" w:eastAsia="Arial" w:hAnsi="Arial" w:cs="Arial"/>
          <w:position w:val="-1"/>
          <w:sz w:val="22"/>
          <w:szCs w:val="22"/>
        </w:rPr>
        <w:t>Dua</w:t>
      </w:r>
      <w:r w:rsidRPr="00172358">
        <w:rPr>
          <w:rFonts w:ascii="Arial" w:eastAsia="Arial" w:hAnsi="Arial" w:cs="Arial"/>
          <w:spacing w:val="-2"/>
          <w:position w:val="-1"/>
          <w:sz w:val="22"/>
          <w:szCs w:val="22"/>
        </w:rPr>
        <w:t>l</w:t>
      </w:r>
      <w:r w:rsidRPr="00172358">
        <w:rPr>
          <w:rFonts w:ascii="Arial" w:eastAsia="Arial" w:hAnsi="Arial" w:cs="Arial"/>
          <w:spacing w:val="1"/>
          <w:position w:val="-1"/>
          <w:sz w:val="22"/>
          <w:szCs w:val="22"/>
        </w:rPr>
        <w:t>-c</w:t>
      </w:r>
      <w:r w:rsidRPr="00172358">
        <w:rPr>
          <w:rFonts w:ascii="Arial" w:eastAsia="Arial" w:hAnsi="Arial" w:cs="Arial"/>
          <w:position w:val="-1"/>
          <w:sz w:val="22"/>
          <w:szCs w:val="22"/>
        </w:rPr>
        <w:t>ore</w:t>
      </w:r>
      <w:proofErr w:type="gramEnd"/>
      <w:r w:rsidRPr="00172358">
        <w:rPr>
          <w:rFonts w:ascii="Arial" w:eastAsia="Arial" w:hAnsi="Arial" w:cs="Arial"/>
          <w:spacing w:val="-9"/>
          <w:position w:val="-1"/>
          <w:sz w:val="22"/>
          <w:szCs w:val="22"/>
        </w:rPr>
        <w:t xml:space="preserve"> </w:t>
      </w:r>
      <w:r w:rsidRPr="00172358">
        <w:rPr>
          <w:rFonts w:ascii="Arial" w:eastAsia="Arial" w:hAnsi="Arial" w:cs="Arial"/>
          <w:spacing w:val="1"/>
          <w:position w:val="-1"/>
          <w:sz w:val="22"/>
          <w:szCs w:val="22"/>
        </w:rPr>
        <w:t>x</w:t>
      </w:r>
      <w:r w:rsidRPr="00172358">
        <w:rPr>
          <w:rFonts w:ascii="Arial" w:eastAsia="Arial" w:hAnsi="Arial" w:cs="Arial"/>
          <w:spacing w:val="2"/>
          <w:position w:val="-1"/>
          <w:sz w:val="22"/>
          <w:szCs w:val="22"/>
        </w:rPr>
        <w:t>6</w:t>
      </w:r>
      <w:r w:rsidRPr="00172358">
        <w:rPr>
          <w:rFonts w:ascii="Arial" w:eastAsia="Arial" w:hAnsi="Arial" w:cs="Arial"/>
          <w:position w:val="-1"/>
          <w:sz w:val="22"/>
          <w:szCs w:val="22"/>
        </w:rPr>
        <w:t>4</w:t>
      </w:r>
      <w:r w:rsidRPr="00172358">
        <w:rPr>
          <w:rFonts w:ascii="Arial" w:eastAsia="Arial" w:hAnsi="Arial" w:cs="Arial"/>
          <w:spacing w:val="-3"/>
          <w:position w:val="-1"/>
          <w:sz w:val="22"/>
          <w:szCs w:val="22"/>
        </w:rPr>
        <w:t xml:space="preserve"> </w:t>
      </w:r>
      <w:r w:rsidRPr="00172358">
        <w:rPr>
          <w:rFonts w:ascii="Arial" w:eastAsia="Arial" w:hAnsi="Arial" w:cs="Arial"/>
          <w:spacing w:val="-1"/>
          <w:position w:val="-1"/>
          <w:sz w:val="22"/>
          <w:szCs w:val="22"/>
        </w:rPr>
        <w:t>p</w:t>
      </w:r>
      <w:r w:rsidRPr="00172358">
        <w:rPr>
          <w:rFonts w:ascii="Arial" w:eastAsia="Arial" w:hAnsi="Arial" w:cs="Arial"/>
          <w:spacing w:val="1"/>
          <w:position w:val="-1"/>
          <w:sz w:val="22"/>
          <w:szCs w:val="22"/>
        </w:rPr>
        <w:t>r</w:t>
      </w:r>
      <w:r w:rsidRPr="00172358">
        <w:rPr>
          <w:rFonts w:ascii="Arial" w:eastAsia="Arial" w:hAnsi="Arial" w:cs="Arial"/>
          <w:position w:val="-1"/>
          <w:sz w:val="22"/>
          <w:szCs w:val="22"/>
        </w:rPr>
        <w:t>o</w:t>
      </w:r>
      <w:r w:rsidRPr="00172358">
        <w:rPr>
          <w:rFonts w:ascii="Arial" w:eastAsia="Arial" w:hAnsi="Arial" w:cs="Arial"/>
          <w:spacing w:val="1"/>
          <w:position w:val="-1"/>
          <w:sz w:val="22"/>
          <w:szCs w:val="22"/>
        </w:rPr>
        <w:t>c</w:t>
      </w:r>
      <w:r w:rsidRPr="00172358">
        <w:rPr>
          <w:rFonts w:ascii="Arial" w:eastAsia="Arial" w:hAnsi="Arial" w:cs="Arial"/>
          <w:position w:val="-1"/>
          <w:sz w:val="22"/>
          <w:szCs w:val="22"/>
        </w:rPr>
        <w:t>e</w:t>
      </w:r>
      <w:r w:rsidRPr="00172358">
        <w:rPr>
          <w:rFonts w:ascii="Arial" w:eastAsia="Arial" w:hAnsi="Arial" w:cs="Arial"/>
          <w:spacing w:val="1"/>
          <w:position w:val="-1"/>
          <w:sz w:val="22"/>
          <w:szCs w:val="22"/>
        </w:rPr>
        <w:t>ss</w:t>
      </w:r>
      <w:r w:rsidRPr="00172358">
        <w:rPr>
          <w:rFonts w:ascii="Arial" w:eastAsia="Arial" w:hAnsi="Arial" w:cs="Arial"/>
          <w:position w:val="-1"/>
          <w:sz w:val="22"/>
          <w:szCs w:val="22"/>
        </w:rPr>
        <w:t>or,</w:t>
      </w:r>
      <w:r w:rsidRPr="00172358">
        <w:rPr>
          <w:rFonts w:ascii="Arial" w:eastAsia="Arial" w:hAnsi="Arial" w:cs="Arial"/>
          <w:spacing w:val="-7"/>
          <w:position w:val="-1"/>
          <w:sz w:val="22"/>
          <w:szCs w:val="22"/>
        </w:rPr>
        <w:t xml:space="preserve"> </w:t>
      </w:r>
      <w:r w:rsidRPr="00172358">
        <w:rPr>
          <w:rFonts w:ascii="Arial" w:eastAsia="Arial" w:hAnsi="Arial" w:cs="Arial"/>
          <w:spacing w:val="2"/>
          <w:position w:val="-1"/>
          <w:sz w:val="22"/>
          <w:szCs w:val="22"/>
        </w:rPr>
        <w:t>1</w:t>
      </w:r>
      <w:r w:rsidRPr="00172358">
        <w:rPr>
          <w:rFonts w:ascii="Arial" w:eastAsia="Arial" w:hAnsi="Arial" w:cs="Arial"/>
          <w:position w:val="-1"/>
          <w:sz w:val="22"/>
          <w:szCs w:val="22"/>
        </w:rPr>
        <w:t>.0</w:t>
      </w:r>
      <w:r w:rsidRPr="00172358">
        <w:rPr>
          <w:rFonts w:ascii="Arial" w:eastAsia="Arial" w:hAnsi="Arial" w:cs="Arial"/>
          <w:spacing w:val="-4"/>
          <w:position w:val="-1"/>
          <w:sz w:val="22"/>
          <w:szCs w:val="22"/>
        </w:rPr>
        <w:t xml:space="preserve"> </w:t>
      </w:r>
      <w:r w:rsidRPr="00172358">
        <w:rPr>
          <w:rFonts w:ascii="Arial" w:eastAsia="Arial" w:hAnsi="Arial" w:cs="Arial"/>
          <w:spacing w:val="1"/>
          <w:position w:val="-1"/>
          <w:sz w:val="22"/>
          <w:szCs w:val="22"/>
        </w:rPr>
        <w:t>G</w:t>
      </w:r>
      <w:r w:rsidRPr="00172358">
        <w:rPr>
          <w:rFonts w:ascii="Arial" w:eastAsia="Arial" w:hAnsi="Arial" w:cs="Arial"/>
          <w:spacing w:val="2"/>
          <w:position w:val="-1"/>
          <w:sz w:val="22"/>
          <w:szCs w:val="22"/>
        </w:rPr>
        <w:t>H</w:t>
      </w:r>
      <w:r w:rsidRPr="00172358">
        <w:rPr>
          <w:rFonts w:ascii="Arial" w:eastAsia="Arial" w:hAnsi="Arial" w:cs="Arial"/>
          <w:position w:val="-1"/>
          <w:sz w:val="22"/>
          <w:szCs w:val="22"/>
        </w:rPr>
        <w:t>z</w:t>
      </w:r>
      <w:r w:rsidRPr="00172358">
        <w:rPr>
          <w:rFonts w:ascii="Arial" w:eastAsia="Arial" w:hAnsi="Arial" w:cs="Arial"/>
          <w:spacing w:val="-6"/>
          <w:position w:val="-1"/>
          <w:sz w:val="22"/>
          <w:szCs w:val="22"/>
        </w:rPr>
        <w:t xml:space="preserve"> </w:t>
      </w:r>
      <w:r w:rsidRPr="00172358">
        <w:rPr>
          <w:rFonts w:ascii="Arial" w:eastAsia="Arial" w:hAnsi="Arial" w:cs="Arial"/>
          <w:position w:val="-1"/>
          <w:sz w:val="22"/>
          <w:szCs w:val="22"/>
        </w:rPr>
        <w:t>or</w:t>
      </w:r>
    </w:p>
    <w:p w14:paraId="2298F2ED" w14:textId="77777777" w:rsidR="00CF4B3B" w:rsidRPr="00172358" w:rsidRDefault="00971A67" w:rsidP="00846918">
      <w:pPr>
        <w:spacing w:before="14"/>
        <w:ind w:left="726"/>
        <w:rPr>
          <w:rFonts w:ascii="Arial" w:eastAsia="Arial" w:hAnsi="Arial" w:cs="Arial"/>
          <w:sz w:val="22"/>
          <w:szCs w:val="22"/>
        </w:rPr>
      </w:pPr>
      <w:r w:rsidRPr="00172358">
        <w:rPr>
          <w:rFonts w:ascii="Arial" w:eastAsia="Arial" w:hAnsi="Arial" w:cs="Arial"/>
          <w:spacing w:val="4"/>
          <w:sz w:val="22"/>
          <w:szCs w:val="22"/>
        </w:rPr>
        <w:t>m</w:t>
      </w:r>
      <w:r w:rsidRPr="00172358">
        <w:rPr>
          <w:rFonts w:ascii="Arial" w:eastAsia="Arial" w:hAnsi="Arial" w:cs="Arial"/>
          <w:sz w:val="22"/>
          <w:szCs w:val="22"/>
        </w:rPr>
        <w:t>ore</w:t>
      </w:r>
    </w:p>
    <w:p w14:paraId="60AC4397" w14:textId="3C3AA0A0" w:rsidR="00CF4B3B" w:rsidRPr="00172358" w:rsidRDefault="00971A67" w:rsidP="00846918">
      <w:pPr>
        <w:spacing w:before="41"/>
        <w:ind w:left="77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z w:val="22"/>
          <w:szCs w:val="22"/>
        </w:rPr>
        <w:t>4</w:t>
      </w:r>
      <w:r w:rsidRPr="00172358">
        <w:rPr>
          <w:rFonts w:ascii="Arial" w:eastAsia="Arial" w:hAnsi="Arial" w:cs="Arial"/>
          <w:spacing w:val="-1"/>
          <w:sz w:val="22"/>
          <w:szCs w:val="22"/>
        </w:rPr>
        <w:t xml:space="preserve"> </w:t>
      </w:r>
      <w:r w:rsidRPr="00172358">
        <w:rPr>
          <w:rFonts w:ascii="Arial" w:eastAsia="Arial" w:hAnsi="Arial" w:cs="Arial"/>
          <w:sz w:val="22"/>
          <w:szCs w:val="22"/>
        </w:rPr>
        <w:t>GB</w:t>
      </w:r>
      <w:r w:rsidRPr="00172358">
        <w:rPr>
          <w:rFonts w:ascii="Arial" w:eastAsia="Arial" w:hAnsi="Arial" w:cs="Arial"/>
          <w:spacing w:val="-3"/>
          <w:sz w:val="22"/>
          <w:szCs w:val="22"/>
        </w:rPr>
        <w:t xml:space="preserve"> </w:t>
      </w:r>
      <w:r w:rsidRPr="00172358">
        <w:rPr>
          <w:rFonts w:ascii="Arial" w:eastAsia="Arial" w:hAnsi="Arial" w:cs="Arial"/>
          <w:spacing w:val="2"/>
          <w:sz w:val="22"/>
          <w:szCs w:val="22"/>
        </w:rPr>
        <w:t>R</w:t>
      </w:r>
      <w:r w:rsidRPr="00172358">
        <w:rPr>
          <w:rFonts w:ascii="Arial" w:eastAsia="Arial" w:hAnsi="Arial" w:cs="Arial"/>
          <w:spacing w:val="-1"/>
          <w:sz w:val="22"/>
          <w:szCs w:val="22"/>
        </w:rPr>
        <w:t>A</w:t>
      </w:r>
      <w:r w:rsidRPr="00172358">
        <w:rPr>
          <w:rFonts w:ascii="Arial" w:eastAsia="Arial" w:hAnsi="Arial" w:cs="Arial"/>
          <w:sz w:val="22"/>
          <w:szCs w:val="22"/>
        </w:rPr>
        <w:t>M</w:t>
      </w:r>
    </w:p>
    <w:p w14:paraId="64E83B5F" w14:textId="6572FE61" w:rsidR="0080718E" w:rsidRPr="00172358" w:rsidRDefault="004903FE" w:rsidP="00846918">
      <w:pPr>
        <w:ind w:firstLine="720"/>
        <w:rPr>
          <w:sz w:val="22"/>
          <w:szCs w:val="22"/>
        </w:rPr>
      </w:pPr>
      <w:r w:rsidRPr="00172358">
        <w:rPr>
          <w:rFonts w:ascii="Arial" w:eastAsia="Arial" w:hAnsi="Arial" w:cs="Arial"/>
          <w:sz w:val="22"/>
          <w:szCs w:val="22"/>
        </w:rPr>
        <w:t xml:space="preserve"> </w:t>
      </w:r>
      <w:r w:rsidR="00971A67" w:rsidRPr="00172358">
        <w:rPr>
          <w:rFonts w:ascii="Arial" w:eastAsia="Arial" w:hAnsi="Arial" w:cs="Arial"/>
          <w:sz w:val="22"/>
          <w:szCs w:val="22"/>
        </w:rPr>
        <w:t xml:space="preserve">•    </w:t>
      </w:r>
      <w:r w:rsidR="00971A67" w:rsidRPr="00172358">
        <w:rPr>
          <w:rFonts w:ascii="Arial" w:eastAsia="Arial" w:hAnsi="Arial" w:cs="Arial"/>
          <w:spacing w:val="12"/>
          <w:sz w:val="22"/>
          <w:szCs w:val="22"/>
        </w:rPr>
        <w:t xml:space="preserve"> </w:t>
      </w:r>
      <w:r w:rsidR="0080718E" w:rsidRPr="00172358">
        <w:rPr>
          <w:rFonts w:ascii="Arial" w:hAnsi="Arial" w:cs="Arial"/>
          <w:sz w:val="22"/>
          <w:szCs w:val="22"/>
        </w:rPr>
        <w:t>100 - 130GB</w:t>
      </w:r>
      <w:r w:rsidR="0080718E" w:rsidRPr="00172358">
        <w:rPr>
          <w:rFonts w:ascii="Arial" w:eastAsia="Arial" w:hAnsi="Arial" w:cs="Arial"/>
          <w:spacing w:val="2"/>
          <w:sz w:val="22"/>
          <w:szCs w:val="22"/>
        </w:rPr>
        <w:t xml:space="preserve"> </w:t>
      </w:r>
      <w:r w:rsidR="00971A67" w:rsidRPr="00172358">
        <w:rPr>
          <w:rFonts w:ascii="Arial" w:eastAsia="Arial" w:hAnsi="Arial" w:cs="Arial"/>
          <w:spacing w:val="2"/>
          <w:sz w:val="22"/>
          <w:szCs w:val="22"/>
        </w:rPr>
        <w:t>f</w:t>
      </w:r>
      <w:r w:rsidR="00971A67" w:rsidRPr="00172358">
        <w:rPr>
          <w:rFonts w:ascii="Arial" w:eastAsia="Arial" w:hAnsi="Arial" w:cs="Arial"/>
          <w:spacing w:val="1"/>
          <w:sz w:val="22"/>
          <w:szCs w:val="22"/>
        </w:rPr>
        <w:t>r</w:t>
      </w:r>
      <w:r w:rsidR="00971A67" w:rsidRPr="00172358">
        <w:rPr>
          <w:rFonts w:ascii="Arial" w:eastAsia="Arial" w:hAnsi="Arial" w:cs="Arial"/>
          <w:sz w:val="22"/>
          <w:szCs w:val="22"/>
        </w:rPr>
        <w:t>ee</w:t>
      </w:r>
      <w:r w:rsidR="00971A67" w:rsidRPr="00172358">
        <w:rPr>
          <w:rFonts w:ascii="Arial" w:eastAsia="Arial" w:hAnsi="Arial" w:cs="Arial"/>
          <w:spacing w:val="-4"/>
          <w:sz w:val="22"/>
          <w:szCs w:val="22"/>
        </w:rPr>
        <w:t xml:space="preserve"> </w:t>
      </w:r>
      <w:r w:rsidR="00971A67" w:rsidRPr="00172358">
        <w:rPr>
          <w:rFonts w:ascii="Arial" w:eastAsia="Arial" w:hAnsi="Arial" w:cs="Arial"/>
          <w:spacing w:val="2"/>
          <w:sz w:val="22"/>
          <w:szCs w:val="22"/>
        </w:rPr>
        <w:t>d</w:t>
      </w:r>
      <w:r w:rsidR="00971A67" w:rsidRPr="00172358">
        <w:rPr>
          <w:rFonts w:ascii="Arial" w:eastAsia="Arial" w:hAnsi="Arial" w:cs="Arial"/>
          <w:spacing w:val="-1"/>
          <w:sz w:val="22"/>
          <w:szCs w:val="22"/>
        </w:rPr>
        <w:t>i</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k</w:t>
      </w:r>
      <w:r w:rsidR="00971A67" w:rsidRPr="00172358">
        <w:rPr>
          <w:rFonts w:ascii="Arial" w:eastAsia="Arial" w:hAnsi="Arial" w:cs="Arial"/>
          <w:spacing w:val="-1"/>
          <w:sz w:val="22"/>
          <w:szCs w:val="22"/>
        </w:rPr>
        <w:t xml:space="preserve"> </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p</w:t>
      </w:r>
      <w:r w:rsidR="00971A67" w:rsidRPr="00172358">
        <w:rPr>
          <w:rFonts w:ascii="Arial" w:eastAsia="Arial" w:hAnsi="Arial" w:cs="Arial"/>
          <w:spacing w:val="-1"/>
          <w:sz w:val="22"/>
          <w:szCs w:val="22"/>
        </w:rPr>
        <w:t>a</w:t>
      </w:r>
      <w:r w:rsidR="00971A67" w:rsidRPr="00172358">
        <w:rPr>
          <w:rFonts w:ascii="Arial" w:eastAsia="Arial" w:hAnsi="Arial" w:cs="Arial"/>
          <w:spacing w:val="1"/>
          <w:sz w:val="22"/>
          <w:szCs w:val="22"/>
        </w:rPr>
        <w:t>c</w:t>
      </w:r>
      <w:r w:rsidR="00971A67" w:rsidRPr="00172358">
        <w:rPr>
          <w:rFonts w:ascii="Arial" w:eastAsia="Arial" w:hAnsi="Arial" w:cs="Arial"/>
          <w:sz w:val="22"/>
          <w:szCs w:val="22"/>
        </w:rPr>
        <w:t>e</w:t>
      </w:r>
      <w:r w:rsidR="0080718E" w:rsidRPr="00172358">
        <w:rPr>
          <w:rFonts w:ascii="Arial" w:eastAsia="Arial" w:hAnsi="Arial" w:cs="Arial"/>
          <w:sz w:val="22"/>
          <w:szCs w:val="22"/>
        </w:rPr>
        <w:t xml:space="preserve"> - </w:t>
      </w:r>
      <w:r w:rsidR="0080718E" w:rsidRPr="00172358">
        <w:rPr>
          <w:rFonts w:ascii="Arial" w:hAnsi="Arial" w:cs="Arial"/>
          <w:sz w:val="22"/>
          <w:szCs w:val="22"/>
        </w:rPr>
        <w:t>to avoid server panic due to insufficient spaces.</w:t>
      </w:r>
    </w:p>
    <w:p w14:paraId="4E513AA7" w14:textId="77777777" w:rsidR="00CF4B3B" w:rsidRPr="00172358" w:rsidRDefault="00971A67" w:rsidP="00846918">
      <w:pPr>
        <w:spacing w:before="41"/>
        <w:ind w:left="77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pacing w:val="-1"/>
          <w:sz w:val="22"/>
          <w:szCs w:val="22"/>
        </w:rPr>
        <w:t>B</w:t>
      </w:r>
      <w:r w:rsidRPr="00172358">
        <w:rPr>
          <w:rFonts w:ascii="Arial" w:eastAsia="Arial" w:hAnsi="Arial" w:cs="Arial"/>
          <w:sz w:val="22"/>
          <w:szCs w:val="22"/>
        </w:rPr>
        <w:t>oth</w:t>
      </w:r>
      <w:r w:rsidRPr="00172358">
        <w:rPr>
          <w:rFonts w:ascii="Arial" w:eastAsia="Arial" w:hAnsi="Arial" w:cs="Arial"/>
          <w:spacing w:val="-3"/>
          <w:sz w:val="22"/>
          <w:szCs w:val="22"/>
        </w:rPr>
        <w:t xml:space="preserve"> </w:t>
      </w:r>
      <w:r w:rsidRPr="00172358">
        <w:rPr>
          <w:rFonts w:ascii="Arial" w:eastAsia="Arial" w:hAnsi="Arial" w:cs="Arial"/>
          <w:spacing w:val="1"/>
          <w:sz w:val="22"/>
          <w:szCs w:val="22"/>
        </w:rPr>
        <w:t>v</w:t>
      </w:r>
      <w:r w:rsidRPr="00172358">
        <w:rPr>
          <w:rFonts w:ascii="Arial" w:eastAsia="Arial" w:hAnsi="Arial" w:cs="Arial"/>
          <w:spacing w:val="-1"/>
          <w:sz w:val="22"/>
          <w:szCs w:val="22"/>
        </w:rPr>
        <w:t>i</w:t>
      </w:r>
      <w:r w:rsidRPr="00172358">
        <w:rPr>
          <w:rFonts w:ascii="Arial" w:eastAsia="Arial" w:hAnsi="Arial" w:cs="Arial"/>
          <w:spacing w:val="1"/>
          <w:sz w:val="22"/>
          <w:szCs w:val="22"/>
        </w:rPr>
        <w:t>r</w:t>
      </w:r>
      <w:r w:rsidRPr="00172358">
        <w:rPr>
          <w:rFonts w:ascii="Arial" w:eastAsia="Arial" w:hAnsi="Arial" w:cs="Arial"/>
          <w:sz w:val="22"/>
          <w:szCs w:val="22"/>
        </w:rPr>
        <w:t>tu</w:t>
      </w:r>
      <w:r w:rsidRPr="00172358">
        <w:rPr>
          <w:rFonts w:ascii="Arial" w:eastAsia="Arial" w:hAnsi="Arial" w:cs="Arial"/>
          <w:spacing w:val="1"/>
          <w:sz w:val="22"/>
          <w:szCs w:val="22"/>
        </w:rPr>
        <w:t>a</w:t>
      </w:r>
      <w:r w:rsidRPr="00172358">
        <w:rPr>
          <w:rFonts w:ascii="Arial" w:eastAsia="Arial" w:hAnsi="Arial" w:cs="Arial"/>
          <w:sz w:val="22"/>
          <w:szCs w:val="22"/>
        </w:rPr>
        <w:t>l</w:t>
      </w:r>
      <w:r w:rsidRPr="00172358">
        <w:rPr>
          <w:rFonts w:ascii="Arial" w:eastAsia="Arial" w:hAnsi="Arial" w:cs="Arial"/>
          <w:spacing w:val="-6"/>
          <w:sz w:val="22"/>
          <w:szCs w:val="22"/>
        </w:rPr>
        <w:t xml:space="preserve"> </w:t>
      </w:r>
      <w:r w:rsidRPr="00172358">
        <w:rPr>
          <w:rFonts w:ascii="Arial" w:eastAsia="Arial" w:hAnsi="Arial" w:cs="Arial"/>
          <w:spacing w:val="4"/>
          <w:sz w:val="22"/>
          <w:szCs w:val="22"/>
        </w:rPr>
        <w:t>m</w:t>
      </w:r>
      <w:r w:rsidRPr="00172358">
        <w:rPr>
          <w:rFonts w:ascii="Arial" w:eastAsia="Arial" w:hAnsi="Arial" w:cs="Arial"/>
          <w:sz w:val="22"/>
          <w:szCs w:val="22"/>
        </w:rPr>
        <w:t>a</w:t>
      </w:r>
      <w:r w:rsidRPr="00172358">
        <w:rPr>
          <w:rFonts w:ascii="Arial" w:eastAsia="Arial" w:hAnsi="Arial" w:cs="Arial"/>
          <w:spacing w:val="1"/>
          <w:sz w:val="22"/>
          <w:szCs w:val="22"/>
        </w:rPr>
        <w:t>c</w:t>
      </w:r>
      <w:r w:rsidRPr="00172358">
        <w:rPr>
          <w:rFonts w:ascii="Arial" w:eastAsia="Arial" w:hAnsi="Arial" w:cs="Arial"/>
          <w:sz w:val="22"/>
          <w:szCs w:val="22"/>
        </w:rPr>
        <w:t>h</w:t>
      </w:r>
      <w:r w:rsidRPr="00172358">
        <w:rPr>
          <w:rFonts w:ascii="Arial" w:eastAsia="Arial" w:hAnsi="Arial" w:cs="Arial"/>
          <w:spacing w:val="-1"/>
          <w:sz w:val="22"/>
          <w:szCs w:val="22"/>
        </w:rPr>
        <w:t>i</w:t>
      </w:r>
      <w:r w:rsidRPr="00172358">
        <w:rPr>
          <w:rFonts w:ascii="Arial" w:eastAsia="Arial" w:hAnsi="Arial" w:cs="Arial"/>
          <w:sz w:val="22"/>
          <w:szCs w:val="22"/>
        </w:rPr>
        <w:t>ne</w:t>
      </w:r>
      <w:r w:rsidRPr="00172358">
        <w:rPr>
          <w:rFonts w:ascii="Arial" w:eastAsia="Arial" w:hAnsi="Arial" w:cs="Arial"/>
          <w:spacing w:val="-7"/>
          <w:sz w:val="22"/>
          <w:szCs w:val="22"/>
        </w:rPr>
        <w:t xml:space="preserve"> </w:t>
      </w:r>
      <w:r w:rsidRPr="00172358">
        <w:rPr>
          <w:rFonts w:ascii="Arial" w:eastAsia="Arial" w:hAnsi="Arial" w:cs="Arial"/>
          <w:sz w:val="22"/>
          <w:szCs w:val="22"/>
        </w:rPr>
        <w:t>a</w:t>
      </w:r>
      <w:r w:rsidRPr="00172358">
        <w:rPr>
          <w:rFonts w:ascii="Arial" w:eastAsia="Arial" w:hAnsi="Arial" w:cs="Arial"/>
          <w:spacing w:val="-1"/>
          <w:sz w:val="22"/>
          <w:szCs w:val="22"/>
        </w:rPr>
        <w:t>n</w:t>
      </w:r>
      <w:r w:rsidRPr="00172358">
        <w:rPr>
          <w:rFonts w:ascii="Arial" w:eastAsia="Arial" w:hAnsi="Arial" w:cs="Arial"/>
          <w:sz w:val="22"/>
          <w:szCs w:val="22"/>
        </w:rPr>
        <w:t>d</w:t>
      </w:r>
      <w:r w:rsidRPr="00172358">
        <w:rPr>
          <w:rFonts w:ascii="Arial" w:eastAsia="Arial" w:hAnsi="Arial" w:cs="Arial"/>
          <w:spacing w:val="-1"/>
          <w:sz w:val="22"/>
          <w:szCs w:val="22"/>
        </w:rPr>
        <w:t xml:space="preserve"> </w:t>
      </w:r>
      <w:r w:rsidRPr="00172358">
        <w:rPr>
          <w:rFonts w:ascii="Arial" w:eastAsia="Arial" w:hAnsi="Arial" w:cs="Arial"/>
          <w:spacing w:val="2"/>
          <w:sz w:val="22"/>
          <w:szCs w:val="22"/>
        </w:rPr>
        <w:t>ph</w:t>
      </w:r>
      <w:r w:rsidRPr="00172358">
        <w:rPr>
          <w:rFonts w:ascii="Arial" w:eastAsia="Arial" w:hAnsi="Arial" w:cs="Arial"/>
          <w:spacing w:val="-4"/>
          <w:sz w:val="22"/>
          <w:szCs w:val="22"/>
        </w:rPr>
        <w:t>y</w:t>
      </w:r>
      <w:r w:rsidRPr="00172358">
        <w:rPr>
          <w:rFonts w:ascii="Arial" w:eastAsia="Arial" w:hAnsi="Arial" w:cs="Arial"/>
          <w:spacing w:val="1"/>
          <w:sz w:val="22"/>
          <w:szCs w:val="22"/>
        </w:rPr>
        <w:t>s</w:t>
      </w:r>
      <w:r w:rsidRPr="00172358">
        <w:rPr>
          <w:rFonts w:ascii="Arial" w:eastAsia="Arial" w:hAnsi="Arial" w:cs="Arial"/>
          <w:spacing w:val="-1"/>
          <w:sz w:val="22"/>
          <w:szCs w:val="22"/>
        </w:rPr>
        <w:t>i</w:t>
      </w:r>
      <w:r w:rsidRPr="00172358">
        <w:rPr>
          <w:rFonts w:ascii="Arial" w:eastAsia="Arial" w:hAnsi="Arial" w:cs="Arial"/>
          <w:spacing w:val="1"/>
          <w:sz w:val="22"/>
          <w:szCs w:val="22"/>
        </w:rPr>
        <w:t>c</w:t>
      </w:r>
      <w:r w:rsidRPr="00172358">
        <w:rPr>
          <w:rFonts w:ascii="Arial" w:eastAsia="Arial" w:hAnsi="Arial" w:cs="Arial"/>
          <w:spacing w:val="2"/>
          <w:sz w:val="22"/>
          <w:szCs w:val="22"/>
        </w:rPr>
        <w:t>a</w:t>
      </w:r>
      <w:r w:rsidRPr="00172358">
        <w:rPr>
          <w:rFonts w:ascii="Arial" w:eastAsia="Arial" w:hAnsi="Arial" w:cs="Arial"/>
          <w:sz w:val="22"/>
          <w:szCs w:val="22"/>
        </w:rPr>
        <w:t>l</w:t>
      </w:r>
      <w:r w:rsidRPr="00172358">
        <w:rPr>
          <w:rFonts w:ascii="Arial" w:eastAsia="Arial" w:hAnsi="Arial" w:cs="Arial"/>
          <w:spacing w:val="-8"/>
          <w:sz w:val="22"/>
          <w:szCs w:val="22"/>
        </w:rPr>
        <w:t xml:space="preserve"> </w:t>
      </w:r>
      <w:r w:rsidRPr="00172358">
        <w:rPr>
          <w:rFonts w:ascii="Arial" w:eastAsia="Arial" w:hAnsi="Arial" w:cs="Arial"/>
          <w:spacing w:val="4"/>
          <w:sz w:val="22"/>
          <w:szCs w:val="22"/>
        </w:rPr>
        <w:t>m</w:t>
      </w:r>
      <w:r w:rsidRPr="00172358">
        <w:rPr>
          <w:rFonts w:ascii="Arial" w:eastAsia="Arial" w:hAnsi="Arial" w:cs="Arial"/>
          <w:sz w:val="22"/>
          <w:szCs w:val="22"/>
        </w:rPr>
        <w:t>a</w:t>
      </w:r>
      <w:r w:rsidRPr="00172358">
        <w:rPr>
          <w:rFonts w:ascii="Arial" w:eastAsia="Arial" w:hAnsi="Arial" w:cs="Arial"/>
          <w:spacing w:val="1"/>
          <w:sz w:val="22"/>
          <w:szCs w:val="22"/>
        </w:rPr>
        <w:t>c</w:t>
      </w:r>
      <w:r w:rsidRPr="00172358">
        <w:rPr>
          <w:rFonts w:ascii="Arial" w:eastAsia="Arial" w:hAnsi="Arial" w:cs="Arial"/>
          <w:sz w:val="22"/>
          <w:szCs w:val="22"/>
        </w:rPr>
        <w:t>h</w:t>
      </w:r>
      <w:r w:rsidRPr="00172358">
        <w:rPr>
          <w:rFonts w:ascii="Arial" w:eastAsia="Arial" w:hAnsi="Arial" w:cs="Arial"/>
          <w:spacing w:val="-1"/>
          <w:sz w:val="22"/>
          <w:szCs w:val="22"/>
        </w:rPr>
        <w:t>i</w:t>
      </w:r>
      <w:r w:rsidRPr="00172358">
        <w:rPr>
          <w:rFonts w:ascii="Arial" w:eastAsia="Arial" w:hAnsi="Arial" w:cs="Arial"/>
          <w:sz w:val="22"/>
          <w:szCs w:val="22"/>
        </w:rPr>
        <w:t>ne</w:t>
      </w:r>
      <w:r w:rsidRPr="00172358">
        <w:rPr>
          <w:rFonts w:ascii="Arial" w:eastAsia="Arial" w:hAnsi="Arial" w:cs="Arial"/>
          <w:spacing w:val="-7"/>
          <w:sz w:val="22"/>
          <w:szCs w:val="22"/>
        </w:rPr>
        <w:t xml:space="preserve"> </w:t>
      </w:r>
      <w:r w:rsidRPr="00172358">
        <w:rPr>
          <w:rFonts w:ascii="Arial" w:eastAsia="Arial" w:hAnsi="Arial" w:cs="Arial"/>
          <w:spacing w:val="-1"/>
          <w:sz w:val="22"/>
          <w:szCs w:val="22"/>
        </w:rPr>
        <w:t>i</w:t>
      </w:r>
      <w:r w:rsidRPr="00172358">
        <w:rPr>
          <w:rFonts w:ascii="Arial" w:eastAsia="Arial" w:hAnsi="Arial" w:cs="Arial"/>
          <w:sz w:val="22"/>
          <w:szCs w:val="22"/>
        </w:rPr>
        <w:t xml:space="preserve">s </w:t>
      </w:r>
      <w:r w:rsidRPr="00172358">
        <w:rPr>
          <w:rFonts w:ascii="Arial" w:eastAsia="Arial" w:hAnsi="Arial" w:cs="Arial"/>
          <w:spacing w:val="1"/>
          <w:sz w:val="22"/>
          <w:szCs w:val="22"/>
        </w:rPr>
        <w:t>s</w:t>
      </w:r>
      <w:r w:rsidRPr="00172358">
        <w:rPr>
          <w:rFonts w:ascii="Arial" w:eastAsia="Arial" w:hAnsi="Arial" w:cs="Arial"/>
          <w:sz w:val="22"/>
          <w:szCs w:val="22"/>
        </w:rPr>
        <w:t>u</w:t>
      </w:r>
      <w:r w:rsidRPr="00172358">
        <w:rPr>
          <w:rFonts w:ascii="Arial" w:eastAsia="Arial" w:hAnsi="Arial" w:cs="Arial"/>
          <w:spacing w:val="-1"/>
          <w:sz w:val="22"/>
          <w:szCs w:val="22"/>
        </w:rPr>
        <w:t>p</w:t>
      </w:r>
      <w:r w:rsidRPr="00172358">
        <w:rPr>
          <w:rFonts w:ascii="Arial" w:eastAsia="Arial" w:hAnsi="Arial" w:cs="Arial"/>
          <w:sz w:val="22"/>
          <w:szCs w:val="22"/>
        </w:rPr>
        <w:t>p</w:t>
      </w:r>
      <w:r w:rsidRPr="00172358">
        <w:rPr>
          <w:rFonts w:ascii="Arial" w:eastAsia="Arial" w:hAnsi="Arial" w:cs="Arial"/>
          <w:spacing w:val="-1"/>
          <w:sz w:val="22"/>
          <w:szCs w:val="22"/>
        </w:rPr>
        <w:t>o</w:t>
      </w:r>
      <w:r w:rsidRPr="00172358">
        <w:rPr>
          <w:rFonts w:ascii="Arial" w:eastAsia="Arial" w:hAnsi="Arial" w:cs="Arial"/>
          <w:spacing w:val="1"/>
          <w:sz w:val="22"/>
          <w:szCs w:val="22"/>
        </w:rPr>
        <w:t>r</w:t>
      </w:r>
      <w:r w:rsidRPr="00172358">
        <w:rPr>
          <w:rFonts w:ascii="Arial" w:eastAsia="Arial" w:hAnsi="Arial" w:cs="Arial"/>
          <w:spacing w:val="2"/>
          <w:sz w:val="22"/>
          <w:szCs w:val="22"/>
        </w:rPr>
        <w:t>t</w:t>
      </w:r>
      <w:r w:rsidRPr="00172358">
        <w:rPr>
          <w:rFonts w:ascii="Arial" w:eastAsia="Arial" w:hAnsi="Arial" w:cs="Arial"/>
          <w:sz w:val="22"/>
          <w:szCs w:val="22"/>
        </w:rPr>
        <w:t>ed</w:t>
      </w:r>
    </w:p>
    <w:p w14:paraId="1D43F788" w14:textId="77777777" w:rsidR="00CF4B3B" w:rsidRPr="00172358" w:rsidRDefault="00CF4B3B" w:rsidP="00846918">
      <w:pPr>
        <w:spacing w:before="8" w:line="120" w:lineRule="exact"/>
        <w:rPr>
          <w:rFonts w:ascii="Arial" w:hAnsi="Arial" w:cs="Arial"/>
          <w:sz w:val="22"/>
          <w:szCs w:val="22"/>
        </w:rPr>
      </w:pPr>
    </w:p>
    <w:p w14:paraId="537BCE3C" w14:textId="77777777" w:rsidR="00CF4B3B" w:rsidRPr="00172358" w:rsidRDefault="00CF4B3B" w:rsidP="00846918">
      <w:pPr>
        <w:spacing w:line="200" w:lineRule="exact"/>
        <w:rPr>
          <w:rFonts w:ascii="Arial" w:hAnsi="Arial" w:cs="Arial"/>
          <w:sz w:val="22"/>
          <w:szCs w:val="22"/>
        </w:rPr>
      </w:pPr>
    </w:p>
    <w:p w14:paraId="4FA3A59E" w14:textId="77777777" w:rsidR="00CF4B3B" w:rsidRPr="00172358" w:rsidRDefault="00CF4B3B" w:rsidP="00846918">
      <w:pPr>
        <w:spacing w:line="200" w:lineRule="exact"/>
        <w:rPr>
          <w:rFonts w:ascii="Arial" w:hAnsi="Arial" w:cs="Arial"/>
          <w:sz w:val="22"/>
          <w:szCs w:val="22"/>
        </w:rPr>
      </w:pPr>
    </w:p>
    <w:p w14:paraId="541585B9" w14:textId="162F815E" w:rsidR="00CF4B3B" w:rsidRPr="00172358" w:rsidRDefault="00971A67" w:rsidP="00846918">
      <w:pPr>
        <w:ind w:left="702"/>
        <w:rPr>
          <w:rFonts w:ascii="Arial" w:eastAsia="Arial" w:hAnsi="Arial" w:cs="Arial"/>
          <w:sz w:val="22"/>
          <w:szCs w:val="22"/>
        </w:rPr>
      </w:pPr>
      <w:bookmarkStart w:id="10" w:name="_Hlk507152371"/>
      <w:r w:rsidRPr="00172358">
        <w:rPr>
          <w:rFonts w:ascii="Arial" w:eastAsia="Arial" w:hAnsi="Arial" w:cs="Arial"/>
          <w:b/>
          <w:sz w:val="22"/>
          <w:szCs w:val="22"/>
        </w:rPr>
        <w:t>p</w:t>
      </w:r>
      <w:r w:rsidRPr="00172358">
        <w:rPr>
          <w:rFonts w:ascii="Arial" w:eastAsia="Arial" w:hAnsi="Arial" w:cs="Arial"/>
          <w:b/>
          <w:spacing w:val="2"/>
          <w:sz w:val="22"/>
          <w:szCs w:val="22"/>
        </w:rPr>
        <w:t>N</w:t>
      </w:r>
      <w:r w:rsidRPr="00172358">
        <w:rPr>
          <w:rFonts w:ascii="Arial" w:eastAsia="Arial" w:hAnsi="Arial" w:cs="Arial"/>
          <w:b/>
          <w:spacing w:val="-7"/>
          <w:sz w:val="22"/>
          <w:szCs w:val="22"/>
        </w:rPr>
        <w:t>A</w:t>
      </w:r>
      <w:r w:rsidRPr="00172358">
        <w:rPr>
          <w:rFonts w:ascii="Arial" w:eastAsia="Arial" w:hAnsi="Arial" w:cs="Arial"/>
          <w:b/>
          <w:spacing w:val="5"/>
          <w:sz w:val="22"/>
          <w:szCs w:val="22"/>
        </w:rPr>
        <w:t>T</w:t>
      </w:r>
      <w:r w:rsidRPr="00172358">
        <w:rPr>
          <w:rFonts w:ascii="Arial" w:eastAsia="Arial" w:hAnsi="Arial" w:cs="Arial"/>
          <w:b/>
          <w:sz w:val="22"/>
          <w:szCs w:val="22"/>
        </w:rPr>
        <w:t>E</w:t>
      </w:r>
      <w:r w:rsidRPr="00172358">
        <w:rPr>
          <w:rFonts w:ascii="Arial" w:eastAsia="Arial" w:hAnsi="Arial" w:cs="Arial"/>
          <w:b/>
          <w:spacing w:val="-8"/>
          <w:sz w:val="22"/>
          <w:szCs w:val="22"/>
        </w:rPr>
        <w:t xml:space="preserve"> </w:t>
      </w:r>
      <w:r w:rsidRPr="00172358">
        <w:rPr>
          <w:rFonts w:ascii="Arial" w:eastAsia="Arial" w:hAnsi="Arial" w:cs="Arial"/>
          <w:b/>
          <w:spacing w:val="2"/>
          <w:sz w:val="22"/>
          <w:szCs w:val="22"/>
        </w:rPr>
        <w:t>s</w:t>
      </w:r>
      <w:r w:rsidRPr="00172358">
        <w:rPr>
          <w:rFonts w:ascii="Arial" w:eastAsia="Arial" w:hAnsi="Arial" w:cs="Arial"/>
          <w:b/>
          <w:sz w:val="22"/>
          <w:szCs w:val="22"/>
        </w:rPr>
        <w:t>e</w:t>
      </w:r>
      <w:r w:rsidRPr="00172358">
        <w:rPr>
          <w:rFonts w:ascii="Arial" w:eastAsia="Arial" w:hAnsi="Arial" w:cs="Arial"/>
          <w:b/>
          <w:spacing w:val="-1"/>
          <w:sz w:val="22"/>
          <w:szCs w:val="22"/>
        </w:rPr>
        <w:t>r</w:t>
      </w:r>
      <w:r w:rsidRPr="00172358">
        <w:rPr>
          <w:rFonts w:ascii="Arial" w:eastAsia="Arial" w:hAnsi="Arial" w:cs="Arial"/>
          <w:b/>
          <w:spacing w:val="2"/>
          <w:sz w:val="22"/>
          <w:szCs w:val="22"/>
        </w:rPr>
        <w:t>v</w:t>
      </w:r>
      <w:r w:rsidRPr="00172358">
        <w:rPr>
          <w:rFonts w:ascii="Arial" w:eastAsia="Arial" w:hAnsi="Arial" w:cs="Arial"/>
          <w:b/>
          <w:sz w:val="22"/>
          <w:szCs w:val="22"/>
        </w:rPr>
        <w:t>er</w:t>
      </w:r>
      <w:r w:rsidRPr="00172358">
        <w:rPr>
          <w:rFonts w:ascii="Arial" w:eastAsia="Arial" w:hAnsi="Arial" w:cs="Arial"/>
          <w:b/>
          <w:spacing w:val="-6"/>
          <w:sz w:val="22"/>
          <w:szCs w:val="22"/>
        </w:rPr>
        <w:t xml:space="preserve"> </w:t>
      </w:r>
      <w:r w:rsidRPr="00172358">
        <w:rPr>
          <w:rFonts w:ascii="Arial" w:eastAsia="Arial" w:hAnsi="Arial" w:cs="Arial"/>
          <w:b/>
          <w:sz w:val="22"/>
          <w:szCs w:val="22"/>
        </w:rPr>
        <w:t>-</w:t>
      </w:r>
      <w:r w:rsidRPr="00172358">
        <w:rPr>
          <w:rFonts w:ascii="Arial" w:eastAsia="Arial" w:hAnsi="Arial" w:cs="Arial"/>
          <w:b/>
          <w:spacing w:val="2"/>
          <w:sz w:val="22"/>
          <w:szCs w:val="22"/>
        </w:rPr>
        <w:t xml:space="preserve"> </w:t>
      </w:r>
      <w:r w:rsidRPr="00172358">
        <w:rPr>
          <w:rFonts w:ascii="Arial" w:eastAsia="Arial" w:hAnsi="Arial" w:cs="Arial"/>
          <w:b/>
          <w:sz w:val="22"/>
          <w:szCs w:val="22"/>
        </w:rPr>
        <w:t>so</w:t>
      </w:r>
      <w:r w:rsidRPr="00172358">
        <w:rPr>
          <w:rFonts w:ascii="Arial" w:eastAsia="Arial" w:hAnsi="Arial" w:cs="Arial"/>
          <w:b/>
          <w:spacing w:val="1"/>
          <w:sz w:val="22"/>
          <w:szCs w:val="22"/>
        </w:rPr>
        <w:t>ft</w:t>
      </w:r>
      <w:r w:rsidRPr="00172358">
        <w:rPr>
          <w:rFonts w:ascii="Arial" w:eastAsia="Arial" w:hAnsi="Arial" w:cs="Arial"/>
          <w:b/>
          <w:spacing w:val="3"/>
          <w:sz w:val="22"/>
          <w:szCs w:val="22"/>
        </w:rPr>
        <w:t>w</w:t>
      </w:r>
      <w:r w:rsidRPr="00172358">
        <w:rPr>
          <w:rFonts w:ascii="Arial" w:eastAsia="Arial" w:hAnsi="Arial" w:cs="Arial"/>
          <w:b/>
          <w:sz w:val="22"/>
          <w:szCs w:val="22"/>
        </w:rPr>
        <w:t>a</w:t>
      </w:r>
      <w:r w:rsidRPr="00172358">
        <w:rPr>
          <w:rFonts w:ascii="Arial" w:eastAsia="Arial" w:hAnsi="Arial" w:cs="Arial"/>
          <w:b/>
          <w:spacing w:val="-1"/>
          <w:sz w:val="22"/>
          <w:szCs w:val="22"/>
        </w:rPr>
        <w:t>r</w:t>
      </w:r>
      <w:r w:rsidRPr="00172358">
        <w:rPr>
          <w:rFonts w:ascii="Arial" w:eastAsia="Arial" w:hAnsi="Arial" w:cs="Arial"/>
          <w:b/>
          <w:sz w:val="22"/>
          <w:szCs w:val="22"/>
        </w:rPr>
        <w:t>e</w:t>
      </w:r>
      <w:r w:rsidRPr="00172358">
        <w:rPr>
          <w:rFonts w:ascii="Arial" w:eastAsia="Arial" w:hAnsi="Arial" w:cs="Arial"/>
          <w:b/>
          <w:spacing w:val="-8"/>
          <w:sz w:val="22"/>
          <w:szCs w:val="22"/>
        </w:rPr>
        <w:t xml:space="preserve"> </w:t>
      </w:r>
      <w:r w:rsidRPr="00172358">
        <w:rPr>
          <w:rFonts w:ascii="Arial" w:eastAsia="Arial" w:hAnsi="Arial" w:cs="Arial"/>
          <w:b/>
          <w:spacing w:val="-1"/>
          <w:sz w:val="22"/>
          <w:szCs w:val="22"/>
        </w:rPr>
        <w:t>r</w:t>
      </w:r>
      <w:r w:rsidRPr="00172358">
        <w:rPr>
          <w:rFonts w:ascii="Arial" w:eastAsia="Arial" w:hAnsi="Arial" w:cs="Arial"/>
          <w:b/>
          <w:sz w:val="22"/>
          <w:szCs w:val="22"/>
        </w:rPr>
        <w:t>eq</w:t>
      </w:r>
      <w:r w:rsidRPr="00172358">
        <w:rPr>
          <w:rFonts w:ascii="Arial" w:eastAsia="Arial" w:hAnsi="Arial" w:cs="Arial"/>
          <w:b/>
          <w:spacing w:val="1"/>
          <w:sz w:val="22"/>
          <w:szCs w:val="22"/>
        </w:rPr>
        <w:t>u</w:t>
      </w:r>
      <w:r w:rsidRPr="00172358">
        <w:rPr>
          <w:rFonts w:ascii="Arial" w:eastAsia="Arial" w:hAnsi="Arial" w:cs="Arial"/>
          <w:b/>
          <w:sz w:val="22"/>
          <w:szCs w:val="22"/>
        </w:rPr>
        <w:t>i</w:t>
      </w:r>
      <w:r w:rsidRPr="00172358">
        <w:rPr>
          <w:rFonts w:ascii="Arial" w:eastAsia="Arial" w:hAnsi="Arial" w:cs="Arial"/>
          <w:b/>
          <w:spacing w:val="1"/>
          <w:sz w:val="22"/>
          <w:szCs w:val="22"/>
        </w:rPr>
        <w:t>r</w:t>
      </w:r>
      <w:r w:rsidRPr="00172358">
        <w:rPr>
          <w:rFonts w:ascii="Arial" w:eastAsia="Arial" w:hAnsi="Arial" w:cs="Arial"/>
          <w:b/>
          <w:sz w:val="22"/>
          <w:szCs w:val="22"/>
        </w:rPr>
        <w:t>emen</w:t>
      </w:r>
      <w:r w:rsidRPr="00172358">
        <w:rPr>
          <w:rFonts w:ascii="Arial" w:eastAsia="Arial" w:hAnsi="Arial" w:cs="Arial"/>
          <w:b/>
          <w:spacing w:val="1"/>
          <w:sz w:val="22"/>
          <w:szCs w:val="22"/>
        </w:rPr>
        <w:t>t</w:t>
      </w:r>
      <w:r w:rsidRPr="00172358">
        <w:rPr>
          <w:rFonts w:ascii="Arial" w:eastAsia="Arial" w:hAnsi="Arial" w:cs="Arial"/>
          <w:b/>
          <w:sz w:val="22"/>
          <w:szCs w:val="22"/>
        </w:rPr>
        <w:t>s:</w:t>
      </w:r>
    </w:p>
    <w:p w14:paraId="58B7F68D" w14:textId="4E5E23BD" w:rsidR="00CF4B3B" w:rsidRPr="00172358" w:rsidRDefault="00B608E2" w:rsidP="00846918">
      <w:pPr>
        <w:spacing w:before="43"/>
        <w:ind w:left="716"/>
        <w:rPr>
          <w:rFonts w:ascii="Arial" w:eastAsia="Arial" w:hAnsi="Arial" w:cs="Arial"/>
          <w:sz w:val="22"/>
          <w:szCs w:val="22"/>
        </w:rPr>
      </w:pPr>
      <w:r w:rsidRPr="00172358">
        <w:rPr>
          <w:rFonts w:ascii="Arial" w:eastAsia="Arial" w:hAnsi="Arial" w:cs="Arial"/>
          <w:spacing w:val="-1"/>
          <w:sz w:val="22"/>
          <w:szCs w:val="22"/>
        </w:rPr>
        <w:t>The</w:t>
      </w:r>
      <w:r w:rsidR="00971A67" w:rsidRPr="00172358">
        <w:rPr>
          <w:rFonts w:ascii="Arial" w:eastAsia="Arial" w:hAnsi="Arial" w:cs="Arial"/>
          <w:spacing w:val="-1"/>
          <w:sz w:val="22"/>
          <w:szCs w:val="22"/>
        </w:rPr>
        <w:t xml:space="preserve"> </w:t>
      </w:r>
      <w:r w:rsidR="00971A67" w:rsidRPr="00172358">
        <w:rPr>
          <w:rFonts w:ascii="Arial" w:eastAsia="Arial" w:hAnsi="Arial" w:cs="Arial"/>
          <w:noProof/>
          <w:sz w:val="22"/>
          <w:szCs w:val="22"/>
        </w:rPr>
        <w:t>pN</w:t>
      </w:r>
      <w:r w:rsidR="00971A67" w:rsidRPr="00172358">
        <w:rPr>
          <w:rFonts w:ascii="Arial" w:eastAsia="Arial" w:hAnsi="Arial" w:cs="Arial"/>
          <w:noProof/>
          <w:spacing w:val="-1"/>
          <w:sz w:val="22"/>
          <w:szCs w:val="22"/>
        </w:rPr>
        <w:t>A</w:t>
      </w:r>
      <w:r w:rsidR="00971A67" w:rsidRPr="00172358">
        <w:rPr>
          <w:rFonts w:ascii="Arial" w:eastAsia="Arial" w:hAnsi="Arial" w:cs="Arial"/>
          <w:noProof/>
          <w:spacing w:val="3"/>
          <w:sz w:val="22"/>
          <w:szCs w:val="22"/>
        </w:rPr>
        <w:t>T</w:t>
      </w:r>
      <w:r w:rsidR="00971A67" w:rsidRPr="00172358">
        <w:rPr>
          <w:rFonts w:ascii="Arial" w:eastAsia="Arial" w:hAnsi="Arial" w:cs="Arial"/>
          <w:noProof/>
          <w:sz w:val="22"/>
          <w:szCs w:val="22"/>
        </w:rPr>
        <w:t>E</w:t>
      </w:r>
      <w:r w:rsidR="00971A67" w:rsidRPr="00172358">
        <w:rPr>
          <w:rFonts w:ascii="Arial" w:eastAsia="Arial" w:hAnsi="Arial" w:cs="Arial"/>
          <w:spacing w:val="-7"/>
          <w:sz w:val="22"/>
          <w:szCs w:val="22"/>
        </w:rPr>
        <w:t xml:space="preserve"> </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er</w:t>
      </w:r>
      <w:r w:rsidR="00971A67" w:rsidRPr="00172358">
        <w:rPr>
          <w:rFonts w:ascii="Arial" w:eastAsia="Arial" w:hAnsi="Arial" w:cs="Arial"/>
          <w:spacing w:val="2"/>
          <w:sz w:val="22"/>
          <w:szCs w:val="22"/>
        </w:rPr>
        <w:t>v</w:t>
      </w:r>
      <w:r w:rsidR="00971A67" w:rsidRPr="00172358">
        <w:rPr>
          <w:rFonts w:ascii="Arial" w:eastAsia="Arial" w:hAnsi="Arial" w:cs="Arial"/>
          <w:sz w:val="22"/>
          <w:szCs w:val="22"/>
        </w:rPr>
        <w:t>er</w:t>
      </w:r>
      <w:r w:rsidR="00971A67" w:rsidRPr="00172358">
        <w:rPr>
          <w:rFonts w:ascii="Arial" w:eastAsia="Arial" w:hAnsi="Arial" w:cs="Arial"/>
          <w:spacing w:val="-6"/>
          <w:sz w:val="22"/>
          <w:szCs w:val="22"/>
        </w:rPr>
        <w:t xml:space="preserve"> </w:t>
      </w:r>
      <w:r w:rsidR="00971A67" w:rsidRPr="00172358">
        <w:rPr>
          <w:rFonts w:ascii="Arial" w:eastAsia="Arial" w:hAnsi="Arial" w:cs="Arial"/>
          <w:spacing w:val="4"/>
          <w:sz w:val="22"/>
          <w:szCs w:val="22"/>
        </w:rPr>
        <w:t>s</w:t>
      </w:r>
      <w:r w:rsidR="00971A67" w:rsidRPr="00172358">
        <w:rPr>
          <w:rFonts w:ascii="Arial" w:eastAsia="Arial" w:hAnsi="Arial" w:cs="Arial"/>
          <w:spacing w:val="-4"/>
          <w:sz w:val="22"/>
          <w:szCs w:val="22"/>
        </w:rPr>
        <w:t>y</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tem</w:t>
      </w:r>
      <w:r w:rsidR="00971A67" w:rsidRPr="00172358">
        <w:rPr>
          <w:rFonts w:ascii="Arial" w:eastAsia="Arial" w:hAnsi="Arial" w:cs="Arial"/>
          <w:spacing w:val="-2"/>
          <w:sz w:val="22"/>
          <w:szCs w:val="22"/>
        </w:rPr>
        <w:t xml:space="preserve"> </w:t>
      </w:r>
      <w:r w:rsidR="00971A67" w:rsidRPr="00172358">
        <w:rPr>
          <w:rFonts w:ascii="Arial" w:eastAsia="Arial" w:hAnsi="Arial" w:cs="Arial"/>
          <w:spacing w:val="4"/>
          <w:sz w:val="22"/>
          <w:szCs w:val="22"/>
        </w:rPr>
        <w:t>m</w:t>
      </w:r>
      <w:r w:rsidR="00971A67" w:rsidRPr="00172358">
        <w:rPr>
          <w:rFonts w:ascii="Arial" w:eastAsia="Arial" w:hAnsi="Arial" w:cs="Arial"/>
          <w:sz w:val="22"/>
          <w:szCs w:val="22"/>
        </w:rPr>
        <w:t>u</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t</w:t>
      </w:r>
      <w:r w:rsidR="00971A67" w:rsidRPr="00172358">
        <w:rPr>
          <w:rFonts w:ascii="Arial" w:eastAsia="Arial" w:hAnsi="Arial" w:cs="Arial"/>
          <w:spacing w:val="-4"/>
          <w:sz w:val="22"/>
          <w:szCs w:val="22"/>
        </w:rPr>
        <w:t xml:space="preserve"> </w:t>
      </w:r>
      <w:r w:rsidR="00971A67" w:rsidRPr="00172358">
        <w:rPr>
          <w:rFonts w:ascii="Arial" w:eastAsia="Arial" w:hAnsi="Arial" w:cs="Arial"/>
          <w:spacing w:val="-1"/>
          <w:sz w:val="22"/>
          <w:szCs w:val="22"/>
        </w:rPr>
        <w:t>b</w:t>
      </w:r>
      <w:r w:rsidR="00971A67" w:rsidRPr="00172358">
        <w:rPr>
          <w:rFonts w:ascii="Arial" w:eastAsia="Arial" w:hAnsi="Arial" w:cs="Arial"/>
          <w:sz w:val="22"/>
          <w:szCs w:val="22"/>
        </w:rPr>
        <w:t>e</w:t>
      </w:r>
      <w:r w:rsidR="00971A67" w:rsidRPr="00172358">
        <w:rPr>
          <w:rFonts w:ascii="Arial" w:eastAsia="Arial" w:hAnsi="Arial" w:cs="Arial"/>
          <w:spacing w:val="-2"/>
          <w:sz w:val="22"/>
          <w:szCs w:val="22"/>
        </w:rPr>
        <w:t xml:space="preserve"> </w:t>
      </w:r>
      <w:r w:rsidR="00971A67" w:rsidRPr="00172358">
        <w:rPr>
          <w:rFonts w:ascii="Arial" w:eastAsia="Arial" w:hAnsi="Arial" w:cs="Arial"/>
          <w:sz w:val="22"/>
          <w:szCs w:val="22"/>
        </w:rPr>
        <w:t>run</w:t>
      </w:r>
      <w:r w:rsidR="00971A67" w:rsidRPr="00172358">
        <w:rPr>
          <w:rFonts w:ascii="Arial" w:eastAsia="Arial" w:hAnsi="Arial" w:cs="Arial"/>
          <w:spacing w:val="-1"/>
          <w:sz w:val="22"/>
          <w:szCs w:val="22"/>
        </w:rPr>
        <w:t>ni</w:t>
      </w:r>
      <w:r w:rsidR="00971A67" w:rsidRPr="00172358">
        <w:rPr>
          <w:rFonts w:ascii="Arial" w:eastAsia="Arial" w:hAnsi="Arial" w:cs="Arial"/>
          <w:spacing w:val="2"/>
          <w:sz w:val="22"/>
          <w:szCs w:val="22"/>
        </w:rPr>
        <w:t>n</w:t>
      </w:r>
      <w:r w:rsidR="00971A67" w:rsidRPr="00172358">
        <w:rPr>
          <w:rFonts w:ascii="Arial" w:eastAsia="Arial" w:hAnsi="Arial" w:cs="Arial"/>
          <w:sz w:val="22"/>
          <w:szCs w:val="22"/>
        </w:rPr>
        <w:t>g</w:t>
      </w:r>
      <w:r w:rsidR="00971A67" w:rsidRPr="00172358">
        <w:rPr>
          <w:rFonts w:ascii="Arial" w:eastAsia="Arial" w:hAnsi="Arial" w:cs="Arial"/>
          <w:spacing w:val="-7"/>
          <w:sz w:val="22"/>
          <w:szCs w:val="22"/>
        </w:rPr>
        <w:t xml:space="preserve"> </w:t>
      </w:r>
      <w:r w:rsidR="00971A67" w:rsidRPr="00172358">
        <w:rPr>
          <w:rFonts w:ascii="Arial" w:eastAsia="Arial" w:hAnsi="Arial" w:cs="Arial"/>
          <w:spacing w:val="-1"/>
          <w:sz w:val="22"/>
          <w:szCs w:val="22"/>
        </w:rPr>
        <w:t>t</w:t>
      </w:r>
      <w:r w:rsidR="00971A67" w:rsidRPr="00172358">
        <w:rPr>
          <w:rFonts w:ascii="Arial" w:eastAsia="Arial" w:hAnsi="Arial" w:cs="Arial"/>
          <w:spacing w:val="2"/>
          <w:sz w:val="22"/>
          <w:szCs w:val="22"/>
        </w:rPr>
        <w:t>h</w:t>
      </w:r>
      <w:r w:rsidR="00971A67" w:rsidRPr="00172358">
        <w:rPr>
          <w:rFonts w:ascii="Arial" w:eastAsia="Arial" w:hAnsi="Arial" w:cs="Arial"/>
          <w:sz w:val="22"/>
          <w:szCs w:val="22"/>
        </w:rPr>
        <w:t>e</w:t>
      </w:r>
      <w:r w:rsidR="00971A67" w:rsidRPr="00172358">
        <w:rPr>
          <w:rFonts w:ascii="Arial" w:eastAsia="Arial" w:hAnsi="Arial" w:cs="Arial"/>
          <w:spacing w:val="-3"/>
          <w:sz w:val="22"/>
          <w:szCs w:val="22"/>
        </w:rPr>
        <w:t xml:space="preserve"> </w:t>
      </w:r>
      <w:r w:rsidR="00971A67" w:rsidRPr="00172358">
        <w:rPr>
          <w:rFonts w:ascii="Arial" w:eastAsia="Arial" w:hAnsi="Arial" w:cs="Arial"/>
          <w:spacing w:val="1"/>
          <w:sz w:val="22"/>
          <w:szCs w:val="22"/>
        </w:rPr>
        <w:t>f</w:t>
      </w:r>
      <w:r w:rsidR="00971A67" w:rsidRPr="00172358">
        <w:rPr>
          <w:rFonts w:ascii="Arial" w:eastAsia="Arial" w:hAnsi="Arial" w:cs="Arial"/>
          <w:sz w:val="22"/>
          <w:szCs w:val="22"/>
        </w:rPr>
        <w:t>o</w:t>
      </w:r>
      <w:r w:rsidR="00971A67" w:rsidRPr="00172358">
        <w:rPr>
          <w:rFonts w:ascii="Arial" w:eastAsia="Arial" w:hAnsi="Arial" w:cs="Arial"/>
          <w:spacing w:val="-1"/>
          <w:sz w:val="22"/>
          <w:szCs w:val="22"/>
        </w:rPr>
        <w:t>l</w:t>
      </w:r>
      <w:r w:rsidR="00971A67" w:rsidRPr="00172358">
        <w:rPr>
          <w:rFonts w:ascii="Arial" w:eastAsia="Arial" w:hAnsi="Arial" w:cs="Arial"/>
          <w:spacing w:val="1"/>
          <w:sz w:val="22"/>
          <w:szCs w:val="22"/>
        </w:rPr>
        <w:t>l</w:t>
      </w:r>
      <w:r w:rsidR="00971A67" w:rsidRPr="00172358">
        <w:rPr>
          <w:rFonts w:ascii="Arial" w:eastAsia="Arial" w:hAnsi="Arial" w:cs="Arial"/>
          <w:spacing w:val="2"/>
          <w:sz w:val="22"/>
          <w:szCs w:val="22"/>
        </w:rPr>
        <w:t>o</w:t>
      </w:r>
      <w:r w:rsidR="00971A67" w:rsidRPr="00172358">
        <w:rPr>
          <w:rFonts w:ascii="Arial" w:eastAsia="Arial" w:hAnsi="Arial" w:cs="Arial"/>
          <w:sz w:val="22"/>
          <w:szCs w:val="22"/>
        </w:rPr>
        <w:t>wing</w:t>
      </w:r>
    </w:p>
    <w:p w14:paraId="247A7217" w14:textId="5485C421" w:rsidR="008E021B" w:rsidRPr="00172358" w:rsidRDefault="00971A67" w:rsidP="00846918">
      <w:pPr>
        <w:tabs>
          <w:tab w:val="left" w:pos="1120"/>
        </w:tabs>
        <w:spacing w:before="51"/>
        <w:ind w:left="1132" w:right="410" w:hanging="360"/>
        <w:rPr>
          <w:rFonts w:ascii="Arial" w:eastAsia="Courier New" w:hAnsi="Arial" w:cs="Arial"/>
          <w:spacing w:val="-62"/>
          <w:sz w:val="22"/>
          <w:szCs w:val="22"/>
        </w:rPr>
      </w:pPr>
      <w:r w:rsidRPr="00172358">
        <w:rPr>
          <w:rFonts w:ascii="Arial" w:eastAsia="Arial" w:hAnsi="Arial" w:cs="Arial"/>
          <w:sz w:val="22"/>
          <w:szCs w:val="22"/>
        </w:rPr>
        <w:t>•</w:t>
      </w:r>
      <w:r w:rsidRPr="00172358">
        <w:rPr>
          <w:rFonts w:ascii="Arial" w:eastAsia="Arial" w:hAnsi="Arial" w:cs="Arial"/>
          <w:sz w:val="22"/>
          <w:szCs w:val="22"/>
        </w:rPr>
        <w:tab/>
        <w:t>Red</w:t>
      </w:r>
      <w:r w:rsidRPr="00172358">
        <w:rPr>
          <w:rFonts w:ascii="Arial" w:eastAsia="Arial" w:hAnsi="Arial" w:cs="Arial"/>
          <w:spacing w:val="-5"/>
          <w:sz w:val="22"/>
          <w:szCs w:val="22"/>
        </w:rPr>
        <w:t xml:space="preserve"> </w:t>
      </w:r>
      <w:r w:rsidRPr="00172358">
        <w:rPr>
          <w:rFonts w:ascii="Arial" w:eastAsia="Arial" w:hAnsi="Arial" w:cs="Arial"/>
          <w:spacing w:val="2"/>
          <w:sz w:val="22"/>
          <w:szCs w:val="22"/>
        </w:rPr>
        <w:t>H</w:t>
      </w:r>
      <w:r w:rsidRPr="00172358">
        <w:rPr>
          <w:rFonts w:ascii="Arial" w:eastAsia="Arial" w:hAnsi="Arial" w:cs="Arial"/>
          <w:sz w:val="22"/>
          <w:szCs w:val="22"/>
        </w:rPr>
        <w:t>at</w:t>
      </w:r>
      <w:r w:rsidRPr="00172358">
        <w:rPr>
          <w:rFonts w:ascii="Arial" w:eastAsia="Arial" w:hAnsi="Arial" w:cs="Arial"/>
          <w:spacing w:val="-4"/>
          <w:sz w:val="22"/>
          <w:szCs w:val="22"/>
        </w:rPr>
        <w:t xml:space="preserve"> </w:t>
      </w:r>
      <w:r w:rsidRPr="00172358">
        <w:rPr>
          <w:rFonts w:ascii="Arial" w:eastAsia="Arial" w:hAnsi="Arial" w:cs="Arial"/>
          <w:spacing w:val="1"/>
          <w:sz w:val="22"/>
          <w:szCs w:val="22"/>
        </w:rPr>
        <w:t>E</w:t>
      </w:r>
      <w:r w:rsidRPr="00172358">
        <w:rPr>
          <w:rFonts w:ascii="Arial" w:eastAsia="Arial" w:hAnsi="Arial" w:cs="Arial"/>
          <w:sz w:val="22"/>
          <w:szCs w:val="22"/>
        </w:rPr>
        <w:t>nt</w:t>
      </w:r>
      <w:r w:rsidRPr="00172358">
        <w:rPr>
          <w:rFonts w:ascii="Arial" w:eastAsia="Arial" w:hAnsi="Arial" w:cs="Arial"/>
          <w:spacing w:val="-1"/>
          <w:sz w:val="22"/>
          <w:szCs w:val="22"/>
        </w:rPr>
        <w:t>e</w:t>
      </w:r>
      <w:r w:rsidRPr="00172358">
        <w:rPr>
          <w:rFonts w:ascii="Arial" w:eastAsia="Arial" w:hAnsi="Arial" w:cs="Arial"/>
          <w:spacing w:val="1"/>
          <w:sz w:val="22"/>
          <w:szCs w:val="22"/>
        </w:rPr>
        <w:t>r</w:t>
      </w:r>
      <w:r w:rsidRPr="00172358">
        <w:rPr>
          <w:rFonts w:ascii="Arial" w:eastAsia="Arial" w:hAnsi="Arial" w:cs="Arial"/>
          <w:sz w:val="22"/>
          <w:szCs w:val="22"/>
        </w:rPr>
        <w:t>p</w:t>
      </w:r>
      <w:r w:rsidRPr="00172358">
        <w:rPr>
          <w:rFonts w:ascii="Arial" w:eastAsia="Arial" w:hAnsi="Arial" w:cs="Arial"/>
          <w:spacing w:val="3"/>
          <w:sz w:val="22"/>
          <w:szCs w:val="22"/>
        </w:rPr>
        <w:t>r</w:t>
      </w:r>
      <w:r w:rsidRPr="00172358">
        <w:rPr>
          <w:rFonts w:ascii="Arial" w:eastAsia="Arial" w:hAnsi="Arial" w:cs="Arial"/>
          <w:spacing w:val="-1"/>
          <w:sz w:val="22"/>
          <w:szCs w:val="22"/>
        </w:rPr>
        <w:t>i</w:t>
      </w:r>
      <w:r w:rsidRPr="00172358">
        <w:rPr>
          <w:rFonts w:ascii="Arial" w:eastAsia="Arial" w:hAnsi="Arial" w:cs="Arial"/>
          <w:spacing w:val="1"/>
          <w:sz w:val="22"/>
          <w:szCs w:val="22"/>
        </w:rPr>
        <w:t>s</w:t>
      </w:r>
      <w:r w:rsidRPr="00172358">
        <w:rPr>
          <w:rFonts w:ascii="Arial" w:eastAsia="Arial" w:hAnsi="Arial" w:cs="Arial"/>
          <w:sz w:val="22"/>
          <w:szCs w:val="22"/>
        </w:rPr>
        <w:t>e</w:t>
      </w:r>
      <w:r w:rsidRPr="00172358">
        <w:rPr>
          <w:rFonts w:ascii="Arial" w:eastAsia="Arial" w:hAnsi="Arial" w:cs="Arial"/>
          <w:spacing w:val="-9"/>
          <w:sz w:val="22"/>
          <w:szCs w:val="22"/>
        </w:rPr>
        <w:t xml:space="preserve"> </w:t>
      </w:r>
      <w:r w:rsidRPr="00172358">
        <w:rPr>
          <w:rFonts w:ascii="Arial" w:eastAsia="Arial" w:hAnsi="Arial" w:cs="Arial"/>
          <w:spacing w:val="1"/>
          <w:sz w:val="22"/>
          <w:szCs w:val="22"/>
        </w:rPr>
        <w:t>L</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u</w:t>
      </w:r>
      <w:r w:rsidRPr="00172358">
        <w:rPr>
          <w:rFonts w:ascii="Arial" w:eastAsia="Arial" w:hAnsi="Arial" w:cs="Arial"/>
          <w:sz w:val="22"/>
          <w:szCs w:val="22"/>
        </w:rPr>
        <w:t>x</w:t>
      </w:r>
      <w:r w:rsidRPr="00172358">
        <w:rPr>
          <w:rFonts w:ascii="Arial" w:eastAsia="Arial" w:hAnsi="Arial" w:cs="Arial"/>
          <w:spacing w:val="-4"/>
          <w:sz w:val="22"/>
          <w:szCs w:val="22"/>
        </w:rPr>
        <w:t xml:space="preserve"> </w:t>
      </w:r>
      <w:r w:rsidRPr="00172358">
        <w:rPr>
          <w:rFonts w:ascii="Arial" w:eastAsia="Arial" w:hAnsi="Arial" w:cs="Arial"/>
          <w:spacing w:val="3"/>
          <w:sz w:val="22"/>
          <w:szCs w:val="22"/>
        </w:rPr>
        <w:t>(</w:t>
      </w:r>
      <w:r w:rsidRPr="00172358">
        <w:rPr>
          <w:rFonts w:ascii="Arial" w:eastAsia="Arial" w:hAnsi="Arial" w:cs="Arial"/>
          <w:sz w:val="22"/>
          <w:szCs w:val="22"/>
        </w:rPr>
        <w:t>RHE</w:t>
      </w:r>
      <w:r w:rsidRPr="00172358">
        <w:rPr>
          <w:rFonts w:ascii="Arial" w:eastAsia="Arial" w:hAnsi="Arial" w:cs="Arial"/>
          <w:spacing w:val="-1"/>
          <w:sz w:val="22"/>
          <w:szCs w:val="22"/>
        </w:rPr>
        <w:t>L</w:t>
      </w:r>
      <w:r w:rsidRPr="00172358">
        <w:rPr>
          <w:rFonts w:ascii="Arial" w:eastAsia="Arial" w:hAnsi="Arial" w:cs="Arial"/>
          <w:sz w:val="22"/>
          <w:szCs w:val="22"/>
        </w:rPr>
        <w:t>)</w:t>
      </w:r>
      <w:r w:rsidRPr="00172358">
        <w:rPr>
          <w:rFonts w:ascii="Arial" w:eastAsia="Arial" w:hAnsi="Arial" w:cs="Arial"/>
          <w:spacing w:val="-4"/>
          <w:sz w:val="22"/>
          <w:szCs w:val="22"/>
        </w:rPr>
        <w:t xml:space="preserve"> </w:t>
      </w:r>
      <w:r w:rsidRPr="00172358">
        <w:rPr>
          <w:rFonts w:ascii="Arial" w:eastAsia="Arial" w:hAnsi="Arial" w:cs="Arial"/>
          <w:sz w:val="22"/>
          <w:szCs w:val="22"/>
        </w:rPr>
        <w:t>6.7</w:t>
      </w:r>
      <w:r w:rsidR="004903FE" w:rsidRPr="00172358">
        <w:rPr>
          <w:rFonts w:ascii="Arial" w:eastAsia="Arial" w:hAnsi="Arial" w:cs="Arial"/>
          <w:sz w:val="22"/>
          <w:szCs w:val="22"/>
        </w:rPr>
        <w:t xml:space="preserve"> </w:t>
      </w:r>
      <w:r w:rsidR="004903FE" w:rsidRPr="00172358">
        <w:rPr>
          <w:rFonts w:ascii="Arial" w:eastAsia="Arial" w:hAnsi="Arial" w:cs="Arial"/>
          <w:spacing w:val="-2"/>
          <w:sz w:val="22"/>
          <w:szCs w:val="22"/>
        </w:rPr>
        <w:t>/ 6.9</w:t>
      </w:r>
    </w:p>
    <w:p w14:paraId="0106056C" w14:textId="25EC75C7" w:rsidR="008A58F6" w:rsidRPr="00172358" w:rsidRDefault="00B608E2" w:rsidP="00846918">
      <w:pPr>
        <w:pStyle w:val="ListParagraph"/>
        <w:numPr>
          <w:ilvl w:val="0"/>
          <w:numId w:val="26"/>
        </w:numPr>
        <w:tabs>
          <w:tab w:val="left" w:pos="1120"/>
        </w:tabs>
        <w:spacing w:before="51"/>
        <w:ind w:right="410"/>
        <w:rPr>
          <w:rFonts w:ascii="Arial" w:eastAsia="Arial" w:hAnsi="Arial" w:cs="Arial"/>
          <w:sz w:val="22"/>
          <w:szCs w:val="22"/>
        </w:rPr>
      </w:pPr>
      <w:r w:rsidRPr="00172358">
        <w:rPr>
          <w:rFonts w:ascii="Arial" w:eastAsia="Arial" w:hAnsi="Arial" w:cs="Arial"/>
          <w:sz w:val="22"/>
          <w:szCs w:val="22"/>
        </w:rPr>
        <w:t>Please select “Basic server” and Install all optional packages using “Customize Now” option.</w:t>
      </w:r>
    </w:p>
    <w:p w14:paraId="17E61CA4" w14:textId="0C034F82" w:rsidR="00971A67" w:rsidRPr="00172358" w:rsidRDefault="00971A67" w:rsidP="00846918">
      <w:pPr>
        <w:tabs>
          <w:tab w:val="left" w:pos="1840"/>
        </w:tabs>
        <w:spacing w:before="57" w:line="244" w:lineRule="auto"/>
        <w:ind w:right="235"/>
        <w:rPr>
          <w:rFonts w:ascii="Arial" w:eastAsia="Arial" w:hAnsi="Arial" w:cs="Arial"/>
          <w:b/>
          <w:color w:val="0070C0"/>
          <w:sz w:val="22"/>
          <w:szCs w:val="22"/>
        </w:rPr>
      </w:pPr>
      <w:r w:rsidRPr="00172358">
        <w:rPr>
          <w:rFonts w:ascii="Arial" w:eastAsia="Arial" w:hAnsi="Arial" w:cs="Arial"/>
          <w:b/>
          <w:color w:val="0070C0"/>
          <w:sz w:val="22"/>
          <w:szCs w:val="22"/>
        </w:rPr>
        <w:t xml:space="preserve">              </w:t>
      </w:r>
    </w:p>
    <w:p w14:paraId="71E57227" w14:textId="4EE03FFE" w:rsidR="00CF4B3B" w:rsidRPr="00172358" w:rsidRDefault="00971A67" w:rsidP="00846918">
      <w:pPr>
        <w:tabs>
          <w:tab w:val="left" w:pos="1120"/>
        </w:tabs>
        <w:spacing w:before="10" w:line="247" w:lineRule="auto"/>
        <w:ind w:left="1132" w:right="300" w:hanging="360"/>
        <w:rPr>
          <w:rFonts w:ascii="Arial" w:eastAsia="Arial" w:hAnsi="Arial" w:cs="Arial"/>
          <w:sz w:val="22"/>
          <w:szCs w:val="22"/>
        </w:rPr>
      </w:pPr>
      <w:r w:rsidRPr="001A0402">
        <w:rPr>
          <w:rFonts w:ascii="Arial" w:eastAsia="Arial" w:hAnsi="Arial" w:cs="Arial"/>
        </w:rPr>
        <w:t>•</w:t>
      </w:r>
      <w:r w:rsidRPr="001A0402">
        <w:rPr>
          <w:rFonts w:ascii="Arial" w:eastAsia="Arial" w:hAnsi="Arial" w:cs="Arial"/>
        </w:rPr>
        <w:tab/>
      </w:r>
      <w:r w:rsidRPr="00172358">
        <w:rPr>
          <w:rFonts w:ascii="Arial" w:eastAsia="Arial" w:hAnsi="Arial" w:cs="Arial"/>
          <w:b/>
          <w:spacing w:val="-1"/>
          <w:sz w:val="22"/>
          <w:szCs w:val="22"/>
        </w:rPr>
        <w:t>P</w:t>
      </w:r>
      <w:r w:rsidRPr="00172358">
        <w:rPr>
          <w:rFonts w:ascii="Arial" w:eastAsia="Arial" w:hAnsi="Arial" w:cs="Arial"/>
          <w:b/>
          <w:sz w:val="22"/>
          <w:szCs w:val="22"/>
        </w:rPr>
        <w:t>erl</w:t>
      </w:r>
      <w:r w:rsidRPr="00172358">
        <w:rPr>
          <w:rFonts w:ascii="Arial" w:eastAsia="Arial" w:hAnsi="Arial" w:cs="Arial"/>
          <w:b/>
          <w:spacing w:val="-2"/>
          <w:sz w:val="22"/>
          <w:szCs w:val="22"/>
        </w:rPr>
        <w:t xml:space="preserve"> </w:t>
      </w:r>
      <w:r w:rsidRPr="00172358">
        <w:rPr>
          <w:rFonts w:ascii="Arial" w:eastAsia="Arial" w:hAnsi="Arial" w:cs="Arial"/>
          <w:b/>
          <w:spacing w:val="-1"/>
          <w:sz w:val="22"/>
          <w:szCs w:val="22"/>
        </w:rPr>
        <w:t>v</w:t>
      </w:r>
      <w:r w:rsidRPr="00172358">
        <w:rPr>
          <w:rFonts w:ascii="Arial" w:eastAsia="Arial" w:hAnsi="Arial" w:cs="Arial"/>
          <w:b/>
          <w:spacing w:val="2"/>
          <w:sz w:val="22"/>
          <w:szCs w:val="22"/>
        </w:rPr>
        <w:t>5</w:t>
      </w:r>
      <w:r w:rsidRPr="00172358">
        <w:rPr>
          <w:rFonts w:ascii="Arial" w:eastAsia="Arial" w:hAnsi="Arial" w:cs="Arial"/>
          <w:b/>
          <w:sz w:val="22"/>
          <w:szCs w:val="22"/>
        </w:rPr>
        <w:t>.1</w:t>
      </w:r>
      <w:r w:rsidRPr="00172358">
        <w:rPr>
          <w:rFonts w:ascii="Arial" w:eastAsia="Arial" w:hAnsi="Arial" w:cs="Arial"/>
          <w:b/>
          <w:spacing w:val="-1"/>
          <w:sz w:val="22"/>
          <w:szCs w:val="22"/>
        </w:rPr>
        <w:t>4</w:t>
      </w:r>
      <w:r w:rsidRPr="00172358">
        <w:rPr>
          <w:rFonts w:ascii="Arial" w:eastAsia="Arial" w:hAnsi="Arial" w:cs="Arial"/>
          <w:b/>
          <w:spacing w:val="2"/>
          <w:sz w:val="22"/>
          <w:szCs w:val="22"/>
        </w:rPr>
        <w:t>.</w:t>
      </w:r>
      <w:r w:rsidRPr="00172358">
        <w:rPr>
          <w:rFonts w:ascii="Arial" w:eastAsia="Arial" w:hAnsi="Arial" w:cs="Arial"/>
          <w:b/>
          <w:sz w:val="22"/>
          <w:szCs w:val="22"/>
        </w:rPr>
        <w:t>0</w:t>
      </w:r>
      <w:r w:rsidRPr="00172358">
        <w:rPr>
          <w:rFonts w:ascii="Arial" w:eastAsia="Arial" w:hAnsi="Arial" w:cs="Arial"/>
          <w:b/>
          <w:spacing w:val="-7"/>
          <w:sz w:val="22"/>
          <w:szCs w:val="22"/>
        </w:rPr>
        <w:t xml:space="preserve"> </w:t>
      </w:r>
      <w:r w:rsidRPr="00172358">
        <w:rPr>
          <w:rFonts w:ascii="Arial" w:eastAsia="Arial" w:hAnsi="Arial" w:cs="Arial"/>
          <w:b/>
          <w:sz w:val="22"/>
          <w:szCs w:val="22"/>
        </w:rPr>
        <w:t>sh</w:t>
      </w:r>
      <w:r w:rsidRPr="00172358">
        <w:rPr>
          <w:rFonts w:ascii="Arial" w:eastAsia="Arial" w:hAnsi="Arial" w:cs="Arial"/>
          <w:b/>
          <w:spacing w:val="1"/>
          <w:sz w:val="22"/>
          <w:szCs w:val="22"/>
        </w:rPr>
        <w:t>o</w:t>
      </w:r>
      <w:r w:rsidRPr="00172358">
        <w:rPr>
          <w:rFonts w:ascii="Arial" w:eastAsia="Arial" w:hAnsi="Arial" w:cs="Arial"/>
          <w:b/>
          <w:sz w:val="22"/>
          <w:szCs w:val="22"/>
        </w:rPr>
        <w:t>u</w:t>
      </w:r>
      <w:r w:rsidRPr="00172358">
        <w:rPr>
          <w:rFonts w:ascii="Arial" w:eastAsia="Arial" w:hAnsi="Arial" w:cs="Arial"/>
          <w:b/>
          <w:spacing w:val="-1"/>
          <w:sz w:val="22"/>
          <w:szCs w:val="22"/>
        </w:rPr>
        <w:t>l</w:t>
      </w:r>
      <w:r w:rsidRPr="00172358">
        <w:rPr>
          <w:rFonts w:ascii="Arial" w:eastAsia="Arial" w:hAnsi="Arial" w:cs="Arial"/>
          <w:b/>
          <w:sz w:val="22"/>
          <w:szCs w:val="22"/>
        </w:rPr>
        <w:t>d</w:t>
      </w:r>
      <w:r w:rsidRPr="00172358">
        <w:rPr>
          <w:rFonts w:ascii="Arial" w:eastAsia="Arial" w:hAnsi="Arial" w:cs="Arial"/>
          <w:b/>
          <w:spacing w:val="-4"/>
          <w:sz w:val="22"/>
          <w:szCs w:val="22"/>
        </w:rPr>
        <w:t xml:space="preserve"> </w:t>
      </w:r>
      <w:r w:rsidRPr="00172358">
        <w:rPr>
          <w:rFonts w:ascii="Arial" w:eastAsia="Arial" w:hAnsi="Arial" w:cs="Arial"/>
          <w:b/>
          <w:sz w:val="22"/>
          <w:szCs w:val="22"/>
        </w:rPr>
        <w:t>be</w:t>
      </w:r>
      <w:r w:rsidRPr="00172358">
        <w:rPr>
          <w:rFonts w:ascii="Arial" w:eastAsia="Arial" w:hAnsi="Arial" w:cs="Arial"/>
          <w:b/>
          <w:spacing w:val="-1"/>
          <w:sz w:val="22"/>
          <w:szCs w:val="22"/>
        </w:rPr>
        <w:t xml:space="preserve"> i</w:t>
      </w:r>
      <w:r w:rsidRPr="00172358">
        <w:rPr>
          <w:rFonts w:ascii="Arial" w:eastAsia="Arial" w:hAnsi="Arial" w:cs="Arial"/>
          <w:b/>
          <w:sz w:val="22"/>
          <w:szCs w:val="22"/>
        </w:rPr>
        <w:t>n</w:t>
      </w:r>
      <w:r w:rsidRPr="00172358">
        <w:rPr>
          <w:rFonts w:ascii="Arial" w:eastAsia="Arial" w:hAnsi="Arial" w:cs="Arial"/>
          <w:b/>
          <w:spacing w:val="1"/>
          <w:sz w:val="22"/>
          <w:szCs w:val="22"/>
        </w:rPr>
        <w:t>s</w:t>
      </w:r>
      <w:r w:rsidRPr="00172358">
        <w:rPr>
          <w:rFonts w:ascii="Arial" w:eastAsia="Arial" w:hAnsi="Arial" w:cs="Arial"/>
          <w:b/>
          <w:spacing w:val="2"/>
          <w:sz w:val="22"/>
          <w:szCs w:val="22"/>
        </w:rPr>
        <w:t>t</w:t>
      </w:r>
      <w:r w:rsidRPr="00172358">
        <w:rPr>
          <w:rFonts w:ascii="Arial" w:eastAsia="Arial" w:hAnsi="Arial" w:cs="Arial"/>
          <w:b/>
          <w:sz w:val="22"/>
          <w:szCs w:val="22"/>
        </w:rPr>
        <w:t>a</w:t>
      </w:r>
      <w:r w:rsidRPr="00172358">
        <w:rPr>
          <w:rFonts w:ascii="Arial" w:eastAsia="Arial" w:hAnsi="Arial" w:cs="Arial"/>
          <w:b/>
          <w:spacing w:val="-1"/>
          <w:sz w:val="22"/>
          <w:szCs w:val="22"/>
        </w:rPr>
        <w:t>l</w:t>
      </w:r>
      <w:r w:rsidRPr="00172358">
        <w:rPr>
          <w:rFonts w:ascii="Arial" w:eastAsia="Arial" w:hAnsi="Arial" w:cs="Arial"/>
          <w:b/>
          <w:spacing w:val="1"/>
          <w:sz w:val="22"/>
          <w:szCs w:val="22"/>
        </w:rPr>
        <w:t>l</w:t>
      </w:r>
      <w:r w:rsidRPr="00172358">
        <w:rPr>
          <w:rFonts w:ascii="Arial" w:eastAsia="Arial" w:hAnsi="Arial" w:cs="Arial"/>
          <w:b/>
          <w:sz w:val="22"/>
          <w:szCs w:val="22"/>
        </w:rPr>
        <w:t>ed</w:t>
      </w:r>
      <w:r w:rsidRPr="00172358">
        <w:rPr>
          <w:rFonts w:ascii="Arial" w:eastAsia="Arial" w:hAnsi="Arial" w:cs="Arial"/>
          <w:b/>
          <w:spacing w:val="-6"/>
          <w:sz w:val="22"/>
          <w:szCs w:val="22"/>
        </w:rPr>
        <w:t xml:space="preserve"> </w:t>
      </w:r>
      <w:r w:rsidRPr="00172358">
        <w:rPr>
          <w:rFonts w:ascii="Arial" w:eastAsia="Arial" w:hAnsi="Arial" w:cs="Arial"/>
          <w:b/>
          <w:sz w:val="22"/>
          <w:szCs w:val="22"/>
        </w:rPr>
        <w:t>w</w:t>
      </w:r>
      <w:r w:rsidRPr="00172358">
        <w:rPr>
          <w:rFonts w:ascii="Arial" w:eastAsia="Arial" w:hAnsi="Arial" w:cs="Arial"/>
          <w:b/>
          <w:spacing w:val="-1"/>
          <w:sz w:val="22"/>
          <w:szCs w:val="22"/>
        </w:rPr>
        <w:t>i</w:t>
      </w:r>
      <w:r w:rsidRPr="00172358">
        <w:rPr>
          <w:rFonts w:ascii="Arial" w:eastAsia="Arial" w:hAnsi="Arial" w:cs="Arial"/>
          <w:b/>
          <w:sz w:val="22"/>
          <w:szCs w:val="22"/>
        </w:rPr>
        <w:t>th</w:t>
      </w:r>
      <w:r w:rsidRPr="00172358">
        <w:rPr>
          <w:rFonts w:ascii="Arial" w:eastAsia="Arial" w:hAnsi="Arial" w:cs="Arial"/>
          <w:b/>
          <w:spacing w:val="-2"/>
          <w:sz w:val="22"/>
          <w:szCs w:val="22"/>
        </w:rPr>
        <w:t xml:space="preserve"> </w:t>
      </w:r>
      <w:r w:rsidRPr="00172358">
        <w:rPr>
          <w:rFonts w:ascii="Arial" w:eastAsia="Arial" w:hAnsi="Arial" w:cs="Arial"/>
          <w:b/>
          <w:sz w:val="22"/>
          <w:szCs w:val="22"/>
        </w:rPr>
        <w:t>t</w:t>
      </w:r>
      <w:r w:rsidRPr="00172358">
        <w:rPr>
          <w:rFonts w:ascii="Arial" w:eastAsia="Arial" w:hAnsi="Arial" w:cs="Arial"/>
          <w:b/>
          <w:spacing w:val="-1"/>
          <w:sz w:val="22"/>
          <w:szCs w:val="22"/>
        </w:rPr>
        <w:t>h</w:t>
      </w:r>
      <w:r w:rsidRPr="00172358">
        <w:rPr>
          <w:rFonts w:ascii="Arial" w:eastAsia="Arial" w:hAnsi="Arial" w:cs="Arial"/>
          <w:b/>
          <w:spacing w:val="1"/>
          <w:sz w:val="22"/>
          <w:szCs w:val="22"/>
        </w:rPr>
        <w:t>r</w:t>
      </w:r>
      <w:r w:rsidRPr="00172358">
        <w:rPr>
          <w:rFonts w:ascii="Arial" w:eastAsia="Arial" w:hAnsi="Arial" w:cs="Arial"/>
          <w:b/>
          <w:spacing w:val="2"/>
          <w:sz w:val="22"/>
          <w:szCs w:val="22"/>
        </w:rPr>
        <w:t>e</w:t>
      </w:r>
      <w:r w:rsidRPr="00172358">
        <w:rPr>
          <w:rFonts w:ascii="Arial" w:eastAsia="Arial" w:hAnsi="Arial" w:cs="Arial"/>
          <w:b/>
          <w:sz w:val="22"/>
          <w:szCs w:val="22"/>
        </w:rPr>
        <w:t>a</w:t>
      </w:r>
      <w:r w:rsidRPr="00172358">
        <w:rPr>
          <w:rFonts w:ascii="Arial" w:eastAsia="Arial" w:hAnsi="Arial" w:cs="Arial"/>
          <w:b/>
          <w:spacing w:val="-1"/>
          <w:sz w:val="22"/>
          <w:szCs w:val="22"/>
        </w:rPr>
        <w:t>d</w:t>
      </w:r>
      <w:r w:rsidRPr="00172358">
        <w:rPr>
          <w:rFonts w:ascii="Arial" w:eastAsia="Arial" w:hAnsi="Arial" w:cs="Arial"/>
          <w:b/>
          <w:spacing w:val="1"/>
          <w:sz w:val="22"/>
          <w:szCs w:val="22"/>
        </w:rPr>
        <w:t>i</w:t>
      </w:r>
      <w:r w:rsidRPr="00172358">
        <w:rPr>
          <w:rFonts w:ascii="Arial" w:eastAsia="Arial" w:hAnsi="Arial" w:cs="Arial"/>
          <w:b/>
          <w:sz w:val="22"/>
          <w:szCs w:val="22"/>
        </w:rPr>
        <w:t>ng</w:t>
      </w:r>
      <w:r w:rsidRPr="00172358">
        <w:rPr>
          <w:rFonts w:ascii="Arial" w:eastAsia="Arial" w:hAnsi="Arial" w:cs="Arial"/>
          <w:b/>
          <w:spacing w:val="-9"/>
          <w:sz w:val="22"/>
          <w:szCs w:val="22"/>
        </w:rPr>
        <w:t xml:space="preserve"> </w:t>
      </w:r>
      <w:r w:rsidRPr="00172358">
        <w:rPr>
          <w:rFonts w:ascii="Arial" w:eastAsia="Arial" w:hAnsi="Arial" w:cs="Arial"/>
          <w:b/>
          <w:spacing w:val="1"/>
          <w:sz w:val="22"/>
          <w:szCs w:val="22"/>
        </w:rPr>
        <w:t>s</w:t>
      </w:r>
      <w:r w:rsidRPr="00172358">
        <w:rPr>
          <w:rFonts w:ascii="Arial" w:eastAsia="Arial" w:hAnsi="Arial" w:cs="Arial"/>
          <w:b/>
          <w:spacing w:val="2"/>
          <w:sz w:val="22"/>
          <w:szCs w:val="22"/>
        </w:rPr>
        <w:t>u</w:t>
      </w:r>
      <w:r w:rsidRPr="00172358">
        <w:rPr>
          <w:rFonts w:ascii="Arial" w:eastAsia="Arial" w:hAnsi="Arial" w:cs="Arial"/>
          <w:b/>
          <w:sz w:val="22"/>
          <w:szCs w:val="22"/>
        </w:rPr>
        <w:t>p</w:t>
      </w:r>
      <w:r w:rsidRPr="00172358">
        <w:rPr>
          <w:rFonts w:ascii="Arial" w:eastAsia="Arial" w:hAnsi="Arial" w:cs="Arial"/>
          <w:b/>
          <w:spacing w:val="-1"/>
          <w:sz w:val="22"/>
          <w:szCs w:val="22"/>
        </w:rPr>
        <w:t>p</w:t>
      </w:r>
      <w:r w:rsidRPr="00172358">
        <w:rPr>
          <w:rFonts w:ascii="Arial" w:eastAsia="Arial" w:hAnsi="Arial" w:cs="Arial"/>
          <w:b/>
          <w:sz w:val="22"/>
          <w:szCs w:val="22"/>
        </w:rPr>
        <w:t>or</w:t>
      </w:r>
      <w:r w:rsidRPr="00172358">
        <w:rPr>
          <w:rFonts w:ascii="Arial" w:eastAsia="Arial" w:hAnsi="Arial" w:cs="Arial"/>
          <w:b/>
          <w:spacing w:val="3"/>
          <w:sz w:val="22"/>
          <w:szCs w:val="22"/>
        </w:rPr>
        <w:t>t</w:t>
      </w:r>
      <w:r w:rsidRPr="00172358">
        <w:rPr>
          <w:rFonts w:ascii="Arial" w:eastAsia="Arial" w:hAnsi="Arial" w:cs="Arial"/>
          <w:sz w:val="22"/>
          <w:szCs w:val="22"/>
        </w:rPr>
        <w:t>.</w:t>
      </w:r>
      <w:r w:rsidRPr="00172358">
        <w:rPr>
          <w:rFonts w:ascii="Arial" w:eastAsia="Arial" w:hAnsi="Arial" w:cs="Arial"/>
          <w:spacing w:val="48"/>
          <w:sz w:val="22"/>
          <w:szCs w:val="22"/>
        </w:rPr>
        <w:t xml:space="preserve"> </w:t>
      </w:r>
      <w:r w:rsidRPr="00172358">
        <w:rPr>
          <w:rFonts w:ascii="Arial" w:eastAsia="Arial" w:hAnsi="Arial" w:cs="Arial"/>
          <w:sz w:val="22"/>
          <w:szCs w:val="22"/>
        </w:rPr>
        <w:t>D</w:t>
      </w:r>
      <w:r w:rsidRPr="00172358">
        <w:rPr>
          <w:rFonts w:ascii="Arial" w:eastAsia="Arial" w:hAnsi="Arial" w:cs="Arial"/>
          <w:spacing w:val="-1"/>
          <w:sz w:val="22"/>
          <w:szCs w:val="22"/>
        </w:rPr>
        <w:t>e</w:t>
      </w:r>
      <w:r w:rsidRPr="00172358">
        <w:rPr>
          <w:rFonts w:ascii="Arial" w:eastAsia="Arial" w:hAnsi="Arial" w:cs="Arial"/>
          <w:spacing w:val="2"/>
          <w:sz w:val="22"/>
          <w:szCs w:val="22"/>
        </w:rPr>
        <w:t>t</w:t>
      </w:r>
      <w:r w:rsidRPr="00172358">
        <w:rPr>
          <w:rFonts w:ascii="Arial" w:eastAsia="Arial" w:hAnsi="Arial" w:cs="Arial"/>
          <w:sz w:val="22"/>
          <w:szCs w:val="22"/>
        </w:rPr>
        <w:t>a</w:t>
      </w:r>
      <w:r w:rsidRPr="00172358">
        <w:rPr>
          <w:rFonts w:ascii="Arial" w:eastAsia="Arial" w:hAnsi="Arial" w:cs="Arial"/>
          <w:spacing w:val="1"/>
          <w:sz w:val="22"/>
          <w:szCs w:val="22"/>
        </w:rPr>
        <w:t>i</w:t>
      </w:r>
      <w:r w:rsidRPr="00172358">
        <w:rPr>
          <w:rFonts w:ascii="Arial" w:eastAsia="Arial" w:hAnsi="Arial" w:cs="Arial"/>
          <w:spacing w:val="-1"/>
          <w:sz w:val="22"/>
          <w:szCs w:val="22"/>
        </w:rPr>
        <w:t>l</w:t>
      </w:r>
      <w:r w:rsidRPr="00172358">
        <w:rPr>
          <w:rFonts w:ascii="Arial" w:eastAsia="Arial" w:hAnsi="Arial" w:cs="Arial"/>
          <w:sz w:val="22"/>
          <w:szCs w:val="22"/>
        </w:rPr>
        <w:t>s</w:t>
      </w:r>
      <w:r w:rsidRPr="00172358">
        <w:rPr>
          <w:rFonts w:ascii="Arial" w:eastAsia="Arial" w:hAnsi="Arial" w:cs="Arial"/>
          <w:spacing w:val="-5"/>
          <w:sz w:val="22"/>
          <w:szCs w:val="22"/>
        </w:rPr>
        <w:t xml:space="preserve"> </w:t>
      </w:r>
      <w:r w:rsidRPr="00172358">
        <w:rPr>
          <w:rFonts w:ascii="Arial" w:eastAsia="Arial" w:hAnsi="Arial" w:cs="Arial"/>
          <w:sz w:val="22"/>
          <w:szCs w:val="22"/>
        </w:rPr>
        <w:t>of</w:t>
      </w:r>
      <w:r w:rsidRPr="00172358">
        <w:rPr>
          <w:rFonts w:ascii="Arial" w:eastAsia="Arial" w:hAnsi="Arial" w:cs="Arial"/>
          <w:spacing w:val="-1"/>
          <w:sz w:val="22"/>
          <w:szCs w:val="22"/>
        </w:rPr>
        <w:t xml:space="preserve"> i</w:t>
      </w:r>
      <w:r w:rsidRPr="00172358">
        <w:rPr>
          <w:rFonts w:ascii="Arial" w:eastAsia="Arial" w:hAnsi="Arial" w:cs="Arial"/>
          <w:sz w:val="22"/>
          <w:szCs w:val="22"/>
        </w:rPr>
        <w:t>n</w:t>
      </w:r>
      <w:r w:rsidRPr="00172358">
        <w:rPr>
          <w:rFonts w:ascii="Arial" w:eastAsia="Arial" w:hAnsi="Arial" w:cs="Arial"/>
          <w:spacing w:val="1"/>
          <w:sz w:val="22"/>
          <w:szCs w:val="22"/>
        </w:rPr>
        <w:t>s</w:t>
      </w:r>
      <w:r w:rsidRPr="00172358">
        <w:rPr>
          <w:rFonts w:ascii="Arial" w:eastAsia="Arial" w:hAnsi="Arial" w:cs="Arial"/>
          <w:sz w:val="22"/>
          <w:szCs w:val="22"/>
        </w:rPr>
        <w:t>t</w:t>
      </w:r>
      <w:r w:rsidRPr="00172358">
        <w:rPr>
          <w:rFonts w:ascii="Arial" w:eastAsia="Arial" w:hAnsi="Arial" w:cs="Arial"/>
          <w:spacing w:val="2"/>
          <w:sz w:val="22"/>
          <w:szCs w:val="22"/>
        </w:rPr>
        <w:t>a</w:t>
      </w:r>
      <w:r w:rsidRPr="00172358">
        <w:rPr>
          <w:rFonts w:ascii="Arial" w:eastAsia="Arial" w:hAnsi="Arial" w:cs="Arial"/>
          <w:spacing w:val="-1"/>
          <w:sz w:val="22"/>
          <w:szCs w:val="22"/>
        </w:rPr>
        <w:t>ll</w:t>
      </w:r>
      <w:r w:rsidRPr="00172358">
        <w:rPr>
          <w:rFonts w:ascii="Arial" w:eastAsia="Arial" w:hAnsi="Arial" w:cs="Arial"/>
          <w:spacing w:val="2"/>
          <w:sz w:val="22"/>
          <w:szCs w:val="22"/>
        </w:rPr>
        <w:t>a</w:t>
      </w:r>
      <w:r w:rsidRPr="00172358">
        <w:rPr>
          <w:rFonts w:ascii="Arial" w:eastAsia="Arial" w:hAnsi="Arial" w:cs="Arial"/>
          <w:sz w:val="22"/>
          <w:szCs w:val="22"/>
        </w:rPr>
        <w:t>t</w:t>
      </w:r>
      <w:r w:rsidRPr="00172358">
        <w:rPr>
          <w:rFonts w:ascii="Arial" w:eastAsia="Arial" w:hAnsi="Arial" w:cs="Arial"/>
          <w:spacing w:val="-1"/>
          <w:sz w:val="22"/>
          <w:szCs w:val="22"/>
        </w:rPr>
        <w:t>i</w:t>
      </w:r>
      <w:r w:rsidRPr="00172358">
        <w:rPr>
          <w:rFonts w:ascii="Arial" w:eastAsia="Arial" w:hAnsi="Arial" w:cs="Arial"/>
          <w:spacing w:val="2"/>
          <w:sz w:val="22"/>
          <w:szCs w:val="22"/>
        </w:rPr>
        <w:t>o</w:t>
      </w:r>
      <w:r w:rsidRPr="00172358">
        <w:rPr>
          <w:rFonts w:ascii="Arial" w:eastAsia="Arial" w:hAnsi="Arial" w:cs="Arial"/>
          <w:sz w:val="22"/>
          <w:szCs w:val="22"/>
        </w:rPr>
        <w:t>n</w:t>
      </w:r>
      <w:r w:rsidRPr="00172358">
        <w:rPr>
          <w:rFonts w:ascii="Arial" w:eastAsia="Arial" w:hAnsi="Arial" w:cs="Arial"/>
          <w:spacing w:val="-9"/>
          <w:sz w:val="22"/>
          <w:szCs w:val="22"/>
        </w:rPr>
        <w:t xml:space="preserve"> </w:t>
      </w:r>
      <w:r w:rsidRPr="00172358">
        <w:rPr>
          <w:rFonts w:ascii="Arial" w:eastAsia="Arial" w:hAnsi="Arial" w:cs="Arial"/>
          <w:spacing w:val="-1"/>
          <w:sz w:val="22"/>
          <w:szCs w:val="22"/>
        </w:rPr>
        <w:t>a</w:t>
      </w:r>
      <w:r w:rsidRPr="00172358">
        <w:rPr>
          <w:rFonts w:ascii="Arial" w:eastAsia="Arial" w:hAnsi="Arial" w:cs="Arial"/>
          <w:spacing w:val="1"/>
          <w:sz w:val="22"/>
          <w:szCs w:val="22"/>
        </w:rPr>
        <w:t>r</w:t>
      </w:r>
      <w:r w:rsidRPr="00172358">
        <w:rPr>
          <w:rFonts w:ascii="Arial" w:eastAsia="Arial" w:hAnsi="Arial" w:cs="Arial"/>
          <w:sz w:val="22"/>
          <w:szCs w:val="22"/>
        </w:rPr>
        <w:t>e</w:t>
      </w:r>
      <w:r w:rsidRPr="00172358">
        <w:rPr>
          <w:rFonts w:ascii="Arial" w:eastAsia="Arial" w:hAnsi="Arial" w:cs="Arial"/>
          <w:spacing w:val="1"/>
          <w:sz w:val="22"/>
          <w:szCs w:val="22"/>
        </w:rPr>
        <w:t xml:space="preserve"> </w:t>
      </w:r>
      <w:r w:rsidRPr="00172358">
        <w:rPr>
          <w:rFonts w:ascii="Arial" w:eastAsia="Arial" w:hAnsi="Arial" w:cs="Arial"/>
          <w:sz w:val="22"/>
          <w:szCs w:val="22"/>
        </w:rPr>
        <w:t>pro</w:t>
      </w:r>
      <w:r w:rsidRPr="00172358">
        <w:rPr>
          <w:rFonts w:ascii="Arial" w:eastAsia="Arial" w:hAnsi="Arial" w:cs="Arial"/>
          <w:spacing w:val="1"/>
          <w:sz w:val="22"/>
          <w:szCs w:val="22"/>
        </w:rPr>
        <w:t>v</w:t>
      </w:r>
      <w:r w:rsidRPr="00172358">
        <w:rPr>
          <w:rFonts w:ascii="Arial" w:eastAsia="Arial" w:hAnsi="Arial" w:cs="Arial"/>
          <w:spacing w:val="-1"/>
          <w:sz w:val="22"/>
          <w:szCs w:val="22"/>
        </w:rPr>
        <w:t>i</w:t>
      </w:r>
      <w:r w:rsidRPr="00172358">
        <w:rPr>
          <w:rFonts w:ascii="Arial" w:eastAsia="Arial" w:hAnsi="Arial" w:cs="Arial"/>
          <w:sz w:val="22"/>
          <w:szCs w:val="22"/>
        </w:rPr>
        <w:t>d</w:t>
      </w:r>
      <w:r w:rsidRPr="00172358">
        <w:rPr>
          <w:rFonts w:ascii="Arial" w:eastAsia="Arial" w:hAnsi="Arial" w:cs="Arial"/>
          <w:spacing w:val="1"/>
          <w:sz w:val="22"/>
          <w:szCs w:val="22"/>
        </w:rPr>
        <w:t>e</w:t>
      </w:r>
      <w:r w:rsidRPr="00172358">
        <w:rPr>
          <w:rFonts w:ascii="Arial" w:eastAsia="Arial" w:hAnsi="Arial" w:cs="Arial"/>
          <w:sz w:val="22"/>
          <w:szCs w:val="22"/>
        </w:rPr>
        <w:t>d</w:t>
      </w:r>
      <w:r w:rsidRPr="00172358">
        <w:rPr>
          <w:rFonts w:ascii="Arial" w:eastAsia="Arial" w:hAnsi="Arial" w:cs="Arial"/>
          <w:spacing w:val="-8"/>
          <w:sz w:val="22"/>
          <w:szCs w:val="22"/>
        </w:rPr>
        <w:t xml:space="preserve"> </w:t>
      </w:r>
      <w:r w:rsidRPr="00172358">
        <w:rPr>
          <w:rFonts w:ascii="Arial" w:eastAsia="Arial" w:hAnsi="Arial" w:cs="Arial"/>
          <w:spacing w:val="1"/>
          <w:sz w:val="22"/>
          <w:szCs w:val="22"/>
        </w:rPr>
        <w:t>i</w:t>
      </w:r>
      <w:r w:rsidRPr="00172358">
        <w:rPr>
          <w:rFonts w:ascii="Arial" w:eastAsia="Arial" w:hAnsi="Arial" w:cs="Arial"/>
          <w:sz w:val="22"/>
          <w:szCs w:val="22"/>
        </w:rPr>
        <w:t>n the</w:t>
      </w:r>
      <w:r w:rsidRPr="00172358">
        <w:rPr>
          <w:rFonts w:ascii="Arial" w:eastAsia="Arial" w:hAnsi="Arial" w:cs="Arial"/>
          <w:spacing w:val="-4"/>
          <w:sz w:val="22"/>
          <w:szCs w:val="22"/>
        </w:rPr>
        <w:t xml:space="preserve"> </w:t>
      </w:r>
      <w:r w:rsidRPr="00172358">
        <w:rPr>
          <w:rFonts w:ascii="Arial" w:eastAsia="Arial" w:hAnsi="Arial" w:cs="Arial"/>
          <w:spacing w:val="1"/>
          <w:sz w:val="22"/>
          <w:szCs w:val="22"/>
        </w:rPr>
        <w:t>s</w:t>
      </w:r>
      <w:r w:rsidRPr="00172358">
        <w:rPr>
          <w:rFonts w:ascii="Arial" w:eastAsia="Arial" w:hAnsi="Arial" w:cs="Arial"/>
          <w:sz w:val="22"/>
          <w:szCs w:val="22"/>
        </w:rPr>
        <w:t>e</w:t>
      </w:r>
      <w:r w:rsidRPr="00172358">
        <w:rPr>
          <w:rFonts w:ascii="Arial" w:eastAsia="Arial" w:hAnsi="Arial" w:cs="Arial"/>
          <w:spacing w:val="1"/>
          <w:sz w:val="22"/>
          <w:szCs w:val="22"/>
        </w:rPr>
        <w:t>c</w:t>
      </w:r>
      <w:r w:rsidRPr="00172358">
        <w:rPr>
          <w:rFonts w:ascii="Arial" w:eastAsia="Arial" w:hAnsi="Arial" w:cs="Arial"/>
          <w:sz w:val="22"/>
          <w:szCs w:val="22"/>
        </w:rPr>
        <w:t>t</w:t>
      </w:r>
      <w:r w:rsidRPr="00172358">
        <w:rPr>
          <w:rFonts w:ascii="Arial" w:eastAsia="Arial" w:hAnsi="Arial" w:cs="Arial"/>
          <w:spacing w:val="1"/>
          <w:sz w:val="22"/>
          <w:szCs w:val="22"/>
        </w:rPr>
        <w:t>i</w:t>
      </w:r>
      <w:r w:rsidRPr="00172358">
        <w:rPr>
          <w:rFonts w:ascii="Arial" w:eastAsia="Arial" w:hAnsi="Arial" w:cs="Arial"/>
          <w:sz w:val="22"/>
          <w:szCs w:val="22"/>
        </w:rPr>
        <w:t>on</w:t>
      </w:r>
      <w:r w:rsidRPr="00172358">
        <w:rPr>
          <w:rFonts w:ascii="Arial" w:eastAsia="Arial" w:hAnsi="Arial" w:cs="Arial"/>
          <w:spacing w:val="-5"/>
          <w:sz w:val="22"/>
          <w:szCs w:val="22"/>
        </w:rPr>
        <w:t xml:space="preserve"> </w:t>
      </w:r>
      <w:r w:rsidRPr="00172358">
        <w:rPr>
          <w:rFonts w:ascii="Arial" w:eastAsia="Arial" w:hAnsi="Arial" w:cs="Arial"/>
          <w:sz w:val="22"/>
          <w:szCs w:val="22"/>
        </w:rPr>
        <w:t>2.</w:t>
      </w:r>
      <w:r w:rsidRPr="00172358">
        <w:rPr>
          <w:rFonts w:ascii="Arial" w:eastAsia="Arial" w:hAnsi="Arial" w:cs="Arial"/>
          <w:spacing w:val="-1"/>
          <w:sz w:val="22"/>
          <w:szCs w:val="22"/>
        </w:rPr>
        <w:t>3</w:t>
      </w:r>
      <w:r w:rsidRPr="00172358">
        <w:rPr>
          <w:rFonts w:ascii="Arial" w:eastAsia="Arial" w:hAnsi="Arial" w:cs="Arial"/>
          <w:spacing w:val="2"/>
          <w:sz w:val="22"/>
          <w:szCs w:val="22"/>
        </w:rPr>
        <w:t>.</w:t>
      </w:r>
      <w:r w:rsidR="00135E87" w:rsidRPr="00172358">
        <w:rPr>
          <w:rFonts w:ascii="Arial" w:eastAsia="Arial" w:hAnsi="Arial" w:cs="Arial"/>
          <w:sz w:val="22"/>
          <w:szCs w:val="22"/>
        </w:rPr>
        <w:t>3</w:t>
      </w:r>
      <w:r w:rsidRPr="00172358">
        <w:rPr>
          <w:rFonts w:ascii="Arial" w:eastAsia="Arial" w:hAnsi="Arial" w:cs="Arial"/>
          <w:sz w:val="22"/>
          <w:szCs w:val="22"/>
        </w:rPr>
        <w:t>.</w:t>
      </w:r>
    </w:p>
    <w:p w14:paraId="0A593350" w14:textId="2EE389EF" w:rsidR="00CF4B3B" w:rsidRPr="00172358" w:rsidRDefault="00971A67" w:rsidP="00846918">
      <w:pPr>
        <w:spacing w:before="5"/>
        <w:ind w:left="77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z w:val="22"/>
          <w:szCs w:val="22"/>
        </w:rPr>
        <w:t>Con</w:t>
      </w:r>
      <w:r w:rsidRPr="00172358">
        <w:rPr>
          <w:rFonts w:ascii="Arial" w:eastAsia="Arial" w:hAnsi="Arial" w:cs="Arial"/>
          <w:spacing w:val="1"/>
          <w:sz w:val="22"/>
          <w:szCs w:val="22"/>
        </w:rPr>
        <w:t>f</w:t>
      </w:r>
      <w:r w:rsidRPr="00172358">
        <w:rPr>
          <w:rFonts w:ascii="Arial" w:eastAsia="Arial" w:hAnsi="Arial" w:cs="Arial"/>
          <w:spacing w:val="-1"/>
          <w:sz w:val="22"/>
          <w:szCs w:val="22"/>
        </w:rPr>
        <w:t>i</w:t>
      </w:r>
      <w:r w:rsidRPr="00172358">
        <w:rPr>
          <w:rFonts w:ascii="Arial" w:eastAsia="Arial" w:hAnsi="Arial" w:cs="Arial"/>
          <w:sz w:val="22"/>
          <w:szCs w:val="22"/>
        </w:rPr>
        <w:t>g</w:t>
      </w:r>
      <w:r w:rsidRPr="00172358">
        <w:rPr>
          <w:rFonts w:ascii="Arial" w:eastAsia="Arial" w:hAnsi="Arial" w:cs="Arial"/>
          <w:spacing w:val="-1"/>
          <w:sz w:val="22"/>
          <w:szCs w:val="22"/>
        </w:rPr>
        <w:t>u</w:t>
      </w:r>
      <w:r w:rsidRPr="00172358">
        <w:rPr>
          <w:rFonts w:ascii="Arial" w:eastAsia="Arial" w:hAnsi="Arial" w:cs="Arial"/>
          <w:spacing w:val="1"/>
          <w:sz w:val="22"/>
          <w:szCs w:val="22"/>
        </w:rPr>
        <w:t>r</w:t>
      </w:r>
      <w:r w:rsidRPr="00172358">
        <w:rPr>
          <w:rFonts w:ascii="Arial" w:eastAsia="Arial" w:hAnsi="Arial" w:cs="Arial"/>
          <w:sz w:val="22"/>
          <w:szCs w:val="22"/>
        </w:rPr>
        <w:t>e</w:t>
      </w:r>
      <w:r w:rsidRPr="00172358">
        <w:rPr>
          <w:rFonts w:ascii="Arial" w:eastAsia="Arial" w:hAnsi="Arial" w:cs="Arial"/>
          <w:spacing w:val="-7"/>
          <w:sz w:val="22"/>
          <w:szCs w:val="22"/>
        </w:rPr>
        <w:t xml:space="preserve"> </w:t>
      </w:r>
      <w:r w:rsidRPr="00172358">
        <w:rPr>
          <w:rFonts w:ascii="Arial" w:eastAsia="Arial" w:hAnsi="Arial" w:cs="Arial"/>
          <w:sz w:val="22"/>
          <w:szCs w:val="22"/>
        </w:rPr>
        <w:t>C</w:t>
      </w:r>
      <w:r w:rsidRPr="00172358">
        <w:rPr>
          <w:rFonts w:ascii="Arial" w:eastAsia="Arial" w:hAnsi="Arial" w:cs="Arial"/>
          <w:spacing w:val="1"/>
          <w:sz w:val="22"/>
          <w:szCs w:val="22"/>
        </w:rPr>
        <w:t>P</w:t>
      </w:r>
      <w:r w:rsidRPr="00172358">
        <w:rPr>
          <w:rFonts w:ascii="Arial" w:eastAsia="Arial" w:hAnsi="Arial" w:cs="Arial"/>
          <w:spacing w:val="-1"/>
          <w:sz w:val="22"/>
          <w:szCs w:val="22"/>
        </w:rPr>
        <w:t>A</w:t>
      </w:r>
      <w:r w:rsidRPr="00172358">
        <w:rPr>
          <w:rFonts w:ascii="Arial" w:eastAsia="Arial" w:hAnsi="Arial" w:cs="Arial"/>
          <w:sz w:val="22"/>
          <w:szCs w:val="22"/>
        </w:rPr>
        <w:t>N.</w:t>
      </w:r>
      <w:r w:rsidRPr="00172358">
        <w:rPr>
          <w:rFonts w:ascii="Arial" w:eastAsia="Arial" w:hAnsi="Arial" w:cs="Arial"/>
          <w:spacing w:val="-4"/>
          <w:sz w:val="22"/>
          <w:szCs w:val="22"/>
        </w:rPr>
        <w:t xml:space="preserve"> </w:t>
      </w:r>
      <w:r w:rsidRPr="00172358">
        <w:rPr>
          <w:rFonts w:ascii="Arial" w:eastAsia="Arial" w:hAnsi="Arial" w:cs="Arial"/>
          <w:sz w:val="22"/>
          <w:szCs w:val="22"/>
        </w:rPr>
        <w:t>Det</w:t>
      </w:r>
      <w:r w:rsidRPr="00172358">
        <w:rPr>
          <w:rFonts w:ascii="Arial" w:eastAsia="Arial" w:hAnsi="Arial" w:cs="Arial"/>
          <w:spacing w:val="1"/>
          <w:sz w:val="22"/>
          <w:szCs w:val="22"/>
        </w:rPr>
        <w:t>a</w:t>
      </w:r>
      <w:r w:rsidRPr="00172358">
        <w:rPr>
          <w:rFonts w:ascii="Arial" w:eastAsia="Arial" w:hAnsi="Arial" w:cs="Arial"/>
          <w:spacing w:val="-1"/>
          <w:sz w:val="22"/>
          <w:szCs w:val="22"/>
        </w:rPr>
        <w:t>il</w:t>
      </w:r>
      <w:r w:rsidRPr="00172358">
        <w:rPr>
          <w:rFonts w:ascii="Arial" w:eastAsia="Arial" w:hAnsi="Arial" w:cs="Arial"/>
          <w:sz w:val="22"/>
          <w:szCs w:val="22"/>
        </w:rPr>
        <w:t>s</w:t>
      </w:r>
      <w:r w:rsidRPr="00172358">
        <w:rPr>
          <w:rFonts w:ascii="Arial" w:eastAsia="Arial" w:hAnsi="Arial" w:cs="Arial"/>
          <w:spacing w:val="-3"/>
          <w:sz w:val="22"/>
          <w:szCs w:val="22"/>
        </w:rPr>
        <w:t xml:space="preserve"> </w:t>
      </w:r>
      <w:r w:rsidRPr="00172358">
        <w:rPr>
          <w:rFonts w:ascii="Arial" w:eastAsia="Arial" w:hAnsi="Arial" w:cs="Arial"/>
          <w:sz w:val="22"/>
          <w:szCs w:val="22"/>
        </w:rPr>
        <w:t>are</w:t>
      </w:r>
      <w:r w:rsidRPr="00172358">
        <w:rPr>
          <w:rFonts w:ascii="Arial" w:eastAsia="Arial" w:hAnsi="Arial" w:cs="Arial"/>
          <w:spacing w:val="-3"/>
          <w:sz w:val="22"/>
          <w:szCs w:val="22"/>
        </w:rPr>
        <w:t xml:space="preserve"> </w:t>
      </w:r>
      <w:r w:rsidRPr="00172358">
        <w:rPr>
          <w:rFonts w:ascii="Arial" w:eastAsia="Arial" w:hAnsi="Arial" w:cs="Arial"/>
          <w:sz w:val="22"/>
          <w:szCs w:val="22"/>
        </w:rPr>
        <w:t>pr</w:t>
      </w:r>
      <w:r w:rsidRPr="00172358">
        <w:rPr>
          <w:rFonts w:ascii="Arial" w:eastAsia="Arial" w:hAnsi="Arial" w:cs="Arial"/>
          <w:spacing w:val="2"/>
          <w:sz w:val="22"/>
          <w:szCs w:val="22"/>
        </w:rPr>
        <w:t>o</w:t>
      </w:r>
      <w:r w:rsidRPr="00172358">
        <w:rPr>
          <w:rFonts w:ascii="Arial" w:eastAsia="Arial" w:hAnsi="Arial" w:cs="Arial"/>
          <w:spacing w:val="-1"/>
          <w:sz w:val="22"/>
          <w:szCs w:val="22"/>
        </w:rPr>
        <w:t>vi</w:t>
      </w:r>
      <w:r w:rsidRPr="00172358">
        <w:rPr>
          <w:rFonts w:ascii="Arial" w:eastAsia="Arial" w:hAnsi="Arial" w:cs="Arial"/>
          <w:spacing w:val="2"/>
          <w:sz w:val="22"/>
          <w:szCs w:val="22"/>
        </w:rPr>
        <w:t>d</w:t>
      </w:r>
      <w:r w:rsidRPr="00172358">
        <w:rPr>
          <w:rFonts w:ascii="Arial" w:eastAsia="Arial" w:hAnsi="Arial" w:cs="Arial"/>
          <w:sz w:val="22"/>
          <w:szCs w:val="22"/>
        </w:rPr>
        <w:t>ed</w:t>
      </w:r>
      <w:r w:rsidRPr="00172358">
        <w:rPr>
          <w:rFonts w:ascii="Arial" w:eastAsia="Arial" w:hAnsi="Arial" w:cs="Arial"/>
          <w:spacing w:val="-7"/>
          <w:sz w:val="22"/>
          <w:szCs w:val="22"/>
        </w:rPr>
        <w:t xml:space="preserve"> </w:t>
      </w:r>
      <w:r w:rsidRPr="00172358">
        <w:rPr>
          <w:rFonts w:ascii="Arial" w:eastAsia="Arial" w:hAnsi="Arial" w:cs="Arial"/>
          <w:spacing w:val="-1"/>
          <w:sz w:val="22"/>
          <w:szCs w:val="22"/>
        </w:rPr>
        <w:t>i</w:t>
      </w:r>
      <w:r w:rsidRPr="00172358">
        <w:rPr>
          <w:rFonts w:ascii="Arial" w:eastAsia="Arial" w:hAnsi="Arial" w:cs="Arial"/>
          <w:sz w:val="22"/>
          <w:szCs w:val="22"/>
        </w:rPr>
        <w:t>n the</w:t>
      </w:r>
      <w:r w:rsidRPr="00172358">
        <w:rPr>
          <w:rFonts w:ascii="Arial" w:eastAsia="Arial" w:hAnsi="Arial" w:cs="Arial"/>
          <w:spacing w:val="-4"/>
          <w:sz w:val="22"/>
          <w:szCs w:val="22"/>
        </w:rPr>
        <w:t xml:space="preserve"> </w:t>
      </w:r>
      <w:r w:rsidRPr="00172358">
        <w:rPr>
          <w:rFonts w:ascii="Arial" w:eastAsia="Arial" w:hAnsi="Arial" w:cs="Arial"/>
          <w:spacing w:val="1"/>
          <w:sz w:val="22"/>
          <w:szCs w:val="22"/>
        </w:rPr>
        <w:t>s</w:t>
      </w:r>
      <w:r w:rsidRPr="00172358">
        <w:rPr>
          <w:rFonts w:ascii="Arial" w:eastAsia="Arial" w:hAnsi="Arial" w:cs="Arial"/>
          <w:sz w:val="22"/>
          <w:szCs w:val="22"/>
        </w:rPr>
        <w:t>e</w:t>
      </w:r>
      <w:r w:rsidRPr="00172358">
        <w:rPr>
          <w:rFonts w:ascii="Arial" w:eastAsia="Arial" w:hAnsi="Arial" w:cs="Arial"/>
          <w:spacing w:val="1"/>
          <w:sz w:val="22"/>
          <w:szCs w:val="22"/>
        </w:rPr>
        <w:t>c</w:t>
      </w:r>
      <w:r w:rsidRPr="00172358">
        <w:rPr>
          <w:rFonts w:ascii="Arial" w:eastAsia="Arial" w:hAnsi="Arial" w:cs="Arial"/>
          <w:spacing w:val="2"/>
          <w:sz w:val="22"/>
          <w:szCs w:val="22"/>
        </w:rPr>
        <w:t>t</w:t>
      </w:r>
      <w:r w:rsidRPr="00172358">
        <w:rPr>
          <w:rFonts w:ascii="Arial" w:eastAsia="Arial" w:hAnsi="Arial" w:cs="Arial"/>
          <w:spacing w:val="-1"/>
          <w:sz w:val="22"/>
          <w:szCs w:val="22"/>
        </w:rPr>
        <w:t>i</w:t>
      </w:r>
      <w:r w:rsidRPr="00172358">
        <w:rPr>
          <w:rFonts w:ascii="Arial" w:eastAsia="Arial" w:hAnsi="Arial" w:cs="Arial"/>
          <w:sz w:val="22"/>
          <w:szCs w:val="22"/>
        </w:rPr>
        <w:t>on</w:t>
      </w:r>
      <w:r w:rsidRPr="00172358">
        <w:rPr>
          <w:rFonts w:ascii="Arial" w:eastAsia="Arial" w:hAnsi="Arial" w:cs="Arial"/>
          <w:spacing w:val="-5"/>
          <w:sz w:val="22"/>
          <w:szCs w:val="22"/>
        </w:rPr>
        <w:t xml:space="preserve"> </w:t>
      </w:r>
      <w:r w:rsidRPr="00172358">
        <w:rPr>
          <w:rFonts w:ascii="Arial" w:eastAsia="Arial" w:hAnsi="Arial" w:cs="Arial"/>
          <w:sz w:val="22"/>
          <w:szCs w:val="22"/>
        </w:rPr>
        <w:t>2</w:t>
      </w:r>
      <w:r w:rsidRPr="00172358">
        <w:rPr>
          <w:rFonts w:ascii="Arial" w:eastAsia="Arial" w:hAnsi="Arial" w:cs="Arial"/>
          <w:spacing w:val="1"/>
          <w:sz w:val="22"/>
          <w:szCs w:val="22"/>
        </w:rPr>
        <w:t>.</w:t>
      </w:r>
      <w:r w:rsidRPr="00172358">
        <w:rPr>
          <w:rFonts w:ascii="Arial" w:eastAsia="Arial" w:hAnsi="Arial" w:cs="Arial"/>
          <w:sz w:val="22"/>
          <w:szCs w:val="22"/>
        </w:rPr>
        <w:t>3.</w:t>
      </w:r>
      <w:r w:rsidR="000E1AAC" w:rsidRPr="00172358">
        <w:rPr>
          <w:rFonts w:ascii="Arial" w:eastAsia="Arial" w:hAnsi="Arial" w:cs="Arial"/>
          <w:spacing w:val="-1"/>
          <w:sz w:val="22"/>
          <w:szCs w:val="22"/>
        </w:rPr>
        <w:t>5</w:t>
      </w:r>
      <w:r w:rsidRPr="00172358">
        <w:rPr>
          <w:rFonts w:ascii="Arial" w:eastAsia="Arial" w:hAnsi="Arial" w:cs="Arial"/>
          <w:sz w:val="22"/>
          <w:szCs w:val="22"/>
        </w:rPr>
        <w:t>.</w:t>
      </w:r>
    </w:p>
    <w:p w14:paraId="135288EF" w14:textId="0EACEABF" w:rsidR="00343E70" w:rsidRPr="00172358" w:rsidRDefault="00971A67" w:rsidP="00846918">
      <w:pPr>
        <w:spacing w:before="15"/>
        <w:ind w:left="772"/>
        <w:rPr>
          <w:rFonts w:ascii="Arial" w:eastAsia="Arial" w:hAnsi="Arial" w:cs="Arial"/>
          <w:spacing w:val="-6"/>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bookmarkStart w:id="11" w:name="_Hlk506414016"/>
      <w:r w:rsidRPr="00172358">
        <w:rPr>
          <w:rFonts w:ascii="Arial" w:eastAsia="Arial" w:hAnsi="Arial" w:cs="Arial"/>
          <w:sz w:val="22"/>
          <w:szCs w:val="22"/>
        </w:rPr>
        <w:t>R</w:t>
      </w:r>
      <w:r w:rsidRPr="00172358">
        <w:rPr>
          <w:rFonts w:ascii="Arial" w:eastAsia="Arial" w:hAnsi="Arial" w:cs="Arial"/>
          <w:spacing w:val="-1"/>
          <w:sz w:val="22"/>
          <w:szCs w:val="22"/>
        </w:rPr>
        <w:t>S</w:t>
      </w:r>
      <w:r w:rsidRPr="00172358">
        <w:rPr>
          <w:rFonts w:ascii="Arial" w:eastAsia="Arial" w:hAnsi="Arial" w:cs="Arial"/>
          <w:sz w:val="22"/>
          <w:szCs w:val="22"/>
        </w:rPr>
        <w:t>H</w:t>
      </w:r>
      <w:r w:rsidRPr="00172358">
        <w:rPr>
          <w:rFonts w:ascii="Arial" w:eastAsia="Arial" w:hAnsi="Arial" w:cs="Arial"/>
          <w:spacing w:val="-4"/>
          <w:sz w:val="22"/>
          <w:szCs w:val="22"/>
        </w:rPr>
        <w:t xml:space="preserve"> </w:t>
      </w:r>
      <w:r w:rsidRPr="00172358">
        <w:rPr>
          <w:rFonts w:ascii="Arial" w:eastAsia="Arial" w:hAnsi="Arial" w:cs="Arial"/>
          <w:spacing w:val="2"/>
          <w:sz w:val="22"/>
          <w:szCs w:val="22"/>
        </w:rPr>
        <w:t>a</w:t>
      </w:r>
      <w:r w:rsidRPr="00172358">
        <w:rPr>
          <w:rFonts w:ascii="Arial" w:eastAsia="Arial" w:hAnsi="Arial" w:cs="Arial"/>
          <w:sz w:val="22"/>
          <w:szCs w:val="22"/>
        </w:rPr>
        <w:t>nd</w:t>
      </w:r>
      <w:r w:rsidRPr="00172358">
        <w:rPr>
          <w:rFonts w:ascii="Arial" w:eastAsia="Arial" w:hAnsi="Arial" w:cs="Arial"/>
          <w:spacing w:val="-4"/>
          <w:sz w:val="22"/>
          <w:szCs w:val="22"/>
        </w:rPr>
        <w:t xml:space="preserve"> </w:t>
      </w:r>
      <w:r w:rsidRPr="00172358">
        <w:rPr>
          <w:rFonts w:ascii="Arial" w:eastAsia="Arial" w:hAnsi="Arial" w:cs="Arial"/>
          <w:spacing w:val="2"/>
          <w:sz w:val="22"/>
          <w:szCs w:val="22"/>
        </w:rPr>
        <w:t>t</w:t>
      </w:r>
      <w:r w:rsidRPr="00172358">
        <w:rPr>
          <w:rFonts w:ascii="Arial" w:eastAsia="Arial" w:hAnsi="Arial" w:cs="Arial"/>
          <w:sz w:val="22"/>
          <w:szCs w:val="22"/>
        </w:rPr>
        <w:t>e</w:t>
      </w:r>
      <w:r w:rsidRPr="00172358">
        <w:rPr>
          <w:rFonts w:ascii="Arial" w:eastAsia="Arial" w:hAnsi="Arial" w:cs="Arial"/>
          <w:spacing w:val="1"/>
          <w:sz w:val="22"/>
          <w:szCs w:val="22"/>
        </w:rPr>
        <w:t>l</w:t>
      </w:r>
      <w:r w:rsidRPr="00172358">
        <w:rPr>
          <w:rFonts w:ascii="Arial" w:eastAsia="Arial" w:hAnsi="Arial" w:cs="Arial"/>
          <w:sz w:val="22"/>
          <w:szCs w:val="22"/>
        </w:rPr>
        <w:t>n</w:t>
      </w:r>
      <w:r w:rsidRPr="00172358">
        <w:rPr>
          <w:rFonts w:ascii="Arial" w:eastAsia="Arial" w:hAnsi="Arial" w:cs="Arial"/>
          <w:spacing w:val="-1"/>
          <w:sz w:val="22"/>
          <w:szCs w:val="22"/>
        </w:rPr>
        <w:t>e</w:t>
      </w:r>
      <w:r w:rsidRPr="00172358">
        <w:rPr>
          <w:rFonts w:ascii="Arial" w:eastAsia="Arial" w:hAnsi="Arial" w:cs="Arial"/>
          <w:sz w:val="22"/>
          <w:szCs w:val="22"/>
        </w:rPr>
        <w:t>t</w:t>
      </w:r>
      <w:r w:rsidRPr="00172358">
        <w:rPr>
          <w:rFonts w:ascii="Arial" w:eastAsia="Arial" w:hAnsi="Arial" w:cs="Arial"/>
          <w:spacing w:val="-5"/>
          <w:sz w:val="22"/>
          <w:szCs w:val="22"/>
        </w:rPr>
        <w:t xml:space="preserve"> </w:t>
      </w:r>
      <w:r w:rsidR="00CF11D1" w:rsidRPr="00172358">
        <w:rPr>
          <w:rFonts w:ascii="Arial" w:eastAsia="Arial" w:hAnsi="Arial" w:cs="Arial"/>
          <w:spacing w:val="-5"/>
          <w:sz w:val="22"/>
          <w:szCs w:val="22"/>
        </w:rPr>
        <w:t xml:space="preserve">client </w:t>
      </w:r>
      <w:r w:rsidRPr="00172358">
        <w:rPr>
          <w:rFonts w:ascii="Arial" w:eastAsia="Arial" w:hAnsi="Arial" w:cs="Arial"/>
          <w:spacing w:val="1"/>
          <w:sz w:val="22"/>
          <w:szCs w:val="22"/>
        </w:rPr>
        <w:t>s</w:t>
      </w:r>
      <w:r w:rsidRPr="00172358">
        <w:rPr>
          <w:rFonts w:ascii="Arial" w:eastAsia="Arial" w:hAnsi="Arial" w:cs="Arial"/>
          <w:spacing w:val="2"/>
          <w:sz w:val="22"/>
          <w:szCs w:val="22"/>
        </w:rPr>
        <w:t>h</w:t>
      </w:r>
      <w:r w:rsidRPr="00172358">
        <w:rPr>
          <w:rFonts w:ascii="Arial" w:eastAsia="Arial" w:hAnsi="Arial" w:cs="Arial"/>
          <w:sz w:val="22"/>
          <w:szCs w:val="22"/>
        </w:rPr>
        <w:t>o</w:t>
      </w:r>
      <w:r w:rsidRPr="00172358">
        <w:rPr>
          <w:rFonts w:ascii="Arial" w:eastAsia="Arial" w:hAnsi="Arial" w:cs="Arial"/>
          <w:spacing w:val="1"/>
          <w:sz w:val="22"/>
          <w:szCs w:val="22"/>
        </w:rPr>
        <w:t>u</w:t>
      </w:r>
      <w:r w:rsidRPr="00172358">
        <w:rPr>
          <w:rFonts w:ascii="Arial" w:eastAsia="Arial" w:hAnsi="Arial" w:cs="Arial"/>
          <w:spacing w:val="-1"/>
          <w:sz w:val="22"/>
          <w:szCs w:val="22"/>
        </w:rPr>
        <w:t>l</w:t>
      </w:r>
      <w:r w:rsidRPr="00172358">
        <w:rPr>
          <w:rFonts w:ascii="Arial" w:eastAsia="Arial" w:hAnsi="Arial" w:cs="Arial"/>
          <w:sz w:val="22"/>
          <w:szCs w:val="22"/>
        </w:rPr>
        <w:t>d</w:t>
      </w:r>
      <w:r w:rsidRPr="00172358">
        <w:rPr>
          <w:rFonts w:ascii="Arial" w:eastAsia="Arial" w:hAnsi="Arial" w:cs="Arial"/>
          <w:spacing w:val="-6"/>
          <w:sz w:val="22"/>
          <w:szCs w:val="22"/>
        </w:rPr>
        <w:t xml:space="preserve"> </w:t>
      </w:r>
      <w:r w:rsidRPr="00172358">
        <w:rPr>
          <w:rFonts w:ascii="Arial" w:eastAsia="Arial" w:hAnsi="Arial" w:cs="Arial"/>
          <w:spacing w:val="1"/>
          <w:sz w:val="22"/>
          <w:szCs w:val="22"/>
        </w:rPr>
        <w:t>b</w:t>
      </w:r>
      <w:r w:rsidRPr="00172358">
        <w:rPr>
          <w:rFonts w:ascii="Arial" w:eastAsia="Arial" w:hAnsi="Arial" w:cs="Arial"/>
          <w:sz w:val="22"/>
          <w:szCs w:val="22"/>
        </w:rPr>
        <w:t>e</w:t>
      </w:r>
      <w:r w:rsidRPr="00172358">
        <w:rPr>
          <w:rFonts w:ascii="Arial" w:eastAsia="Arial" w:hAnsi="Arial" w:cs="Arial"/>
          <w:spacing w:val="-2"/>
          <w:sz w:val="22"/>
          <w:szCs w:val="22"/>
        </w:rPr>
        <w:t xml:space="preserve"> </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s</w:t>
      </w:r>
      <w:r w:rsidRPr="00172358">
        <w:rPr>
          <w:rFonts w:ascii="Arial" w:eastAsia="Arial" w:hAnsi="Arial" w:cs="Arial"/>
          <w:sz w:val="22"/>
          <w:szCs w:val="22"/>
        </w:rPr>
        <w:t>ta</w:t>
      </w:r>
      <w:r w:rsidRPr="00172358">
        <w:rPr>
          <w:rFonts w:ascii="Arial" w:eastAsia="Arial" w:hAnsi="Arial" w:cs="Arial"/>
          <w:spacing w:val="1"/>
          <w:sz w:val="22"/>
          <w:szCs w:val="22"/>
        </w:rPr>
        <w:t>l</w:t>
      </w:r>
      <w:r w:rsidRPr="00172358">
        <w:rPr>
          <w:rFonts w:ascii="Arial" w:eastAsia="Arial" w:hAnsi="Arial" w:cs="Arial"/>
          <w:spacing w:val="-1"/>
          <w:sz w:val="22"/>
          <w:szCs w:val="22"/>
        </w:rPr>
        <w:t>l</w:t>
      </w:r>
      <w:r w:rsidRPr="00172358">
        <w:rPr>
          <w:rFonts w:ascii="Arial" w:eastAsia="Arial" w:hAnsi="Arial" w:cs="Arial"/>
          <w:sz w:val="22"/>
          <w:szCs w:val="22"/>
        </w:rPr>
        <w:t>ed</w:t>
      </w:r>
      <w:bookmarkEnd w:id="11"/>
      <w:r w:rsidR="00B93E6A" w:rsidRPr="00172358">
        <w:rPr>
          <w:rFonts w:ascii="Arial" w:eastAsia="Arial" w:hAnsi="Arial" w:cs="Arial"/>
          <w:spacing w:val="-6"/>
          <w:sz w:val="22"/>
          <w:szCs w:val="22"/>
        </w:rPr>
        <w:t>.</w:t>
      </w:r>
    </w:p>
    <w:p w14:paraId="683DD122" w14:textId="77777777" w:rsidR="00470AFD" w:rsidRPr="00172358" w:rsidRDefault="00971A67" w:rsidP="00846918">
      <w:pPr>
        <w:spacing w:before="12"/>
        <w:ind w:left="77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pacing w:val="-1"/>
          <w:sz w:val="22"/>
          <w:szCs w:val="22"/>
        </w:rPr>
        <w:t>Y</w:t>
      </w:r>
      <w:r w:rsidRPr="00172358">
        <w:rPr>
          <w:rFonts w:ascii="Arial" w:eastAsia="Arial" w:hAnsi="Arial" w:cs="Arial"/>
          <w:sz w:val="22"/>
          <w:szCs w:val="22"/>
        </w:rPr>
        <w:t>um p</w:t>
      </w:r>
      <w:r w:rsidRPr="00172358">
        <w:rPr>
          <w:rFonts w:ascii="Arial" w:eastAsia="Arial" w:hAnsi="Arial" w:cs="Arial"/>
          <w:spacing w:val="-1"/>
          <w:sz w:val="22"/>
          <w:szCs w:val="22"/>
        </w:rPr>
        <w:t>a</w:t>
      </w:r>
      <w:r w:rsidRPr="00172358">
        <w:rPr>
          <w:rFonts w:ascii="Arial" w:eastAsia="Arial" w:hAnsi="Arial" w:cs="Arial"/>
          <w:spacing w:val="1"/>
          <w:sz w:val="22"/>
          <w:szCs w:val="22"/>
        </w:rPr>
        <w:t>c</w:t>
      </w:r>
      <w:r w:rsidRPr="00172358">
        <w:rPr>
          <w:rFonts w:ascii="Arial" w:eastAsia="Arial" w:hAnsi="Arial" w:cs="Arial"/>
          <w:spacing w:val="3"/>
          <w:sz w:val="22"/>
          <w:szCs w:val="22"/>
        </w:rPr>
        <w:t>k</w:t>
      </w:r>
      <w:r w:rsidRPr="00172358">
        <w:rPr>
          <w:rFonts w:ascii="Arial" w:eastAsia="Arial" w:hAnsi="Arial" w:cs="Arial"/>
          <w:sz w:val="22"/>
          <w:szCs w:val="22"/>
        </w:rPr>
        <w:t>a</w:t>
      </w:r>
      <w:r w:rsidRPr="00172358">
        <w:rPr>
          <w:rFonts w:ascii="Arial" w:eastAsia="Arial" w:hAnsi="Arial" w:cs="Arial"/>
          <w:spacing w:val="-1"/>
          <w:sz w:val="22"/>
          <w:szCs w:val="22"/>
        </w:rPr>
        <w:t>g</w:t>
      </w:r>
      <w:r w:rsidRPr="00172358">
        <w:rPr>
          <w:rFonts w:ascii="Arial" w:eastAsia="Arial" w:hAnsi="Arial" w:cs="Arial"/>
          <w:sz w:val="22"/>
          <w:szCs w:val="22"/>
        </w:rPr>
        <w:t>e</w:t>
      </w:r>
      <w:r w:rsidRPr="00172358">
        <w:rPr>
          <w:rFonts w:ascii="Arial" w:eastAsia="Arial" w:hAnsi="Arial" w:cs="Arial"/>
          <w:spacing w:val="-11"/>
          <w:sz w:val="22"/>
          <w:szCs w:val="22"/>
        </w:rPr>
        <w:t xml:space="preserve"> </w:t>
      </w:r>
      <w:r w:rsidRPr="00172358">
        <w:rPr>
          <w:rFonts w:ascii="Arial" w:eastAsia="Arial" w:hAnsi="Arial" w:cs="Arial"/>
          <w:spacing w:val="4"/>
          <w:sz w:val="22"/>
          <w:szCs w:val="22"/>
        </w:rPr>
        <w:t>m</w:t>
      </w:r>
      <w:r w:rsidRPr="00172358">
        <w:rPr>
          <w:rFonts w:ascii="Arial" w:eastAsia="Arial" w:hAnsi="Arial" w:cs="Arial"/>
          <w:sz w:val="22"/>
          <w:szCs w:val="22"/>
        </w:rPr>
        <w:t>a</w:t>
      </w:r>
      <w:r w:rsidRPr="00172358">
        <w:rPr>
          <w:rFonts w:ascii="Arial" w:eastAsia="Arial" w:hAnsi="Arial" w:cs="Arial"/>
          <w:spacing w:val="-1"/>
          <w:sz w:val="22"/>
          <w:szCs w:val="22"/>
        </w:rPr>
        <w:t>n</w:t>
      </w:r>
      <w:r w:rsidRPr="00172358">
        <w:rPr>
          <w:rFonts w:ascii="Arial" w:eastAsia="Arial" w:hAnsi="Arial" w:cs="Arial"/>
          <w:sz w:val="22"/>
          <w:szCs w:val="22"/>
        </w:rPr>
        <w:t>a</w:t>
      </w:r>
      <w:r w:rsidRPr="00172358">
        <w:rPr>
          <w:rFonts w:ascii="Arial" w:eastAsia="Arial" w:hAnsi="Arial" w:cs="Arial"/>
          <w:spacing w:val="-1"/>
          <w:sz w:val="22"/>
          <w:szCs w:val="22"/>
        </w:rPr>
        <w:t>g</w:t>
      </w:r>
      <w:r w:rsidRPr="00172358">
        <w:rPr>
          <w:rFonts w:ascii="Arial" w:eastAsia="Arial" w:hAnsi="Arial" w:cs="Arial"/>
          <w:sz w:val="22"/>
          <w:szCs w:val="22"/>
        </w:rPr>
        <w:t>e</w:t>
      </w:r>
      <w:r w:rsidRPr="00172358">
        <w:rPr>
          <w:rFonts w:ascii="Arial" w:eastAsia="Arial" w:hAnsi="Arial" w:cs="Arial"/>
          <w:spacing w:val="4"/>
          <w:sz w:val="22"/>
          <w:szCs w:val="22"/>
        </w:rPr>
        <w:t>m</w:t>
      </w:r>
      <w:r w:rsidRPr="00172358">
        <w:rPr>
          <w:rFonts w:ascii="Arial" w:eastAsia="Arial" w:hAnsi="Arial" w:cs="Arial"/>
          <w:sz w:val="22"/>
          <w:szCs w:val="22"/>
        </w:rPr>
        <w:t>e</w:t>
      </w:r>
      <w:r w:rsidRPr="00172358">
        <w:rPr>
          <w:rFonts w:ascii="Arial" w:eastAsia="Arial" w:hAnsi="Arial" w:cs="Arial"/>
          <w:spacing w:val="-1"/>
          <w:sz w:val="22"/>
          <w:szCs w:val="22"/>
        </w:rPr>
        <w:t>n</w:t>
      </w:r>
      <w:r w:rsidRPr="00172358">
        <w:rPr>
          <w:rFonts w:ascii="Arial" w:eastAsia="Arial" w:hAnsi="Arial" w:cs="Arial"/>
          <w:sz w:val="22"/>
          <w:szCs w:val="22"/>
        </w:rPr>
        <w:t>t</w:t>
      </w:r>
      <w:r w:rsidRPr="00172358">
        <w:rPr>
          <w:rFonts w:ascii="Arial" w:eastAsia="Arial" w:hAnsi="Arial" w:cs="Arial"/>
          <w:spacing w:val="-12"/>
          <w:sz w:val="22"/>
          <w:szCs w:val="22"/>
        </w:rPr>
        <w:t xml:space="preserve"> </w:t>
      </w:r>
      <w:r w:rsidRPr="00172358">
        <w:rPr>
          <w:rFonts w:ascii="Arial" w:eastAsia="Arial" w:hAnsi="Arial" w:cs="Arial"/>
          <w:spacing w:val="-1"/>
          <w:sz w:val="22"/>
          <w:szCs w:val="22"/>
        </w:rPr>
        <w:t>u</w:t>
      </w:r>
      <w:r w:rsidRPr="00172358">
        <w:rPr>
          <w:rFonts w:ascii="Arial" w:eastAsia="Arial" w:hAnsi="Arial" w:cs="Arial"/>
          <w:sz w:val="22"/>
          <w:szCs w:val="22"/>
        </w:rPr>
        <w:t>t</w:t>
      </w:r>
      <w:r w:rsidRPr="00172358">
        <w:rPr>
          <w:rFonts w:ascii="Arial" w:eastAsia="Arial" w:hAnsi="Arial" w:cs="Arial"/>
          <w:spacing w:val="1"/>
          <w:sz w:val="22"/>
          <w:szCs w:val="22"/>
        </w:rPr>
        <w:t>i</w:t>
      </w:r>
      <w:r w:rsidRPr="00172358">
        <w:rPr>
          <w:rFonts w:ascii="Arial" w:eastAsia="Arial" w:hAnsi="Arial" w:cs="Arial"/>
          <w:spacing w:val="-1"/>
          <w:sz w:val="22"/>
          <w:szCs w:val="22"/>
        </w:rPr>
        <w:t>li</w:t>
      </w:r>
      <w:r w:rsidRPr="00172358">
        <w:rPr>
          <w:rFonts w:ascii="Arial" w:eastAsia="Arial" w:hAnsi="Arial" w:cs="Arial"/>
          <w:spacing w:val="4"/>
          <w:sz w:val="22"/>
          <w:szCs w:val="22"/>
        </w:rPr>
        <w:t>t</w:t>
      </w:r>
      <w:r w:rsidRPr="00172358">
        <w:rPr>
          <w:rFonts w:ascii="Arial" w:eastAsia="Arial" w:hAnsi="Arial" w:cs="Arial"/>
          <w:sz w:val="22"/>
          <w:szCs w:val="22"/>
        </w:rPr>
        <w:t>y</w:t>
      </w:r>
      <w:r w:rsidRPr="00172358">
        <w:rPr>
          <w:rFonts w:ascii="Arial" w:eastAsia="Arial" w:hAnsi="Arial" w:cs="Arial"/>
          <w:spacing w:val="-9"/>
          <w:sz w:val="22"/>
          <w:szCs w:val="22"/>
        </w:rPr>
        <w:t xml:space="preserve"> </w:t>
      </w:r>
      <w:r w:rsidRPr="00172358">
        <w:rPr>
          <w:rFonts w:ascii="Arial" w:eastAsia="Arial" w:hAnsi="Arial" w:cs="Arial"/>
          <w:spacing w:val="1"/>
          <w:sz w:val="22"/>
          <w:szCs w:val="22"/>
        </w:rPr>
        <w:t>s</w:t>
      </w:r>
      <w:r w:rsidRPr="00172358">
        <w:rPr>
          <w:rFonts w:ascii="Arial" w:eastAsia="Arial" w:hAnsi="Arial" w:cs="Arial"/>
          <w:spacing w:val="2"/>
          <w:sz w:val="22"/>
          <w:szCs w:val="22"/>
        </w:rPr>
        <w:t>h</w:t>
      </w:r>
      <w:r w:rsidRPr="00172358">
        <w:rPr>
          <w:rFonts w:ascii="Arial" w:eastAsia="Arial" w:hAnsi="Arial" w:cs="Arial"/>
          <w:sz w:val="22"/>
          <w:szCs w:val="22"/>
        </w:rPr>
        <w:t>o</w:t>
      </w:r>
      <w:r w:rsidRPr="00172358">
        <w:rPr>
          <w:rFonts w:ascii="Arial" w:eastAsia="Arial" w:hAnsi="Arial" w:cs="Arial"/>
          <w:spacing w:val="-1"/>
          <w:sz w:val="22"/>
          <w:szCs w:val="22"/>
        </w:rPr>
        <w:t>u</w:t>
      </w:r>
      <w:r w:rsidRPr="00172358">
        <w:rPr>
          <w:rFonts w:ascii="Arial" w:eastAsia="Arial" w:hAnsi="Arial" w:cs="Arial"/>
          <w:spacing w:val="1"/>
          <w:sz w:val="22"/>
          <w:szCs w:val="22"/>
        </w:rPr>
        <w:t>l</w:t>
      </w:r>
      <w:r w:rsidRPr="00172358">
        <w:rPr>
          <w:rFonts w:ascii="Arial" w:eastAsia="Arial" w:hAnsi="Arial" w:cs="Arial"/>
          <w:sz w:val="22"/>
          <w:szCs w:val="22"/>
        </w:rPr>
        <w:t>d</w:t>
      </w:r>
      <w:r w:rsidRPr="00172358">
        <w:rPr>
          <w:rFonts w:ascii="Arial" w:eastAsia="Arial" w:hAnsi="Arial" w:cs="Arial"/>
          <w:spacing w:val="-6"/>
          <w:sz w:val="22"/>
          <w:szCs w:val="22"/>
        </w:rPr>
        <w:t xml:space="preserve"> </w:t>
      </w:r>
      <w:r w:rsidRPr="00172358">
        <w:rPr>
          <w:rFonts w:ascii="Arial" w:eastAsia="Arial" w:hAnsi="Arial" w:cs="Arial"/>
          <w:spacing w:val="1"/>
          <w:sz w:val="22"/>
          <w:szCs w:val="22"/>
        </w:rPr>
        <w:t>b</w:t>
      </w:r>
      <w:r w:rsidRPr="00172358">
        <w:rPr>
          <w:rFonts w:ascii="Arial" w:eastAsia="Arial" w:hAnsi="Arial" w:cs="Arial"/>
          <w:sz w:val="22"/>
          <w:szCs w:val="22"/>
        </w:rPr>
        <w:t>e</w:t>
      </w:r>
      <w:r w:rsidRPr="00172358">
        <w:rPr>
          <w:rFonts w:ascii="Arial" w:eastAsia="Arial" w:hAnsi="Arial" w:cs="Arial"/>
          <w:spacing w:val="-2"/>
          <w:sz w:val="22"/>
          <w:szCs w:val="22"/>
        </w:rPr>
        <w:t xml:space="preserve"> </w:t>
      </w:r>
      <w:r w:rsidRPr="00172358">
        <w:rPr>
          <w:rFonts w:ascii="Arial" w:eastAsia="Arial" w:hAnsi="Arial" w:cs="Arial"/>
          <w:sz w:val="22"/>
          <w:szCs w:val="22"/>
        </w:rPr>
        <w:t>co</w:t>
      </w:r>
      <w:r w:rsidRPr="00172358">
        <w:rPr>
          <w:rFonts w:ascii="Arial" w:eastAsia="Arial" w:hAnsi="Arial" w:cs="Arial"/>
          <w:spacing w:val="-1"/>
          <w:sz w:val="22"/>
          <w:szCs w:val="22"/>
        </w:rPr>
        <w:t>n</w:t>
      </w:r>
      <w:r w:rsidRPr="00172358">
        <w:rPr>
          <w:rFonts w:ascii="Arial" w:eastAsia="Arial" w:hAnsi="Arial" w:cs="Arial"/>
          <w:spacing w:val="2"/>
          <w:sz w:val="22"/>
          <w:szCs w:val="22"/>
        </w:rPr>
        <w:t>f</w:t>
      </w:r>
      <w:r w:rsidRPr="00172358">
        <w:rPr>
          <w:rFonts w:ascii="Arial" w:eastAsia="Arial" w:hAnsi="Arial" w:cs="Arial"/>
          <w:spacing w:val="-1"/>
          <w:sz w:val="22"/>
          <w:szCs w:val="22"/>
        </w:rPr>
        <w:t>i</w:t>
      </w:r>
      <w:r w:rsidRPr="00172358">
        <w:rPr>
          <w:rFonts w:ascii="Arial" w:eastAsia="Arial" w:hAnsi="Arial" w:cs="Arial"/>
          <w:spacing w:val="2"/>
          <w:sz w:val="22"/>
          <w:szCs w:val="22"/>
        </w:rPr>
        <w:t>g</w:t>
      </w:r>
      <w:r w:rsidRPr="00172358">
        <w:rPr>
          <w:rFonts w:ascii="Arial" w:eastAsia="Arial" w:hAnsi="Arial" w:cs="Arial"/>
          <w:sz w:val="22"/>
          <w:szCs w:val="22"/>
        </w:rPr>
        <w:t>ure</w:t>
      </w:r>
      <w:r w:rsidRPr="00172358">
        <w:rPr>
          <w:rFonts w:ascii="Arial" w:eastAsia="Arial" w:hAnsi="Arial" w:cs="Arial"/>
          <w:spacing w:val="2"/>
          <w:sz w:val="22"/>
          <w:szCs w:val="22"/>
        </w:rPr>
        <w:t>d</w:t>
      </w:r>
      <w:r w:rsidR="00B93E6A" w:rsidRPr="00172358">
        <w:rPr>
          <w:rFonts w:ascii="Arial" w:eastAsia="Arial" w:hAnsi="Arial" w:cs="Arial"/>
          <w:spacing w:val="2"/>
          <w:sz w:val="22"/>
          <w:szCs w:val="22"/>
        </w:rPr>
        <w:t xml:space="preserve"> with RHEL 6.7</w:t>
      </w:r>
      <w:r w:rsidR="004903FE" w:rsidRPr="00172358">
        <w:rPr>
          <w:rFonts w:ascii="Arial" w:eastAsia="Arial" w:hAnsi="Arial" w:cs="Arial"/>
          <w:spacing w:val="2"/>
          <w:sz w:val="22"/>
          <w:szCs w:val="22"/>
        </w:rPr>
        <w:t>/6.9</w:t>
      </w:r>
      <w:r w:rsidR="00B93E6A" w:rsidRPr="00172358">
        <w:rPr>
          <w:rFonts w:ascii="Arial" w:eastAsia="Arial" w:hAnsi="Arial" w:cs="Arial"/>
          <w:spacing w:val="2"/>
          <w:sz w:val="22"/>
          <w:szCs w:val="22"/>
        </w:rPr>
        <w:t xml:space="preserve"> repo</w:t>
      </w:r>
      <w:r w:rsidR="00470AFD" w:rsidRPr="00172358">
        <w:rPr>
          <w:rFonts w:ascii="Arial" w:eastAsia="Arial" w:hAnsi="Arial" w:cs="Arial"/>
          <w:sz w:val="22"/>
          <w:szCs w:val="22"/>
        </w:rPr>
        <w:t>.</w:t>
      </w:r>
    </w:p>
    <w:p w14:paraId="7208A7D4" w14:textId="77777777" w:rsidR="000F7904" w:rsidRDefault="000F7904" w:rsidP="00846918">
      <w:pPr>
        <w:spacing w:before="12"/>
        <w:ind w:left="772"/>
        <w:rPr>
          <w:rFonts w:ascii="Arial" w:eastAsia="Arial" w:hAnsi="Arial" w:cs="Arial"/>
          <w:b/>
          <w:bCs/>
          <w:color w:val="FF0000"/>
          <w:sz w:val="22"/>
          <w:szCs w:val="22"/>
        </w:rPr>
      </w:pPr>
    </w:p>
    <w:p w14:paraId="09859C7F" w14:textId="049C0F6E" w:rsidR="00470AFD" w:rsidRPr="00172358" w:rsidRDefault="00843AA9" w:rsidP="00846918">
      <w:pPr>
        <w:spacing w:before="12"/>
        <w:ind w:left="772"/>
        <w:rPr>
          <w:rFonts w:ascii="Arial" w:eastAsia="Arial" w:hAnsi="Arial" w:cs="Arial"/>
          <w:sz w:val="22"/>
          <w:szCs w:val="22"/>
        </w:rPr>
      </w:pPr>
      <w:r w:rsidRPr="00172358">
        <w:rPr>
          <w:rFonts w:ascii="Arial" w:eastAsia="Arial" w:hAnsi="Arial" w:cs="Arial"/>
          <w:b/>
          <w:bCs/>
          <w:color w:val="FF0000"/>
          <w:sz w:val="22"/>
          <w:szCs w:val="22"/>
        </w:rPr>
        <w:t>NOTE</w:t>
      </w:r>
      <w:r w:rsidRPr="00172358">
        <w:rPr>
          <w:rFonts w:ascii="Arial" w:eastAsia="Arial" w:hAnsi="Arial" w:cs="Arial"/>
          <w:sz w:val="22"/>
          <w:szCs w:val="22"/>
        </w:rPr>
        <w:t xml:space="preserve">: </w:t>
      </w:r>
      <w:r w:rsidRPr="00172358">
        <w:rPr>
          <w:rFonts w:ascii="Arial" w:eastAsia="Arial" w:hAnsi="Arial" w:cs="Arial"/>
          <w:b/>
          <w:bCs/>
          <w:sz w:val="22"/>
          <w:szCs w:val="22"/>
        </w:rPr>
        <w:t xml:space="preserve">The </w:t>
      </w:r>
      <w:proofErr w:type="gramStart"/>
      <w:r w:rsidRPr="00172358">
        <w:rPr>
          <w:rFonts w:ascii="Arial" w:eastAsia="Arial" w:hAnsi="Arial" w:cs="Arial"/>
          <w:b/>
          <w:bCs/>
          <w:sz w:val="22"/>
          <w:szCs w:val="22"/>
        </w:rPr>
        <w:t>/</w:t>
      </w:r>
      <w:proofErr w:type="spellStart"/>
      <w:r w:rsidRPr="00172358">
        <w:rPr>
          <w:rFonts w:ascii="Arial" w:eastAsia="Arial" w:hAnsi="Arial" w:cs="Arial"/>
          <w:b/>
          <w:bCs/>
          <w:sz w:val="22"/>
          <w:szCs w:val="22"/>
        </w:rPr>
        <w:t>etc</w:t>
      </w:r>
      <w:proofErr w:type="spellEnd"/>
      <w:r w:rsidRPr="00172358">
        <w:rPr>
          <w:rFonts w:ascii="Arial" w:eastAsia="Arial" w:hAnsi="Arial" w:cs="Arial"/>
          <w:b/>
          <w:bCs/>
          <w:sz w:val="22"/>
          <w:szCs w:val="22"/>
        </w:rPr>
        <w:t>/</w:t>
      </w:r>
      <w:proofErr w:type="spellStart"/>
      <w:r w:rsidRPr="00172358">
        <w:rPr>
          <w:rFonts w:ascii="Arial" w:eastAsia="Arial" w:hAnsi="Arial" w:cs="Arial"/>
          <w:b/>
          <w:bCs/>
          <w:sz w:val="22"/>
          <w:szCs w:val="22"/>
        </w:rPr>
        <w:t>yum.repos.d</w:t>
      </w:r>
      <w:proofErr w:type="spellEnd"/>
      <w:proofErr w:type="gramEnd"/>
      <w:r w:rsidRPr="00172358">
        <w:rPr>
          <w:rFonts w:ascii="Arial" w:eastAsia="Arial" w:hAnsi="Arial" w:cs="Arial"/>
          <w:b/>
          <w:bCs/>
          <w:sz w:val="22"/>
          <w:szCs w:val="22"/>
        </w:rPr>
        <w:t>/ should have proper entries with all the necessary repositories   enabled.</w:t>
      </w:r>
    </w:p>
    <w:p w14:paraId="2687682F" w14:textId="46B20B88" w:rsidR="00470AFD" w:rsidRPr="007A7CE0" w:rsidRDefault="00470AFD" w:rsidP="00846918">
      <w:pPr>
        <w:spacing w:before="12"/>
        <w:rPr>
          <w:rFonts w:ascii="Arial" w:eastAsia="Arial" w:hAnsi="Arial" w:cs="Arial"/>
        </w:rPr>
        <w:sectPr w:rsidR="00470AFD" w:rsidRPr="007A7CE0">
          <w:type w:val="continuous"/>
          <w:pgSz w:w="12240" w:h="15840"/>
          <w:pgMar w:top="1480" w:right="1300" w:bottom="280" w:left="1300" w:header="720" w:footer="720" w:gutter="0"/>
          <w:cols w:space="720"/>
        </w:sectPr>
      </w:pPr>
      <w:r>
        <w:rPr>
          <w:rFonts w:ascii="Arial" w:eastAsia="Arial" w:hAnsi="Arial" w:cs="Arial"/>
        </w:rPr>
        <w:t xml:space="preserve">              </w:t>
      </w:r>
      <w:r w:rsidR="00843AA9">
        <w:rPr>
          <w:rFonts w:ascii="Arial" w:eastAsia="Arial" w:hAnsi="Arial" w:cs="Arial"/>
        </w:rPr>
        <w:t xml:space="preserve">         </w:t>
      </w:r>
    </w:p>
    <w:bookmarkEnd w:id="10"/>
    <w:p w14:paraId="2C18AB1E" w14:textId="77777777" w:rsidR="00CF4B3B" w:rsidRPr="001A0402" w:rsidRDefault="00CF4B3B" w:rsidP="00846918">
      <w:pPr>
        <w:spacing w:line="100" w:lineRule="exact"/>
        <w:rPr>
          <w:rFonts w:ascii="Arial" w:hAnsi="Arial" w:cs="Arial"/>
          <w:sz w:val="10"/>
          <w:szCs w:val="10"/>
        </w:rPr>
      </w:pPr>
    </w:p>
    <w:p w14:paraId="49695665" w14:textId="77777777" w:rsidR="00CF4B3B" w:rsidRPr="001A0402" w:rsidRDefault="00CF4B3B" w:rsidP="00846918">
      <w:pPr>
        <w:spacing w:line="200" w:lineRule="exact"/>
        <w:rPr>
          <w:rFonts w:ascii="Arial" w:hAnsi="Arial" w:cs="Arial"/>
        </w:rPr>
      </w:pPr>
    </w:p>
    <w:p w14:paraId="692438E1" w14:textId="77777777" w:rsidR="00CF4B3B" w:rsidRPr="00172358" w:rsidRDefault="00971A67" w:rsidP="00846918">
      <w:pPr>
        <w:ind w:left="922"/>
        <w:rPr>
          <w:rFonts w:ascii="Arial" w:eastAsia="Arial" w:hAnsi="Arial" w:cs="Arial"/>
          <w:sz w:val="22"/>
          <w:szCs w:val="22"/>
        </w:rPr>
      </w:pPr>
      <w:r w:rsidRPr="00172358">
        <w:rPr>
          <w:rFonts w:ascii="Arial" w:eastAsia="Arial" w:hAnsi="Arial" w:cs="Arial"/>
          <w:b/>
          <w:sz w:val="22"/>
          <w:szCs w:val="22"/>
        </w:rPr>
        <w:t>Client</w:t>
      </w:r>
      <w:r w:rsidRPr="00172358">
        <w:rPr>
          <w:rFonts w:ascii="Arial" w:eastAsia="Arial" w:hAnsi="Arial" w:cs="Arial"/>
          <w:b/>
          <w:spacing w:val="-5"/>
          <w:sz w:val="22"/>
          <w:szCs w:val="22"/>
        </w:rPr>
        <w:t xml:space="preserve"> </w:t>
      </w:r>
      <w:r w:rsidRPr="00172358">
        <w:rPr>
          <w:rFonts w:ascii="Arial" w:eastAsia="Arial" w:hAnsi="Arial" w:cs="Arial"/>
          <w:b/>
          <w:spacing w:val="1"/>
          <w:sz w:val="22"/>
          <w:szCs w:val="22"/>
        </w:rPr>
        <w:t>S</w:t>
      </w:r>
      <w:r w:rsidRPr="00172358">
        <w:rPr>
          <w:rFonts w:ascii="Arial" w:eastAsia="Arial" w:hAnsi="Arial" w:cs="Arial"/>
          <w:b/>
          <w:sz w:val="22"/>
          <w:szCs w:val="22"/>
        </w:rPr>
        <w:t>y</w:t>
      </w:r>
      <w:r w:rsidRPr="00172358">
        <w:rPr>
          <w:rFonts w:ascii="Arial" w:eastAsia="Arial" w:hAnsi="Arial" w:cs="Arial"/>
          <w:b/>
          <w:spacing w:val="-1"/>
          <w:sz w:val="22"/>
          <w:szCs w:val="22"/>
        </w:rPr>
        <w:t>s</w:t>
      </w:r>
      <w:r w:rsidRPr="00172358">
        <w:rPr>
          <w:rFonts w:ascii="Arial" w:eastAsia="Arial" w:hAnsi="Arial" w:cs="Arial"/>
          <w:b/>
          <w:spacing w:val="1"/>
          <w:sz w:val="22"/>
          <w:szCs w:val="22"/>
        </w:rPr>
        <w:t>t</w:t>
      </w:r>
      <w:r w:rsidRPr="00172358">
        <w:rPr>
          <w:rFonts w:ascii="Arial" w:eastAsia="Arial" w:hAnsi="Arial" w:cs="Arial"/>
          <w:b/>
          <w:sz w:val="22"/>
          <w:szCs w:val="22"/>
        </w:rPr>
        <w:t>em</w:t>
      </w:r>
      <w:r w:rsidRPr="00172358">
        <w:rPr>
          <w:rFonts w:ascii="Arial" w:eastAsia="Arial" w:hAnsi="Arial" w:cs="Arial"/>
          <w:b/>
          <w:spacing w:val="-4"/>
          <w:sz w:val="22"/>
          <w:szCs w:val="22"/>
        </w:rPr>
        <w:t xml:space="preserve"> </w:t>
      </w:r>
      <w:r w:rsidRPr="00172358">
        <w:rPr>
          <w:rFonts w:ascii="Arial" w:eastAsia="Arial" w:hAnsi="Arial" w:cs="Arial"/>
          <w:b/>
          <w:sz w:val="22"/>
          <w:szCs w:val="22"/>
        </w:rPr>
        <w:t>–</w:t>
      </w:r>
      <w:r w:rsidRPr="00172358">
        <w:rPr>
          <w:rFonts w:ascii="Arial" w:eastAsia="Arial" w:hAnsi="Arial" w:cs="Arial"/>
          <w:b/>
          <w:spacing w:val="-2"/>
          <w:sz w:val="22"/>
          <w:szCs w:val="22"/>
        </w:rPr>
        <w:t xml:space="preserve"> </w:t>
      </w:r>
      <w:r w:rsidRPr="00172358">
        <w:rPr>
          <w:rFonts w:ascii="Arial" w:eastAsia="Arial" w:hAnsi="Arial" w:cs="Arial"/>
          <w:b/>
          <w:sz w:val="22"/>
          <w:szCs w:val="22"/>
        </w:rPr>
        <w:t>so</w:t>
      </w:r>
      <w:r w:rsidRPr="00172358">
        <w:rPr>
          <w:rFonts w:ascii="Arial" w:eastAsia="Arial" w:hAnsi="Arial" w:cs="Arial"/>
          <w:b/>
          <w:spacing w:val="1"/>
          <w:sz w:val="22"/>
          <w:szCs w:val="22"/>
        </w:rPr>
        <w:t>ft</w:t>
      </w:r>
      <w:r w:rsidRPr="00172358">
        <w:rPr>
          <w:rFonts w:ascii="Arial" w:eastAsia="Arial" w:hAnsi="Arial" w:cs="Arial"/>
          <w:b/>
          <w:spacing w:val="3"/>
          <w:sz w:val="22"/>
          <w:szCs w:val="22"/>
        </w:rPr>
        <w:t>w</w:t>
      </w:r>
      <w:r w:rsidRPr="00172358">
        <w:rPr>
          <w:rFonts w:ascii="Arial" w:eastAsia="Arial" w:hAnsi="Arial" w:cs="Arial"/>
          <w:b/>
          <w:sz w:val="22"/>
          <w:szCs w:val="22"/>
        </w:rPr>
        <w:t>a</w:t>
      </w:r>
      <w:r w:rsidRPr="00172358">
        <w:rPr>
          <w:rFonts w:ascii="Arial" w:eastAsia="Arial" w:hAnsi="Arial" w:cs="Arial"/>
          <w:b/>
          <w:spacing w:val="-1"/>
          <w:sz w:val="22"/>
          <w:szCs w:val="22"/>
        </w:rPr>
        <w:t>r</w:t>
      </w:r>
      <w:r w:rsidRPr="00172358">
        <w:rPr>
          <w:rFonts w:ascii="Arial" w:eastAsia="Arial" w:hAnsi="Arial" w:cs="Arial"/>
          <w:b/>
          <w:sz w:val="22"/>
          <w:szCs w:val="22"/>
        </w:rPr>
        <w:t>e</w:t>
      </w:r>
      <w:r w:rsidRPr="00172358">
        <w:rPr>
          <w:rFonts w:ascii="Arial" w:eastAsia="Arial" w:hAnsi="Arial" w:cs="Arial"/>
          <w:b/>
          <w:spacing w:val="-6"/>
          <w:sz w:val="22"/>
          <w:szCs w:val="22"/>
        </w:rPr>
        <w:t xml:space="preserve"> </w:t>
      </w:r>
      <w:r w:rsidRPr="00172358">
        <w:rPr>
          <w:rFonts w:ascii="Arial" w:eastAsia="Arial" w:hAnsi="Arial" w:cs="Arial"/>
          <w:b/>
          <w:spacing w:val="-1"/>
          <w:sz w:val="22"/>
          <w:szCs w:val="22"/>
        </w:rPr>
        <w:t>r</w:t>
      </w:r>
      <w:r w:rsidRPr="00172358">
        <w:rPr>
          <w:rFonts w:ascii="Arial" w:eastAsia="Arial" w:hAnsi="Arial" w:cs="Arial"/>
          <w:b/>
          <w:sz w:val="22"/>
          <w:szCs w:val="22"/>
        </w:rPr>
        <w:t>eq</w:t>
      </w:r>
      <w:r w:rsidRPr="00172358">
        <w:rPr>
          <w:rFonts w:ascii="Arial" w:eastAsia="Arial" w:hAnsi="Arial" w:cs="Arial"/>
          <w:b/>
          <w:spacing w:val="1"/>
          <w:sz w:val="22"/>
          <w:szCs w:val="22"/>
        </w:rPr>
        <w:t>u</w:t>
      </w:r>
      <w:r w:rsidRPr="00172358">
        <w:rPr>
          <w:rFonts w:ascii="Arial" w:eastAsia="Arial" w:hAnsi="Arial" w:cs="Arial"/>
          <w:b/>
          <w:sz w:val="22"/>
          <w:szCs w:val="22"/>
        </w:rPr>
        <w:t>i</w:t>
      </w:r>
      <w:r w:rsidRPr="00172358">
        <w:rPr>
          <w:rFonts w:ascii="Arial" w:eastAsia="Arial" w:hAnsi="Arial" w:cs="Arial"/>
          <w:b/>
          <w:spacing w:val="1"/>
          <w:sz w:val="22"/>
          <w:szCs w:val="22"/>
        </w:rPr>
        <w:t>r</w:t>
      </w:r>
      <w:r w:rsidRPr="00172358">
        <w:rPr>
          <w:rFonts w:ascii="Arial" w:eastAsia="Arial" w:hAnsi="Arial" w:cs="Arial"/>
          <w:b/>
          <w:sz w:val="22"/>
          <w:szCs w:val="22"/>
        </w:rPr>
        <w:t>emen</w:t>
      </w:r>
      <w:r w:rsidRPr="00172358">
        <w:rPr>
          <w:rFonts w:ascii="Arial" w:eastAsia="Arial" w:hAnsi="Arial" w:cs="Arial"/>
          <w:b/>
          <w:spacing w:val="1"/>
          <w:sz w:val="22"/>
          <w:szCs w:val="22"/>
        </w:rPr>
        <w:t>t</w:t>
      </w:r>
      <w:r w:rsidRPr="00172358">
        <w:rPr>
          <w:rFonts w:ascii="Arial" w:eastAsia="Arial" w:hAnsi="Arial" w:cs="Arial"/>
          <w:b/>
          <w:sz w:val="22"/>
          <w:szCs w:val="22"/>
        </w:rPr>
        <w:t>s:</w:t>
      </w:r>
    </w:p>
    <w:p w14:paraId="2DA707ED" w14:textId="4428CED8" w:rsidR="00CF4B3B" w:rsidRPr="00172358" w:rsidRDefault="00971A67" w:rsidP="00846918">
      <w:pPr>
        <w:spacing w:before="39"/>
        <w:ind w:left="936"/>
        <w:rPr>
          <w:rFonts w:ascii="Arial" w:eastAsia="Arial" w:hAnsi="Arial" w:cs="Arial"/>
          <w:sz w:val="22"/>
          <w:szCs w:val="22"/>
        </w:rPr>
      </w:pPr>
      <w:r w:rsidRPr="00172358">
        <w:rPr>
          <w:rFonts w:ascii="Arial" w:eastAsia="Arial" w:hAnsi="Arial" w:cs="Arial"/>
          <w:spacing w:val="3"/>
          <w:sz w:val="22"/>
          <w:szCs w:val="22"/>
        </w:rPr>
        <w:t>T</w:t>
      </w:r>
      <w:r w:rsidRPr="00172358">
        <w:rPr>
          <w:rFonts w:ascii="Arial" w:eastAsia="Arial" w:hAnsi="Arial" w:cs="Arial"/>
          <w:sz w:val="22"/>
          <w:szCs w:val="22"/>
        </w:rPr>
        <w:t>he</w:t>
      </w:r>
      <w:r w:rsidRPr="00172358">
        <w:rPr>
          <w:rFonts w:ascii="Arial" w:eastAsia="Arial" w:hAnsi="Arial" w:cs="Arial"/>
          <w:spacing w:val="-4"/>
          <w:sz w:val="22"/>
          <w:szCs w:val="22"/>
        </w:rPr>
        <w:t xml:space="preserve"> </w:t>
      </w:r>
      <w:r w:rsidRPr="00172358">
        <w:rPr>
          <w:rFonts w:ascii="Arial" w:eastAsia="Arial" w:hAnsi="Arial" w:cs="Arial"/>
          <w:noProof/>
          <w:sz w:val="22"/>
          <w:szCs w:val="22"/>
        </w:rPr>
        <w:t>b</w:t>
      </w:r>
      <w:r w:rsidRPr="00172358">
        <w:rPr>
          <w:rFonts w:ascii="Arial" w:eastAsia="Arial" w:hAnsi="Arial" w:cs="Arial"/>
          <w:noProof/>
          <w:spacing w:val="-1"/>
          <w:sz w:val="22"/>
          <w:szCs w:val="22"/>
        </w:rPr>
        <w:t>el</w:t>
      </w:r>
      <w:r w:rsidRPr="00172358">
        <w:rPr>
          <w:rFonts w:ascii="Arial" w:eastAsia="Arial" w:hAnsi="Arial" w:cs="Arial"/>
          <w:noProof/>
          <w:spacing w:val="2"/>
          <w:sz w:val="22"/>
          <w:szCs w:val="22"/>
        </w:rPr>
        <w:t>o</w:t>
      </w:r>
      <w:r w:rsidRPr="00172358">
        <w:rPr>
          <w:rFonts w:ascii="Arial" w:eastAsia="Arial" w:hAnsi="Arial" w:cs="Arial"/>
          <w:noProof/>
          <w:sz w:val="22"/>
          <w:szCs w:val="22"/>
        </w:rPr>
        <w:t>w</w:t>
      </w:r>
      <w:r w:rsidRPr="00172358">
        <w:rPr>
          <w:rFonts w:ascii="Arial" w:eastAsia="Arial" w:hAnsi="Arial" w:cs="Arial"/>
          <w:noProof/>
          <w:spacing w:val="-5"/>
          <w:sz w:val="22"/>
          <w:szCs w:val="22"/>
        </w:rPr>
        <w:t xml:space="preserve"> </w:t>
      </w:r>
      <w:r w:rsidRPr="00172358">
        <w:rPr>
          <w:rFonts w:ascii="Arial" w:eastAsia="Arial" w:hAnsi="Arial" w:cs="Arial"/>
          <w:noProof/>
          <w:sz w:val="22"/>
          <w:szCs w:val="22"/>
        </w:rPr>
        <w:t>o</w:t>
      </w:r>
      <w:r w:rsidRPr="00172358">
        <w:rPr>
          <w:rFonts w:ascii="Arial" w:eastAsia="Arial" w:hAnsi="Arial" w:cs="Arial"/>
          <w:noProof/>
          <w:spacing w:val="1"/>
          <w:sz w:val="22"/>
          <w:szCs w:val="22"/>
        </w:rPr>
        <w:t>p</w:t>
      </w:r>
      <w:r w:rsidRPr="00172358">
        <w:rPr>
          <w:rFonts w:ascii="Arial" w:eastAsia="Arial" w:hAnsi="Arial" w:cs="Arial"/>
          <w:noProof/>
          <w:sz w:val="22"/>
          <w:szCs w:val="22"/>
        </w:rPr>
        <w:t>erat</w:t>
      </w:r>
      <w:r w:rsidRPr="00172358">
        <w:rPr>
          <w:rFonts w:ascii="Arial" w:eastAsia="Arial" w:hAnsi="Arial" w:cs="Arial"/>
          <w:noProof/>
          <w:spacing w:val="1"/>
          <w:sz w:val="22"/>
          <w:szCs w:val="22"/>
        </w:rPr>
        <w:t>i</w:t>
      </w:r>
      <w:r w:rsidRPr="00172358">
        <w:rPr>
          <w:rFonts w:ascii="Arial" w:eastAsia="Arial" w:hAnsi="Arial" w:cs="Arial"/>
          <w:noProof/>
          <w:sz w:val="22"/>
          <w:szCs w:val="22"/>
        </w:rPr>
        <w:t>ng</w:t>
      </w:r>
      <w:r w:rsidRPr="00172358">
        <w:rPr>
          <w:rFonts w:ascii="Arial" w:eastAsia="Arial" w:hAnsi="Arial" w:cs="Arial"/>
          <w:spacing w:val="-9"/>
          <w:sz w:val="22"/>
          <w:szCs w:val="22"/>
        </w:rPr>
        <w:t xml:space="preserve"> </w:t>
      </w:r>
      <w:r w:rsidRPr="00172358">
        <w:rPr>
          <w:rFonts w:ascii="Arial" w:eastAsia="Arial" w:hAnsi="Arial" w:cs="Arial"/>
          <w:spacing w:val="6"/>
          <w:sz w:val="22"/>
          <w:szCs w:val="22"/>
        </w:rPr>
        <w:t>s</w:t>
      </w:r>
      <w:r w:rsidRPr="00172358">
        <w:rPr>
          <w:rFonts w:ascii="Arial" w:eastAsia="Arial" w:hAnsi="Arial" w:cs="Arial"/>
          <w:spacing w:val="-6"/>
          <w:sz w:val="22"/>
          <w:szCs w:val="22"/>
        </w:rPr>
        <w:t>y</w:t>
      </w:r>
      <w:r w:rsidRPr="00172358">
        <w:rPr>
          <w:rFonts w:ascii="Arial" w:eastAsia="Arial" w:hAnsi="Arial" w:cs="Arial"/>
          <w:spacing w:val="3"/>
          <w:sz w:val="22"/>
          <w:szCs w:val="22"/>
        </w:rPr>
        <w:t>s</w:t>
      </w:r>
      <w:r w:rsidRPr="00172358">
        <w:rPr>
          <w:rFonts w:ascii="Arial" w:eastAsia="Arial" w:hAnsi="Arial" w:cs="Arial"/>
          <w:sz w:val="22"/>
          <w:szCs w:val="22"/>
        </w:rPr>
        <w:t>t</w:t>
      </w:r>
      <w:r w:rsidRPr="00172358">
        <w:rPr>
          <w:rFonts w:ascii="Arial" w:eastAsia="Arial" w:hAnsi="Arial" w:cs="Arial"/>
          <w:spacing w:val="2"/>
          <w:sz w:val="22"/>
          <w:szCs w:val="22"/>
        </w:rPr>
        <w:t>em</w:t>
      </w:r>
      <w:r w:rsidRPr="00172358">
        <w:rPr>
          <w:rFonts w:ascii="Arial" w:eastAsia="Arial" w:hAnsi="Arial" w:cs="Arial"/>
          <w:sz w:val="22"/>
          <w:szCs w:val="22"/>
        </w:rPr>
        <w:t>s</w:t>
      </w:r>
      <w:r w:rsidR="00542C9E" w:rsidRPr="00172358">
        <w:rPr>
          <w:rFonts w:ascii="Arial" w:eastAsia="Arial" w:hAnsi="Arial" w:cs="Arial"/>
          <w:spacing w:val="-6"/>
          <w:sz w:val="22"/>
          <w:szCs w:val="22"/>
        </w:rPr>
        <w:t xml:space="preserve"> </w:t>
      </w:r>
      <w:r w:rsidRPr="00172358">
        <w:rPr>
          <w:rFonts w:ascii="Arial" w:eastAsia="Arial" w:hAnsi="Arial" w:cs="Arial"/>
          <w:spacing w:val="-1"/>
          <w:sz w:val="22"/>
          <w:szCs w:val="22"/>
        </w:rPr>
        <w:t>v</w:t>
      </w:r>
      <w:r w:rsidRPr="00172358">
        <w:rPr>
          <w:rFonts w:ascii="Arial" w:eastAsia="Arial" w:hAnsi="Arial" w:cs="Arial"/>
          <w:sz w:val="22"/>
          <w:szCs w:val="22"/>
        </w:rPr>
        <w:t>er</w:t>
      </w:r>
      <w:r w:rsidRPr="00172358">
        <w:rPr>
          <w:rFonts w:ascii="Arial" w:eastAsia="Arial" w:hAnsi="Arial" w:cs="Arial"/>
          <w:spacing w:val="2"/>
          <w:sz w:val="22"/>
          <w:szCs w:val="22"/>
        </w:rPr>
        <w:t>s</w:t>
      </w:r>
      <w:r w:rsidRPr="00172358">
        <w:rPr>
          <w:rFonts w:ascii="Arial" w:eastAsia="Arial" w:hAnsi="Arial" w:cs="Arial"/>
          <w:spacing w:val="-1"/>
          <w:sz w:val="22"/>
          <w:szCs w:val="22"/>
        </w:rPr>
        <w:t>i</w:t>
      </w:r>
      <w:r w:rsidRPr="00172358">
        <w:rPr>
          <w:rFonts w:ascii="Arial" w:eastAsia="Arial" w:hAnsi="Arial" w:cs="Arial"/>
          <w:sz w:val="22"/>
          <w:szCs w:val="22"/>
        </w:rPr>
        <w:t>o</w:t>
      </w:r>
      <w:r w:rsidRPr="00172358">
        <w:rPr>
          <w:rFonts w:ascii="Arial" w:eastAsia="Arial" w:hAnsi="Arial" w:cs="Arial"/>
          <w:spacing w:val="-1"/>
          <w:sz w:val="22"/>
          <w:szCs w:val="22"/>
        </w:rPr>
        <w:t>n</w:t>
      </w:r>
      <w:r w:rsidRPr="00172358">
        <w:rPr>
          <w:rFonts w:ascii="Arial" w:eastAsia="Arial" w:hAnsi="Arial" w:cs="Arial"/>
          <w:sz w:val="22"/>
          <w:szCs w:val="22"/>
        </w:rPr>
        <w:t>s</w:t>
      </w:r>
      <w:r w:rsidRPr="00172358">
        <w:rPr>
          <w:rFonts w:ascii="Arial" w:eastAsia="Arial" w:hAnsi="Arial" w:cs="Arial"/>
          <w:spacing w:val="-6"/>
          <w:sz w:val="22"/>
          <w:szCs w:val="22"/>
        </w:rPr>
        <w:t xml:space="preserve"> </w:t>
      </w:r>
      <w:r w:rsidRPr="00172358">
        <w:rPr>
          <w:rFonts w:ascii="Arial" w:eastAsia="Arial" w:hAnsi="Arial" w:cs="Arial"/>
          <w:sz w:val="22"/>
          <w:szCs w:val="22"/>
        </w:rPr>
        <w:t>on</w:t>
      </w:r>
      <w:r w:rsidRPr="00172358">
        <w:rPr>
          <w:rFonts w:ascii="Arial" w:eastAsia="Arial" w:hAnsi="Arial" w:cs="Arial"/>
          <w:spacing w:val="-1"/>
          <w:sz w:val="22"/>
          <w:szCs w:val="22"/>
        </w:rPr>
        <w:t xml:space="preserve"> </w:t>
      </w:r>
      <w:r w:rsidRPr="00172358">
        <w:rPr>
          <w:rFonts w:ascii="Arial" w:eastAsia="Arial" w:hAnsi="Arial" w:cs="Arial"/>
          <w:spacing w:val="1"/>
          <w:sz w:val="22"/>
          <w:szCs w:val="22"/>
        </w:rPr>
        <w:t>c</w:t>
      </w:r>
      <w:r w:rsidRPr="00172358">
        <w:rPr>
          <w:rFonts w:ascii="Arial" w:eastAsia="Arial" w:hAnsi="Arial" w:cs="Arial"/>
          <w:spacing w:val="-1"/>
          <w:sz w:val="22"/>
          <w:szCs w:val="22"/>
        </w:rPr>
        <w:t>l</w:t>
      </w:r>
      <w:r w:rsidRPr="00172358">
        <w:rPr>
          <w:rFonts w:ascii="Arial" w:eastAsia="Arial" w:hAnsi="Arial" w:cs="Arial"/>
          <w:spacing w:val="1"/>
          <w:sz w:val="22"/>
          <w:szCs w:val="22"/>
        </w:rPr>
        <w:t>i</w:t>
      </w:r>
      <w:r w:rsidRPr="00172358">
        <w:rPr>
          <w:rFonts w:ascii="Arial" w:eastAsia="Arial" w:hAnsi="Arial" w:cs="Arial"/>
          <w:sz w:val="22"/>
          <w:szCs w:val="22"/>
        </w:rPr>
        <w:t>e</w:t>
      </w:r>
      <w:r w:rsidRPr="00172358">
        <w:rPr>
          <w:rFonts w:ascii="Arial" w:eastAsia="Arial" w:hAnsi="Arial" w:cs="Arial"/>
          <w:spacing w:val="-1"/>
          <w:sz w:val="22"/>
          <w:szCs w:val="22"/>
        </w:rPr>
        <w:t>n</w:t>
      </w:r>
      <w:r w:rsidRPr="00172358">
        <w:rPr>
          <w:rFonts w:ascii="Arial" w:eastAsia="Arial" w:hAnsi="Arial" w:cs="Arial"/>
          <w:sz w:val="22"/>
          <w:szCs w:val="22"/>
        </w:rPr>
        <w:t>t</w:t>
      </w:r>
      <w:r w:rsidRPr="00172358">
        <w:rPr>
          <w:rFonts w:ascii="Arial" w:eastAsia="Arial" w:hAnsi="Arial" w:cs="Arial"/>
          <w:spacing w:val="-5"/>
          <w:sz w:val="22"/>
          <w:szCs w:val="22"/>
        </w:rPr>
        <w:t xml:space="preserve"> </w:t>
      </w:r>
      <w:r w:rsidRPr="00172358">
        <w:rPr>
          <w:rFonts w:ascii="Arial" w:eastAsia="Arial" w:hAnsi="Arial" w:cs="Arial"/>
          <w:spacing w:val="2"/>
          <w:sz w:val="22"/>
          <w:szCs w:val="22"/>
        </w:rPr>
        <w:t>H</w:t>
      </w:r>
      <w:r w:rsidRPr="00172358">
        <w:rPr>
          <w:rFonts w:ascii="Arial" w:eastAsia="Arial" w:hAnsi="Arial" w:cs="Arial"/>
          <w:sz w:val="22"/>
          <w:szCs w:val="22"/>
        </w:rPr>
        <w:t>o</w:t>
      </w:r>
      <w:r w:rsidRPr="00172358">
        <w:rPr>
          <w:rFonts w:ascii="Arial" w:eastAsia="Arial" w:hAnsi="Arial" w:cs="Arial"/>
          <w:spacing w:val="1"/>
          <w:sz w:val="22"/>
          <w:szCs w:val="22"/>
        </w:rPr>
        <w:t>s</w:t>
      </w:r>
      <w:r w:rsidRPr="00172358">
        <w:rPr>
          <w:rFonts w:ascii="Arial" w:eastAsia="Arial" w:hAnsi="Arial" w:cs="Arial"/>
          <w:sz w:val="22"/>
          <w:szCs w:val="22"/>
        </w:rPr>
        <w:t>t</w:t>
      </w:r>
      <w:r w:rsidRPr="00172358">
        <w:rPr>
          <w:rFonts w:ascii="Arial" w:eastAsia="Arial" w:hAnsi="Arial" w:cs="Arial"/>
          <w:spacing w:val="-2"/>
          <w:sz w:val="22"/>
          <w:szCs w:val="22"/>
        </w:rPr>
        <w:t xml:space="preserve"> </w:t>
      </w:r>
      <w:r w:rsidRPr="00172358">
        <w:rPr>
          <w:rFonts w:ascii="Arial" w:eastAsia="Arial" w:hAnsi="Arial" w:cs="Arial"/>
          <w:spacing w:val="4"/>
          <w:sz w:val="22"/>
          <w:szCs w:val="22"/>
        </w:rPr>
        <w:t>m</w:t>
      </w:r>
      <w:r w:rsidRPr="00172358">
        <w:rPr>
          <w:rFonts w:ascii="Arial" w:eastAsia="Arial" w:hAnsi="Arial" w:cs="Arial"/>
          <w:spacing w:val="-3"/>
          <w:sz w:val="22"/>
          <w:szCs w:val="22"/>
        </w:rPr>
        <w:t>a</w:t>
      </w:r>
      <w:r w:rsidRPr="00172358">
        <w:rPr>
          <w:rFonts w:ascii="Arial" w:eastAsia="Arial" w:hAnsi="Arial" w:cs="Arial"/>
          <w:spacing w:val="1"/>
          <w:sz w:val="22"/>
          <w:szCs w:val="22"/>
        </w:rPr>
        <w:t>c</w:t>
      </w:r>
      <w:r w:rsidRPr="00172358">
        <w:rPr>
          <w:rFonts w:ascii="Arial" w:eastAsia="Arial" w:hAnsi="Arial" w:cs="Arial"/>
          <w:sz w:val="22"/>
          <w:szCs w:val="22"/>
        </w:rPr>
        <w:t>h</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e</w:t>
      </w:r>
      <w:r w:rsidRPr="00172358">
        <w:rPr>
          <w:rFonts w:ascii="Arial" w:eastAsia="Arial" w:hAnsi="Arial" w:cs="Arial"/>
          <w:sz w:val="22"/>
          <w:szCs w:val="22"/>
        </w:rPr>
        <w:t>s</w:t>
      </w:r>
      <w:r w:rsidRPr="00172358">
        <w:rPr>
          <w:rFonts w:ascii="Arial" w:eastAsia="Arial" w:hAnsi="Arial" w:cs="Arial"/>
          <w:spacing w:val="-8"/>
          <w:sz w:val="22"/>
          <w:szCs w:val="22"/>
        </w:rPr>
        <w:t xml:space="preserve"> </w:t>
      </w:r>
      <w:r w:rsidRPr="00172358">
        <w:rPr>
          <w:rFonts w:ascii="Arial" w:eastAsia="Arial" w:hAnsi="Arial" w:cs="Arial"/>
          <w:sz w:val="22"/>
          <w:szCs w:val="22"/>
        </w:rPr>
        <w:t>are</w:t>
      </w:r>
      <w:r w:rsidRPr="00172358">
        <w:rPr>
          <w:rFonts w:ascii="Arial" w:eastAsia="Arial" w:hAnsi="Arial" w:cs="Arial"/>
          <w:spacing w:val="-3"/>
          <w:sz w:val="22"/>
          <w:szCs w:val="22"/>
        </w:rPr>
        <w:t xml:space="preserve"> </w:t>
      </w:r>
      <w:r w:rsidRPr="00172358">
        <w:rPr>
          <w:rFonts w:ascii="Arial" w:eastAsia="Arial" w:hAnsi="Arial" w:cs="Arial"/>
          <w:spacing w:val="1"/>
          <w:sz w:val="22"/>
          <w:szCs w:val="22"/>
        </w:rPr>
        <w:t>s</w:t>
      </w:r>
      <w:r w:rsidRPr="00172358">
        <w:rPr>
          <w:rFonts w:ascii="Arial" w:eastAsia="Arial" w:hAnsi="Arial" w:cs="Arial"/>
          <w:spacing w:val="2"/>
          <w:sz w:val="22"/>
          <w:szCs w:val="22"/>
        </w:rPr>
        <w:t>u</w:t>
      </w:r>
      <w:r w:rsidRPr="00172358">
        <w:rPr>
          <w:rFonts w:ascii="Arial" w:eastAsia="Arial" w:hAnsi="Arial" w:cs="Arial"/>
          <w:sz w:val="22"/>
          <w:szCs w:val="22"/>
        </w:rPr>
        <w:t>p</w:t>
      </w:r>
      <w:r w:rsidRPr="00172358">
        <w:rPr>
          <w:rFonts w:ascii="Arial" w:eastAsia="Arial" w:hAnsi="Arial" w:cs="Arial"/>
          <w:spacing w:val="1"/>
          <w:sz w:val="22"/>
          <w:szCs w:val="22"/>
        </w:rPr>
        <w:t>p</w:t>
      </w:r>
      <w:r w:rsidRPr="00172358">
        <w:rPr>
          <w:rFonts w:ascii="Arial" w:eastAsia="Arial" w:hAnsi="Arial" w:cs="Arial"/>
          <w:sz w:val="22"/>
          <w:szCs w:val="22"/>
        </w:rPr>
        <w:t>orted</w:t>
      </w:r>
      <w:r w:rsidRPr="00172358">
        <w:rPr>
          <w:rFonts w:ascii="Arial" w:eastAsia="Arial" w:hAnsi="Arial" w:cs="Arial"/>
          <w:spacing w:val="-7"/>
          <w:sz w:val="22"/>
          <w:szCs w:val="22"/>
        </w:rPr>
        <w:t xml:space="preserve"> </w:t>
      </w:r>
      <w:r w:rsidRPr="00172358">
        <w:rPr>
          <w:rFonts w:ascii="Arial" w:eastAsia="Arial" w:hAnsi="Arial" w:cs="Arial"/>
          <w:spacing w:val="-1"/>
          <w:sz w:val="22"/>
          <w:szCs w:val="22"/>
        </w:rPr>
        <w:t>i</w:t>
      </w:r>
      <w:r w:rsidRPr="00172358">
        <w:rPr>
          <w:rFonts w:ascii="Arial" w:eastAsia="Arial" w:hAnsi="Arial" w:cs="Arial"/>
          <w:sz w:val="22"/>
          <w:szCs w:val="22"/>
        </w:rPr>
        <w:t>n th</w:t>
      </w:r>
      <w:r w:rsidRPr="00172358">
        <w:rPr>
          <w:rFonts w:ascii="Arial" w:eastAsia="Arial" w:hAnsi="Arial" w:cs="Arial"/>
          <w:spacing w:val="-2"/>
          <w:sz w:val="22"/>
          <w:szCs w:val="22"/>
        </w:rPr>
        <w:t>i</w:t>
      </w:r>
      <w:r w:rsidRPr="00172358">
        <w:rPr>
          <w:rFonts w:ascii="Arial" w:eastAsia="Arial" w:hAnsi="Arial" w:cs="Arial"/>
          <w:sz w:val="22"/>
          <w:szCs w:val="22"/>
        </w:rPr>
        <w:t>s</w:t>
      </w:r>
      <w:r w:rsidRPr="00172358">
        <w:rPr>
          <w:rFonts w:ascii="Arial" w:eastAsia="Arial" w:hAnsi="Arial" w:cs="Arial"/>
          <w:spacing w:val="-2"/>
          <w:sz w:val="22"/>
          <w:szCs w:val="22"/>
        </w:rPr>
        <w:t xml:space="preserve"> </w:t>
      </w:r>
      <w:r w:rsidRPr="00172358">
        <w:rPr>
          <w:rFonts w:ascii="Arial" w:eastAsia="Arial" w:hAnsi="Arial" w:cs="Arial"/>
          <w:sz w:val="22"/>
          <w:szCs w:val="22"/>
        </w:rPr>
        <w:t>re</w:t>
      </w:r>
      <w:r w:rsidRPr="00172358">
        <w:rPr>
          <w:rFonts w:ascii="Arial" w:eastAsia="Arial" w:hAnsi="Arial" w:cs="Arial"/>
          <w:spacing w:val="1"/>
          <w:sz w:val="22"/>
          <w:szCs w:val="22"/>
        </w:rPr>
        <w:t>l</w:t>
      </w:r>
      <w:r w:rsidRPr="00172358">
        <w:rPr>
          <w:rFonts w:ascii="Arial" w:eastAsia="Arial" w:hAnsi="Arial" w:cs="Arial"/>
          <w:sz w:val="22"/>
          <w:szCs w:val="22"/>
        </w:rPr>
        <w:t>e</w:t>
      </w:r>
      <w:r w:rsidRPr="00172358">
        <w:rPr>
          <w:rFonts w:ascii="Arial" w:eastAsia="Arial" w:hAnsi="Arial" w:cs="Arial"/>
          <w:spacing w:val="-1"/>
          <w:sz w:val="22"/>
          <w:szCs w:val="22"/>
        </w:rPr>
        <w:t>a</w:t>
      </w:r>
      <w:r w:rsidRPr="00172358">
        <w:rPr>
          <w:rFonts w:ascii="Arial" w:eastAsia="Arial" w:hAnsi="Arial" w:cs="Arial"/>
          <w:spacing w:val="1"/>
          <w:sz w:val="22"/>
          <w:szCs w:val="22"/>
        </w:rPr>
        <w:t>s</w:t>
      </w:r>
      <w:r w:rsidRPr="00172358">
        <w:rPr>
          <w:rFonts w:ascii="Arial" w:eastAsia="Arial" w:hAnsi="Arial" w:cs="Arial"/>
          <w:sz w:val="22"/>
          <w:szCs w:val="22"/>
        </w:rPr>
        <w:t>e:</w:t>
      </w:r>
    </w:p>
    <w:p w14:paraId="668E04B5" w14:textId="50284401" w:rsidR="00CF4B3B" w:rsidRPr="00172358" w:rsidRDefault="00971A67" w:rsidP="00846918">
      <w:pPr>
        <w:spacing w:before="51"/>
        <w:ind w:left="99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z w:val="22"/>
          <w:szCs w:val="22"/>
        </w:rPr>
        <w:t>Red</w:t>
      </w:r>
      <w:r w:rsidRPr="00172358">
        <w:rPr>
          <w:rFonts w:ascii="Arial" w:eastAsia="Arial" w:hAnsi="Arial" w:cs="Arial"/>
          <w:spacing w:val="-5"/>
          <w:sz w:val="22"/>
          <w:szCs w:val="22"/>
        </w:rPr>
        <w:t xml:space="preserve"> </w:t>
      </w:r>
      <w:r w:rsidRPr="00172358">
        <w:rPr>
          <w:rFonts w:ascii="Arial" w:eastAsia="Arial" w:hAnsi="Arial" w:cs="Arial"/>
          <w:spacing w:val="2"/>
          <w:sz w:val="22"/>
          <w:szCs w:val="22"/>
        </w:rPr>
        <w:t>H</w:t>
      </w:r>
      <w:r w:rsidRPr="00172358">
        <w:rPr>
          <w:rFonts w:ascii="Arial" w:eastAsia="Arial" w:hAnsi="Arial" w:cs="Arial"/>
          <w:sz w:val="22"/>
          <w:szCs w:val="22"/>
        </w:rPr>
        <w:t>at</w:t>
      </w:r>
      <w:r w:rsidRPr="00172358">
        <w:rPr>
          <w:rFonts w:ascii="Arial" w:eastAsia="Arial" w:hAnsi="Arial" w:cs="Arial"/>
          <w:spacing w:val="-4"/>
          <w:sz w:val="22"/>
          <w:szCs w:val="22"/>
        </w:rPr>
        <w:t xml:space="preserve"> </w:t>
      </w:r>
      <w:r w:rsidRPr="00172358">
        <w:rPr>
          <w:rFonts w:ascii="Arial" w:eastAsia="Arial" w:hAnsi="Arial" w:cs="Arial"/>
          <w:spacing w:val="1"/>
          <w:sz w:val="22"/>
          <w:szCs w:val="22"/>
        </w:rPr>
        <w:t>E</w:t>
      </w:r>
      <w:r w:rsidRPr="00172358">
        <w:rPr>
          <w:rFonts w:ascii="Arial" w:eastAsia="Arial" w:hAnsi="Arial" w:cs="Arial"/>
          <w:sz w:val="22"/>
          <w:szCs w:val="22"/>
        </w:rPr>
        <w:t>nt</w:t>
      </w:r>
      <w:r w:rsidRPr="00172358">
        <w:rPr>
          <w:rFonts w:ascii="Arial" w:eastAsia="Arial" w:hAnsi="Arial" w:cs="Arial"/>
          <w:spacing w:val="-1"/>
          <w:sz w:val="22"/>
          <w:szCs w:val="22"/>
        </w:rPr>
        <w:t>e</w:t>
      </w:r>
      <w:r w:rsidRPr="00172358">
        <w:rPr>
          <w:rFonts w:ascii="Arial" w:eastAsia="Arial" w:hAnsi="Arial" w:cs="Arial"/>
          <w:spacing w:val="1"/>
          <w:sz w:val="22"/>
          <w:szCs w:val="22"/>
        </w:rPr>
        <w:t>r</w:t>
      </w:r>
      <w:r w:rsidRPr="00172358">
        <w:rPr>
          <w:rFonts w:ascii="Arial" w:eastAsia="Arial" w:hAnsi="Arial" w:cs="Arial"/>
          <w:sz w:val="22"/>
          <w:szCs w:val="22"/>
        </w:rPr>
        <w:t>p</w:t>
      </w:r>
      <w:r w:rsidRPr="00172358">
        <w:rPr>
          <w:rFonts w:ascii="Arial" w:eastAsia="Arial" w:hAnsi="Arial" w:cs="Arial"/>
          <w:spacing w:val="3"/>
          <w:sz w:val="22"/>
          <w:szCs w:val="22"/>
        </w:rPr>
        <w:t>r</w:t>
      </w:r>
      <w:r w:rsidRPr="00172358">
        <w:rPr>
          <w:rFonts w:ascii="Arial" w:eastAsia="Arial" w:hAnsi="Arial" w:cs="Arial"/>
          <w:spacing w:val="-1"/>
          <w:sz w:val="22"/>
          <w:szCs w:val="22"/>
        </w:rPr>
        <w:t>i</w:t>
      </w:r>
      <w:r w:rsidRPr="00172358">
        <w:rPr>
          <w:rFonts w:ascii="Arial" w:eastAsia="Arial" w:hAnsi="Arial" w:cs="Arial"/>
          <w:spacing w:val="1"/>
          <w:sz w:val="22"/>
          <w:szCs w:val="22"/>
        </w:rPr>
        <w:t>s</w:t>
      </w:r>
      <w:r w:rsidRPr="00172358">
        <w:rPr>
          <w:rFonts w:ascii="Arial" w:eastAsia="Arial" w:hAnsi="Arial" w:cs="Arial"/>
          <w:sz w:val="22"/>
          <w:szCs w:val="22"/>
        </w:rPr>
        <w:t>e</w:t>
      </w:r>
      <w:r w:rsidRPr="00172358">
        <w:rPr>
          <w:rFonts w:ascii="Arial" w:eastAsia="Arial" w:hAnsi="Arial" w:cs="Arial"/>
          <w:spacing w:val="-9"/>
          <w:sz w:val="22"/>
          <w:szCs w:val="22"/>
        </w:rPr>
        <w:t xml:space="preserve"> </w:t>
      </w:r>
      <w:r w:rsidRPr="00172358">
        <w:rPr>
          <w:rFonts w:ascii="Arial" w:eastAsia="Arial" w:hAnsi="Arial" w:cs="Arial"/>
          <w:spacing w:val="1"/>
          <w:sz w:val="22"/>
          <w:szCs w:val="22"/>
        </w:rPr>
        <w:t>L</w:t>
      </w:r>
      <w:r w:rsidRPr="00172358">
        <w:rPr>
          <w:rFonts w:ascii="Arial" w:eastAsia="Arial" w:hAnsi="Arial" w:cs="Arial"/>
          <w:spacing w:val="-1"/>
          <w:sz w:val="22"/>
          <w:szCs w:val="22"/>
        </w:rPr>
        <w:t>i</w:t>
      </w:r>
      <w:r w:rsidRPr="00172358">
        <w:rPr>
          <w:rFonts w:ascii="Arial" w:eastAsia="Arial" w:hAnsi="Arial" w:cs="Arial"/>
          <w:sz w:val="22"/>
          <w:szCs w:val="22"/>
        </w:rPr>
        <w:t>n</w:t>
      </w:r>
      <w:r w:rsidRPr="00172358">
        <w:rPr>
          <w:rFonts w:ascii="Arial" w:eastAsia="Arial" w:hAnsi="Arial" w:cs="Arial"/>
          <w:spacing w:val="-1"/>
          <w:sz w:val="22"/>
          <w:szCs w:val="22"/>
        </w:rPr>
        <w:t>u</w:t>
      </w:r>
      <w:r w:rsidRPr="00172358">
        <w:rPr>
          <w:rFonts w:ascii="Arial" w:eastAsia="Arial" w:hAnsi="Arial" w:cs="Arial"/>
          <w:sz w:val="22"/>
          <w:szCs w:val="22"/>
        </w:rPr>
        <w:t>x</w:t>
      </w:r>
      <w:r w:rsidR="00542C9E" w:rsidRPr="00172358">
        <w:rPr>
          <w:rFonts w:ascii="Arial" w:eastAsia="Arial" w:hAnsi="Arial" w:cs="Arial"/>
          <w:sz w:val="22"/>
          <w:szCs w:val="22"/>
        </w:rPr>
        <w:t xml:space="preserve"> 6.7 / 6.9</w:t>
      </w:r>
    </w:p>
    <w:p w14:paraId="71578FE8" w14:textId="77777777" w:rsidR="00CF4B3B" w:rsidRPr="00172358" w:rsidRDefault="00CF4B3B" w:rsidP="00846918">
      <w:pPr>
        <w:spacing w:before="5" w:line="100" w:lineRule="exact"/>
        <w:rPr>
          <w:rFonts w:ascii="Arial" w:hAnsi="Arial" w:cs="Arial"/>
          <w:sz w:val="22"/>
          <w:szCs w:val="22"/>
        </w:rPr>
      </w:pPr>
    </w:p>
    <w:p w14:paraId="4738B6A9" w14:textId="77777777" w:rsidR="00CF4B3B" w:rsidRPr="00172358" w:rsidRDefault="00CF4B3B" w:rsidP="00846918">
      <w:pPr>
        <w:spacing w:line="200" w:lineRule="exact"/>
        <w:rPr>
          <w:rFonts w:ascii="Arial" w:hAnsi="Arial" w:cs="Arial"/>
          <w:sz w:val="22"/>
          <w:szCs w:val="22"/>
        </w:rPr>
      </w:pPr>
    </w:p>
    <w:p w14:paraId="65C44324" w14:textId="77777777" w:rsidR="00CF4B3B" w:rsidRPr="00172358" w:rsidRDefault="00971A67" w:rsidP="00846918">
      <w:pPr>
        <w:ind w:left="970"/>
        <w:rPr>
          <w:rFonts w:ascii="Arial" w:eastAsia="Arial" w:hAnsi="Arial" w:cs="Arial"/>
          <w:sz w:val="22"/>
          <w:szCs w:val="22"/>
        </w:rPr>
      </w:pPr>
      <w:r w:rsidRPr="00172358">
        <w:rPr>
          <w:rFonts w:ascii="Arial" w:eastAsia="Arial" w:hAnsi="Arial" w:cs="Arial"/>
          <w:b/>
          <w:sz w:val="22"/>
          <w:szCs w:val="22"/>
        </w:rPr>
        <w:t>Ne</w:t>
      </w:r>
      <w:r w:rsidRPr="00172358">
        <w:rPr>
          <w:rFonts w:ascii="Arial" w:eastAsia="Arial" w:hAnsi="Arial" w:cs="Arial"/>
          <w:b/>
          <w:spacing w:val="5"/>
          <w:sz w:val="22"/>
          <w:szCs w:val="22"/>
        </w:rPr>
        <w:t>t</w:t>
      </w:r>
      <w:r w:rsidRPr="00172358">
        <w:rPr>
          <w:rFonts w:ascii="Arial" w:eastAsia="Arial" w:hAnsi="Arial" w:cs="Arial"/>
          <w:b/>
          <w:spacing w:val="-5"/>
          <w:sz w:val="22"/>
          <w:szCs w:val="22"/>
        </w:rPr>
        <w:t>A</w:t>
      </w:r>
      <w:r w:rsidRPr="00172358">
        <w:rPr>
          <w:rFonts w:ascii="Arial" w:eastAsia="Arial" w:hAnsi="Arial" w:cs="Arial"/>
          <w:b/>
          <w:sz w:val="22"/>
          <w:szCs w:val="22"/>
        </w:rPr>
        <w:t>pp</w:t>
      </w:r>
      <w:r w:rsidRPr="00172358">
        <w:rPr>
          <w:rFonts w:ascii="Arial" w:eastAsia="Arial" w:hAnsi="Arial" w:cs="Arial"/>
          <w:b/>
          <w:spacing w:val="-7"/>
          <w:sz w:val="22"/>
          <w:szCs w:val="22"/>
        </w:rPr>
        <w:t xml:space="preserve"> </w:t>
      </w:r>
      <w:r w:rsidRPr="00172358">
        <w:rPr>
          <w:rFonts w:ascii="Arial" w:eastAsia="Arial" w:hAnsi="Arial" w:cs="Arial"/>
          <w:b/>
          <w:spacing w:val="5"/>
          <w:sz w:val="22"/>
          <w:szCs w:val="22"/>
        </w:rPr>
        <w:t>F</w:t>
      </w:r>
      <w:r w:rsidRPr="00172358">
        <w:rPr>
          <w:rFonts w:ascii="Arial" w:eastAsia="Arial" w:hAnsi="Arial" w:cs="Arial"/>
          <w:b/>
          <w:spacing w:val="-5"/>
          <w:sz w:val="22"/>
          <w:szCs w:val="22"/>
        </w:rPr>
        <w:t>A</w:t>
      </w:r>
      <w:r w:rsidRPr="00172358">
        <w:rPr>
          <w:rFonts w:ascii="Arial" w:eastAsia="Arial" w:hAnsi="Arial" w:cs="Arial"/>
          <w:b/>
          <w:sz w:val="22"/>
          <w:szCs w:val="22"/>
        </w:rPr>
        <w:t>S</w:t>
      </w:r>
      <w:r w:rsidRPr="00172358">
        <w:rPr>
          <w:rFonts w:ascii="Arial" w:eastAsia="Arial" w:hAnsi="Arial" w:cs="Arial"/>
          <w:b/>
          <w:spacing w:val="-1"/>
          <w:sz w:val="22"/>
          <w:szCs w:val="22"/>
        </w:rPr>
        <w:t xml:space="preserve"> S</w:t>
      </w:r>
      <w:r w:rsidRPr="00172358">
        <w:rPr>
          <w:rFonts w:ascii="Arial" w:eastAsia="Arial" w:hAnsi="Arial" w:cs="Arial"/>
          <w:b/>
          <w:spacing w:val="1"/>
          <w:sz w:val="22"/>
          <w:szCs w:val="22"/>
        </w:rPr>
        <w:t>t</w:t>
      </w:r>
      <w:r w:rsidRPr="00172358">
        <w:rPr>
          <w:rFonts w:ascii="Arial" w:eastAsia="Arial" w:hAnsi="Arial" w:cs="Arial"/>
          <w:b/>
          <w:sz w:val="22"/>
          <w:szCs w:val="22"/>
        </w:rPr>
        <w:t>o</w:t>
      </w:r>
      <w:r w:rsidRPr="00172358">
        <w:rPr>
          <w:rFonts w:ascii="Arial" w:eastAsia="Arial" w:hAnsi="Arial" w:cs="Arial"/>
          <w:b/>
          <w:spacing w:val="-1"/>
          <w:sz w:val="22"/>
          <w:szCs w:val="22"/>
        </w:rPr>
        <w:t>r</w:t>
      </w:r>
      <w:r w:rsidRPr="00172358">
        <w:rPr>
          <w:rFonts w:ascii="Arial" w:eastAsia="Arial" w:hAnsi="Arial" w:cs="Arial"/>
          <w:b/>
          <w:spacing w:val="2"/>
          <w:sz w:val="22"/>
          <w:szCs w:val="22"/>
        </w:rPr>
        <w:t>a</w:t>
      </w:r>
      <w:r w:rsidRPr="00172358">
        <w:rPr>
          <w:rFonts w:ascii="Arial" w:eastAsia="Arial" w:hAnsi="Arial" w:cs="Arial"/>
          <w:b/>
          <w:sz w:val="22"/>
          <w:szCs w:val="22"/>
        </w:rPr>
        <w:t>ge</w:t>
      </w:r>
      <w:r w:rsidRPr="00172358">
        <w:rPr>
          <w:rFonts w:ascii="Arial" w:eastAsia="Arial" w:hAnsi="Arial" w:cs="Arial"/>
          <w:b/>
          <w:spacing w:val="-7"/>
          <w:sz w:val="22"/>
          <w:szCs w:val="22"/>
        </w:rPr>
        <w:t xml:space="preserve"> </w:t>
      </w:r>
      <w:r w:rsidRPr="00172358">
        <w:rPr>
          <w:rFonts w:ascii="Arial" w:eastAsia="Arial" w:hAnsi="Arial" w:cs="Arial"/>
          <w:b/>
          <w:spacing w:val="-1"/>
          <w:sz w:val="22"/>
          <w:szCs w:val="22"/>
        </w:rPr>
        <w:t>r</w:t>
      </w:r>
      <w:r w:rsidRPr="00172358">
        <w:rPr>
          <w:rFonts w:ascii="Arial" w:eastAsia="Arial" w:hAnsi="Arial" w:cs="Arial"/>
          <w:b/>
          <w:sz w:val="22"/>
          <w:szCs w:val="22"/>
        </w:rPr>
        <w:t>eq</w:t>
      </w:r>
      <w:r w:rsidRPr="00172358">
        <w:rPr>
          <w:rFonts w:ascii="Arial" w:eastAsia="Arial" w:hAnsi="Arial" w:cs="Arial"/>
          <w:b/>
          <w:spacing w:val="1"/>
          <w:sz w:val="22"/>
          <w:szCs w:val="22"/>
        </w:rPr>
        <w:t>u</w:t>
      </w:r>
      <w:r w:rsidRPr="00172358">
        <w:rPr>
          <w:rFonts w:ascii="Arial" w:eastAsia="Arial" w:hAnsi="Arial" w:cs="Arial"/>
          <w:b/>
          <w:spacing w:val="2"/>
          <w:sz w:val="22"/>
          <w:szCs w:val="22"/>
        </w:rPr>
        <w:t>i</w:t>
      </w:r>
      <w:r w:rsidRPr="00172358">
        <w:rPr>
          <w:rFonts w:ascii="Arial" w:eastAsia="Arial" w:hAnsi="Arial" w:cs="Arial"/>
          <w:b/>
          <w:spacing w:val="-1"/>
          <w:sz w:val="22"/>
          <w:szCs w:val="22"/>
        </w:rPr>
        <w:t>r</w:t>
      </w:r>
      <w:r w:rsidRPr="00172358">
        <w:rPr>
          <w:rFonts w:ascii="Arial" w:eastAsia="Arial" w:hAnsi="Arial" w:cs="Arial"/>
          <w:b/>
          <w:sz w:val="22"/>
          <w:szCs w:val="22"/>
        </w:rPr>
        <w:t>emen</w:t>
      </w:r>
      <w:r w:rsidRPr="00172358">
        <w:rPr>
          <w:rFonts w:ascii="Arial" w:eastAsia="Arial" w:hAnsi="Arial" w:cs="Arial"/>
          <w:b/>
          <w:spacing w:val="1"/>
          <w:sz w:val="22"/>
          <w:szCs w:val="22"/>
        </w:rPr>
        <w:t>t</w:t>
      </w:r>
      <w:r w:rsidRPr="00172358">
        <w:rPr>
          <w:rFonts w:ascii="Arial" w:eastAsia="Arial" w:hAnsi="Arial" w:cs="Arial"/>
          <w:b/>
          <w:sz w:val="22"/>
          <w:szCs w:val="22"/>
        </w:rPr>
        <w:t>s:</w:t>
      </w:r>
    </w:p>
    <w:p w14:paraId="35509C70" w14:textId="4E8E44C6" w:rsidR="00CF4B3B" w:rsidRPr="00172358" w:rsidRDefault="00971A67" w:rsidP="00846918">
      <w:pPr>
        <w:spacing w:before="39"/>
        <w:ind w:left="992"/>
        <w:rPr>
          <w:rFonts w:ascii="Arial" w:eastAsia="Arial" w:hAnsi="Arial" w:cs="Arial"/>
          <w:sz w:val="22"/>
          <w:szCs w:val="22"/>
        </w:rPr>
      </w:pPr>
      <w:r w:rsidRPr="00172358">
        <w:rPr>
          <w:rFonts w:ascii="Arial" w:eastAsia="Arial" w:hAnsi="Arial" w:cs="Arial"/>
          <w:sz w:val="22"/>
          <w:szCs w:val="22"/>
        </w:rPr>
        <w:t xml:space="preserve">•    </w:t>
      </w:r>
      <w:r w:rsidRPr="00172358">
        <w:rPr>
          <w:rFonts w:ascii="Arial" w:eastAsia="Arial" w:hAnsi="Arial" w:cs="Arial"/>
          <w:spacing w:val="12"/>
          <w:sz w:val="22"/>
          <w:szCs w:val="22"/>
        </w:rPr>
        <w:t xml:space="preserve"> </w:t>
      </w:r>
      <w:r w:rsidRPr="00172358">
        <w:rPr>
          <w:rFonts w:ascii="Arial" w:eastAsia="Arial" w:hAnsi="Arial" w:cs="Arial"/>
          <w:spacing w:val="-1"/>
          <w:sz w:val="22"/>
          <w:szCs w:val="22"/>
        </w:rPr>
        <w:t>S</w:t>
      </w:r>
      <w:r w:rsidRPr="00172358">
        <w:rPr>
          <w:rFonts w:ascii="Arial" w:eastAsia="Arial" w:hAnsi="Arial" w:cs="Arial"/>
          <w:sz w:val="22"/>
          <w:szCs w:val="22"/>
        </w:rPr>
        <w:t>u</w:t>
      </w:r>
      <w:r w:rsidRPr="00172358">
        <w:rPr>
          <w:rFonts w:ascii="Arial" w:eastAsia="Arial" w:hAnsi="Arial" w:cs="Arial"/>
          <w:spacing w:val="1"/>
          <w:sz w:val="22"/>
          <w:szCs w:val="22"/>
        </w:rPr>
        <w:t>p</w:t>
      </w:r>
      <w:r w:rsidRPr="00172358">
        <w:rPr>
          <w:rFonts w:ascii="Arial" w:eastAsia="Arial" w:hAnsi="Arial" w:cs="Arial"/>
          <w:sz w:val="22"/>
          <w:szCs w:val="22"/>
        </w:rPr>
        <w:t>p</w:t>
      </w:r>
      <w:r w:rsidRPr="00172358">
        <w:rPr>
          <w:rFonts w:ascii="Arial" w:eastAsia="Arial" w:hAnsi="Arial" w:cs="Arial"/>
          <w:spacing w:val="-1"/>
          <w:sz w:val="22"/>
          <w:szCs w:val="22"/>
        </w:rPr>
        <w:t>o</w:t>
      </w:r>
      <w:r w:rsidRPr="00172358">
        <w:rPr>
          <w:rFonts w:ascii="Arial" w:eastAsia="Arial" w:hAnsi="Arial" w:cs="Arial"/>
          <w:spacing w:val="1"/>
          <w:sz w:val="22"/>
          <w:szCs w:val="22"/>
        </w:rPr>
        <w:t>r</w:t>
      </w:r>
      <w:r w:rsidRPr="00172358">
        <w:rPr>
          <w:rFonts w:ascii="Arial" w:eastAsia="Arial" w:hAnsi="Arial" w:cs="Arial"/>
          <w:sz w:val="22"/>
          <w:szCs w:val="22"/>
        </w:rPr>
        <w:t>ts</w:t>
      </w:r>
      <w:r w:rsidRPr="00172358">
        <w:rPr>
          <w:rFonts w:ascii="Arial" w:eastAsia="Arial" w:hAnsi="Arial" w:cs="Arial"/>
          <w:spacing w:val="-7"/>
          <w:sz w:val="22"/>
          <w:szCs w:val="22"/>
        </w:rPr>
        <w:t xml:space="preserve"> </w:t>
      </w:r>
      <w:r w:rsidRPr="00172358">
        <w:rPr>
          <w:rFonts w:ascii="Arial" w:eastAsia="Arial" w:hAnsi="Arial" w:cs="Arial"/>
          <w:sz w:val="22"/>
          <w:szCs w:val="22"/>
        </w:rPr>
        <w:t>C</w:t>
      </w:r>
      <w:r w:rsidRPr="00172358">
        <w:rPr>
          <w:rFonts w:ascii="Arial" w:eastAsia="Arial" w:hAnsi="Arial" w:cs="Arial"/>
          <w:spacing w:val="1"/>
          <w:sz w:val="22"/>
          <w:szCs w:val="22"/>
        </w:rPr>
        <w:t>l</w:t>
      </w:r>
      <w:r w:rsidRPr="00172358">
        <w:rPr>
          <w:rFonts w:ascii="Arial" w:eastAsia="Arial" w:hAnsi="Arial" w:cs="Arial"/>
          <w:sz w:val="22"/>
          <w:szCs w:val="22"/>
        </w:rPr>
        <w:t>u</w:t>
      </w:r>
      <w:r w:rsidRPr="00172358">
        <w:rPr>
          <w:rFonts w:ascii="Arial" w:eastAsia="Arial" w:hAnsi="Arial" w:cs="Arial"/>
          <w:spacing w:val="1"/>
          <w:sz w:val="22"/>
          <w:szCs w:val="22"/>
        </w:rPr>
        <w:t>s</w:t>
      </w:r>
      <w:r w:rsidRPr="00172358">
        <w:rPr>
          <w:rFonts w:ascii="Arial" w:eastAsia="Arial" w:hAnsi="Arial" w:cs="Arial"/>
          <w:sz w:val="22"/>
          <w:szCs w:val="22"/>
        </w:rPr>
        <w:t>tered</w:t>
      </w:r>
      <w:r w:rsidRPr="00172358">
        <w:rPr>
          <w:rFonts w:ascii="Arial" w:eastAsia="Arial" w:hAnsi="Arial" w:cs="Arial"/>
          <w:spacing w:val="-7"/>
          <w:sz w:val="22"/>
          <w:szCs w:val="22"/>
        </w:rPr>
        <w:t xml:space="preserve"> </w:t>
      </w:r>
      <w:r w:rsidRPr="00172358">
        <w:rPr>
          <w:rFonts w:ascii="Arial" w:eastAsia="Arial" w:hAnsi="Arial" w:cs="Arial"/>
          <w:sz w:val="22"/>
          <w:szCs w:val="22"/>
        </w:rPr>
        <w:t>Da</w:t>
      </w:r>
      <w:r w:rsidRPr="00172358">
        <w:rPr>
          <w:rFonts w:ascii="Arial" w:eastAsia="Arial" w:hAnsi="Arial" w:cs="Arial"/>
          <w:spacing w:val="2"/>
          <w:sz w:val="22"/>
          <w:szCs w:val="22"/>
        </w:rPr>
        <w:t>t</w:t>
      </w:r>
      <w:r w:rsidRPr="00172358">
        <w:rPr>
          <w:rFonts w:ascii="Arial" w:eastAsia="Arial" w:hAnsi="Arial" w:cs="Arial"/>
          <w:sz w:val="22"/>
          <w:szCs w:val="22"/>
        </w:rPr>
        <w:t>a</w:t>
      </w:r>
      <w:r w:rsidRPr="00172358">
        <w:rPr>
          <w:rFonts w:ascii="Arial" w:eastAsia="Arial" w:hAnsi="Arial" w:cs="Arial"/>
          <w:spacing w:val="-4"/>
          <w:sz w:val="22"/>
          <w:szCs w:val="22"/>
        </w:rPr>
        <w:t xml:space="preserve"> </w:t>
      </w:r>
      <w:r w:rsidRPr="00172358">
        <w:rPr>
          <w:rFonts w:ascii="Arial" w:eastAsia="Arial" w:hAnsi="Arial" w:cs="Arial"/>
          <w:spacing w:val="3"/>
          <w:sz w:val="22"/>
          <w:szCs w:val="22"/>
        </w:rPr>
        <w:t>O</w:t>
      </w:r>
      <w:r w:rsidRPr="00172358">
        <w:rPr>
          <w:rFonts w:ascii="Arial" w:eastAsia="Arial" w:hAnsi="Arial" w:cs="Arial"/>
          <w:sz w:val="22"/>
          <w:szCs w:val="22"/>
        </w:rPr>
        <w:t>N</w:t>
      </w:r>
      <w:r w:rsidRPr="00172358">
        <w:rPr>
          <w:rFonts w:ascii="Arial" w:eastAsia="Arial" w:hAnsi="Arial" w:cs="Arial"/>
          <w:spacing w:val="3"/>
          <w:sz w:val="22"/>
          <w:szCs w:val="22"/>
        </w:rPr>
        <w:t>T</w:t>
      </w:r>
      <w:r w:rsidRPr="00172358">
        <w:rPr>
          <w:rFonts w:ascii="Arial" w:eastAsia="Arial" w:hAnsi="Arial" w:cs="Arial"/>
          <w:spacing w:val="-1"/>
          <w:sz w:val="22"/>
          <w:szCs w:val="22"/>
        </w:rPr>
        <w:t>A</w:t>
      </w:r>
      <w:r w:rsidRPr="00172358">
        <w:rPr>
          <w:rFonts w:ascii="Arial" w:eastAsia="Arial" w:hAnsi="Arial" w:cs="Arial"/>
          <w:sz w:val="22"/>
          <w:szCs w:val="22"/>
        </w:rPr>
        <w:t>P</w:t>
      </w:r>
      <w:r w:rsidRPr="00172358">
        <w:rPr>
          <w:rFonts w:ascii="Arial" w:eastAsia="Arial" w:hAnsi="Arial" w:cs="Arial"/>
          <w:spacing w:val="-8"/>
          <w:sz w:val="22"/>
          <w:szCs w:val="22"/>
        </w:rPr>
        <w:t xml:space="preserve"> </w:t>
      </w:r>
      <w:r w:rsidRPr="00172358">
        <w:rPr>
          <w:rFonts w:ascii="Arial" w:eastAsia="Arial" w:hAnsi="Arial" w:cs="Arial"/>
          <w:spacing w:val="-1"/>
          <w:sz w:val="22"/>
          <w:szCs w:val="22"/>
        </w:rPr>
        <w:t>v</w:t>
      </w:r>
      <w:r w:rsidRPr="00172358">
        <w:rPr>
          <w:rFonts w:ascii="Arial" w:eastAsia="Arial" w:hAnsi="Arial" w:cs="Arial"/>
          <w:sz w:val="22"/>
          <w:szCs w:val="22"/>
        </w:rPr>
        <w:t>er</w:t>
      </w:r>
      <w:r w:rsidRPr="00172358">
        <w:rPr>
          <w:rFonts w:ascii="Arial" w:eastAsia="Arial" w:hAnsi="Arial" w:cs="Arial"/>
          <w:spacing w:val="2"/>
          <w:sz w:val="22"/>
          <w:szCs w:val="22"/>
        </w:rPr>
        <w:t>s</w:t>
      </w:r>
      <w:r w:rsidRPr="00172358">
        <w:rPr>
          <w:rFonts w:ascii="Arial" w:eastAsia="Arial" w:hAnsi="Arial" w:cs="Arial"/>
          <w:spacing w:val="1"/>
          <w:sz w:val="22"/>
          <w:szCs w:val="22"/>
        </w:rPr>
        <w:t>i</w:t>
      </w:r>
      <w:r w:rsidRPr="00172358">
        <w:rPr>
          <w:rFonts w:ascii="Arial" w:eastAsia="Arial" w:hAnsi="Arial" w:cs="Arial"/>
          <w:sz w:val="22"/>
          <w:szCs w:val="22"/>
        </w:rPr>
        <w:t>on</w:t>
      </w:r>
      <w:r w:rsidRPr="00172358">
        <w:rPr>
          <w:rFonts w:ascii="Arial" w:eastAsia="Arial" w:hAnsi="Arial" w:cs="Arial"/>
          <w:spacing w:val="-5"/>
          <w:sz w:val="22"/>
          <w:szCs w:val="22"/>
        </w:rPr>
        <w:t xml:space="preserve"> </w:t>
      </w:r>
      <w:r w:rsidR="004D19D5" w:rsidRPr="00172358">
        <w:rPr>
          <w:rFonts w:ascii="Arial" w:eastAsia="Arial" w:hAnsi="Arial" w:cs="Arial"/>
          <w:sz w:val="22"/>
          <w:szCs w:val="22"/>
        </w:rPr>
        <w:t>9.7</w:t>
      </w:r>
      <w:r w:rsidR="00AE34A9" w:rsidRPr="00172358">
        <w:rPr>
          <w:rFonts w:ascii="Arial" w:eastAsia="Arial" w:hAnsi="Arial" w:cs="Arial"/>
          <w:sz w:val="22"/>
          <w:szCs w:val="22"/>
        </w:rPr>
        <w:t>.</w:t>
      </w:r>
    </w:p>
    <w:p w14:paraId="708E3ECA" w14:textId="77777777" w:rsidR="00CF4B3B" w:rsidRPr="00172358" w:rsidRDefault="00CF4B3B" w:rsidP="00846918">
      <w:pPr>
        <w:spacing w:before="5" w:line="100" w:lineRule="exact"/>
        <w:rPr>
          <w:rFonts w:ascii="Arial" w:hAnsi="Arial" w:cs="Arial"/>
          <w:sz w:val="22"/>
          <w:szCs w:val="22"/>
        </w:rPr>
      </w:pPr>
    </w:p>
    <w:p w14:paraId="1C0BBDE0" w14:textId="77777777" w:rsidR="00CF4B3B" w:rsidRPr="00172358" w:rsidRDefault="00CF4B3B" w:rsidP="00846918">
      <w:pPr>
        <w:spacing w:line="200" w:lineRule="exact"/>
        <w:rPr>
          <w:rFonts w:ascii="Arial" w:hAnsi="Arial" w:cs="Arial"/>
          <w:sz w:val="22"/>
          <w:szCs w:val="22"/>
        </w:rPr>
      </w:pPr>
    </w:p>
    <w:p w14:paraId="098002D6" w14:textId="475D79F1" w:rsidR="00CF4B3B" w:rsidRPr="00172358" w:rsidRDefault="00542C9E" w:rsidP="00846918">
      <w:pPr>
        <w:ind w:left="946"/>
        <w:rPr>
          <w:rFonts w:ascii="Arial" w:eastAsia="Arial" w:hAnsi="Arial" w:cs="Arial"/>
          <w:sz w:val="22"/>
          <w:szCs w:val="22"/>
        </w:rPr>
      </w:pPr>
      <w:r w:rsidRPr="00172358">
        <w:rPr>
          <w:rFonts w:ascii="Arial" w:eastAsia="Arial" w:hAnsi="Arial" w:cs="Arial"/>
          <w:b/>
          <w:bCs/>
          <w:color w:val="FF0000"/>
          <w:sz w:val="22"/>
          <w:szCs w:val="22"/>
        </w:rPr>
        <w:t>NOTE</w:t>
      </w:r>
      <w:r w:rsidR="00971A67" w:rsidRPr="00172358">
        <w:rPr>
          <w:rFonts w:ascii="Arial" w:eastAsia="Arial" w:hAnsi="Arial" w:cs="Arial"/>
          <w:sz w:val="22"/>
          <w:szCs w:val="22"/>
        </w:rPr>
        <w:t>:</w:t>
      </w:r>
      <w:r w:rsidR="00971A67" w:rsidRPr="00172358">
        <w:rPr>
          <w:rFonts w:ascii="Arial" w:eastAsia="Arial" w:hAnsi="Arial" w:cs="Arial"/>
          <w:spacing w:val="-5"/>
          <w:sz w:val="22"/>
          <w:szCs w:val="22"/>
        </w:rPr>
        <w:t xml:space="preserve"> </w:t>
      </w:r>
      <w:r w:rsidR="00971A67" w:rsidRPr="00172358">
        <w:rPr>
          <w:rFonts w:ascii="Arial" w:eastAsia="Arial" w:hAnsi="Arial" w:cs="Arial"/>
          <w:spacing w:val="-1"/>
          <w:sz w:val="22"/>
          <w:szCs w:val="22"/>
        </w:rPr>
        <w:t>Al</w:t>
      </w:r>
      <w:r w:rsidR="00971A67" w:rsidRPr="00172358">
        <w:rPr>
          <w:rFonts w:ascii="Arial" w:eastAsia="Arial" w:hAnsi="Arial" w:cs="Arial"/>
          <w:sz w:val="22"/>
          <w:szCs w:val="22"/>
        </w:rPr>
        <w:t>l</w:t>
      </w:r>
      <w:r w:rsidR="00971A67" w:rsidRPr="00172358">
        <w:rPr>
          <w:rFonts w:ascii="Arial" w:eastAsia="Arial" w:hAnsi="Arial" w:cs="Arial"/>
          <w:spacing w:val="-3"/>
          <w:sz w:val="22"/>
          <w:szCs w:val="22"/>
        </w:rPr>
        <w:t xml:space="preserve"> </w:t>
      </w:r>
      <w:r w:rsidR="00971A67" w:rsidRPr="00172358">
        <w:rPr>
          <w:rFonts w:ascii="Arial" w:eastAsia="Arial" w:hAnsi="Arial" w:cs="Arial"/>
          <w:sz w:val="22"/>
          <w:szCs w:val="22"/>
        </w:rPr>
        <w:t>t</w:t>
      </w:r>
      <w:r w:rsidR="00971A67" w:rsidRPr="00172358">
        <w:rPr>
          <w:rFonts w:ascii="Arial" w:eastAsia="Arial" w:hAnsi="Arial" w:cs="Arial"/>
          <w:spacing w:val="1"/>
          <w:sz w:val="22"/>
          <w:szCs w:val="22"/>
        </w:rPr>
        <w:t>h</w:t>
      </w:r>
      <w:r w:rsidR="00971A67" w:rsidRPr="00172358">
        <w:rPr>
          <w:rFonts w:ascii="Arial" w:eastAsia="Arial" w:hAnsi="Arial" w:cs="Arial"/>
          <w:sz w:val="22"/>
          <w:szCs w:val="22"/>
        </w:rPr>
        <w:t>e</w:t>
      </w:r>
      <w:r w:rsidR="00971A67" w:rsidRPr="00172358">
        <w:rPr>
          <w:rFonts w:ascii="Arial" w:eastAsia="Arial" w:hAnsi="Arial" w:cs="Arial"/>
          <w:spacing w:val="-1"/>
          <w:sz w:val="22"/>
          <w:szCs w:val="22"/>
        </w:rPr>
        <w:t xml:space="preserve"> </w:t>
      </w:r>
      <w:r w:rsidR="00971A67" w:rsidRPr="00172358">
        <w:rPr>
          <w:rFonts w:ascii="Arial" w:eastAsia="Arial" w:hAnsi="Arial" w:cs="Arial"/>
          <w:sz w:val="22"/>
          <w:szCs w:val="22"/>
        </w:rPr>
        <w:t>web</w:t>
      </w:r>
      <w:r w:rsidR="00971A67" w:rsidRPr="00172358">
        <w:rPr>
          <w:rFonts w:ascii="Arial" w:eastAsia="Arial" w:hAnsi="Arial" w:cs="Arial"/>
          <w:spacing w:val="-3"/>
          <w:sz w:val="22"/>
          <w:szCs w:val="22"/>
        </w:rPr>
        <w:t xml:space="preserve"> </w:t>
      </w:r>
      <w:r w:rsidR="00971A67" w:rsidRPr="00172358">
        <w:rPr>
          <w:rFonts w:ascii="Arial" w:eastAsia="Arial" w:hAnsi="Arial" w:cs="Arial"/>
          <w:spacing w:val="-1"/>
          <w:sz w:val="22"/>
          <w:szCs w:val="22"/>
        </w:rPr>
        <w:t>li</w:t>
      </w:r>
      <w:r w:rsidR="00971A67" w:rsidRPr="00172358">
        <w:rPr>
          <w:rFonts w:ascii="Arial" w:eastAsia="Arial" w:hAnsi="Arial" w:cs="Arial"/>
          <w:spacing w:val="2"/>
          <w:sz w:val="22"/>
          <w:szCs w:val="22"/>
        </w:rPr>
        <w:t>n</w:t>
      </w:r>
      <w:r w:rsidR="00971A67" w:rsidRPr="00172358">
        <w:rPr>
          <w:rFonts w:ascii="Arial" w:eastAsia="Arial" w:hAnsi="Arial" w:cs="Arial"/>
          <w:spacing w:val="1"/>
          <w:sz w:val="22"/>
          <w:szCs w:val="22"/>
        </w:rPr>
        <w:t>k</w:t>
      </w:r>
      <w:r w:rsidR="00971A67" w:rsidRPr="00172358">
        <w:rPr>
          <w:rFonts w:ascii="Arial" w:eastAsia="Arial" w:hAnsi="Arial" w:cs="Arial"/>
          <w:sz w:val="22"/>
          <w:szCs w:val="22"/>
        </w:rPr>
        <w:t>s</w:t>
      </w:r>
      <w:r w:rsidR="00971A67" w:rsidRPr="00172358">
        <w:rPr>
          <w:rFonts w:ascii="Arial" w:eastAsia="Arial" w:hAnsi="Arial" w:cs="Arial"/>
          <w:spacing w:val="-3"/>
          <w:sz w:val="22"/>
          <w:szCs w:val="22"/>
        </w:rPr>
        <w:t xml:space="preserve"> </w:t>
      </w:r>
      <w:r w:rsidR="00971A67" w:rsidRPr="00172358">
        <w:rPr>
          <w:rFonts w:ascii="Arial" w:eastAsia="Arial" w:hAnsi="Arial" w:cs="Arial"/>
          <w:sz w:val="22"/>
          <w:szCs w:val="22"/>
        </w:rPr>
        <w:t>pro</w:t>
      </w:r>
      <w:r w:rsidR="00971A67" w:rsidRPr="00172358">
        <w:rPr>
          <w:rFonts w:ascii="Arial" w:eastAsia="Arial" w:hAnsi="Arial" w:cs="Arial"/>
          <w:spacing w:val="-1"/>
          <w:sz w:val="22"/>
          <w:szCs w:val="22"/>
        </w:rPr>
        <w:t>vi</w:t>
      </w:r>
      <w:r w:rsidR="00971A67" w:rsidRPr="00172358">
        <w:rPr>
          <w:rFonts w:ascii="Arial" w:eastAsia="Arial" w:hAnsi="Arial" w:cs="Arial"/>
          <w:spacing w:val="2"/>
          <w:sz w:val="22"/>
          <w:szCs w:val="22"/>
        </w:rPr>
        <w:t>d</w:t>
      </w:r>
      <w:r w:rsidR="00971A67" w:rsidRPr="00172358">
        <w:rPr>
          <w:rFonts w:ascii="Arial" w:eastAsia="Arial" w:hAnsi="Arial" w:cs="Arial"/>
          <w:sz w:val="22"/>
          <w:szCs w:val="22"/>
        </w:rPr>
        <w:t>ed</w:t>
      </w:r>
      <w:r w:rsidR="00971A67" w:rsidRPr="00172358">
        <w:rPr>
          <w:rFonts w:ascii="Arial" w:eastAsia="Arial" w:hAnsi="Arial" w:cs="Arial"/>
          <w:spacing w:val="-7"/>
          <w:sz w:val="22"/>
          <w:szCs w:val="22"/>
        </w:rPr>
        <w:t xml:space="preserve"> </w:t>
      </w:r>
      <w:r w:rsidR="00971A67" w:rsidRPr="00172358">
        <w:rPr>
          <w:rFonts w:ascii="Arial" w:eastAsia="Arial" w:hAnsi="Arial" w:cs="Arial"/>
          <w:spacing w:val="-1"/>
          <w:sz w:val="22"/>
          <w:szCs w:val="22"/>
        </w:rPr>
        <w:t>i</w:t>
      </w:r>
      <w:r w:rsidR="00971A67" w:rsidRPr="00172358">
        <w:rPr>
          <w:rFonts w:ascii="Arial" w:eastAsia="Arial" w:hAnsi="Arial" w:cs="Arial"/>
          <w:sz w:val="22"/>
          <w:szCs w:val="22"/>
        </w:rPr>
        <w:t>n th</w:t>
      </w:r>
      <w:r w:rsidR="00971A67" w:rsidRPr="00172358">
        <w:rPr>
          <w:rFonts w:ascii="Arial" w:eastAsia="Arial" w:hAnsi="Arial" w:cs="Arial"/>
          <w:spacing w:val="-2"/>
          <w:sz w:val="22"/>
          <w:szCs w:val="22"/>
        </w:rPr>
        <w:t>i</w:t>
      </w:r>
      <w:r w:rsidR="00971A67" w:rsidRPr="00172358">
        <w:rPr>
          <w:rFonts w:ascii="Arial" w:eastAsia="Arial" w:hAnsi="Arial" w:cs="Arial"/>
          <w:sz w:val="22"/>
          <w:szCs w:val="22"/>
        </w:rPr>
        <w:t>s g</w:t>
      </w:r>
      <w:r w:rsidR="00971A67" w:rsidRPr="00172358">
        <w:rPr>
          <w:rFonts w:ascii="Arial" w:eastAsia="Arial" w:hAnsi="Arial" w:cs="Arial"/>
          <w:spacing w:val="-1"/>
          <w:sz w:val="22"/>
          <w:szCs w:val="22"/>
        </w:rPr>
        <w:t>u</w:t>
      </w:r>
      <w:r w:rsidR="00971A67" w:rsidRPr="00172358">
        <w:rPr>
          <w:rFonts w:ascii="Arial" w:eastAsia="Arial" w:hAnsi="Arial" w:cs="Arial"/>
          <w:spacing w:val="1"/>
          <w:sz w:val="22"/>
          <w:szCs w:val="22"/>
        </w:rPr>
        <w:t>i</w:t>
      </w:r>
      <w:r w:rsidR="00971A67" w:rsidRPr="00172358">
        <w:rPr>
          <w:rFonts w:ascii="Arial" w:eastAsia="Arial" w:hAnsi="Arial" w:cs="Arial"/>
          <w:sz w:val="22"/>
          <w:szCs w:val="22"/>
        </w:rPr>
        <w:t>de</w:t>
      </w:r>
      <w:r w:rsidR="00971A67" w:rsidRPr="00172358">
        <w:rPr>
          <w:rFonts w:ascii="Arial" w:eastAsia="Arial" w:hAnsi="Arial" w:cs="Arial"/>
          <w:spacing w:val="-6"/>
          <w:sz w:val="22"/>
          <w:szCs w:val="22"/>
        </w:rPr>
        <w:t xml:space="preserve"> </w:t>
      </w:r>
      <w:r w:rsidR="00971A67" w:rsidRPr="00172358">
        <w:rPr>
          <w:rFonts w:ascii="Arial" w:eastAsia="Arial" w:hAnsi="Arial" w:cs="Arial"/>
          <w:spacing w:val="4"/>
          <w:sz w:val="22"/>
          <w:szCs w:val="22"/>
        </w:rPr>
        <w:t>m</w:t>
      </w:r>
      <w:r w:rsidR="00971A67" w:rsidRPr="00172358">
        <w:rPr>
          <w:rFonts w:ascii="Arial" w:eastAsia="Arial" w:hAnsi="Arial" w:cs="Arial"/>
          <w:spacing w:val="2"/>
          <w:sz w:val="22"/>
          <w:szCs w:val="22"/>
        </w:rPr>
        <w:t>a</w:t>
      </w:r>
      <w:r w:rsidR="00971A67" w:rsidRPr="00172358">
        <w:rPr>
          <w:rFonts w:ascii="Arial" w:eastAsia="Arial" w:hAnsi="Arial" w:cs="Arial"/>
          <w:sz w:val="22"/>
          <w:szCs w:val="22"/>
        </w:rPr>
        <w:t>y</w:t>
      </w:r>
      <w:r w:rsidR="00971A67" w:rsidRPr="00172358">
        <w:rPr>
          <w:rFonts w:ascii="Arial" w:eastAsia="Arial" w:hAnsi="Arial" w:cs="Arial"/>
          <w:spacing w:val="-8"/>
          <w:sz w:val="22"/>
          <w:szCs w:val="22"/>
        </w:rPr>
        <w:t xml:space="preserve"> </w:t>
      </w:r>
      <w:r w:rsidR="00971A67" w:rsidRPr="00172358">
        <w:rPr>
          <w:rFonts w:ascii="Arial" w:eastAsia="Arial" w:hAnsi="Arial" w:cs="Arial"/>
          <w:spacing w:val="5"/>
          <w:sz w:val="22"/>
          <w:szCs w:val="22"/>
        </w:rPr>
        <w:t>c</w:t>
      </w:r>
      <w:r w:rsidR="00971A67" w:rsidRPr="00172358">
        <w:rPr>
          <w:rFonts w:ascii="Arial" w:eastAsia="Arial" w:hAnsi="Arial" w:cs="Arial"/>
          <w:spacing w:val="2"/>
          <w:sz w:val="22"/>
          <w:szCs w:val="22"/>
        </w:rPr>
        <w:t>h</w:t>
      </w:r>
      <w:r w:rsidR="00971A67" w:rsidRPr="00172358">
        <w:rPr>
          <w:rFonts w:ascii="Arial" w:eastAsia="Arial" w:hAnsi="Arial" w:cs="Arial"/>
          <w:sz w:val="22"/>
          <w:szCs w:val="22"/>
        </w:rPr>
        <w:t>a</w:t>
      </w:r>
      <w:r w:rsidR="00971A67" w:rsidRPr="00172358">
        <w:rPr>
          <w:rFonts w:ascii="Arial" w:eastAsia="Arial" w:hAnsi="Arial" w:cs="Arial"/>
          <w:spacing w:val="-1"/>
          <w:sz w:val="22"/>
          <w:szCs w:val="22"/>
        </w:rPr>
        <w:t>n</w:t>
      </w:r>
      <w:r w:rsidR="00971A67" w:rsidRPr="00172358">
        <w:rPr>
          <w:rFonts w:ascii="Arial" w:eastAsia="Arial" w:hAnsi="Arial" w:cs="Arial"/>
          <w:spacing w:val="2"/>
          <w:sz w:val="22"/>
          <w:szCs w:val="22"/>
        </w:rPr>
        <w:t>g</w:t>
      </w:r>
      <w:r w:rsidR="00971A67" w:rsidRPr="00172358">
        <w:rPr>
          <w:rFonts w:ascii="Arial" w:eastAsia="Arial" w:hAnsi="Arial" w:cs="Arial"/>
          <w:sz w:val="22"/>
          <w:szCs w:val="22"/>
        </w:rPr>
        <w:t>e,</w:t>
      </w:r>
      <w:r w:rsidR="00971A67" w:rsidRPr="00172358">
        <w:rPr>
          <w:rFonts w:ascii="Arial" w:eastAsia="Arial" w:hAnsi="Arial" w:cs="Arial"/>
          <w:spacing w:val="-8"/>
          <w:sz w:val="22"/>
          <w:szCs w:val="22"/>
        </w:rPr>
        <w:t xml:space="preserve"> </w:t>
      </w:r>
      <w:r w:rsidR="00971A67" w:rsidRPr="00172358">
        <w:rPr>
          <w:rFonts w:ascii="Arial" w:eastAsia="Arial" w:hAnsi="Arial" w:cs="Arial"/>
          <w:sz w:val="22"/>
          <w:szCs w:val="22"/>
        </w:rPr>
        <w:t>as</w:t>
      </w:r>
      <w:r w:rsidR="00971A67" w:rsidRPr="00172358">
        <w:rPr>
          <w:rFonts w:ascii="Arial" w:eastAsia="Arial" w:hAnsi="Arial" w:cs="Arial"/>
          <w:spacing w:val="-1"/>
          <w:sz w:val="22"/>
          <w:szCs w:val="22"/>
        </w:rPr>
        <w:t xml:space="preserve"> </w:t>
      </w:r>
      <w:r w:rsidR="00971A67" w:rsidRPr="00172358">
        <w:rPr>
          <w:rFonts w:ascii="Arial" w:eastAsia="Arial" w:hAnsi="Arial" w:cs="Arial"/>
          <w:spacing w:val="1"/>
          <w:sz w:val="22"/>
          <w:szCs w:val="22"/>
        </w:rPr>
        <w:t>s</w:t>
      </w:r>
      <w:r w:rsidR="00971A67" w:rsidRPr="00172358">
        <w:rPr>
          <w:rFonts w:ascii="Arial" w:eastAsia="Arial" w:hAnsi="Arial" w:cs="Arial"/>
          <w:sz w:val="22"/>
          <w:szCs w:val="22"/>
        </w:rPr>
        <w:t>o</w:t>
      </w:r>
      <w:r w:rsidR="00971A67" w:rsidRPr="00172358">
        <w:rPr>
          <w:rFonts w:ascii="Arial" w:eastAsia="Arial" w:hAnsi="Arial" w:cs="Arial"/>
          <w:spacing w:val="2"/>
          <w:sz w:val="22"/>
          <w:szCs w:val="22"/>
        </w:rPr>
        <w:t>ft</w:t>
      </w:r>
      <w:r w:rsidR="00971A67" w:rsidRPr="00172358">
        <w:rPr>
          <w:rFonts w:ascii="Arial" w:eastAsia="Arial" w:hAnsi="Arial" w:cs="Arial"/>
          <w:spacing w:val="-2"/>
          <w:sz w:val="22"/>
          <w:szCs w:val="22"/>
        </w:rPr>
        <w:t>w</w:t>
      </w:r>
      <w:r w:rsidR="00971A67" w:rsidRPr="00172358">
        <w:rPr>
          <w:rFonts w:ascii="Arial" w:eastAsia="Arial" w:hAnsi="Arial" w:cs="Arial"/>
          <w:sz w:val="22"/>
          <w:szCs w:val="22"/>
        </w:rPr>
        <w:t>are</w:t>
      </w:r>
      <w:r w:rsidR="00971A67" w:rsidRPr="00172358">
        <w:rPr>
          <w:rFonts w:ascii="Arial" w:eastAsia="Arial" w:hAnsi="Arial" w:cs="Arial"/>
          <w:spacing w:val="-6"/>
          <w:sz w:val="22"/>
          <w:szCs w:val="22"/>
        </w:rPr>
        <w:t xml:space="preserve"> </w:t>
      </w:r>
      <w:r w:rsidR="00971A67" w:rsidRPr="00172358">
        <w:rPr>
          <w:rFonts w:ascii="Arial" w:eastAsia="Arial" w:hAnsi="Arial" w:cs="Arial"/>
          <w:spacing w:val="-1"/>
          <w:sz w:val="22"/>
          <w:szCs w:val="22"/>
        </w:rPr>
        <w:t>v</w:t>
      </w:r>
      <w:r w:rsidR="00971A67" w:rsidRPr="00172358">
        <w:rPr>
          <w:rFonts w:ascii="Arial" w:eastAsia="Arial" w:hAnsi="Arial" w:cs="Arial"/>
          <w:sz w:val="22"/>
          <w:szCs w:val="22"/>
        </w:rPr>
        <w:t>e</w:t>
      </w:r>
      <w:r w:rsidR="00971A67" w:rsidRPr="00172358">
        <w:rPr>
          <w:rFonts w:ascii="Arial" w:eastAsia="Arial" w:hAnsi="Arial" w:cs="Arial"/>
          <w:spacing w:val="3"/>
          <w:sz w:val="22"/>
          <w:szCs w:val="22"/>
        </w:rPr>
        <w:t>r</w:t>
      </w:r>
      <w:r w:rsidR="00971A67" w:rsidRPr="00172358">
        <w:rPr>
          <w:rFonts w:ascii="Arial" w:eastAsia="Arial" w:hAnsi="Arial" w:cs="Arial"/>
          <w:spacing w:val="1"/>
          <w:sz w:val="22"/>
          <w:szCs w:val="22"/>
        </w:rPr>
        <w:t>s</w:t>
      </w:r>
      <w:r w:rsidR="00971A67" w:rsidRPr="00172358">
        <w:rPr>
          <w:rFonts w:ascii="Arial" w:eastAsia="Arial" w:hAnsi="Arial" w:cs="Arial"/>
          <w:spacing w:val="-1"/>
          <w:sz w:val="22"/>
          <w:szCs w:val="22"/>
        </w:rPr>
        <w:t>i</w:t>
      </w:r>
      <w:r w:rsidR="00971A67" w:rsidRPr="00172358">
        <w:rPr>
          <w:rFonts w:ascii="Arial" w:eastAsia="Arial" w:hAnsi="Arial" w:cs="Arial"/>
          <w:sz w:val="22"/>
          <w:szCs w:val="22"/>
        </w:rPr>
        <w:t>o</w:t>
      </w:r>
      <w:r w:rsidR="00971A67" w:rsidRPr="00172358">
        <w:rPr>
          <w:rFonts w:ascii="Arial" w:eastAsia="Arial" w:hAnsi="Arial" w:cs="Arial"/>
          <w:spacing w:val="-1"/>
          <w:sz w:val="22"/>
          <w:szCs w:val="22"/>
        </w:rPr>
        <w:t>n</w:t>
      </w:r>
      <w:r w:rsidR="00971A67" w:rsidRPr="00172358">
        <w:rPr>
          <w:rFonts w:ascii="Arial" w:eastAsia="Arial" w:hAnsi="Arial" w:cs="Arial"/>
          <w:sz w:val="22"/>
          <w:szCs w:val="22"/>
        </w:rPr>
        <w:t>s</w:t>
      </w:r>
      <w:r w:rsidR="00971A67" w:rsidRPr="00172358">
        <w:rPr>
          <w:rFonts w:ascii="Arial" w:eastAsia="Arial" w:hAnsi="Arial" w:cs="Arial"/>
          <w:spacing w:val="-6"/>
          <w:sz w:val="22"/>
          <w:szCs w:val="22"/>
        </w:rPr>
        <w:t xml:space="preserve"> </w:t>
      </w:r>
      <w:r w:rsidR="00971A67" w:rsidRPr="00172358">
        <w:rPr>
          <w:rFonts w:ascii="Arial" w:eastAsia="Arial" w:hAnsi="Arial" w:cs="Arial"/>
          <w:spacing w:val="3"/>
          <w:sz w:val="22"/>
          <w:szCs w:val="22"/>
        </w:rPr>
        <w:t>k</w:t>
      </w:r>
      <w:r w:rsidR="00971A67" w:rsidRPr="00172358">
        <w:rPr>
          <w:rFonts w:ascii="Arial" w:eastAsia="Arial" w:hAnsi="Arial" w:cs="Arial"/>
          <w:sz w:val="22"/>
          <w:szCs w:val="22"/>
        </w:rPr>
        <w:t>e</w:t>
      </w:r>
      <w:r w:rsidR="00971A67" w:rsidRPr="00172358">
        <w:rPr>
          <w:rFonts w:ascii="Arial" w:eastAsia="Arial" w:hAnsi="Arial" w:cs="Arial"/>
          <w:spacing w:val="-1"/>
          <w:sz w:val="22"/>
          <w:szCs w:val="22"/>
        </w:rPr>
        <w:t>e</w:t>
      </w:r>
      <w:r w:rsidR="00971A67" w:rsidRPr="00172358">
        <w:rPr>
          <w:rFonts w:ascii="Arial" w:eastAsia="Arial" w:hAnsi="Arial" w:cs="Arial"/>
          <w:sz w:val="22"/>
          <w:szCs w:val="22"/>
        </w:rPr>
        <w:t>p</w:t>
      </w:r>
      <w:r w:rsidR="00971A67" w:rsidRPr="00172358">
        <w:rPr>
          <w:rFonts w:ascii="Arial" w:eastAsia="Arial" w:hAnsi="Arial" w:cs="Arial"/>
          <w:spacing w:val="-4"/>
          <w:sz w:val="22"/>
          <w:szCs w:val="22"/>
        </w:rPr>
        <w:t xml:space="preserve"> </w:t>
      </w:r>
      <w:r w:rsidR="00971A67" w:rsidRPr="00172358">
        <w:rPr>
          <w:rFonts w:ascii="Arial" w:eastAsia="Arial" w:hAnsi="Arial" w:cs="Arial"/>
          <w:spacing w:val="-1"/>
          <w:sz w:val="22"/>
          <w:szCs w:val="22"/>
        </w:rPr>
        <w:t>u</w:t>
      </w:r>
      <w:r w:rsidR="00971A67" w:rsidRPr="00172358">
        <w:rPr>
          <w:rFonts w:ascii="Arial" w:eastAsia="Arial" w:hAnsi="Arial" w:cs="Arial"/>
          <w:spacing w:val="2"/>
          <w:sz w:val="22"/>
          <w:szCs w:val="22"/>
        </w:rPr>
        <w:t>p</w:t>
      </w:r>
      <w:r w:rsidR="00971A67" w:rsidRPr="00172358">
        <w:rPr>
          <w:rFonts w:ascii="Arial" w:eastAsia="Arial" w:hAnsi="Arial" w:cs="Arial"/>
          <w:sz w:val="22"/>
          <w:szCs w:val="22"/>
        </w:rPr>
        <w:t>gra</w:t>
      </w:r>
      <w:r w:rsidR="00971A67" w:rsidRPr="00172358">
        <w:rPr>
          <w:rFonts w:ascii="Arial" w:eastAsia="Arial" w:hAnsi="Arial" w:cs="Arial"/>
          <w:spacing w:val="2"/>
          <w:sz w:val="22"/>
          <w:szCs w:val="22"/>
        </w:rPr>
        <w:t>d</w:t>
      </w:r>
      <w:r w:rsidR="00971A67" w:rsidRPr="00172358">
        <w:rPr>
          <w:rFonts w:ascii="Arial" w:eastAsia="Arial" w:hAnsi="Arial" w:cs="Arial"/>
          <w:spacing w:val="-1"/>
          <w:sz w:val="22"/>
          <w:szCs w:val="22"/>
        </w:rPr>
        <w:t>i</w:t>
      </w:r>
      <w:r w:rsidR="00971A67" w:rsidRPr="00172358">
        <w:rPr>
          <w:rFonts w:ascii="Arial" w:eastAsia="Arial" w:hAnsi="Arial" w:cs="Arial"/>
          <w:sz w:val="22"/>
          <w:szCs w:val="22"/>
        </w:rPr>
        <w:t>n</w:t>
      </w:r>
      <w:r w:rsidR="00971A67" w:rsidRPr="00172358">
        <w:rPr>
          <w:rFonts w:ascii="Arial" w:eastAsia="Arial" w:hAnsi="Arial" w:cs="Arial"/>
          <w:spacing w:val="-1"/>
          <w:sz w:val="22"/>
          <w:szCs w:val="22"/>
        </w:rPr>
        <w:t>g</w:t>
      </w:r>
      <w:r w:rsidR="00971A67" w:rsidRPr="00172358">
        <w:rPr>
          <w:rFonts w:ascii="Arial" w:eastAsia="Arial" w:hAnsi="Arial" w:cs="Arial"/>
          <w:sz w:val="22"/>
          <w:szCs w:val="22"/>
        </w:rPr>
        <w:t>.</w:t>
      </w:r>
    </w:p>
    <w:p w14:paraId="0EF971A9" w14:textId="77777777" w:rsidR="00CF4B3B" w:rsidRPr="001A0402" w:rsidRDefault="00CF4B3B" w:rsidP="00846918">
      <w:pPr>
        <w:spacing w:before="7" w:line="280" w:lineRule="exact"/>
        <w:rPr>
          <w:rFonts w:ascii="Arial" w:hAnsi="Arial" w:cs="Arial"/>
          <w:sz w:val="28"/>
          <w:szCs w:val="28"/>
        </w:rPr>
      </w:pPr>
    </w:p>
    <w:p w14:paraId="128A106D" w14:textId="410198CB" w:rsidR="00CF4B3B" w:rsidRPr="001A0402" w:rsidRDefault="009230C3" w:rsidP="00846918">
      <w:pPr>
        <w:pStyle w:val="Heading2"/>
        <w:numPr>
          <w:ilvl w:val="0"/>
          <w:numId w:val="0"/>
        </w:numPr>
        <w:rPr>
          <w:rFonts w:eastAsia="Arial"/>
        </w:rPr>
      </w:pPr>
      <w:r>
        <w:rPr>
          <w:rFonts w:eastAsia="Arial"/>
          <w:spacing w:val="1"/>
        </w:rPr>
        <w:t xml:space="preserve">  </w:t>
      </w:r>
      <w:bookmarkStart w:id="12" w:name="_Toc32391035"/>
      <w:r w:rsidR="00971A67" w:rsidRPr="001A0402">
        <w:rPr>
          <w:rFonts w:eastAsia="Arial"/>
          <w:spacing w:val="1"/>
        </w:rPr>
        <w:t>2</w:t>
      </w:r>
      <w:r w:rsidR="00971A67" w:rsidRPr="001A0402">
        <w:rPr>
          <w:rFonts w:eastAsia="Arial"/>
        </w:rPr>
        <w:t xml:space="preserve">.2 </w:t>
      </w:r>
      <w:r w:rsidR="00971A67" w:rsidRPr="001A0402">
        <w:rPr>
          <w:rFonts w:eastAsia="Arial"/>
          <w:spacing w:val="1"/>
        </w:rPr>
        <w:t>W</w:t>
      </w:r>
      <w:r w:rsidR="00971A67" w:rsidRPr="001A0402">
        <w:rPr>
          <w:rFonts w:eastAsia="Arial"/>
        </w:rPr>
        <w:t>hat do</w:t>
      </w:r>
      <w:r w:rsidR="00971A67" w:rsidRPr="001A0402">
        <w:rPr>
          <w:rFonts w:eastAsia="Arial"/>
          <w:spacing w:val="-2"/>
        </w:rPr>
        <w:t>e</w:t>
      </w:r>
      <w:r w:rsidR="00971A67" w:rsidRPr="001A0402">
        <w:rPr>
          <w:rFonts w:eastAsia="Arial"/>
        </w:rPr>
        <w:t>s</w:t>
      </w:r>
      <w:r w:rsidR="00971A67" w:rsidRPr="001A0402">
        <w:rPr>
          <w:rFonts w:eastAsia="Arial"/>
          <w:spacing w:val="1"/>
        </w:rPr>
        <w:t xml:space="preserve"> </w:t>
      </w:r>
      <w:r w:rsidR="00971A67" w:rsidRPr="007F01F0">
        <w:rPr>
          <w:rFonts w:eastAsia="Arial"/>
          <w:noProof/>
        </w:rPr>
        <w:t>p</w:t>
      </w:r>
      <w:r w:rsidR="00971A67" w:rsidRPr="007F01F0">
        <w:rPr>
          <w:rFonts w:eastAsia="Arial"/>
          <w:noProof/>
          <w:spacing w:val="2"/>
        </w:rPr>
        <w:t>N</w:t>
      </w:r>
      <w:r w:rsidR="00971A67" w:rsidRPr="007F01F0">
        <w:rPr>
          <w:rFonts w:eastAsia="Arial"/>
          <w:noProof/>
          <w:spacing w:val="-5"/>
        </w:rPr>
        <w:t>A</w:t>
      </w:r>
      <w:r w:rsidR="00971A67" w:rsidRPr="007F01F0">
        <w:rPr>
          <w:rFonts w:eastAsia="Arial"/>
          <w:noProof/>
          <w:spacing w:val="2"/>
        </w:rPr>
        <w:t>T</w:t>
      </w:r>
      <w:r w:rsidR="00971A67" w:rsidRPr="007F01F0">
        <w:rPr>
          <w:rFonts w:eastAsia="Arial"/>
          <w:noProof/>
        </w:rPr>
        <w:t>E</w:t>
      </w:r>
      <w:r w:rsidR="00971A67" w:rsidRPr="001A0402">
        <w:rPr>
          <w:rFonts w:eastAsia="Arial"/>
          <w:spacing w:val="1"/>
        </w:rPr>
        <w:t xml:space="preserve"> </w:t>
      </w:r>
      <w:r w:rsidR="00971A67" w:rsidRPr="001A0402">
        <w:rPr>
          <w:rFonts w:eastAsia="Arial"/>
        </w:rPr>
        <w:t>p</w:t>
      </w:r>
      <w:r w:rsidR="00971A67" w:rsidRPr="001A0402">
        <w:rPr>
          <w:rFonts w:eastAsia="Arial"/>
          <w:spacing w:val="1"/>
        </w:rPr>
        <w:t>a</w:t>
      </w:r>
      <w:r w:rsidR="00971A67" w:rsidRPr="001A0402">
        <w:rPr>
          <w:rFonts w:eastAsia="Arial"/>
          <w:spacing w:val="-1"/>
        </w:rPr>
        <w:t>c</w:t>
      </w:r>
      <w:r w:rsidR="00971A67" w:rsidRPr="001A0402">
        <w:rPr>
          <w:rFonts w:eastAsia="Arial"/>
          <w:spacing w:val="1"/>
        </w:rPr>
        <w:t>ka</w:t>
      </w:r>
      <w:r w:rsidR="00971A67" w:rsidRPr="001A0402">
        <w:rPr>
          <w:rFonts w:eastAsia="Arial"/>
        </w:rPr>
        <w:t>ge</w:t>
      </w:r>
      <w:r w:rsidR="00971A67" w:rsidRPr="001A0402">
        <w:rPr>
          <w:rFonts w:eastAsia="Arial"/>
          <w:spacing w:val="-1"/>
        </w:rPr>
        <w:t xml:space="preserve"> </w:t>
      </w:r>
      <w:r w:rsidR="00971A67" w:rsidRPr="001A0402">
        <w:rPr>
          <w:rFonts w:eastAsia="Arial"/>
          <w:spacing w:val="1"/>
        </w:rPr>
        <w:t>c</w:t>
      </w:r>
      <w:r w:rsidR="00971A67" w:rsidRPr="001A0402">
        <w:rPr>
          <w:rFonts w:eastAsia="Arial"/>
        </w:rPr>
        <w:t>on</w:t>
      </w:r>
      <w:r w:rsidR="00971A67" w:rsidRPr="001A0402">
        <w:rPr>
          <w:rFonts w:eastAsia="Arial"/>
          <w:spacing w:val="-1"/>
        </w:rPr>
        <w:t>t</w:t>
      </w:r>
      <w:r w:rsidR="00971A67" w:rsidRPr="001A0402">
        <w:rPr>
          <w:rFonts w:eastAsia="Arial"/>
          <w:spacing w:val="1"/>
        </w:rPr>
        <w:t>a</w:t>
      </w:r>
      <w:r w:rsidR="00971A67" w:rsidRPr="001A0402">
        <w:rPr>
          <w:rFonts w:eastAsia="Arial"/>
        </w:rPr>
        <w:t>in</w:t>
      </w:r>
      <w:bookmarkEnd w:id="12"/>
    </w:p>
    <w:p w14:paraId="55A4E9A2" w14:textId="77777777" w:rsidR="00CF4B3B" w:rsidRPr="00CA1AE0" w:rsidRDefault="00971A67" w:rsidP="00846918">
      <w:pPr>
        <w:spacing w:before="88" w:line="247" w:lineRule="auto"/>
        <w:ind w:left="730" w:right="792" w:hanging="10"/>
        <w:rPr>
          <w:rFonts w:ascii="Arial" w:eastAsia="Arial" w:hAnsi="Arial" w:cs="Arial"/>
          <w:sz w:val="22"/>
          <w:szCs w:val="22"/>
        </w:rPr>
      </w:pPr>
      <w:r w:rsidRPr="00CA1AE0">
        <w:rPr>
          <w:rFonts w:ascii="Arial" w:eastAsia="Arial" w:hAnsi="Arial" w:cs="Arial"/>
          <w:spacing w:val="3"/>
          <w:sz w:val="22"/>
          <w:szCs w:val="22"/>
        </w:rPr>
        <w:t>T</w:t>
      </w:r>
      <w:r w:rsidRPr="00CA1AE0">
        <w:rPr>
          <w:rFonts w:ascii="Arial" w:eastAsia="Arial" w:hAnsi="Arial" w:cs="Arial"/>
          <w:sz w:val="22"/>
          <w:szCs w:val="22"/>
        </w:rPr>
        <w:t>he</w:t>
      </w:r>
      <w:r w:rsidRPr="00CA1AE0">
        <w:rPr>
          <w:rFonts w:ascii="Arial" w:eastAsia="Arial" w:hAnsi="Arial" w:cs="Arial"/>
          <w:spacing w:val="-4"/>
          <w:sz w:val="22"/>
          <w:szCs w:val="22"/>
        </w:rPr>
        <w:t xml:space="preserve"> </w:t>
      </w:r>
      <w:r w:rsidRPr="00CA1AE0">
        <w:rPr>
          <w:rFonts w:ascii="Arial" w:eastAsia="Arial" w:hAnsi="Arial" w:cs="Arial"/>
          <w:sz w:val="22"/>
          <w:szCs w:val="22"/>
        </w:rPr>
        <w:t>pN</w:t>
      </w:r>
      <w:r w:rsidRPr="00CA1AE0">
        <w:rPr>
          <w:rFonts w:ascii="Arial" w:eastAsia="Arial" w:hAnsi="Arial" w:cs="Arial"/>
          <w:spacing w:val="-1"/>
          <w:sz w:val="22"/>
          <w:szCs w:val="22"/>
        </w:rPr>
        <w:t>A</w:t>
      </w:r>
      <w:r w:rsidRPr="00CA1AE0">
        <w:rPr>
          <w:rFonts w:ascii="Arial" w:eastAsia="Arial" w:hAnsi="Arial" w:cs="Arial"/>
          <w:spacing w:val="3"/>
          <w:sz w:val="22"/>
          <w:szCs w:val="22"/>
        </w:rPr>
        <w:t>T</w:t>
      </w:r>
      <w:r w:rsidRPr="00CA1AE0">
        <w:rPr>
          <w:rFonts w:ascii="Arial" w:eastAsia="Arial" w:hAnsi="Arial" w:cs="Arial"/>
          <w:sz w:val="22"/>
          <w:szCs w:val="22"/>
        </w:rPr>
        <w:t>E</w:t>
      </w:r>
      <w:r w:rsidRPr="00CA1AE0">
        <w:rPr>
          <w:rFonts w:ascii="Arial" w:eastAsia="Arial" w:hAnsi="Arial" w:cs="Arial"/>
          <w:spacing w:val="-7"/>
          <w:sz w:val="22"/>
          <w:szCs w:val="22"/>
        </w:rPr>
        <w:t xml:space="preserve"> </w:t>
      </w:r>
      <w:r w:rsidRPr="00CA1AE0">
        <w:rPr>
          <w:rFonts w:ascii="Arial" w:eastAsia="Arial" w:hAnsi="Arial" w:cs="Arial"/>
          <w:sz w:val="22"/>
          <w:szCs w:val="22"/>
        </w:rPr>
        <w:t>p</w:t>
      </w:r>
      <w:r w:rsidRPr="00CA1AE0">
        <w:rPr>
          <w:rFonts w:ascii="Arial" w:eastAsia="Arial" w:hAnsi="Arial" w:cs="Arial"/>
          <w:spacing w:val="-1"/>
          <w:sz w:val="22"/>
          <w:szCs w:val="22"/>
        </w:rPr>
        <w:t>a</w:t>
      </w:r>
      <w:r w:rsidRPr="00CA1AE0">
        <w:rPr>
          <w:rFonts w:ascii="Arial" w:eastAsia="Arial" w:hAnsi="Arial" w:cs="Arial"/>
          <w:spacing w:val="1"/>
          <w:sz w:val="22"/>
          <w:szCs w:val="22"/>
        </w:rPr>
        <w:t>c</w:t>
      </w:r>
      <w:r w:rsidRPr="00CA1AE0">
        <w:rPr>
          <w:rFonts w:ascii="Arial" w:eastAsia="Arial" w:hAnsi="Arial" w:cs="Arial"/>
          <w:spacing w:val="3"/>
          <w:sz w:val="22"/>
          <w:szCs w:val="22"/>
        </w:rPr>
        <w:t>k</w:t>
      </w:r>
      <w:r w:rsidRPr="00CA1AE0">
        <w:rPr>
          <w:rFonts w:ascii="Arial" w:eastAsia="Arial" w:hAnsi="Arial" w:cs="Arial"/>
          <w:sz w:val="22"/>
          <w:szCs w:val="22"/>
        </w:rPr>
        <w:t>a</w:t>
      </w:r>
      <w:r w:rsidRPr="00CA1AE0">
        <w:rPr>
          <w:rFonts w:ascii="Arial" w:eastAsia="Arial" w:hAnsi="Arial" w:cs="Arial"/>
          <w:spacing w:val="-1"/>
          <w:sz w:val="22"/>
          <w:szCs w:val="22"/>
        </w:rPr>
        <w:t>g</w:t>
      </w:r>
      <w:r w:rsidRPr="00CA1AE0">
        <w:rPr>
          <w:rFonts w:ascii="Arial" w:eastAsia="Arial" w:hAnsi="Arial" w:cs="Arial"/>
          <w:sz w:val="22"/>
          <w:szCs w:val="22"/>
        </w:rPr>
        <w:t>e</w:t>
      </w:r>
      <w:r w:rsidRPr="00CA1AE0">
        <w:rPr>
          <w:rFonts w:ascii="Arial" w:eastAsia="Arial" w:hAnsi="Arial" w:cs="Arial"/>
          <w:spacing w:val="-8"/>
          <w:sz w:val="22"/>
          <w:szCs w:val="22"/>
        </w:rPr>
        <w:t xml:space="preserve"> </w:t>
      </w:r>
      <w:r w:rsidRPr="00CA1AE0">
        <w:rPr>
          <w:rFonts w:ascii="Arial" w:eastAsia="Arial" w:hAnsi="Arial" w:cs="Arial"/>
          <w:sz w:val="22"/>
          <w:szCs w:val="22"/>
        </w:rPr>
        <w:t>co</w:t>
      </w:r>
      <w:r w:rsidRPr="00CA1AE0">
        <w:rPr>
          <w:rFonts w:ascii="Arial" w:eastAsia="Arial" w:hAnsi="Arial" w:cs="Arial"/>
          <w:spacing w:val="4"/>
          <w:sz w:val="22"/>
          <w:szCs w:val="22"/>
        </w:rPr>
        <w:t>m</w:t>
      </w:r>
      <w:r w:rsidRPr="00CA1AE0">
        <w:rPr>
          <w:rFonts w:ascii="Arial" w:eastAsia="Arial" w:hAnsi="Arial" w:cs="Arial"/>
          <w:sz w:val="22"/>
          <w:szCs w:val="22"/>
        </w:rPr>
        <w:t>es</w:t>
      </w:r>
      <w:r w:rsidRPr="00CA1AE0">
        <w:rPr>
          <w:rFonts w:ascii="Arial" w:eastAsia="Arial" w:hAnsi="Arial" w:cs="Arial"/>
          <w:spacing w:val="-5"/>
          <w:sz w:val="22"/>
          <w:szCs w:val="22"/>
        </w:rPr>
        <w:t xml:space="preserve"> </w:t>
      </w:r>
      <w:r w:rsidRPr="00CA1AE0">
        <w:rPr>
          <w:rFonts w:ascii="Arial" w:eastAsia="Arial" w:hAnsi="Arial" w:cs="Arial"/>
          <w:spacing w:val="-1"/>
          <w:sz w:val="22"/>
          <w:szCs w:val="22"/>
        </w:rPr>
        <w:t>i</w:t>
      </w:r>
      <w:r w:rsidRPr="00CA1AE0">
        <w:rPr>
          <w:rFonts w:ascii="Arial" w:eastAsia="Arial" w:hAnsi="Arial" w:cs="Arial"/>
          <w:sz w:val="22"/>
          <w:szCs w:val="22"/>
        </w:rPr>
        <w:t xml:space="preserve">n </w:t>
      </w:r>
      <w:r w:rsidRPr="00CA1AE0">
        <w:rPr>
          <w:rFonts w:ascii="Arial" w:eastAsia="Arial" w:hAnsi="Arial" w:cs="Arial"/>
          <w:spacing w:val="-1"/>
          <w:sz w:val="22"/>
          <w:szCs w:val="22"/>
        </w:rPr>
        <w:t>zi</w:t>
      </w:r>
      <w:r w:rsidRPr="00CA1AE0">
        <w:rPr>
          <w:rFonts w:ascii="Arial" w:eastAsia="Arial" w:hAnsi="Arial" w:cs="Arial"/>
          <w:spacing w:val="2"/>
          <w:sz w:val="22"/>
          <w:szCs w:val="22"/>
        </w:rPr>
        <w:t>p</w:t>
      </w:r>
      <w:r w:rsidRPr="00CA1AE0">
        <w:rPr>
          <w:rFonts w:ascii="Arial" w:eastAsia="Arial" w:hAnsi="Arial" w:cs="Arial"/>
          <w:sz w:val="22"/>
          <w:szCs w:val="22"/>
        </w:rPr>
        <w:t>p</w:t>
      </w:r>
      <w:r w:rsidRPr="00CA1AE0">
        <w:rPr>
          <w:rFonts w:ascii="Arial" w:eastAsia="Arial" w:hAnsi="Arial" w:cs="Arial"/>
          <w:spacing w:val="-1"/>
          <w:sz w:val="22"/>
          <w:szCs w:val="22"/>
        </w:rPr>
        <w:t>e</w:t>
      </w:r>
      <w:r w:rsidRPr="00CA1AE0">
        <w:rPr>
          <w:rFonts w:ascii="Arial" w:eastAsia="Arial" w:hAnsi="Arial" w:cs="Arial"/>
          <w:sz w:val="22"/>
          <w:szCs w:val="22"/>
        </w:rPr>
        <w:t>d</w:t>
      </w:r>
      <w:r w:rsidRPr="00CA1AE0">
        <w:rPr>
          <w:rFonts w:ascii="Arial" w:eastAsia="Arial" w:hAnsi="Arial" w:cs="Arial"/>
          <w:spacing w:val="-4"/>
          <w:sz w:val="22"/>
          <w:szCs w:val="22"/>
        </w:rPr>
        <w:t xml:space="preserve"> </w:t>
      </w:r>
      <w:r w:rsidRPr="00CA1AE0">
        <w:rPr>
          <w:rFonts w:ascii="Arial" w:eastAsia="Arial" w:hAnsi="Arial" w:cs="Arial"/>
          <w:spacing w:val="2"/>
          <w:sz w:val="22"/>
          <w:szCs w:val="22"/>
        </w:rPr>
        <w:t>f</w:t>
      </w:r>
      <w:r w:rsidRPr="00CA1AE0">
        <w:rPr>
          <w:rFonts w:ascii="Arial" w:eastAsia="Arial" w:hAnsi="Arial" w:cs="Arial"/>
          <w:sz w:val="22"/>
          <w:szCs w:val="22"/>
        </w:rPr>
        <w:t>o</w:t>
      </w:r>
      <w:r w:rsidRPr="00CA1AE0">
        <w:rPr>
          <w:rFonts w:ascii="Arial" w:eastAsia="Arial" w:hAnsi="Arial" w:cs="Arial"/>
          <w:spacing w:val="-2"/>
          <w:sz w:val="22"/>
          <w:szCs w:val="22"/>
        </w:rPr>
        <w:t>r</w:t>
      </w:r>
      <w:r w:rsidRPr="00CA1AE0">
        <w:rPr>
          <w:rFonts w:ascii="Arial" w:eastAsia="Arial" w:hAnsi="Arial" w:cs="Arial"/>
          <w:spacing w:val="4"/>
          <w:sz w:val="22"/>
          <w:szCs w:val="22"/>
        </w:rPr>
        <w:t>m</w:t>
      </w:r>
      <w:r w:rsidRPr="00CA1AE0">
        <w:rPr>
          <w:rFonts w:ascii="Arial" w:eastAsia="Arial" w:hAnsi="Arial" w:cs="Arial"/>
          <w:sz w:val="22"/>
          <w:szCs w:val="22"/>
        </w:rPr>
        <w:t>at.</w:t>
      </w:r>
      <w:r w:rsidRPr="00CA1AE0">
        <w:rPr>
          <w:rFonts w:ascii="Arial" w:eastAsia="Arial" w:hAnsi="Arial" w:cs="Arial"/>
          <w:spacing w:val="-7"/>
          <w:sz w:val="22"/>
          <w:szCs w:val="22"/>
        </w:rPr>
        <w:t xml:space="preserve"> </w:t>
      </w:r>
      <w:r w:rsidRPr="00CA1AE0">
        <w:rPr>
          <w:rFonts w:ascii="Arial" w:eastAsia="Arial" w:hAnsi="Arial" w:cs="Arial"/>
          <w:spacing w:val="-1"/>
          <w:sz w:val="22"/>
          <w:szCs w:val="22"/>
        </w:rPr>
        <w:t>B</w:t>
      </w:r>
      <w:r w:rsidRPr="00CA1AE0">
        <w:rPr>
          <w:rFonts w:ascii="Arial" w:eastAsia="Arial" w:hAnsi="Arial" w:cs="Arial"/>
          <w:spacing w:val="2"/>
          <w:sz w:val="22"/>
          <w:szCs w:val="22"/>
        </w:rPr>
        <w:t>e</w:t>
      </w:r>
      <w:r w:rsidRPr="00CA1AE0">
        <w:rPr>
          <w:rFonts w:ascii="Arial" w:eastAsia="Arial" w:hAnsi="Arial" w:cs="Arial"/>
          <w:spacing w:val="-1"/>
          <w:sz w:val="22"/>
          <w:szCs w:val="22"/>
        </w:rPr>
        <w:t>l</w:t>
      </w:r>
      <w:r w:rsidRPr="00CA1AE0">
        <w:rPr>
          <w:rFonts w:ascii="Arial" w:eastAsia="Arial" w:hAnsi="Arial" w:cs="Arial"/>
          <w:spacing w:val="2"/>
          <w:sz w:val="22"/>
          <w:szCs w:val="22"/>
        </w:rPr>
        <w:t>o</w:t>
      </w:r>
      <w:r w:rsidRPr="00CA1AE0">
        <w:rPr>
          <w:rFonts w:ascii="Arial" w:eastAsia="Arial" w:hAnsi="Arial" w:cs="Arial"/>
          <w:sz w:val="22"/>
          <w:szCs w:val="22"/>
        </w:rPr>
        <w:t>w</w:t>
      </w:r>
      <w:r w:rsidRPr="00CA1AE0">
        <w:rPr>
          <w:rFonts w:ascii="Arial" w:eastAsia="Arial" w:hAnsi="Arial" w:cs="Arial"/>
          <w:spacing w:val="-5"/>
          <w:sz w:val="22"/>
          <w:szCs w:val="22"/>
        </w:rPr>
        <w:t xml:space="preserve"> </w:t>
      </w:r>
      <w:r w:rsidRPr="00CA1AE0">
        <w:rPr>
          <w:rFonts w:ascii="Arial" w:eastAsia="Arial" w:hAnsi="Arial" w:cs="Arial"/>
          <w:spacing w:val="2"/>
          <w:sz w:val="22"/>
          <w:szCs w:val="22"/>
        </w:rPr>
        <w:t>a</w:t>
      </w:r>
      <w:r w:rsidRPr="00CA1AE0">
        <w:rPr>
          <w:rFonts w:ascii="Arial" w:eastAsia="Arial" w:hAnsi="Arial" w:cs="Arial"/>
          <w:spacing w:val="1"/>
          <w:sz w:val="22"/>
          <w:szCs w:val="22"/>
        </w:rPr>
        <w:t>r</w:t>
      </w:r>
      <w:r w:rsidRPr="00CA1AE0">
        <w:rPr>
          <w:rFonts w:ascii="Arial" w:eastAsia="Arial" w:hAnsi="Arial" w:cs="Arial"/>
          <w:sz w:val="22"/>
          <w:szCs w:val="22"/>
        </w:rPr>
        <w:t>e</w:t>
      </w:r>
      <w:r w:rsidRPr="00CA1AE0">
        <w:rPr>
          <w:rFonts w:ascii="Arial" w:eastAsia="Arial" w:hAnsi="Arial" w:cs="Arial"/>
          <w:spacing w:val="-3"/>
          <w:sz w:val="22"/>
          <w:szCs w:val="22"/>
        </w:rPr>
        <w:t xml:space="preserve"> </w:t>
      </w:r>
      <w:r w:rsidRPr="00CA1AE0">
        <w:rPr>
          <w:rFonts w:ascii="Arial" w:eastAsia="Arial" w:hAnsi="Arial" w:cs="Arial"/>
          <w:spacing w:val="-1"/>
          <w:sz w:val="22"/>
          <w:szCs w:val="22"/>
        </w:rPr>
        <w:t>t</w:t>
      </w:r>
      <w:r w:rsidRPr="00CA1AE0">
        <w:rPr>
          <w:rFonts w:ascii="Arial" w:eastAsia="Arial" w:hAnsi="Arial" w:cs="Arial"/>
          <w:sz w:val="22"/>
          <w:szCs w:val="22"/>
        </w:rPr>
        <w:t>he</w:t>
      </w:r>
      <w:r w:rsidRPr="00CA1AE0">
        <w:rPr>
          <w:rFonts w:ascii="Arial" w:eastAsia="Arial" w:hAnsi="Arial" w:cs="Arial"/>
          <w:spacing w:val="-4"/>
          <w:sz w:val="22"/>
          <w:szCs w:val="22"/>
        </w:rPr>
        <w:t xml:space="preserve"> </w:t>
      </w:r>
      <w:r w:rsidRPr="00CA1AE0">
        <w:rPr>
          <w:rFonts w:ascii="Arial" w:eastAsia="Arial" w:hAnsi="Arial" w:cs="Arial"/>
          <w:spacing w:val="1"/>
          <w:sz w:val="22"/>
          <w:szCs w:val="22"/>
        </w:rPr>
        <w:t>c</w:t>
      </w:r>
      <w:r w:rsidRPr="00CA1AE0">
        <w:rPr>
          <w:rFonts w:ascii="Arial" w:eastAsia="Arial" w:hAnsi="Arial" w:cs="Arial"/>
          <w:spacing w:val="2"/>
          <w:sz w:val="22"/>
          <w:szCs w:val="22"/>
        </w:rPr>
        <w:t>o</w:t>
      </w:r>
      <w:r w:rsidRPr="00CA1AE0">
        <w:rPr>
          <w:rFonts w:ascii="Arial" w:eastAsia="Arial" w:hAnsi="Arial" w:cs="Arial"/>
          <w:sz w:val="22"/>
          <w:szCs w:val="22"/>
        </w:rPr>
        <w:t>nt</w:t>
      </w:r>
      <w:r w:rsidRPr="00CA1AE0">
        <w:rPr>
          <w:rFonts w:ascii="Arial" w:eastAsia="Arial" w:hAnsi="Arial" w:cs="Arial"/>
          <w:spacing w:val="-1"/>
          <w:sz w:val="22"/>
          <w:szCs w:val="22"/>
        </w:rPr>
        <w:t>e</w:t>
      </w:r>
      <w:r w:rsidRPr="00CA1AE0">
        <w:rPr>
          <w:rFonts w:ascii="Arial" w:eastAsia="Arial" w:hAnsi="Arial" w:cs="Arial"/>
          <w:spacing w:val="2"/>
          <w:sz w:val="22"/>
          <w:szCs w:val="22"/>
        </w:rPr>
        <w:t>n</w:t>
      </w:r>
      <w:r w:rsidRPr="00CA1AE0">
        <w:rPr>
          <w:rFonts w:ascii="Arial" w:eastAsia="Arial" w:hAnsi="Arial" w:cs="Arial"/>
          <w:sz w:val="22"/>
          <w:szCs w:val="22"/>
        </w:rPr>
        <w:t>ts</w:t>
      </w:r>
      <w:r w:rsidRPr="00CA1AE0">
        <w:rPr>
          <w:rFonts w:ascii="Arial" w:eastAsia="Arial" w:hAnsi="Arial" w:cs="Arial"/>
          <w:spacing w:val="-7"/>
          <w:sz w:val="22"/>
          <w:szCs w:val="22"/>
        </w:rPr>
        <w:t xml:space="preserve"> </w:t>
      </w:r>
      <w:r w:rsidRPr="00CA1AE0">
        <w:rPr>
          <w:rFonts w:ascii="Arial" w:eastAsia="Arial" w:hAnsi="Arial" w:cs="Arial"/>
          <w:sz w:val="22"/>
          <w:szCs w:val="22"/>
        </w:rPr>
        <w:t>of</w:t>
      </w:r>
      <w:r w:rsidRPr="00CA1AE0">
        <w:rPr>
          <w:rFonts w:ascii="Arial" w:eastAsia="Arial" w:hAnsi="Arial" w:cs="Arial"/>
          <w:spacing w:val="-1"/>
          <w:sz w:val="22"/>
          <w:szCs w:val="22"/>
        </w:rPr>
        <w:t xml:space="preserve"> </w:t>
      </w:r>
      <w:r w:rsidRPr="00CA1AE0">
        <w:rPr>
          <w:rFonts w:ascii="Arial" w:eastAsia="Arial" w:hAnsi="Arial" w:cs="Arial"/>
          <w:sz w:val="22"/>
          <w:szCs w:val="22"/>
        </w:rPr>
        <w:t>t</w:t>
      </w:r>
      <w:r w:rsidRPr="00CA1AE0">
        <w:rPr>
          <w:rFonts w:ascii="Arial" w:eastAsia="Arial" w:hAnsi="Arial" w:cs="Arial"/>
          <w:spacing w:val="-1"/>
          <w:sz w:val="22"/>
          <w:szCs w:val="22"/>
        </w:rPr>
        <w:t>h</w:t>
      </w:r>
      <w:r w:rsidRPr="00CA1AE0">
        <w:rPr>
          <w:rFonts w:ascii="Arial" w:eastAsia="Arial" w:hAnsi="Arial" w:cs="Arial"/>
          <w:sz w:val="22"/>
          <w:szCs w:val="22"/>
        </w:rPr>
        <w:t>e</w:t>
      </w:r>
      <w:r w:rsidRPr="00CA1AE0">
        <w:rPr>
          <w:rFonts w:ascii="Arial" w:eastAsia="Arial" w:hAnsi="Arial" w:cs="Arial"/>
          <w:spacing w:val="-3"/>
          <w:sz w:val="22"/>
          <w:szCs w:val="22"/>
        </w:rPr>
        <w:t xml:space="preserve"> </w:t>
      </w:r>
      <w:r w:rsidRPr="00CA1AE0">
        <w:rPr>
          <w:rFonts w:ascii="Arial" w:eastAsia="Arial" w:hAnsi="Arial" w:cs="Arial"/>
          <w:noProof/>
          <w:spacing w:val="1"/>
          <w:sz w:val="22"/>
          <w:szCs w:val="22"/>
        </w:rPr>
        <w:t>p</w:t>
      </w:r>
      <w:r w:rsidRPr="00CA1AE0">
        <w:rPr>
          <w:rFonts w:ascii="Arial" w:eastAsia="Arial" w:hAnsi="Arial" w:cs="Arial"/>
          <w:noProof/>
          <w:sz w:val="22"/>
          <w:szCs w:val="22"/>
        </w:rPr>
        <w:t>N</w:t>
      </w:r>
      <w:r w:rsidRPr="00CA1AE0">
        <w:rPr>
          <w:rFonts w:ascii="Arial" w:eastAsia="Arial" w:hAnsi="Arial" w:cs="Arial"/>
          <w:noProof/>
          <w:spacing w:val="-1"/>
          <w:sz w:val="22"/>
          <w:szCs w:val="22"/>
        </w:rPr>
        <w:t>A</w:t>
      </w:r>
      <w:r w:rsidRPr="00CA1AE0">
        <w:rPr>
          <w:rFonts w:ascii="Arial" w:eastAsia="Arial" w:hAnsi="Arial" w:cs="Arial"/>
          <w:noProof/>
          <w:spacing w:val="3"/>
          <w:sz w:val="22"/>
          <w:szCs w:val="22"/>
        </w:rPr>
        <w:t>T</w:t>
      </w:r>
      <w:r w:rsidRPr="00CA1AE0">
        <w:rPr>
          <w:rFonts w:ascii="Arial" w:eastAsia="Arial" w:hAnsi="Arial" w:cs="Arial"/>
          <w:noProof/>
          <w:sz w:val="22"/>
          <w:szCs w:val="22"/>
        </w:rPr>
        <w:t>E</w:t>
      </w:r>
      <w:r w:rsidRPr="00CA1AE0">
        <w:rPr>
          <w:rFonts w:ascii="Arial" w:eastAsia="Arial" w:hAnsi="Arial" w:cs="Arial"/>
          <w:spacing w:val="-7"/>
          <w:sz w:val="22"/>
          <w:szCs w:val="22"/>
        </w:rPr>
        <w:t xml:space="preserve"> </w:t>
      </w:r>
      <w:r w:rsidRPr="00CA1AE0">
        <w:rPr>
          <w:rFonts w:ascii="Arial" w:eastAsia="Arial" w:hAnsi="Arial" w:cs="Arial"/>
          <w:sz w:val="22"/>
          <w:szCs w:val="22"/>
        </w:rPr>
        <w:t>p</w:t>
      </w:r>
      <w:r w:rsidRPr="00CA1AE0">
        <w:rPr>
          <w:rFonts w:ascii="Arial" w:eastAsia="Arial" w:hAnsi="Arial" w:cs="Arial"/>
          <w:spacing w:val="-1"/>
          <w:sz w:val="22"/>
          <w:szCs w:val="22"/>
        </w:rPr>
        <w:t>a</w:t>
      </w:r>
      <w:r w:rsidRPr="00CA1AE0">
        <w:rPr>
          <w:rFonts w:ascii="Arial" w:eastAsia="Arial" w:hAnsi="Arial" w:cs="Arial"/>
          <w:spacing w:val="1"/>
          <w:sz w:val="22"/>
          <w:szCs w:val="22"/>
        </w:rPr>
        <w:t>c</w:t>
      </w:r>
      <w:r w:rsidRPr="00CA1AE0">
        <w:rPr>
          <w:rFonts w:ascii="Arial" w:eastAsia="Arial" w:hAnsi="Arial" w:cs="Arial"/>
          <w:spacing w:val="3"/>
          <w:sz w:val="22"/>
          <w:szCs w:val="22"/>
        </w:rPr>
        <w:t>k</w:t>
      </w:r>
      <w:r w:rsidRPr="00CA1AE0">
        <w:rPr>
          <w:rFonts w:ascii="Arial" w:eastAsia="Arial" w:hAnsi="Arial" w:cs="Arial"/>
          <w:sz w:val="22"/>
          <w:szCs w:val="22"/>
        </w:rPr>
        <w:t>a</w:t>
      </w:r>
      <w:r w:rsidRPr="00CA1AE0">
        <w:rPr>
          <w:rFonts w:ascii="Arial" w:eastAsia="Arial" w:hAnsi="Arial" w:cs="Arial"/>
          <w:spacing w:val="-1"/>
          <w:sz w:val="22"/>
          <w:szCs w:val="22"/>
        </w:rPr>
        <w:t>g</w:t>
      </w:r>
      <w:r w:rsidRPr="00CA1AE0">
        <w:rPr>
          <w:rFonts w:ascii="Arial" w:eastAsia="Arial" w:hAnsi="Arial" w:cs="Arial"/>
          <w:sz w:val="22"/>
          <w:szCs w:val="22"/>
        </w:rPr>
        <w:t>e</w:t>
      </w:r>
      <w:r w:rsidRPr="00CA1AE0">
        <w:rPr>
          <w:rFonts w:ascii="Arial" w:eastAsia="Arial" w:hAnsi="Arial" w:cs="Arial"/>
          <w:spacing w:val="-8"/>
          <w:sz w:val="22"/>
          <w:szCs w:val="22"/>
        </w:rPr>
        <w:t xml:space="preserve"> </w:t>
      </w:r>
      <w:r w:rsidRPr="00CA1AE0">
        <w:rPr>
          <w:rFonts w:ascii="Arial" w:eastAsia="Arial" w:hAnsi="Arial" w:cs="Arial"/>
          <w:spacing w:val="1"/>
          <w:sz w:val="22"/>
          <w:szCs w:val="22"/>
        </w:rPr>
        <w:t>u</w:t>
      </w:r>
      <w:r w:rsidRPr="00CA1AE0">
        <w:rPr>
          <w:rFonts w:ascii="Arial" w:eastAsia="Arial" w:hAnsi="Arial" w:cs="Arial"/>
          <w:sz w:val="22"/>
          <w:szCs w:val="22"/>
        </w:rPr>
        <w:t>p</w:t>
      </w:r>
      <w:r w:rsidRPr="00CA1AE0">
        <w:rPr>
          <w:rFonts w:ascii="Arial" w:eastAsia="Arial" w:hAnsi="Arial" w:cs="Arial"/>
          <w:spacing w:val="-1"/>
          <w:sz w:val="22"/>
          <w:szCs w:val="22"/>
        </w:rPr>
        <w:t>o</w:t>
      </w:r>
      <w:r w:rsidRPr="00CA1AE0">
        <w:rPr>
          <w:rFonts w:ascii="Arial" w:eastAsia="Arial" w:hAnsi="Arial" w:cs="Arial"/>
          <w:sz w:val="22"/>
          <w:szCs w:val="22"/>
        </w:rPr>
        <w:t>n u</w:t>
      </w:r>
      <w:r w:rsidRPr="00CA1AE0">
        <w:rPr>
          <w:rFonts w:ascii="Arial" w:eastAsia="Arial" w:hAnsi="Arial" w:cs="Arial"/>
          <w:spacing w:val="1"/>
          <w:sz w:val="22"/>
          <w:szCs w:val="22"/>
        </w:rPr>
        <w:t>n</w:t>
      </w:r>
      <w:r w:rsidRPr="00CA1AE0">
        <w:rPr>
          <w:rFonts w:ascii="Arial" w:eastAsia="Arial" w:hAnsi="Arial" w:cs="Arial"/>
          <w:spacing w:val="-1"/>
          <w:sz w:val="22"/>
          <w:szCs w:val="22"/>
        </w:rPr>
        <w:t>zi</w:t>
      </w:r>
      <w:r w:rsidRPr="00CA1AE0">
        <w:rPr>
          <w:rFonts w:ascii="Arial" w:eastAsia="Arial" w:hAnsi="Arial" w:cs="Arial"/>
          <w:spacing w:val="2"/>
          <w:sz w:val="22"/>
          <w:szCs w:val="22"/>
        </w:rPr>
        <w:t>p</w:t>
      </w:r>
      <w:r w:rsidRPr="00CA1AE0">
        <w:rPr>
          <w:rFonts w:ascii="Arial" w:eastAsia="Arial" w:hAnsi="Arial" w:cs="Arial"/>
          <w:sz w:val="22"/>
          <w:szCs w:val="22"/>
        </w:rPr>
        <w:t>p</w:t>
      </w:r>
      <w:r w:rsidRPr="00CA1AE0">
        <w:rPr>
          <w:rFonts w:ascii="Arial" w:eastAsia="Arial" w:hAnsi="Arial" w:cs="Arial"/>
          <w:spacing w:val="-1"/>
          <w:sz w:val="22"/>
          <w:szCs w:val="22"/>
        </w:rPr>
        <w:t>i</w:t>
      </w:r>
      <w:r w:rsidRPr="00CA1AE0">
        <w:rPr>
          <w:rFonts w:ascii="Arial" w:eastAsia="Arial" w:hAnsi="Arial" w:cs="Arial"/>
          <w:spacing w:val="2"/>
          <w:sz w:val="22"/>
          <w:szCs w:val="22"/>
        </w:rPr>
        <w:t>n</w:t>
      </w:r>
      <w:r w:rsidRPr="00CA1AE0">
        <w:rPr>
          <w:rFonts w:ascii="Arial" w:eastAsia="Arial" w:hAnsi="Arial" w:cs="Arial"/>
          <w:sz w:val="22"/>
          <w:szCs w:val="22"/>
        </w:rPr>
        <w:t>g.</w:t>
      </w:r>
      <w:r w:rsidRPr="00CA1AE0">
        <w:rPr>
          <w:rFonts w:ascii="Arial" w:eastAsia="Arial" w:hAnsi="Arial" w:cs="Arial"/>
          <w:spacing w:val="-10"/>
          <w:sz w:val="22"/>
          <w:szCs w:val="22"/>
        </w:rPr>
        <w:t xml:space="preserve"> </w:t>
      </w:r>
      <w:r w:rsidRPr="00CA1AE0">
        <w:rPr>
          <w:rFonts w:ascii="Arial" w:eastAsia="Arial" w:hAnsi="Arial" w:cs="Arial"/>
          <w:sz w:val="22"/>
          <w:szCs w:val="22"/>
        </w:rPr>
        <w:t>It</w:t>
      </w:r>
      <w:r w:rsidRPr="00CA1AE0">
        <w:rPr>
          <w:rFonts w:ascii="Arial" w:eastAsia="Arial" w:hAnsi="Arial" w:cs="Arial"/>
          <w:spacing w:val="1"/>
          <w:sz w:val="22"/>
          <w:szCs w:val="22"/>
        </w:rPr>
        <w:t xml:space="preserve"> c</w:t>
      </w:r>
      <w:r w:rsidRPr="00CA1AE0">
        <w:rPr>
          <w:rFonts w:ascii="Arial" w:eastAsia="Arial" w:hAnsi="Arial" w:cs="Arial"/>
          <w:sz w:val="22"/>
          <w:szCs w:val="22"/>
        </w:rPr>
        <w:t>o</w:t>
      </w:r>
      <w:r w:rsidRPr="00CA1AE0">
        <w:rPr>
          <w:rFonts w:ascii="Arial" w:eastAsia="Arial" w:hAnsi="Arial" w:cs="Arial"/>
          <w:spacing w:val="-1"/>
          <w:sz w:val="22"/>
          <w:szCs w:val="22"/>
        </w:rPr>
        <w:t>n</w:t>
      </w:r>
      <w:r w:rsidRPr="00CA1AE0">
        <w:rPr>
          <w:rFonts w:ascii="Arial" w:eastAsia="Arial" w:hAnsi="Arial" w:cs="Arial"/>
          <w:sz w:val="22"/>
          <w:szCs w:val="22"/>
        </w:rPr>
        <w:t>t</w:t>
      </w:r>
      <w:r w:rsidRPr="00CA1AE0">
        <w:rPr>
          <w:rFonts w:ascii="Arial" w:eastAsia="Arial" w:hAnsi="Arial" w:cs="Arial"/>
          <w:spacing w:val="2"/>
          <w:sz w:val="22"/>
          <w:szCs w:val="22"/>
        </w:rPr>
        <w:t>a</w:t>
      </w:r>
      <w:r w:rsidRPr="00CA1AE0">
        <w:rPr>
          <w:rFonts w:ascii="Arial" w:eastAsia="Arial" w:hAnsi="Arial" w:cs="Arial"/>
          <w:spacing w:val="-1"/>
          <w:sz w:val="22"/>
          <w:szCs w:val="22"/>
        </w:rPr>
        <w:t>i</w:t>
      </w:r>
      <w:r w:rsidRPr="00CA1AE0">
        <w:rPr>
          <w:rFonts w:ascii="Arial" w:eastAsia="Arial" w:hAnsi="Arial" w:cs="Arial"/>
          <w:sz w:val="22"/>
          <w:szCs w:val="22"/>
        </w:rPr>
        <w:t>ns</w:t>
      </w:r>
      <w:r w:rsidRPr="00CA1AE0">
        <w:rPr>
          <w:rFonts w:ascii="Arial" w:eastAsia="Arial" w:hAnsi="Arial" w:cs="Arial"/>
          <w:spacing w:val="-6"/>
          <w:sz w:val="22"/>
          <w:szCs w:val="22"/>
        </w:rPr>
        <w:t xml:space="preserve"> </w:t>
      </w:r>
      <w:r w:rsidRPr="00CA1AE0">
        <w:rPr>
          <w:rFonts w:ascii="Arial" w:eastAsia="Arial" w:hAnsi="Arial" w:cs="Arial"/>
          <w:spacing w:val="2"/>
          <w:sz w:val="22"/>
          <w:szCs w:val="22"/>
        </w:rPr>
        <w:t>t</w:t>
      </w:r>
      <w:r w:rsidRPr="00CA1AE0">
        <w:rPr>
          <w:rFonts w:ascii="Arial" w:eastAsia="Arial" w:hAnsi="Arial" w:cs="Arial"/>
          <w:sz w:val="22"/>
          <w:szCs w:val="22"/>
        </w:rPr>
        <w:t>he</w:t>
      </w:r>
      <w:r w:rsidRPr="00CA1AE0">
        <w:rPr>
          <w:rFonts w:ascii="Arial" w:eastAsia="Arial" w:hAnsi="Arial" w:cs="Arial"/>
          <w:spacing w:val="-2"/>
          <w:sz w:val="22"/>
          <w:szCs w:val="22"/>
        </w:rPr>
        <w:t xml:space="preserve"> </w:t>
      </w:r>
      <w:r w:rsidRPr="00CA1AE0">
        <w:rPr>
          <w:rFonts w:ascii="Arial" w:eastAsia="Arial" w:hAnsi="Arial" w:cs="Arial"/>
          <w:spacing w:val="-1"/>
          <w:sz w:val="22"/>
          <w:szCs w:val="22"/>
        </w:rPr>
        <w:t>i</w:t>
      </w:r>
      <w:r w:rsidRPr="00CA1AE0">
        <w:rPr>
          <w:rFonts w:ascii="Arial" w:eastAsia="Arial" w:hAnsi="Arial" w:cs="Arial"/>
          <w:spacing w:val="2"/>
          <w:sz w:val="22"/>
          <w:szCs w:val="22"/>
        </w:rPr>
        <w:t>n</w:t>
      </w:r>
      <w:r w:rsidRPr="00CA1AE0">
        <w:rPr>
          <w:rFonts w:ascii="Arial" w:eastAsia="Arial" w:hAnsi="Arial" w:cs="Arial"/>
          <w:spacing w:val="1"/>
          <w:sz w:val="22"/>
          <w:szCs w:val="22"/>
        </w:rPr>
        <w:t>s</w:t>
      </w:r>
      <w:r w:rsidRPr="00CA1AE0">
        <w:rPr>
          <w:rFonts w:ascii="Arial" w:eastAsia="Arial" w:hAnsi="Arial" w:cs="Arial"/>
          <w:sz w:val="22"/>
          <w:szCs w:val="22"/>
        </w:rPr>
        <w:t>ta</w:t>
      </w:r>
      <w:r w:rsidRPr="00CA1AE0">
        <w:rPr>
          <w:rFonts w:ascii="Arial" w:eastAsia="Arial" w:hAnsi="Arial" w:cs="Arial"/>
          <w:spacing w:val="-2"/>
          <w:sz w:val="22"/>
          <w:szCs w:val="22"/>
        </w:rPr>
        <w:t>l</w:t>
      </w:r>
      <w:r w:rsidRPr="00CA1AE0">
        <w:rPr>
          <w:rFonts w:ascii="Arial" w:eastAsia="Arial" w:hAnsi="Arial" w:cs="Arial"/>
          <w:spacing w:val="1"/>
          <w:sz w:val="22"/>
          <w:szCs w:val="22"/>
        </w:rPr>
        <w:t>l</w:t>
      </w:r>
      <w:r w:rsidRPr="00CA1AE0">
        <w:rPr>
          <w:rFonts w:ascii="Arial" w:eastAsia="Arial" w:hAnsi="Arial" w:cs="Arial"/>
          <w:sz w:val="22"/>
          <w:szCs w:val="22"/>
        </w:rPr>
        <w:t>er</w:t>
      </w:r>
      <w:r w:rsidRPr="00CA1AE0">
        <w:rPr>
          <w:rFonts w:ascii="Arial" w:eastAsia="Arial" w:hAnsi="Arial" w:cs="Arial"/>
          <w:spacing w:val="-7"/>
          <w:sz w:val="22"/>
          <w:szCs w:val="22"/>
        </w:rPr>
        <w:t xml:space="preserve"> </w:t>
      </w:r>
      <w:r w:rsidRPr="00CA1AE0">
        <w:rPr>
          <w:rFonts w:ascii="Arial" w:eastAsia="Arial" w:hAnsi="Arial" w:cs="Arial"/>
          <w:sz w:val="22"/>
          <w:szCs w:val="22"/>
        </w:rPr>
        <w:t>pa</w:t>
      </w:r>
      <w:r w:rsidRPr="00CA1AE0">
        <w:rPr>
          <w:rFonts w:ascii="Arial" w:eastAsia="Arial" w:hAnsi="Arial" w:cs="Arial"/>
          <w:spacing w:val="1"/>
          <w:sz w:val="22"/>
          <w:szCs w:val="22"/>
        </w:rPr>
        <w:t>c</w:t>
      </w:r>
      <w:r w:rsidRPr="00CA1AE0">
        <w:rPr>
          <w:rFonts w:ascii="Arial" w:eastAsia="Arial" w:hAnsi="Arial" w:cs="Arial"/>
          <w:spacing w:val="3"/>
          <w:sz w:val="22"/>
          <w:szCs w:val="22"/>
        </w:rPr>
        <w:t>k</w:t>
      </w:r>
      <w:r w:rsidRPr="00CA1AE0">
        <w:rPr>
          <w:rFonts w:ascii="Arial" w:eastAsia="Arial" w:hAnsi="Arial" w:cs="Arial"/>
          <w:sz w:val="22"/>
          <w:szCs w:val="22"/>
        </w:rPr>
        <w:t>a</w:t>
      </w:r>
      <w:r w:rsidRPr="00CA1AE0">
        <w:rPr>
          <w:rFonts w:ascii="Arial" w:eastAsia="Arial" w:hAnsi="Arial" w:cs="Arial"/>
          <w:spacing w:val="-1"/>
          <w:sz w:val="22"/>
          <w:szCs w:val="22"/>
        </w:rPr>
        <w:t>g</w:t>
      </w:r>
      <w:r w:rsidRPr="00CA1AE0">
        <w:rPr>
          <w:rFonts w:ascii="Arial" w:eastAsia="Arial" w:hAnsi="Arial" w:cs="Arial"/>
          <w:sz w:val="22"/>
          <w:szCs w:val="22"/>
        </w:rPr>
        <w:t>e</w:t>
      </w:r>
      <w:r w:rsidRPr="00CA1AE0">
        <w:rPr>
          <w:rFonts w:ascii="Arial" w:eastAsia="Arial" w:hAnsi="Arial" w:cs="Arial"/>
          <w:spacing w:val="1"/>
          <w:sz w:val="22"/>
          <w:szCs w:val="22"/>
        </w:rPr>
        <w:t>s</w:t>
      </w:r>
      <w:r w:rsidRPr="00CA1AE0">
        <w:rPr>
          <w:rFonts w:ascii="Arial" w:eastAsia="Arial" w:hAnsi="Arial" w:cs="Arial"/>
          <w:sz w:val="22"/>
          <w:szCs w:val="22"/>
        </w:rPr>
        <w:t>,</w:t>
      </w:r>
      <w:r w:rsidRPr="00CA1AE0">
        <w:rPr>
          <w:rFonts w:ascii="Arial" w:eastAsia="Arial" w:hAnsi="Arial" w:cs="Arial"/>
          <w:spacing w:val="-9"/>
          <w:sz w:val="22"/>
          <w:szCs w:val="22"/>
        </w:rPr>
        <w:t xml:space="preserve"> </w:t>
      </w:r>
      <w:r w:rsidRPr="00CA1AE0">
        <w:rPr>
          <w:rFonts w:ascii="Arial" w:eastAsia="Arial" w:hAnsi="Arial" w:cs="Arial"/>
          <w:spacing w:val="-1"/>
          <w:sz w:val="22"/>
          <w:szCs w:val="22"/>
        </w:rPr>
        <w:t>h</w:t>
      </w:r>
      <w:r w:rsidRPr="00CA1AE0">
        <w:rPr>
          <w:rFonts w:ascii="Arial" w:eastAsia="Arial" w:hAnsi="Arial" w:cs="Arial"/>
          <w:spacing w:val="2"/>
          <w:sz w:val="22"/>
          <w:szCs w:val="22"/>
        </w:rPr>
        <w:t>e</w:t>
      </w:r>
      <w:r w:rsidRPr="00CA1AE0">
        <w:rPr>
          <w:rFonts w:ascii="Arial" w:eastAsia="Arial" w:hAnsi="Arial" w:cs="Arial"/>
          <w:spacing w:val="-1"/>
          <w:sz w:val="22"/>
          <w:szCs w:val="22"/>
        </w:rPr>
        <w:t>l</w:t>
      </w:r>
      <w:r w:rsidRPr="00CA1AE0">
        <w:rPr>
          <w:rFonts w:ascii="Arial" w:eastAsia="Arial" w:hAnsi="Arial" w:cs="Arial"/>
          <w:sz w:val="22"/>
          <w:szCs w:val="22"/>
        </w:rPr>
        <w:t>p</w:t>
      </w:r>
      <w:r w:rsidRPr="00CA1AE0">
        <w:rPr>
          <w:rFonts w:ascii="Arial" w:eastAsia="Arial" w:hAnsi="Arial" w:cs="Arial"/>
          <w:spacing w:val="-1"/>
          <w:sz w:val="22"/>
          <w:szCs w:val="22"/>
        </w:rPr>
        <w:t>e</w:t>
      </w:r>
      <w:r w:rsidRPr="00CA1AE0">
        <w:rPr>
          <w:rFonts w:ascii="Arial" w:eastAsia="Arial" w:hAnsi="Arial" w:cs="Arial"/>
          <w:sz w:val="22"/>
          <w:szCs w:val="22"/>
        </w:rPr>
        <w:t>r</w:t>
      </w:r>
      <w:r w:rsidRPr="00CA1AE0">
        <w:rPr>
          <w:rFonts w:ascii="Arial" w:eastAsia="Arial" w:hAnsi="Arial" w:cs="Arial"/>
          <w:spacing w:val="-5"/>
          <w:sz w:val="22"/>
          <w:szCs w:val="22"/>
        </w:rPr>
        <w:t xml:space="preserve"> </w:t>
      </w:r>
      <w:r w:rsidRPr="00CA1AE0">
        <w:rPr>
          <w:rFonts w:ascii="Arial" w:eastAsia="Arial" w:hAnsi="Arial" w:cs="Arial"/>
          <w:spacing w:val="1"/>
          <w:sz w:val="22"/>
          <w:szCs w:val="22"/>
        </w:rPr>
        <w:t>scr</w:t>
      </w:r>
      <w:r w:rsidRPr="00CA1AE0">
        <w:rPr>
          <w:rFonts w:ascii="Arial" w:eastAsia="Arial" w:hAnsi="Arial" w:cs="Arial"/>
          <w:spacing w:val="-1"/>
          <w:sz w:val="22"/>
          <w:szCs w:val="22"/>
        </w:rPr>
        <w:t>i</w:t>
      </w:r>
      <w:r w:rsidRPr="00CA1AE0">
        <w:rPr>
          <w:rFonts w:ascii="Arial" w:eastAsia="Arial" w:hAnsi="Arial" w:cs="Arial"/>
          <w:sz w:val="22"/>
          <w:szCs w:val="22"/>
        </w:rPr>
        <w:t>pts</w:t>
      </w:r>
      <w:r w:rsidRPr="00CA1AE0">
        <w:rPr>
          <w:rFonts w:ascii="Arial" w:eastAsia="Arial" w:hAnsi="Arial" w:cs="Arial"/>
          <w:spacing w:val="-6"/>
          <w:sz w:val="22"/>
          <w:szCs w:val="22"/>
        </w:rPr>
        <w:t xml:space="preserve"> </w:t>
      </w:r>
      <w:r w:rsidRPr="00CA1AE0">
        <w:rPr>
          <w:rFonts w:ascii="Arial" w:eastAsia="Arial" w:hAnsi="Arial" w:cs="Arial"/>
          <w:noProof/>
          <w:spacing w:val="2"/>
          <w:sz w:val="22"/>
          <w:szCs w:val="22"/>
        </w:rPr>
        <w:t>a</w:t>
      </w:r>
      <w:r w:rsidRPr="00CA1AE0">
        <w:rPr>
          <w:rFonts w:ascii="Arial" w:eastAsia="Arial" w:hAnsi="Arial" w:cs="Arial"/>
          <w:noProof/>
          <w:sz w:val="22"/>
          <w:szCs w:val="22"/>
        </w:rPr>
        <w:t>nd</w:t>
      </w:r>
      <w:r w:rsidRPr="00CA1AE0">
        <w:rPr>
          <w:rFonts w:ascii="Arial" w:eastAsia="Arial" w:hAnsi="Arial" w:cs="Arial"/>
          <w:spacing w:val="-4"/>
          <w:sz w:val="22"/>
          <w:szCs w:val="22"/>
        </w:rPr>
        <w:t xml:space="preserve"> </w:t>
      </w:r>
      <w:r w:rsidRPr="00CA1AE0">
        <w:rPr>
          <w:rFonts w:ascii="Arial" w:eastAsia="Arial" w:hAnsi="Arial" w:cs="Arial"/>
          <w:sz w:val="22"/>
          <w:szCs w:val="22"/>
        </w:rPr>
        <w:t>user</w:t>
      </w:r>
      <w:r w:rsidRPr="00CA1AE0">
        <w:rPr>
          <w:rFonts w:ascii="Arial" w:eastAsia="Arial" w:hAnsi="Arial" w:cs="Arial"/>
          <w:spacing w:val="-1"/>
          <w:sz w:val="22"/>
          <w:szCs w:val="22"/>
        </w:rPr>
        <w:t xml:space="preserve"> </w:t>
      </w:r>
      <w:r w:rsidRPr="00CA1AE0">
        <w:rPr>
          <w:rFonts w:ascii="Arial" w:eastAsia="Arial" w:hAnsi="Arial" w:cs="Arial"/>
          <w:sz w:val="22"/>
          <w:szCs w:val="22"/>
        </w:rPr>
        <w:t>g</w:t>
      </w:r>
      <w:r w:rsidRPr="00CA1AE0">
        <w:rPr>
          <w:rFonts w:ascii="Arial" w:eastAsia="Arial" w:hAnsi="Arial" w:cs="Arial"/>
          <w:spacing w:val="1"/>
          <w:sz w:val="22"/>
          <w:szCs w:val="22"/>
        </w:rPr>
        <w:t>u</w:t>
      </w:r>
      <w:r w:rsidRPr="00CA1AE0">
        <w:rPr>
          <w:rFonts w:ascii="Arial" w:eastAsia="Arial" w:hAnsi="Arial" w:cs="Arial"/>
          <w:spacing w:val="-1"/>
          <w:sz w:val="22"/>
          <w:szCs w:val="22"/>
        </w:rPr>
        <w:t>i</w:t>
      </w:r>
      <w:r w:rsidRPr="00CA1AE0">
        <w:rPr>
          <w:rFonts w:ascii="Arial" w:eastAsia="Arial" w:hAnsi="Arial" w:cs="Arial"/>
          <w:sz w:val="22"/>
          <w:szCs w:val="22"/>
        </w:rPr>
        <w:t>d</w:t>
      </w:r>
      <w:r w:rsidRPr="00CA1AE0">
        <w:rPr>
          <w:rFonts w:ascii="Arial" w:eastAsia="Arial" w:hAnsi="Arial" w:cs="Arial"/>
          <w:spacing w:val="-1"/>
          <w:sz w:val="22"/>
          <w:szCs w:val="22"/>
        </w:rPr>
        <w:t>e</w:t>
      </w:r>
      <w:r w:rsidRPr="00CA1AE0">
        <w:rPr>
          <w:rFonts w:ascii="Arial" w:eastAsia="Arial" w:hAnsi="Arial" w:cs="Arial"/>
          <w:sz w:val="22"/>
          <w:szCs w:val="22"/>
        </w:rPr>
        <w:t>:</w:t>
      </w:r>
    </w:p>
    <w:p w14:paraId="32A3C2FF" w14:textId="77777777" w:rsidR="00CF4B3B" w:rsidRPr="00CA1AE0" w:rsidRDefault="00CF4B3B" w:rsidP="00846918">
      <w:pPr>
        <w:spacing w:before="10" w:line="120" w:lineRule="exact"/>
        <w:rPr>
          <w:rFonts w:ascii="Arial" w:hAnsi="Arial" w:cs="Arial"/>
          <w:sz w:val="22"/>
          <w:szCs w:val="22"/>
        </w:rPr>
      </w:pPr>
    </w:p>
    <w:p w14:paraId="73868DC8" w14:textId="3BFA03F6" w:rsidR="00CF4B3B" w:rsidRPr="00CA1AE0" w:rsidRDefault="00971A67" w:rsidP="00846918">
      <w:pPr>
        <w:ind w:left="1080"/>
        <w:rPr>
          <w:rFonts w:ascii="Arial" w:eastAsia="Arial" w:hAnsi="Arial" w:cs="Arial"/>
          <w:sz w:val="22"/>
          <w:szCs w:val="22"/>
        </w:rPr>
      </w:pPr>
      <w:r w:rsidRPr="00CA1AE0">
        <w:rPr>
          <w:rFonts w:ascii="Arial" w:eastAsia="Arial" w:hAnsi="Arial" w:cs="Arial"/>
          <w:sz w:val="22"/>
          <w:szCs w:val="22"/>
        </w:rPr>
        <w:t xml:space="preserve">•    </w:t>
      </w:r>
      <w:r w:rsidRPr="00CA1AE0">
        <w:rPr>
          <w:rFonts w:ascii="Arial" w:eastAsia="Arial" w:hAnsi="Arial" w:cs="Arial"/>
          <w:spacing w:val="12"/>
          <w:sz w:val="22"/>
          <w:szCs w:val="22"/>
        </w:rPr>
        <w:t xml:space="preserve"> </w:t>
      </w:r>
      <w:r w:rsidRPr="00CA1AE0">
        <w:rPr>
          <w:rFonts w:ascii="Arial" w:eastAsia="Arial" w:hAnsi="Arial" w:cs="Arial"/>
          <w:noProof/>
          <w:spacing w:val="1"/>
          <w:sz w:val="22"/>
          <w:szCs w:val="22"/>
        </w:rPr>
        <w:t>p</w:t>
      </w:r>
      <w:r w:rsidRPr="00CA1AE0">
        <w:rPr>
          <w:rFonts w:ascii="Arial" w:eastAsia="Arial" w:hAnsi="Arial" w:cs="Arial"/>
          <w:noProof/>
          <w:sz w:val="22"/>
          <w:szCs w:val="22"/>
        </w:rPr>
        <w:t>n</w:t>
      </w:r>
      <w:r w:rsidRPr="00CA1AE0">
        <w:rPr>
          <w:rFonts w:ascii="Arial" w:eastAsia="Arial" w:hAnsi="Arial" w:cs="Arial"/>
          <w:noProof/>
          <w:spacing w:val="-1"/>
          <w:sz w:val="22"/>
          <w:szCs w:val="22"/>
        </w:rPr>
        <w:t>a</w:t>
      </w:r>
      <w:r w:rsidRPr="00CA1AE0">
        <w:rPr>
          <w:rFonts w:ascii="Arial" w:eastAsia="Arial" w:hAnsi="Arial" w:cs="Arial"/>
          <w:noProof/>
          <w:spacing w:val="2"/>
          <w:sz w:val="22"/>
          <w:szCs w:val="22"/>
        </w:rPr>
        <w:t>t</w:t>
      </w:r>
      <w:r w:rsidRPr="00CA1AE0">
        <w:rPr>
          <w:rFonts w:ascii="Arial" w:eastAsia="Arial" w:hAnsi="Arial" w:cs="Arial"/>
          <w:noProof/>
          <w:sz w:val="22"/>
          <w:szCs w:val="22"/>
        </w:rPr>
        <w:t>e</w:t>
      </w:r>
      <w:r w:rsidRPr="00CA1AE0">
        <w:rPr>
          <w:rFonts w:ascii="Arial" w:eastAsia="Arial" w:hAnsi="Arial" w:cs="Arial"/>
          <w:spacing w:val="1"/>
          <w:sz w:val="22"/>
          <w:szCs w:val="22"/>
        </w:rPr>
        <w:t>-</w:t>
      </w:r>
      <w:r w:rsidR="004D19D5" w:rsidRPr="00CA1AE0">
        <w:rPr>
          <w:rFonts w:ascii="Arial" w:eastAsia="Arial" w:hAnsi="Arial" w:cs="Arial"/>
          <w:sz w:val="22"/>
          <w:szCs w:val="22"/>
        </w:rPr>
        <w:t>9.7</w:t>
      </w:r>
      <w:r w:rsidRPr="00CA1AE0">
        <w:rPr>
          <w:rFonts w:ascii="Arial" w:eastAsia="Arial" w:hAnsi="Arial" w:cs="Arial"/>
          <w:sz w:val="22"/>
          <w:szCs w:val="22"/>
        </w:rPr>
        <w:t>.</w:t>
      </w:r>
      <w:r w:rsidRPr="00CA1AE0">
        <w:rPr>
          <w:rFonts w:ascii="Arial" w:eastAsia="Arial" w:hAnsi="Arial" w:cs="Arial"/>
          <w:spacing w:val="1"/>
          <w:sz w:val="22"/>
          <w:szCs w:val="22"/>
        </w:rPr>
        <w:t>n</w:t>
      </w:r>
      <w:r w:rsidRPr="00CA1AE0">
        <w:rPr>
          <w:rFonts w:ascii="Arial" w:eastAsia="Arial" w:hAnsi="Arial" w:cs="Arial"/>
          <w:sz w:val="22"/>
          <w:szCs w:val="22"/>
        </w:rPr>
        <w:t>pm</w:t>
      </w:r>
    </w:p>
    <w:p w14:paraId="7CE24DC9" w14:textId="74E63D3B" w:rsidR="002405D1" w:rsidRPr="00CA1AE0" w:rsidRDefault="002405D1" w:rsidP="00846918">
      <w:pPr>
        <w:ind w:left="1080"/>
        <w:rPr>
          <w:rFonts w:ascii="Arial" w:eastAsia="Arial" w:hAnsi="Arial" w:cs="Arial"/>
          <w:sz w:val="22"/>
          <w:szCs w:val="22"/>
        </w:rPr>
      </w:pPr>
      <w:r w:rsidRPr="00CA1AE0">
        <w:rPr>
          <w:rFonts w:ascii="Arial" w:eastAsia="Arial" w:hAnsi="Arial" w:cs="Arial"/>
          <w:sz w:val="22"/>
          <w:szCs w:val="22"/>
        </w:rPr>
        <w:t xml:space="preserve">•     </w:t>
      </w:r>
      <w:r w:rsidRPr="00CA1AE0">
        <w:rPr>
          <w:rFonts w:ascii="Arial" w:eastAsia="Arial" w:hAnsi="Arial" w:cs="Arial"/>
          <w:noProof/>
          <w:spacing w:val="1"/>
          <w:sz w:val="22"/>
          <w:szCs w:val="22"/>
        </w:rPr>
        <w:t>pNATE_notice.pdf</w:t>
      </w:r>
    </w:p>
    <w:p w14:paraId="0BFA18C3" w14:textId="77777777" w:rsidR="00CF4B3B" w:rsidRPr="00CA1AE0" w:rsidRDefault="00971A67" w:rsidP="00846918">
      <w:pPr>
        <w:spacing w:before="12"/>
        <w:ind w:left="1080"/>
        <w:rPr>
          <w:rFonts w:ascii="Arial" w:eastAsia="Arial" w:hAnsi="Arial" w:cs="Arial"/>
          <w:sz w:val="22"/>
          <w:szCs w:val="22"/>
        </w:rPr>
      </w:pPr>
      <w:r w:rsidRPr="00CA1AE0">
        <w:rPr>
          <w:rFonts w:ascii="Arial" w:eastAsia="Arial" w:hAnsi="Arial" w:cs="Arial"/>
          <w:sz w:val="22"/>
          <w:szCs w:val="22"/>
        </w:rPr>
        <w:t xml:space="preserve">•    </w:t>
      </w:r>
      <w:r w:rsidRPr="00CA1AE0">
        <w:rPr>
          <w:rFonts w:ascii="Arial" w:eastAsia="Arial" w:hAnsi="Arial" w:cs="Arial"/>
          <w:spacing w:val="12"/>
          <w:sz w:val="22"/>
          <w:szCs w:val="22"/>
        </w:rPr>
        <w:t xml:space="preserve"> </w:t>
      </w:r>
      <w:r w:rsidRPr="00CA1AE0">
        <w:rPr>
          <w:rFonts w:ascii="Arial" w:eastAsia="Arial" w:hAnsi="Arial" w:cs="Arial"/>
          <w:noProof/>
          <w:sz w:val="22"/>
          <w:szCs w:val="22"/>
        </w:rPr>
        <w:t>np</w:t>
      </w:r>
      <w:r w:rsidRPr="00CA1AE0">
        <w:rPr>
          <w:rFonts w:ascii="Arial" w:eastAsia="Arial" w:hAnsi="Arial" w:cs="Arial"/>
          <w:noProof/>
          <w:spacing w:val="4"/>
          <w:sz w:val="22"/>
          <w:szCs w:val="22"/>
        </w:rPr>
        <w:t>m</w:t>
      </w:r>
      <w:r w:rsidRPr="00CA1AE0">
        <w:rPr>
          <w:rFonts w:ascii="Arial" w:eastAsia="Arial" w:hAnsi="Arial" w:cs="Arial"/>
          <w:spacing w:val="1"/>
          <w:sz w:val="22"/>
          <w:szCs w:val="22"/>
        </w:rPr>
        <w:t>-</w:t>
      </w:r>
      <w:r w:rsidRPr="00CA1AE0">
        <w:rPr>
          <w:rFonts w:ascii="Arial" w:eastAsia="Arial" w:hAnsi="Arial" w:cs="Arial"/>
          <w:sz w:val="22"/>
          <w:szCs w:val="22"/>
        </w:rPr>
        <w:t>1.</w:t>
      </w:r>
      <w:r w:rsidRPr="00CA1AE0">
        <w:rPr>
          <w:rFonts w:ascii="Arial" w:eastAsia="Arial" w:hAnsi="Arial" w:cs="Arial"/>
          <w:spacing w:val="-1"/>
          <w:sz w:val="22"/>
          <w:szCs w:val="22"/>
        </w:rPr>
        <w:t>0</w:t>
      </w:r>
      <w:r w:rsidRPr="00CA1AE0">
        <w:rPr>
          <w:rFonts w:ascii="Arial" w:eastAsia="Arial" w:hAnsi="Arial" w:cs="Arial"/>
          <w:sz w:val="22"/>
          <w:szCs w:val="22"/>
        </w:rPr>
        <w:t>.6</w:t>
      </w:r>
      <w:r w:rsidRPr="00CA1AE0">
        <w:rPr>
          <w:rFonts w:ascii="Arial" w:eastAsia="Arial" w:hAnsi="Arial" w:cs="Arial"/>
          <w:spacing w:val="1"/>
          <w:sz w:val="22"/>
          <w:szCs w:val="22"/>
        </w:rPr>
        <w:t>.</w:t>
      </w:r>
      <w:r w:rsidRPr="00CA1AE0">
        <w:rPr>
          <w:rFonts w:ascii="Arial" w:eastAsia="Arial" w:hAnsi="Arial" w:cs="Arial"/>
          <w:spacing w:val="-1"/>
          <w:sz w:val="22"/>
          <w:szCs w:val="22"/>
        </w:rPr>
        <w:t>zi</w:t>
      </w:r>
      <w:r w:rsidRPr="00CA1AE0">
        <w:rPr>
          <w:rFonts w:ascii="Arial" w:eastAsia="Arial" w:hAnsi="Arial" w:cs="Arial"/>
          <w:sz w:val="22"/>
          <w:szCs w:val="22"/>
        </w:rPr>
        <w:t>p</w:t>
      </w:r>
    </w:p>
    <w:p w14:paraId="207B20F9" w14:textId="77777777" w:rsidR="00CF4B3B" w:rsidRPr="00CA1AE0" w:rsidRDefault="00971A67" w:rsidP="00846918">
      <w:pPr>
        <w:spacing w:before="15"/>
        <w:ind w:left="1080"/>
        <w:rPr>
          <w:rFonts w:ascii="Arial" w:eastAsia="Arial" w:hAnsi="Arial" w:cs="Arial"/>
          <w:sz w:val="22"/>
          <w:szCs w:val="22"/>
        </w:rPr>
      </w:pPr>
      <w:r w:rsidRPr="00CA1AE0">
        <w:rPr>
          <w:rFonts w:ascii="Arial" w:eastAsia="Arial" w:hAnsi="Arial" w:cs="Arial"/>
          <w:sz w:val="22"/>
          <w:szCs w:val="22"/>
        </w:rPr>
        <w:t xml:space="preserve">•    </w:t>
      </w:r>
      <w:r w:rsidRPr="00CA1AE0">
        <w:rPr>
          <w:rFonts w:ascii="Arial" w:eastAsia="Arial" w:hAnsi="Arial" w:cs="Arial"/>
          <w:spacing w:val="12"/>
          <w:sz w:val="22"/>
          <w:szCs w:val="22"/>
        </w:rPr>
        <w:t xml:space="preserve"> </w:t>
      </w:r>
      <w:r w:rsidRPr="00CA1AE0">
        <w:rPr>
          <w:rFonts w:ascii="Arial" w:eastAsia="Arial" w:hAnsi="Arial" w:cs="Arial"/>
          <w:spacing w:val="1"/>
          <w:sz w:val="22"/>
          <w:szCs w:val="22"/>
        </w:rPr>
        <w:t>r</w:t>
      </w:r>
      <w:r w:rsidRPr="00CA1AE0">
        <w:rPr>
          <w:rFonts w:ascii="Arial" w:eastAsia="Arial" w:hAnsi="Arial" w:cs="Arial"/>
          <w:sz w:val="22"/>
          <w:szCs w:val="22"/>
        </w:rPr>
        <w:t>e</w:t>
      </w:r>
      <w:r w:rsidRPr="00CA1AE0">
        <w:rPr>
          <w:rFonts w:ascii="Arial" w:eastAsia="Arial" w:hAnsi="Arial" w:cs="Arial"/>
          <w:spacing w:val="-1"/>
          <w:sz w:val="22"/>
          <w:szCs w:val="22"/>
        </w:rPr>
        <w:t>l</w:t>
      </w:r>
      <w:r w:rsidRPr="00CA1AE0">
        <w:rPr>
          <w:rFonts w:ascii="Arial" w:eastAsia="Arial" w:hAnsi="Arial" w:cs="Arial"/>
          <w:sz w:val="22"/>
          <w:szCs w:val="22"/>
        </w:rPr>
        <w:t>e</w:t>
      </w:r>
      <w:r w:rsidRPr="00CA1AE0">
        <w:rPr>
          <w:rFonts w:ascii="Arial" w:eastAsia="Arial" w:hAnsi="Arial" w:cs="Arial"/>
          <w:spacing w:val="-1"/>
          <w:sz w:val="22"/>
          <w:szCs w:val="22"/>
        </w:rPr>
        <w:t>a</w:t>
      </w:r>
      <w:r w:rsidRPr="00CA1AE0">
        <w:rPr>
          <w:rFonts w:ascii="Arial" w:eastAsia="Arial" w:hAnsi="Arial" w:cs="Arial"/>
          <w:spacing w:val="1"/>
          <w:sz w:val="22"/>
          <w:szCs w:val="22"/>
        </w:rPr>
        <w:t>s</w:t>
      </w:r>
      <w:r w:rsidRPr="00CA1AE0">
        <w:rPr>
          <w:rFonts w:ascii="Arial" w:eastAsia="Arial" w:hAnsi="Arial" w:cs="Arial"/>
          <w:sz w:val="22"/>
          <w:szCs w:val="22"/>
        </w:rPr>
        <w:t>e</w:t>
      </w:r>
      <w:r w:rsidRPr="00CA1AE0">
        <w:rPr>
          <w:rFonts w:ascii="Arial" w:eastAsia="Arial" w:hAnsi="Arial" w:cs="Arial"/>
          <w:spacing w:val="1"/>
          <w:sz w:val="22"/>
          <w:szCs w:val="22"/>
        </w:rPr>
        <w:t>-</w:t>
      </w:r>
      <w:r w:rsidRPr="00CA1AE0">
        <w:rPr>
          <w:rFonts w:ascii="Arial" w:eastAsia="Arial" w:hAnsi="Arial" w:cs="Arial"/>
          <w:spacing w:val="2"/>
          <w:sz w:val="22"/>
          <w:szCs w:val="22"/>
        </w:rPr>
        <w:t>n</w:t>
      </w:r>
      <w:r w:rsidRPr="00CA1AE0">
        <w:rPr>
          <w:rFonts w:ascii="Arial" w:eastAsia="Arial" w:hAnsi="Arial" w:cs="Arial"/>
          <w:sz w:val="22"/>
          <w:szCs w:val="22"/>
        </w:rPr>
        <w:t>ot</w:t>
      </w:r>
      <w:r w:rsidRPr="00CA1AE0">
        <w:rPr>
          <w:rFonts w:ascii="Arial" w:eastAsia="Arial" w:hAnsi="Arial" w:cs="Arial"/>
          <w:spacing w:val="-1"/>
          <w:sz w:val="22"/>
          <w:szCs w:val="22"/>
        </w:rPr>
        <w:t>e</w:t>
      </w:r>
      <w:r w:rsidRPr="00CA1AE0">
        <w:rPr>
          <w:rFonts w:ascii="Arial" w:eastAsia="Arial" w:hAnsi="Arial" w:cs="Arial"/>
          <w:sz w:val="22"/>
          <w:szCs w:val="22"/>
        </w:rPr>
        <w:t>s</w:t>
      </w:r>
    </w:p>
    <w:p w14:paraId="2EACB2B2" w14:textId="4678516D" w:rsidR="00CF4B3B" w:rsidRPr="00CA1AE0" w:rsidRDefault="00971A67" w:rsidP="00846918">
      <w:pPr>
        <w:spacing w:before="12"/>
        <w:ind w:left="1080"/>
        <w:rPr>
          <w:rFonts w:ascii="Arial" w:eastAsia="Arial" w:hAnsi="Arial" w:cs="Arial"/>
          <w:sz w:val="22"/>
          <w:szCs w:val="22"/>
        </w:rPr>
      </w:pPr>
      <w:r w:rsidRPr="00CA1AE0">
        <w:rPr>
          <w:rFonts w:ascii="Arial" w:eastAsia="Arial" w:hAnsi="Arial" w:cs="Arial"/>
          <w:sz w:val="22"/>
          <w:szCs w:val="22"/>
        </w:rPr>
        <w:t xml:space="preserve">•    </w:t>
      </w:r>
      <w:r w:rsidRPr="00CA1AE0">
        <w:rPr>
          <w:rFonts w:ascii="Arial" w:eastAsia="Arial" w:hAnsi="Arial" w:cs="Arial"/>
          <w:spacing w:val="12"/>
          <w:sz w:val="22"/>
          <w:szCs w:val="22"/>
        </w:rPr>
        <w:t xml:space="preserve"> </w:t>
      </w:r>
      <w:r w:rsidR="002405D1" w:rsidRPr="00CA1AE0">
        <w:rPr>
          <w:rFonts w:ascii="Arial" w:eastAsia="Arial" w:hAnsi="Arial" w:cs="Arial"/>
          <w:spacing w:val="1"/>
          <w:sz w:val="22"/>
          <w:szCs w:val="22"/>
        </w:rPr>
        <w:t>pNATE_v</w:t>
      </w:r>
      <w:r w:rsidR="004D19D5" w:rsidRPr="00CA1AE0">
        <w:rPr>
          <w:rFonts w:ascii="Arial" w:eastAsia="Arial" w:hAnsi="Arial" w:cs="Arial"/>
          <w:spacing w:val="1"/>
          <w:sz w:val="22"/>
          <w:szCs w:val="22"/>
        </w:rPr>
        <w:t>9.7</w:t>
      </w:r>
      <w:r w:rsidR="002405D1" w:rsidRPr="00CA1AE0">
        <w:rPr>
          <w:rFonts w:ascii="Arial" w:eastAsia="Arial" w:hAnsi="Arial" w:cs="Arial"/>
          <w:spacing w:val="1"/>
          <w:sz w:val="22"/>
          <w:szCs w:val="22"/>
        </w:rPr>
        <w:t>_User_Guide_rev1.0.docx</w:t>
      </w:r>
    </w:p>
    <w:p w14:paraId="024D940E" w14:textId="3855392B" w:rsidR="002405D1" w:rsidRPr="00CA1AE0" w:rsidRDefault="00971A67" w:rsidP="00846918">
      <w:pPr>
        <w:spacing w:before="12" w:line="220" w:lineRule="exact"/>
        <w:ind w:left="1080"/>
        <w:rPr>
          <w:rFonts w:ascii="Arial" w:eastAsia="Arial" w:hAnsi="Arial" w:cs="Arial"/>
          <w:position w:val="-1"/>
          <w:sz w:val="22"/>
          <w:szCs w:val="22"/>
        </w:rPr>
      </w:pPr>
      <w:r w:rsidRPr="00CA1AE0">
        <w:rPr>
          <w:rFonts w:ascii="Arial" w:eastAsia="Arial" w:hAnsi="Arial" w:cs="Arial"/>
          <w:position w:val="-1"/>
          <w:sz w:val="22"/>
          <w:szCs w:val="22"/>
        </w:rPr>
        <w:t xml:space="preserve">•    </w:t>
      </w:r>
      <w:r w:rsidRPr="00CA1AE0">
        <w:rPr>
          <w:rFonts w:ascii="Arial" w:eastAsia="Arial" w:hAnsi="Arial" w:cs="Arial"/>
          <w:spacing w:val="12"/>
          <w:position w:val="-1"/>
          <w:sz w:val="22"/>
          <w:szCs w:val="22"/>
        </w:rPr>
        <w:t xml:space="preserve"> </w:t>
      </w:r>
      <w:r w:rsidRPr="00CA1AE0">
        <w:rPr>
          <w:rFonts w:ascii="Arial" w:eastAsia="Arial" w:hAnsi="Arial" w:cs="Arial"/>
          <w:noProof/>
          <w:spacing w:val="-1"/>
          <w:position w:val="-1"/>
          <w:sz w:val="22"/>
          <w:szCs w:val="22"/>
        </w:rPr>
        <w:t>i</w:t>
      </w:r>
      <w:r w:rsidRPr="00CA1AE0">
        <w:rPr>
          <w:rFonts w:ascii="Arial" w:eastAsia="Arial" w:hAnsi="Arial" w:cs="Arial"/>
          <w:noProof/>
          <w:position w:val="-1"/>
          <w:sz w:val="22"/>
          <w:szCs w:val="22"/>
        </w:rPr>
        <w:t>n</w:t>
      </w:r>
      <w:r w:rsidRPr="00CA1AE0">
        <w:rPr>
          <w:rFonts w:ascii="Arial" w:eastAsia="Arial" w:hAnsi="Arial" w:cs="Arial"/>
          <w:noProof/>
          <w:spacing w:val="1"/>
          <w:position w:val="-1"/>
          <w:sz w:val="22"/>
          <w:szCs w:val="22"/>
        </w:rPr>
        <w:t>c</w:t>
      </w:r>
      <w:r w:rsidRPr="00CA1AE0">
        <w:rPr>
          <w:rFonts w:ascii="Arial" w:eastAsia="Arial" w:hAnsi="Arial" w:cs="Arial"/>
          <w:noProof/>
          <w:spacing w:val="-1"/>
          <w:position w:val="-1"/>
          <w:sz w:val="22"/>
          <w:szCs w:val="22"/>
        </w:rPr>
        <w:t>l</w:t>
      </w:r>
      <w:r w:rsidRPr="00CA1AE0">
        <w:rPr>
          <w:rFonts w:ascii="Arial" w:eastAsia="Arial" w:hAnsi="Arial" w:cs="Arial"/>
          <w:noProof/>
          <w:position w:val="-1"/>
          <w:sz w:val="22"/>
          <w:szCs w:val="22"/>
        </w:rPr>
        <w:t>e</w:t>
      </w:r>
      <w:r w:rsidRPr="00CA1AE0">
        <w:rPr>
          <w:rFonts w:ascii="Arial" w:eastAsia="Arial" w:hAnsi="Arial" w:cs="Arial"/>
          <w:noProof/>
          <w:spacing w:val="1"/>
          <w:position w:val="-1"/>
          <w:sz w:val="22"/>
          <w:szCs w:val="22"/>
        </w:rPr>
        <w:t>xc</w:t>
      </w:r>
      <w:r w:rsidRPr="00CA1AE0">
        <w:rPr>
          <w:rFonts w:ascii="Arial" w:eastAsia="Arial" w:hAnsi="Arial" w:cs="Arial"/>
          <w:noProof/>
          <w:spacing w:val="-1"/>
          <w:position w:val="-1"/>
          <w:sz w:val="22"/>
          <w:szCs w:val="22"/>
        </w:rPr>
        <w:t>l</w:t>
      </w:r>
      <w:r w:rsidRPr="00CA1AE0">
        <w:rPr>
          <w:rFonts w:ascii="Arial" w:eastAsia="Arial" w:hAnsi="Arial" w:cs="Arial"/>
          <w:spacing w:val="2"/>
          <w:position w:val="-1"/>
          <w:sz w:val="22"/>
          <w:szCs w:val="22"/>
        </w:rPr>
        <w:t>.</w:t>
      </w:r>
      <w:r w:rsidRPr="00CA1AE0">
        <w:rPr>
          <w:rFonts w:ascii="Arial" w:eastAsia="Arial" w:hAnsi="Arial" w:cs="Arial"/>
          <w:position w:val="-1"/>
          <w:sz w:val="22"/>
          <w:szCs w:val="22"/>
        </w:rPr>
        <w:t>pl</w:t>
      </w:r>
    </w:p>
    <w:p w14:paraId="1C26783B" w14:textId="77777777" w:rsidR="002405D1" w:rsidRDefault="002405D1" w:rsidP="00846918">
      <w:pPr>
        <w:spacing w:before="12" w:line="220" w:lineRule="exact"/>
        <w:ind w:left="1080"/>
        <w:rPr>
          <w:rFonts w:ascii="Arial" w:eastAsia="Arial" w:hAnsi="Arial" w:cs="Arial"/>
          <w:position w:val="-1"/>
        </w:rPr>
      </w:pPr>
    </w:p>
    <w:p w14:paraId="56041903" w14:textId="14CEBF95" w:rsidR="00CF4B3B" w:rsidRDefault="009230C3" w:rsidP="00846918">
      <w:pPr>
        <w:pStyle w:val="Heading2"/>
        <w:numPr>
          <w:ilvl w:val="0"/>
          <w:numId w:val="0"/>
        </w:numPr>
        <w:rPr>
          <w:rFonts w:eastAsia="Arial"/>
        </w:rPr>
      </w:pPr>
      <w:r>
        <w:rPr>
          <w:rFonts w:eastAsia="Arial"/>
        </w:rPr>
        <w:t xml:space="preserve"> </w:t>
      </w:r>
      <w:r w:rsidR="00275568">
        <w:rPr>
          <w:rFonts w:eastAsia="Arial"/>
        </w:rPr>
        <w:t xml:space="preserve"> </w:t>
      </w:r>
      <w:bookmarkStart w:id="13" w:name="_Toc32391036"/>
      <w:r>
        <w:rPr>
          <w:rFonts w:eastAsia="Arial"/>
        </w:rPr>
        <w:t xml:space="preserve">2.3 </w:t>
      </w:r>
      <w:r w:rsidR="00971A67" w:rsidRPr="001A0402">
        <w:rPr>
          <w:rFonts w:eastAsia="Arial"/>
        </w:rPr>
        <w:t>p</w:t>
      </w:r>
      <w:r w:rsidR="00971A67" w:rsidRPr="001A0402">
        <w:rPr>
          <w:rFonts w:eastAsia="Arial"/>
          <w:spacing w:val="2"/>
        </w:rPr>
        <w:t>N</w:t>
      </w:r>
      <w:r w:rsidR="00971A67" w:rsidRPr="001A0402">
        <w:rPr>
          <w:rFonts w:eastAsia="Arial"/>
          <w:spacing w:val="-8"/>
        </w:rPr>
        <w:t>A</w:t>
      </w:r>
      <w:r w:rsidR="00971A67" w:rsidRPr="001A0402">
        <w:rPr>
          <w:rFonts w:eastAsia="Arial"/>
        </w:rPr>
        <w:t>TE</w:t>
      </w:r>
      <w:r w:rsidR="00971A67" w:rsidRPr="001A0402">
        <w:rPr>
          <w:rFonts w:eastAsia="Arial"/>
          <w:spacing w:val="1"/>
        </w:rPr>
        <w:t xml:space="preserve"> se</w:t>
      </w:r>
      <w:r w:rsidR="00971A67" w:rsidRPr="001A0402">
        <w:rPr>
          <w:rFonts w:eastAsia="Arial"/>
          <w:spacing w:val="2"/>
        </w:rPr>
        <w:t>r</w:t>
      </w:r>
      <w:r w:rsidR="00971A67" w:rsidRPr="001A0402">
        <w:rPr>
          <w:rFonts w:eastAsia="Arial"/>
          <w:spacing w:val="-4"/>
        </w:rPr>
        <w:t>v</w:t>
      </w:r>
      <w:r w:rsidR="00971A67" w:rsidRPr="001A0402">
        <w:rPr>
          <w:rFonts w:eastAsia="Arial"/>
          <w:spacing w:val="1"/>
        </w:rPr>
        <w:t>e</w:t>
      </w:r>
      <w:r w:rsidR="00971A67" w:rsidRPr="001A0402">
        <w:rPr>
          <w:rFonts w:eastAsia="Arial"/>
        </w:rPr>
        <w:t xml:space="preserve">r </w:t>
      </w:r>
      <w:r w:rsidR="00971A67" w:rsidRPr="001A0402">
        <w:rPr>
          <w:rFonts w:eastAsia="Arial"/>
          <w:spacing w:val="1"/>
        </w:rPr>
        <w:t>c</w:t>
      </w:r>
      <w:r w:rsidR="00971A67" w:rsidRPr="001A0402">
        <w:rPr>
          <w:rFonts w:eastAsia="Arial"/>
        </w:rPr>
        <w:t>on</w:t>
      </w:r>
      <w:r w:rsidR="00971A67" w:rsidRPr="001A0402">
        <w:rPr>
          <w:rFonts w:eastAsia="Arial"/>
          <w:spacing w:val="-1"/>
        </w:rPr>
        <w:t>f</w:t>
      </w:r>
      <w:r w:rsidR="00971A67" w:rsidRPr="001A0402">
        <w:rPr>
          <w:rFonts w:eastAsia="Arial"/>
        </w:rPr>
        <w:t>igur</w:t>
      </w:r>
      <w:r w:rsidR="00971A67" w:rsidRPr="001A0402">
        <w:rPr>
          <w:rFonts w:eastAsia="Arial"/>
          <w:spacing w:val="1"/>
        </w:rPr>
        <w:t>a</w:t>
      </w:r>
      <w:r w:rsidR="00971A67" w:rsidRPr="001A0402">
        <w:rPr>
          <w:rFonts w:eastAsia="Arial"/>
        </w:rPr>
        <w:t>tion</w:t>
      </w:r>
      <w:bookmarkEnd w:id="13"/>
      <w:r w:rsidR="007A7CE0">
        <w:rPr>
          <w:rFonts w:eastAsia="Arial"/>
        </w:rPr>
        <w:t xml:space="preserve"> </w:t>
      </w:r>
    </w:p>
    <w:p w14:paraId="0BD5D714" w14:textId="4A8BAC6B" w:rsidR="007A7CE0" w:rsidRPr="00530A48" w:rsidRDefault="007A7CE0" w:rsidP="00846918">
      <w:pPr>
        <w:rPr>
          <w:rFonts w:eastAsia="Arial"/>
          <w:b/>
          <w:bCs/>
        </w:rPr>
      </w:pPr>
    </w:p>
    <w:p w14:paraId="5B56203E" w14:textId="697F9F4A" w:rsidR="00542C9E" w:rsidRPr="00CA1AE0" w:rsidRDefault="00275568" w:rsidP="00846918">
      <w:pPr>
        <w:widowControl w:val="0"/>
        <w:overflowPunct w:val="0"/>
        <w:autoSpaceDE w:val="0"/>
        <w:autoSpaceDN w:val="0"/>
        <w:adjustRightInd w:val="0"/>
        <w:spacing w:line="237" w:lineRule="auto"/>
        <w:rPr>
          <w:rFonts w:ascii="Arial" w:hAnsi="Arial" w:cs="Arial"/>
          <w:b/>
          <w:bCs/>
          <w:sz w:val="22"/>
          <w:szCs w:val="22"/>
        </w:rPr>
      </w:pPr>
      <w:r>
        <w:rPr>
          <w:rFonts w:ascii="Arial" w:hAnsi="Arial" w:cs="Arial"/>
          <w:b/>
          <w:bCs/>
          <w:sz w:val="22"/>
          <w:szCs w:val="22"/>
        </w:rPr>
        <w:t xml:space="preserve">   </w:t>
      </w:r>
      <w:r w:rsidR="00542C9E" w:rsidRPr="00CA1AE0">
        <w:rPr>
          <w:rFonts w:ascii="Arial" w:hAnsi="Arial" w:cs="Arial"/>
          <w:b/>
          <w:bCs/>
          <w:sz w:val="22"/>
          <w:szCs w:val="22"/>
        </w:rPr>
        <w:t>Pre-Requisite:</w:t>
      </w:r>
    </w:p>
    <w:p w14:paraId="03D8493B" w14:textId="42D14897" w:rsidR="007A7C99" w:rsidRPr="007B75F3" w:rsidRDefault="00BB5F61" w:rsidP="00846918">
      <w:pPr>
        <w:pStyle w:val="Heading3"/>
        <w:numPr>
          <w:ilvl w:val="0"/>
          <w:numId w:val="0"/>
        </w:numPr>
        <w:rPr>
          <w:rStyle w:val="Heading3Char"/>
          <w:b/>
          <w:bCs/>
          <w:color w:val="0070C0"/>
        </w:rPr>
      </w:pPr>
      <w:r>
        <w:t xml:space="preserve">  </w:t>
      </w:r>
      <w:r w:rsidR="00542C9E">
        <w:t xml:space="preserve"> </w:t>
      </w:r>
      <w:bookmarkStart w:id="14" w:name="_Toc32391037"/>
      <w:r w:rsidR="002959A3" w:rsidRPr="007B75F3">
        <w:rPr>
          <w:color w:val="0070C0"/>
        </w:rPr>
        <w:t>2.3.1</w:t>
      </w:r>
      <w:r w:rsidR="00D8002F">
        <w:rPr>
          <w:b w:val="0"/>
          <w:bCs w:val="0"/>
          <w:color w:val="0070C0"/>
        </w:rPr>
        <w:t xml:space="preserve"> </w:t>
      </w:r>
      <w:r w:rsidR="00542C9E" w:rsidRPr="007B75F3">
        <w:rPr>
          <w:rStyle w:val="Heading3Char"/>
          <w:b/>
          <w:bCs/>
          <w:color w:val="0070C0"/>
        </w:rPr>
        <w:t>Enabling Firewall Permissions</w:t>
      </w:r>
      <w:bookmarkEnd w:id="14"/>
    </w:p>
    <w:p w14:paraId="0D6DAAD1" w14:textId="77777777" w:rsidR="00542C9E" w:rsidRPr="00823C3B" w:rsidRDefault="00542C9E" w:rsidP="00846918">
      <w:pPr>
        <w:widowControl w:val="0"/>
        <w:overflowPunct w:val="0"/>
        <w:autoSpaceDE w:val="0"/>
        <w:autoSpaceDN w:val="0"/>
        <w:adjustRightInd w:val="0"/>
        <w:spacing w:line="237" w:lineRule="auto"/>
        <w:rPr>
          <w:rFonts w:ascii="Arial" w:hAnsi="Arial" w:cs="Arial"/>
          <w:sz w:val="22"/>
          <w:szCs w:val="22"/>
        </w:rPr>
      </w:pPr>
    </w:p>
    <w:p w14:paraId="3CCD0C5D" w14:textId="427689EE" w:rsidR="002F7866" w:rsidRPr="00823C3B" w:rsidRDefault="00542C9E" w:rsidP="00846918">
      <w:pPr>
        <w:widowControl w:val="0"/>
        <w:overflowPunct w:val="0"/>
        <w:autoSpaceDE w:val="0"/>
        <w:autoSpaceDN w:val="0"/>
        <w:adjustRightInd w:val="0"/>
        <w:spacing w:line="237" w:lineRule="auto"/>
        <w:ind w:firstLine="720"/>
        <w:rPr>
          <w:rFonts w:ascii="Arial" w:hAnsi="Arial" w:cs="Arial"/>
          <w:sz w:val="22"/>
          <w:szCs w:val="22"/>
        </w:rPr>
      </w:pPr>
      <w:r w:rsidRPr="00823C3B">
        <w:rPr>
          <w:rFonts w:ascii="Arial" w:hAnsi="Arial" w:cs="Arial"/>
          <w:sz w:val="22"/>
          <w:szCs w:val="22"/>
        </w:rPr>
        <w:t xml:space="preserve">      </w:t>
      </w:r>
      <w:r w:rsidR="003D0928">
        <w:rPr>
          <w:rFonts w:ascii="Arial" w:hAnsi="Arial" w:cs="Arial"/>
          <w:sz w:val="22"/>
          <w:szCs w:val="22"/>
        </w:rPr>
        <w:t xml:space="preserve">1. </w:t>
      </w:r>
      <w:r w:rsidRPr="00823C3B">
        <w:rPr>
          <w:rFonts w:ascii="Arial" w:hAnsi="Arial" w:cs="Arial"/>
          <w:sz w:val="22"/>
          <w:szCs w:val="22"/>
        </w:rPr>
        <w:t>Execute</w:t>
      </w:r>
      <w:r w:rsidR="007A7C99" w:rsidRPr="00823C3B">
        <w:rPr>
          <w:rFonts w:ascii="Arial" w:hAnsi="Arial" w:cs="Arial"/>
          <w:sz w:val="22"/>
          <w:szCs w:val="22"/>
        </w:rPr>
        <w:t xml:space="preserve"> the command</w:t>
      </w:r>
    </w:p>
    <w:p w14:paraId="0C1DED95" w14:textId="277B35D6" w:rsidR="00F318B1" w:rsidRPr="00823C3B" w:rsidRDefault="007A7C99" w:rsidP="00846918">
      <w:pPr>
        <w:widowControl w:val="0"/>
        <w:overflowPunct w:val="0"/>
        <w:autoSpaceDE w:val="0"/>
        <w:autoSpaceDN w:val="0"/>
        <w:adjustRightInd w:val="0"/>
        <w:spacing w:line="237" w:lineRule="auto"/>
        <w:rPr>
          <w:rFonts w:ascii="Arial" w:hAnsi="Arial" w:cs="Arial"/>
          <w:sz w:val="22"/>
          <w:szCs w:val="22"/>
        </w:rPr>
      </w:pPr>
      <w:r w:rsidRPr="00823C3B">
        <w:rPr>
          <w:rFonts w:ascii="Arial" w:hAnsi="Arial" w:cs="Arial"/>
          <w:sz w:val="22"/>
          <w:szCs w:val="22"/>
        </w:rPr>
        <w:t xml:space="preserve"> </w:t>
      </w:r>
    </w:p>
    <w:p w14:paraId="6652AA5C" w14:textId="4736C376" w:rsidR="00C75035" w:rsidRPr="00823C3B" w:rsidRDefault="00F318B1" w:rsidP="00846918">
      <w:pPr>
        <w:widowControl w:val="0"/>
        <w:overflowPunct w:val="0"/>
        <w:autoSpaceDE w:val="0"/>
        <w:autoSpaceDN w:val="0"/>
        <w:adjustRightInd w:val="0"/>
        <w:spacing w:line="237" w:lineRule="auto"/>
        <w:rPr>
          <w:rFonts w:ascii="Arial" w:hAnsi="Arial" w:cs="Arial"/>
          <w:sz w:val="22"/>
          <w:szCs w:val="22"/>
        </w:rPr>
      </w:pPr>
      <w:r w:rsidRPr="00823C3B">
        <w:rPr>
          <w:rFonts w:ascii="Arial" w:hAnsi="Arial" w:cs="Arial"/>
          <w:sz w:val="22"/>
          <w:szCs w:val="22"/>
        </w:rPr>
        <w:t xml:space="preserve">  </w:t>
      </w:r>
      <w:r w:rsidR="00542C9E" w:rsidRPr="00823C3B">
        <w:rPr>
          <w:rFonts w:ascii="Arial" w:hAnsi="Arial" w:cs="Arial"/>
          <w:sz w:val="22"/>
          <w:szCs w:val="22"/>
        </w:rPr>
        <w:tab/>
      </w:r>
      <w:r w:rsidR="00542C9E" w:rsidRPr="00823C3B">
        <w:rPr>
          <w:rFonts w:ascii="Arial" w:hAnsi="Arial" w:cs="Arial"/>
          <w:sz w:val="22"/>
          <w:szCs w:val="22"/>
        </w:rPr>
        <w:tab/>
      </w:r>
      <w:r w:rsidRPr="00823C3B">
        <w:rPr>
          <w:rFonts w:ascii="Arial" w:hAnsi="Arial" w:cs="Arial"/>
          <w:sz w:val="22"/>
          <w:szCs w:val="22"/>
        </w:rPr>
        <w:t>#</w:t>
      </w:r>
      <w:r w:rsidR="00542C9E" w:rsidRPr="00823C3B">
        <w:rPr>
          <w:rFonts w:ascii="Arial" w:hAnsi="Arial" w:cs="Arial"/>
          <w:sz w:val="22"/>
          <w:szCs w:val="22"/>
        </w:rPr>
        <w:t xml:space="preserve"> </w:t>
      </w:r>
      <w:proofErr w:type="spellStart"/>
      <w:r w:rsidR="007A7C99" w:rsidRPr="00823C3B">
        <w:rPr>
          <w:rFonts w:ascii="Arial" w:hAnsi="Arial" w:cs="Arial"/>
          <w:sz w:val="22"/>
          <w:szCs w:val="22"/>
        </w:rPr>
        <w:t>getenforce</w:t>
      </w:r>
      <w:proofErr w:type="spellEnd"/>
    </w:p>
    <w:p w14:paraId="78C53FB0" w14:textId="31FC4F18" w:rsidR="00E9021E" w:rsidRDefault="00542C9E" w:rsidP="00846918">
      <w:pPr>
        <w:widowControl w:val="0"/>
        <w:overflowPunct w:val="0"/>
        <w:autoSpaceDE w:val="0"/>
        <w:autoSpaceDN w:val="0"/>
        <w:adjustRightInd w:val="0"/>
        <w:spacing w:line="237" w:lineRule="auto"/>
        <w:rPr>
          <w:rFonts w:ascii="Arial" w:hAnsi="Arial" w:cs="Arial"/>
        </w:rPr>
      </w:pPr>
      <w:r>
        <w:rPr>
          <w:rFonts w:ascii="Arial" w:hAnsi="Arial" w:cs="Arial"/>
        </w:rPr>
        <w:tab/>
      </w:r>
    </w:p>
    <w:p w14:paraId="623F601E" w14:textId="7D6717D0" w:rsidR="00BE0FCC" w:rsidRDefault="00C75035" w:rsidP="00846918">
      <w:pPr>
        <w:widowControl w:val="0"/>
        <w:overflowPunct w:val="0"/>
        <w:autoSpaceDE w:val="0"/>
        <w:autoSpaceDN w:val="0"/>
        <w:adjustRightInd w:val="0"/>
        <w:spacing w:line="237" w:lineRule="auto"/>
        <w:rPr>
          <w:rFonts w:ascii="Arial" w:hAnsi="Arial" w:cs="Arial"/>
          <w:noProof/>
        </w:rPr>
      </w:pPr>
      <w:r>
        <w:rPr>
          <w:rFonts w:ascii="Arial" w:hAnsi="Arial" w:cs="Arial"/>
          <w:noProof/>
        </w:rPr>
        <w:t xml:space="preserve"> </w:t>
      </w:r>
      <w:r w:rsidR="00542C9E">
        <w:rPr>
          <w:rFonts w:ascii="Arial" w:hAnsi="Arial" w:cs="Arial"/>
          <w:noProof/>
        </w:rPr>
        <w:tab/>
      </w:r>
      <w:r w:rsidR="00542C9E">
        <w:rPr>
          <w:rFonts w:ascii="Arial" w:hAnsi="Arial" w:cs="Arial"/>
          <w:noProof/>
        </w:rPr>
        <w:tab/>
      </w:r>
      <w:r>
        <w:rPr>
          <w:rFonts w:ascii="Arial" w:hAnsi="Arial" w:cs="Arial"/>
          <w:noProof/>
        </w:rPr>
        <w:t xml:space="preserve">   </w:t>
      </w:r>
      <w:r w:rsidR="00BE0FCC">
        <w:rPr>
          <w:rFonts w:ascii="Arial" w:hAnsi="Arial" w:cs="Arial"/>
          <w:noProof/>
        </w:rPr>
        <w:drawing>
          <wp:inline distT="0" distB="0" distL="0" distR="0" wp14:anchorId="1939F822" wp14:editId="4922093A">
            <wp:extent cx="4432300" cy="5969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32300" cy="596900"/>
                    </a:xfrm>
                    <a:prstGeom prst="rect">
                      <a:avLst/>
                    </a:prstGeom>
                    <a:noFill/>
                    <a:ln>
                      <a:noFill/>
                    </a:ln>
                  </pic:spPr>
                </pic:pic>
              </a:graphicData>
            </a:graphic>
          </wp:inline>
        </w:drawing>
      </w:r>
    </w:p>
    <w:p w14:paraId="4DCDFEA3" w14:textId="72AE96F1" w:rsidR="00542C9E" w:rsidRPr="00F5301F" w:rsidRDefault="00542C9E" w:rsidP="00846918">
      <w:pPr>
        <w:widowControl w:val="0"/>
        <w:overflowPunct w:val="0"/>
        <w:autoSpaceDE w:val="0"/>
        <w:autoSpaceDN w:val="0"/>
        <w:adjustRightInd w:val="0"/>
        <w:spacing w:line="237" w:lineRule="auto"/>
        <w:rPr>
          <w:rFonts w:ascii="Arial" w:hAnsi="Arial" w:cs="Arial"/>
          <w:noProof/>
          <w:sz w:val="22"/>
          <w:szCs w:val="22"/>
        </w:rPr>
      </w:pPr>
    </w:p>
    <w:p w14:paraId="2EE192B0" w14:textId="0C711A93" w:rsidR="00542C9E" w:rsidRPr="00F5301F" w:rsidRDefault="00542C9E" w:rsidP="00846918">
      <w:pPr>
        <w:widowControl w:val="0"/>
        <w:overflowPunct w:val="0"/>
        <w:autoSpaceDE w:val="0"/>
        <w:autoSpaceDN w:val="0"/>
        <w:adjustRightInd w:val="0"/>
        <w:spacing w:line="237" w:lineRule="auto"/>
        <w:rPr>
          <w:rFonts w:ascii="Arial" w:hAnsi="Arial" w:cs="Arial"/>
          <w:sz w:val="22"/>
          <w:szCs w:val="22"/>
        </w:rPr>
      </w:pPr>
      <w:r w:rsidRPr="00F5301F">
        <w:rPr>
          <w:rFonts w:ascii="Arial" w:hAnsi="Arial" w:cs="Arial"/>
          <w:b/>
          <w:bCs/>
          <w:color w:val="FF0000"/>
          <w:sz w:val="22"/>
          <w:szCs w:val="22"/>
        </w:rPr>
        <w:t>NOTE</w:t>
      </w:r>
      <w:r w:rsidRPr="00F5301F">
        <w:rPr>
          <w:rFonts w:ascii="Arial" w:hAnsi="Arial" w:cs="Arial"/>
          <w:sz w:val="22"/>
          <w:szCs w:val="22"/>
        </w:rPr>
        <w:t xml:space="preserve">: If </w:t>
      </w:r>
      <w:proofErr w:type="spellStart"/>
      <w:r w:rsidRPr="00F5301F">
        <w:rPr>
          <w:rFonts w:ascii="Arial" w:hAnsi="Arial" w:cs="Arial"/>
          <w:b/>
          <w:bCs/>
          <w:sz w:val="22"/>
          <w:szCs w:val="22"/>
        </w:rPr>
        <w:t>getenforce</w:t>
      </w:r>
      <w:proofErr w:type="spellEnd"/>
      <w:r w:rsidRPr="00F5301F">
        <w:rPr>
          <w:rFonts w:ascii="Arial" w:hAnsi="Arial" w:cs="Arial"/>
          <w:sz w:val="22"/>
          <w:szCs w:val="22"/>
        </w:rPr>
        <w:t xml:space="preserve"> command output is “Disabled”, follow the below steps to enable the firewall </w:t>
      </w:r>
      <w:r w:rsidR="00921C70">
        <w:rPr>
          <w:rFonts w:ascii="Arial" w:hAnsi="Arial" w:cs="Arial"/>
          <w:sz w:val="22"/>
          <w:szCs w:val="22"/>
        </w:rPr>
        <w:t xml:space="preserve">    </w:t>
      </w:r>
      <w:r w:rsidRPr="00F5301F">
        <w:rPr>
          <w:rFonts w:ascii="Arial" w:hAnsi="Arial" w:cs="Arial"/>
          <w:sz w:val="22"/>
          <w:szCs w:val="22"/>
        </w:rPr>
        <w:t>permanently</w:t>
      </w:r>
    </w:p>
    <w:p w14:paraId="712E20AA" w14:textId="11A80608" w:rsidR="00863E09" w:rsidRPr="00F5301F" w:rsidRDefault="00863E09" w:rsidP="00846918">
      <w:pPr>
        <w:widowControl w:val="0"/>
        <w:overflowPunct w:val="0"/>
        <w:autoSpaceDE w:val="0"/>
        <w:autoSpaceDN w:val="0"/>
        <w:adjustRightInd w:val="0"/>
        <w:spacing w:line="237" w:lineRule="auto"/>
        <w:rPr>
          <w:rFonts w:ascii="Arial" w:hAnsi="Arial" w:cs="Arial"/>
          <w:sz w:val="22"/>
          <w:szCs w:val="22"/>
        </w:rPr>
      </w:pPr>
    </w:p>
    <w:p w14:paraId="06134B8A" w14:textId="77777777" w:rsidR="00DC121F" w:rsidRDefault="00542C9E" w:rsidP="00846918">
      <w:pPr>
        <w:widowControl w:val="0"/>
        <w:overflowPunct w:val="0"/>
        <w:autoSpaceDE w:val="0"/>
        <w:autoSpaceDN w:val="0"/>
        <w:adjustRightInd w:val="0"/>
        <w:spacing w:line="237" w:lineRule="auto"/>
        <w:rPr>
          <w:rFonts w:ascii="Arial" w:hAnsi="Arial" w:cs="Arial"/>
          <w:sz w:val="22"/>
          <w:szCs w:val="22"/>
        </w:rPr>
      </w:pPr>
      <w:r w:rsidRPr="00F5301F">
        <w:rPr>
          <w:rFonts w:ascii="Arial" w:hAnsi="Arial" w:cs="Arial"/>
          <w:sz w:val="22"/>
          <w:szCs w:val="22"/>
        </w:rPr>
        <w:t xml:space="preserve">                          </w:t>
      </w:r>
    </w:p>
    <w:p w14:paraId="62045FCB"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7796A98E"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4541073B"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471EA817"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2D8426C7"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70F974ED" w14:textId="77777777" w:rsidR="00DC121F" w:rsidRDefault="00DC121F" w:rsidP="00846918">
      <w:pPr>
        <w:widowControl w:val="0"/>
        <w:overflowPunct w:val="0"/>
        <w:autoSpaceDE w:val="0"/>
        <w:autoSpaceDN w:val="0"/>
        <w:adjustRightInd w:val="0"/>
        <w:spacing w:line="237" w:lineRule="auto"/>
        <w:rPr>
          <w:rFonts w:ascii="Arial" w:hAnsi="Arial" w:cs="Arial"/>
          <w:sz w:val="22"/>
          <w:szCs w:val="22"/>
        </w:rPr>
      </w:pPr>
    </w:p>
    <w:p w14:paraId="75FC2683" w14:textId="2C2B4AF7" w:rsidR="00863E09" w:rsidRPr="00F5301F" w:rsidRDefault="00DC121F" w:rsidP="00846918">
      <w:pPr>
        <w:widowControl w:val="0"/>
        <w:overflowPunct w:val="0"/>
        <w:autoSpaceDE w:val="0"/>
        <w:autoSpaceDN w:val="0"/>
        <w:adjustRightInd w:val="0"/>
        <w:spacing w:line="237" w:lineRule="auto"/>
        <w:rPr>
          <w:rFonts w:ascii="Arial" w:hAnsi="Arial" w:cs="Arial"/>
          <w:sz w:val="22"/>
          <w:szCs w:val="22"/>
        </w:rPr>
      </w:pPr>
      <w:r>
        <w:rPr>
          <w:rFonts w:ascii="Arial" w:hAnsi="Arial" w:cs="Arial"/>
          <w:sz w:val="22"/>
          <w:szCs w:val="22"/>
        </w:rPr>
        <w:lastRenderedPageBreak/>
        <w:t xml:space="preserve">               </w:t>
      </w:r>
      <w:r w:rsidR="00542C9E" w:rsidRPr="00F5301F">
        <w:rPr>
          <w:rFonts w:ascii="Arial" w:hAnsi="Arial" w:cs="Arial"/>
          <w:sz w:val="22"/>
          <w:szCs w:val="22"/>
        </w:rPr>
        <w:t xml:space="preserve"> </w:t>
      </w:r>
      <w:r w:rsidR="00B87691">
        <w:rPr>
          <w:rFonts w:ascii="Arial" w:hAnsi="Arial" w:cs="Arial"/>
          <w:sz w:val="22"/>
          <w:szCs w:val="22"/>
        </w:rPr>
        <w:t xml:space="preserve">  </w:t>
      </w:r>
      <w:r w:rsidR="00542C9E" w:rsidRPr="00F5301F">
        <w:rPr>
          <w:rFonts w:ascii="Arial" w:hAnsi="Arial" w:cs="Arial"/>
          <w:sz w:val="22"/>
          <w:szCs w:val="22"/>
        </w:rPr>
        <w:t xml:space="preserve"># </w:t>
      </w:r>
      <w:r w:rsidR="00863E09" w:rsidRPr="00F5301F">
        <w:rPr>
          <w:rFonts w:ascii="Arial" w:hAnsi="Arial" w:cs="Arial"/>
          <w:sz w:val="22"/>
          <w:szCs w:val="22"/>
        </w:rPr>
        <w:t>vim /</w:t>
      </w:r>
      <w:proofErr w:type="spellStart"/>
      <w:r w:rsidR="00863E09" w:rsidRPr="00F5301F">
        <w:rPr>
          <w:rFonts w:ascii="Arial" w:hAnsi="Arial" w:cs="Arial"/>
          <w:sz w:val="22"/>
          <w:szCs w:val="22"/>
        </w:rPr>
        <w:t>etc</w:t>
      </w:r>
      <w:proofErr w:type="spellEnd"/>
      <w:r w:rsidR="00863E09" w:rsidRPr="00F5301F">
        <w:rPr>
          <w:rFonts w:ascii="Arial" w:hAnsi="Arial" w:cs="Arial"/>
          <w:sz w:val="22"/>
          <w:szCs w:val="22"/>
        </w:rPr>
        <w:t>/</w:t>
      </w:r>
      <w:proofErr w:type="spellStart"/>
      <w:r w:rsidR="00863E09" w:rsidRPr="00F5301F">
        <w:rPr>
          <w:rFonts w:ascii="Arial" w:hAnsi="Arial" w:cs="Arial"/>
          <w:sz w:val="22"/>
          <w:szCs w:val="22"/>
        </w:rPr>
        <w:t>sysconfig</w:t>
      </w:r>
      <w:proofErr w:type="spellEnd"/>
      <w:r w:rsidR="00863E09" w:rsidRPr="00F5301F">
        <w:rPr>
          <w:rFonts w:ascii="Arial" w:hAnsi="Arial" w:cs="Arial"/>
          <w:sz w:val="22"/>
          <w:szCs w:val="22"/>
        </w:rPr>
        <w:t>/</w:t>
      </w:r>
      <w:proofErr w:type="spellStart"/>
      <w:r w:rsidR="00863E09" w:rsidRPr="00F5301F">
        <w:rPr>
          <w:rFonts w:ascii="Arial" w:hAnsi="Arial" w:cs="Arial"/>
          <w:sz w:val="22"/>
          <w:szCs w:val="22"/>
        </w:rPr>
        <w:t>selinux</w:t>
      </w:r>
      <w:proofErr w:type="spellEnd"/>
      <w:r w:rsidR="00863E09" w:rsidRPr="00F5301F">
        <w:rPr>
          <w:rFonts w:ascii="Arial" w:hAnsi="Arial" w:cs="Arial"/>
          <w:sz w:val="22"/>
          <w:szCs w:val="22"/>
        </w:rPr>
        <w:t xml:space="preserve"> </w:t>
      </w:r>
    </w:p>
    <w:p w14:paraId="249A8C6B" w14:textId="5809B9EA" w:rsidR="00E45746" w:rsidRDefault="00E45746" w:rsidP="00846918">
      <w:pPr>
        <w:widowControl w:val="0"/>
        <w:overflowPunct w:val="0"/>
        <w:autoSpaceDE w:val="0"/>
        <w:autoSpaceDN w:val="0"/>
        <w:adjustRightInd w:val="0"/>
        <w:spacing w:line="237" w:lineRule="auto"/>
        <w:rPr>
          <w:rFonts w:ascii="Arial" w:hAnsi="Arial" w:cs="Arial"/>
        </w:rPr>
      </w:pPr>
    </w:p>
    <w:p w14:paraId="082E2612" w14:textId="2D2AF415" w:rsidR="00E45746" w:rsidRDefault="00542C9E" w:rsidP="00846918">
      <w:pPr>
        <w:widowControl w:val="0"/>
        <w:overflowPunct w:val="0"/>
        <w:autoSpaceDE w:val="0"/>
        <w:autoSpaceDN w:val="0"/>
        <w:adjustRightInd w:val="0"/>
        <w:spacing w:line="237" w:lineRule="auto"/>
        <w:ind w:left="1440"/>
        <w:rPr>
          <w:rFonts w:ascii="Arial" w:hAnsi="Arial" w:cs="Arial"/>
        </w:rPr>
      </w:pPr>
      <w:r>
        <w:rPr>
          <w:rFonts w:ascii="Arial" w:hAnsi="Arial" w:cs="Arial"/>
        </w:rPr>
        <w:t xml:space="preserve">   </w:t>
      </w:r>
      <w:r w:rsidR="00E45746">
        <w:rPr>
          <w:rFonts w:ascii="Arial" w:hAnsi="Arial" w:cs="Arial"/>
          <w:noProof/>
        </w:rPr>
        <w:drawing>
          <wp:inline distT="0" distB="0" distL="0" distR="0" wp14:anchorId="1583A7B9" wp14:editId="768E1D95">
            <wp:extent cx="4597400" cy="1066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97400" cy="1066800"/>
                    </a:xfrm>
                    <a:prstGeom prst="rect">
                      <a:avLst/>
                    </a:prstGeom>
                    <a:noFill/>
                    <a:ln>
                      <a:noFill/>
                    </a:ln>
                  </pic:spPr>
                </pic:pic>
              </a:graphicData>
            </a:graphic>
          </wp:inline>
        </w:drawing>
      </w:r>
    </w:p>
    <w:p w14:paraId="0C82FEA6" w14:textId="186FEEFD" w:rsidR="00EA14AB" w:rsidRDefault="00EA14AB" w:rsidP="00846918">
      <w:pPr>
        <w:widowControl w:val="0"/>
        <w:overflowPunct w:val="0"/>
        <w:autoSpaceDE w:val="0"/>
        <w:autoSpaceDN w:val="0"/>
        <w:adjustRightInd w:val="0"/>
        <w:spacing w:line="237" w:lineRule="auto"/>
        <w:rPr>
          <w:rFonts w:ascii="Arial" w:hAnsi="Arial" w:cs="Arial"/>
        </w:rPr>
      </w:pPr>
    </w:p>
    <w:p w14:paraId="79868585" w14:textId="77777777" w:rsidR="00EA14AB" w:rsidRDefault="00EA14AB" w:rsidP="00846918">
      <w:pPr>
        <w:widowControl w:val="0"/>
        <w:overflowPunct w:val="0"/>
        <w:autoSpaceDE w:val="0"/>
        <w:autoSpaceDN w:val="0"/>
        <w:adjustRightInd w:val="0"/>
        <w:spacing w:line="237" w:lineRule="auto"/>
        <w:rPr>
          <w:rFonts w:ascii="Arial" w:hAnsi="Arial" w:cs="Arial"/>
        </w:rPr>
      </w:pPr>
    </w:p>
    <w:p w14:paraId="3A3179C0" w14:textId="77777777" w:rsidR="00AE38DE" w:rsidRDefault="00AE38DE" w:rsidP="00846918">
      <w:pPr>
        <w:widowControl w:val="0"/>
        <w:overflowPunct w:val="0"/>
        <w:autoSpaceDE w:val="0"/>
        <w:autoSpaceDN w:val="0"/>
        <w:adjustRightInd w:val="0"/>
        <w:spacing w:line="237" w:lineRule="auto"/>
        <w:rPr>
          <w:rFonts w:ascii="Arial" w:hAnsi="Arial" w:cs="Arial"/>
        </w:rPr>
      </w:pPr>
    </w:p>
    <w:p w14:paraId="19301ABB" w14:textId="40A58D6E" w:rsidR="00EA14AB" w:rsidRPr="00DC121F" w:rsidRDefault="00542C9E" w:rsidP="00846918">
      <w:pPr>
        <w:widowControl w:val="0"/>
        <w:overflowPunct w:val="0"/>
        <w:autoSpaceDE w:val="0"/>
        <w:autoSpaceDN w:val="0"/>
        <w:adjustRightInd w:val="0"/>
        <w:spacing w:line="237" w:lineRule="auto"/>
        <w:rPr>
          <w:rFonts w:ascii="Arial" w:hAnsi="Arial" w:cs="Arial"/>
          <w:sz w:val="22"/>
          <w:szCs w:val="22"/>
        </w:rPr>
      </w:pPr>
      <w:r>
        <w:rPr>
          <w:rFonts w:ascii="Arial" w:hAnsi="Arial" w:cs="Arial"/>
        </w:rPr>
        <w:t xml:space="preserve">                  </w:t>
      </w:r>
      <w:r w:rsidRPr="00DC121F">
        <w:rPr>
          <w:rFonts w:ascii="Arial" w:hAnsi="Arial" w:cs="Arial"/>
          <w:sz w:val="22"/>
          <w:szCs w:val="22"/>
        </w:rPr>
        <w:t xml:space="preserve"># change </w:t>
      </w:r>
      <w:r w:rsidR="00EA14AB" w:rsidRPr="00DC121F">
        <w:rPr>
          <w:rFonts w:ascii="Arial" w:hAnsi="Arial" w:cs="Arial"/>
          <w:sz w:val="22"/>
          <w:szCs w:val="22"/>
        </w:rPr>
        <w:t>“</w:t>
      </w:r>
      <w:r w:rsidR="00EA14AB" w:rsidRPr="00DC121F">
        <w:rPr>
          <w:rFonts w:ascii="Arial" w:hAnsi="Arial" w:cs="Arial"/>
          <w:b/>
          <w:bCs/>
          <w:color w:val="FF0000"/>
          <w:sz w:val="22"/>
          <w:szCs w:val="22"/>
        </w:rPr>
        <w:t>disabled</w:t>
      </w:r>
      <w:r w:rsidR="00EA14AB" w:rsidRPr="00DC121F">
        <w:rPr>
          <w:rFonts w:ascii="Arial" w:hAnsi="Arial" w:cs="Arial"/>
          <w:sz w:val="22"/>
          <w:szCs w:val="22"/>
        </w:rPr>
        <w:t>” to “</w:t>
      </w:r>
      <w:r w:rsidR="00E85C32">
        <w:rPr>
          <w:rFonts w:ascii="Arial" w:hAnsi="Arial" w:cs="Arial"/>
          <w:b/>
          <w:bCs/>
          <w:color w:val="00B050"/>
          <w:sz w:val="22"/>
          <w:szCs w:val="22"/>
        </w:rPr>
        <w:t>P</w:t>
      </w:r>
      <w:r w:rsidR="00EA14AB" w:rsidRPr="00DC121F">
        <w:rPr>
          <w:rFonts w:ascii="Arial" w:hAnsi="Arial" w:cs="Arial"/>
          <w:b/>
          <w:bCs/>
          <w:color w:val="00B050"/>
          <w:sz w:val="22"/>
          <w:szCs w:val="22"/>
        </w:rPr>
        <w:t>ermissive</w:t>
      </w:r>
      <w:r w:rsidR="00EA14AB" w:rsidRPr="00DC121F">
        <w:rPr>
          <w:rFonts w:ascii="Arial" w:hAnsi="Arial" w:cs="Arial"/>
          <w:sz w:val="22"/>
          <w:szCs w:val="22"/>
        </w:rPr>
        <w:t>”</w:t>
      </w:r>
    </w:p>
    <w:p w14:paraId="6C04BB88" w14:textId="0C9B5302" w:rsidR="00EA14AB" w:rsidRDefault="00EA14AB" w:rsidP="00846918">
      <w:pPr>
        <w:widowControl w:val="0"/>
        <w:overflowPunct w:val="0"/>
        <w:autoSpaceDE w:val="0"/>
        <w:autoSpaceDN w:val="0"/>
        <w:adjustRightInd w:val="0"/>
        <w:spacing w:line="237" w:lineRule="auto"/>
        <w:rPr>
          <w:rFonts w:ascii="Arial" w:hAnsi="Arial" w:cs="Arial"/>
        </w:rPr>
      </w:pPr>
    </w:p>
    <w:p w14:paraId="3DCC3E48" w14:textId="2F76FD0F" w:rsidR="00EA14AB" w:rsidRDefault="00542C9E" w:rsidP="00846918">
      <w:pPr>
        <w:widowControl w:val="0"/>
        <w:overflowPunct w:val="0"/>
        <w:autoSpaceDE w:val="0"/>
        <w:autoSpaceDN w:val="0"/>
        <w:adjustRightInd w:val="0"/>
        <w:spacing w:line="237" w:lineRule="auto"/>
        <w:rPr>
          <w:rFonts w:ascii="Arial" w:hAnsi="Arial" w:cs="Arial"/>
        </w:rPr>
      </w:pPr>
      <w:r>
        <w:rPr>
          <w:rFonts w:ascii="Arial" w:hAnsi="Arial" w:cs="Arial"/>
        </w:rPr>
        <w:t xml:space="preserve">                       </w:t>
      </w:r>
      <w:r w:rsidR="00633899">
        <w:rPr>
          <w:rFonts w:ascii="Arial" w:hAnsi="Arial" w:cs="Arial"/>
        </w:rPr>
        <w:t xml:space="preserve">  </w:t>
      </w:r>
      <w:r>
        <w:rPr>
          <w:rFonts w:ascii="Arial" w:hAnsi="Arial" w:cs="Arial"/>
        </w:rPr>
        <w:t xml:space="preserve">   </w:t>
      </w:r>
      <w:r w:rsidR="00E85C32">
        <w:rPr>
          <w:rFonts w:ascii="Arial" w:hAnsi="Arial" w:cs="Arial"/>
          <w:noProof/>
        </w:rPr>
        <w:drawing>
          <wp:inline distT="0" distB="0" distL="0" distR="0" wp14:anchorId="47A695B3" wp14:editId="2A99519B">
            <wp:extent cx="4641850" cy="11557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41850" cy="1155700"/>
                    </a:xfrm>
                    <a:prstGeom prst="rect">
                      <a:avLst/>
                    </a:prstGeom>
                    <a:noFill/>
                    <a:ln>
                      <a:noFill/>
                    </a:ln>
                  </pic:spPr>
                </pic:pic>
              </a:graphicData>
            </a:graphic>
          </wp:inline>
        </w:drawing>
      </w:r>
    </w:p>
    <w:p w14:paraId="6265C0D3" w14:textId="1D1C1020" w:rsidR="007D481F" w:rsidRDefault="007D481F" w:rsidP="00846918">
      <w:pPr>
        <w:widowControl w:val="0"/>
        <w:overflowPunct w:val="0"/>
        <w:autoSpaceDE w:val="0"/>
        <w:autoSpaceDN w:val="0"/>
        <w:adjustRightInd w:val="0"/>
        <w:spacing w:line="237" w:lineRule="auto"/>
        <w:rPr>
          <w:rFonts w:ascii="Arial" w:hAnsi="Arial" w:cs="Arial"/>
        </w:rPr>
      </w:pPr>
    </w:p>
    <w:p w14:paraId="6FB76AD6" w14:textId="714013A8" w:rsidR="00530A48" w:rsidRPr="00E650F8" w:rsidRDefault="00530A48" w:rsidP="00846918">
      <w:pPr>
        <w:widowControl w:val="0"/>
        <w:overflowPunct w:val="0"/>
        <w:autoSpaceDE w:val="0"/>
        <w:autoSpaceDN w:val="0"/>
        <w:adjustRightInd w:val="0"/>
        <w:spacing w:line="237" w:lineRule="auto"/>
        <w:rPr>
          <w:rFonts w:ascii="Arial" w:hAnsi="Arial" w:cs="Arial"/>
          <w:sz w:val="22"/>
          <w:szCs w:val="22"/>
        </w:rPr>
      </w:pPr>
      <w:r w:rsidRPr="00E650F8">
        <w:rPr>
          <w:rFonts w:ascii="Arial" w:hAnsi="Arial" w:cs="Arial"/>
          <w:sz w:val="22"/>
          <w:szCs w:val="22"/>
        </w:rPr>
        <w:t xml:space="preserve">                     </w:t>
      </w:r>
      <w:r w:rsidR="002E34CB" w:rsidRPr="00E650F8">
        <w:rPr>
          <w:rFonts w:ascii="Arial" w:hAnsi="Arial" w:cs="Arial"/>
          <w:sz w:val="22"/>
          <w:szCs w:val="22"/>
        </w:rPr>
        <w:t xml:space="preserve"> </w:t>
      </w:r>
      <w:r w:rsidRPr="00E650F8">
        <w:rPr>
          <w:rFonts w:ascii="Arial" w:hAnsi="Arial" w:cs="Arial"/>
          <w:sz w:val="22"/>
          <w:szCs w:val="22"/>
        </w:rPr>
        <w:t xml:space="preserve">Reboot the system to apply the changes </w:t>
      </w:r>
      <w:r w:rsidR="00A42B85" w:rsidRPr="00E650F8">
        <w:rPr>
          <w:rFonts w:ascii="Arial" w:hAnsi="Arial" w:cs="Arial"/>
          <w:sz w:val="22"/>
          <w:szCs w:val="22"/>
        </w:rPr>
        <w:t>permanently</w:t>
      </w:r>
    </w:p>
    <w:p w14:paraId="588C0DA2" w14:textId="5B7FA885" w:rsidR="002E34CB" w:rsidRPr="00E650F8" w:rsidRDefault="00530A48" w:rsidP="00846918">
      <w:pPr>
        <w:widowControl w:val="0"/>
        <w:overflowPunct w:val="0"/>
        <w:autoSpaceDE w:val="0"/>
        <w:autoSpaceDN w:val="0"/>
        <w:adjustRightInd w:val="0"/>
        <w:spacing w:line="237" w:lineRule="auto"/>
        <w:rPr>
          <w:rFonts w:ascii="Arial" w:hAnsi="Arial" w:cs="Arial"/>
          <w:sz w:val="22"/>
          <w:szCs w:val="22"/>
        </w:rPr>
      </w:pPr>
      <w:r w:rsidRPr="00E650F8">
        <w:rPr>
          <w:rFonts w:ascii="Arial" w:hAnsi="Arial" w:cs="Arial"/>
          <w:sz w:val="22"/>
          <w:szCs w:val="22"/>
        </w:rPr>
        <w:t xml:space="preserve">                          </w:t>
      </w:r>
      <w:r w:rsidR="002E34CB" w:rsidRPr="00E650F8">
        <w:rPr>
          <w:rFonts w:ascii="Arial" w:hAnsi="Arial" w:cs="Arial"/>
          <w:sz w:val="22"/>
          <w:szCs w:val="22"/>
        </w:rPr>
        <w:t>#</w:t>
      </w:r>
      <w:r w:rsidRPr="00E650F8">
        <w:rPr>
          <w:rFonts w:ascii="Arial" w:hAnsi="Arial" w:cs="Arial"/>
          <w:sz w:val="22"/>
          <w:szCs w:val="22"/>
        </w:rPr>
        <w:t xml:space="preserve"> </w:t>
      </w:r>
      <w:r w:rsidR="002E34CB" w:rsidRPr="000F7904">
        <w:rPr>
          <w:rFonts w:ascii="Arial" w:hAnsi="Arial" w:cs="Arial"/>
          <w:b/>
          <w:bCs/>
          <w:sz w:val="22"/>
          <w:szCs w:val="22"/>
        </w:rPr>
        <w:t>reboot</w:t>
      </w:r>
    </w:p>
    <w:p w14:paraId="541DAA26" w14:textId="11154627" w:rsidR="0068380A" w:rsidRPr="00E650F8" w:rsidRDefault="0068380A" w:rsidP="00846918">
      <w:pPr>
        <w:widowControl w:val="0"/>
        <w:overflowPunct w:val="0"/>
        <w:autoSpaceDE w:val="0"/>
        <w:autoSpaceDN w:val="0"/>
        <w:adjustRightInd w:val="0"/>
        <w:spacing w:line="237" w:lineRule="auto"/>
        <w:rPr>
          <w:rFonts w:ascii="Arial" w:hAnsi="Arial" w:cs="Arial"/>
          <w:sz w:val="22"/>
          <w:szCs w:val="22"/>
        </w:rPr>
      </w:pPr>
    </w:p>
    <w:p w14:paraId="18E516C2" w14:textId="7BBD78B3" w:rsidR="00244C86" w:rsidRPr="00E650F8" w:rsidRDefault="00530A48" w:rsidP="00846918">
      <w:pPr>
        <w:widowControl w:val="0"/>
        <w:overflowPunct w:val="0"/>
        <w:autoSpaceDE w:val="0"/>
        <w:autoSpaceDN w:val="0"/>
        <w:adjustRightInd w:val="0"/>
        <w:spacing w:line="237" w:lineRule="auto"/>
        <w:rPr>
          <w:rFonts w:ascii="Arial" w:hAnsi="Arial" w:cs="Arial"/>
          <w:sz w:val="22"/>
          <w:szCs w:val="22"/>
        </w:rPr>
      </w:pPr>
      <w:r w:rsidRPr="00E650F8">
        <w:rPr>
          <w:rFonts w:ascii="Arial" w:hAnsi="Arial" w:cs="Arial"/>
          <w:sz w:val="22"/>
          <w:szCs w:val="22"/>
        </w:rPr>
        <w:t xml:space="preserve">                     </w:t>
      </w:r>
      <w:r w:rsidR="00F91F69" w:rsidRPr="00E650F8">
        <w:rPr>
          <w:rFonts w:ascii="Arial" w:hAnsi="Arial" w:cs="Arial"/>
          <w:sz w:val="22"/>
          <w:szCs w:val="22"/>
        </w:rPr>
        <w:t>Once rebooted, run the command “</w:t>
      </w:r>
      <w:proofErr w:type="spellStart"/>
      <w:r w:rsidR="00F91F69" w:rsidRPr="00E650F8">
        <w:rPr>
          <w:rFonts w:ascii="Arial" w:hAnsi="Arial" w:cs="Arial"/>
          <w:sz w:val="22"/>
          <w:szCs w:val="22"/>
        </w:rPr>
        <w:t>getenforce</w:t>
      </w:r>
      <w:proofErr w:type="spellEnd"/>
      <w:r w:rsidR="00F91F69" w:rsidRPr="00E650F8">
        <w:rPr>
          <w:rFonts w:ascii="Arial" w:hAnsi="Arial" w:cs="Arial"/>
          <w:sz w:val="22"/>
          <w:szCs w:val="22"/>
        </w:rPr>
        <w:t xml:space="preserve">” and the result should be </w:t>
      </w:r>
      <w:r w:rsidR="00DB2C19">
        <w:rPr>
          <w:rFonts w:ascii="Arial" w:hAnsi="Arial" w:cs="Arial"/>
          <w:sz w:val="22"/>
          <w:szCs w:val="22"/>
        </w:rPr>
        <w:t>P</w:t>
      </w:r>
      <w:r w:rsidR="00F91F69" w:rsidRPr="00E650F8">
        <w:rPr>
          <w:rFonts w:ascii="Arial" w:hAnsi="Arial" w:cs="Arial"/>
          <w:sz w:val="22"/>
          <w:szCs w:val="22"/>
        </w:rPr>
        <w:t>ermissive”</w:t>
      </w:r>
    </w:p>
    <w:p w14:paraId="7F6507E3" w14:textId="3340D115" w:rsidR="003D2360" w:rsidRPr="00E650F8" w:rsidRDefault="003D2360" w:rsidP="00846918">
      <w:pPr>
        <w:widowControl w:val="0"/>
        <w:overflowPunct w:val="0"/>
        <w:autoSpaceDE w:val="0"/>
        <w:autoSpaceDN w:val="0"/>
        <w:adjustRightInd w:val="0"/>
        <w:spacing w:line="237" w:lineRule="auto"/>
        <w:rPr>
          <w:rFonts w:ascii="Arial" w:hAnsi="Arial" w:cs="Arial"/>
          <w:sz w:val="22"/>
          <w:szCs w:val="22"/>
        </w:rPr>
      </w:pPr>
      <w:r w:rsidRPr="00E650F8">
        <w:rPr>
          <w:rFonts w:ascii="Arial" w:hAnsi="Arial" w:cs="Arial"/>
          <w:sz w:val="22"/>
          <w:szCs w:val="22"/>
        </w:rPr>
        <w:t xml:space="preserve">     </w:t>
      </w:r>
      <w:r w:rsidR="00530A48" w:rsidRPr="00E650F8">
        <w:rPr>
          <w:rFonts w:ascii="Arial" w:hAnsi="Arial" w:cs="Arial"/>
          <w:sz w:val="22"/>
          <w:szCs w:val="22"/>
        </w:rPr>
        <w:t xml:space="preserve">                     </w:t>
      </w:r>
      <w:r w:rsidRPr="00E650F8">
        <w:rPr>
          <w:rFonts w:ascii="Arial" w:hAnsi="Arial" w:cs="Arial"/>
          <w:sz w:val="22"/>
          <w:szCs w:val="22"/>
        </w:rPr>
        <w:t>#</w:t>
      </w:r>
      <w:r w:rsidR="00530A48" w:rsidRPr="00E650F8">
        <w:rPr>
          <w:rFonts w:ascii="Arial" w:hAnsi="Arial" w:cs="Arial"/>
          <w:sz w:val="22"/>
          <w:szCs w:val="22"/>
        </w:rPr>
        <w:t xml:space="preserve"> </w:t>
      </w:r>
      <w:proofErr w:type="spellStart"/>
      <w:r w:rsidRPr="00E650F8">
        <w:rPr>
          <w:rFonts w:ascii="Arial" w:hAnsi="Arial" w:cs="Arial"/>
          <w:sz w:val="22"/>
          <w:szCs w:val="22"/>
        </w:rPr>
        <w:t>getenforce</w:t>
      </w:r>
      <w:proofErr w:type="spellEnd"/>
    </w:p>
    <w:p w14:paraId="3F5F2752" w14:textId="6630080F" w:rsidR="00892D22" w:rsidRDefault="00892D22" w:rsidP="00846918">
      <w:pPr>
        <w:widowControl w:val="0"/>
        <w:overflowPunct w:val="0"/>
        <w:autoSpaceDE w:val="0"/>
        <w:autoSpaceDN w:val="0"/>
        <w:adjustRightInd w:val="0"/>
        <w:spacing w:line="237" w:lineRule="auto"/>
        <w:rPr>
          <w:rFonts w:ascii="Arial" w:hAnsi="Arial" w:cs="Arial"/>
        </w:rPr>
      </w:pPr>
    </w:p>
    <w:p w14:paraId="5BB20C14" w14:textId="6F48E309" w:rsidR="00D84F3C" w:rsidRDefault="00530A48" w:rsidP="00846918">
      <w:pPr>
        <w:widowControl w:val="0"/>
        <w:overflowPunct w:val="0"/>
        <w:autoSpaceDE w:val="0"/>
        <w:autoSpaceDN w:val="0"/>
        <w:adjustRightInd w:val="0"/>
        <w:spacing w:line="237" w:lineRule="auto"/>
        <w:rPr>
          <w:rFonts w:ascii="Arial" w:hAnsi="Arial" w:cs="Arial"/>
        </w:rPr>
      </w:pPr>
      <w:r>
        <w:rPr>
          <w:rFonts w:ascii="Arial" w:hAnsi="Arial" w:cs="Arial"/>
        </w:rPr>
        <w:t xml:space="preserve">                        </w:t>
      </w:r>
      <w:r w:rsidR="00D84F3C">
        <w:rPr>
          <w:rFonts w:ascii="Arial" w:hAnsi="Arial" w:cs="Arial"/>
        </w:rPr>
        <w:t xml:space="preserve">  </w:t>
      </w:r>
      <w:r w:rsidR="00D84F3C">
        <w:rPr>
          <w:rFonts w:ascii="Arial" w:hAnsi="Arial" w:cs="Arial"/>
          <w:noProof/>
        </w:rPr>
        <w:drawing>
          <wp:inline distT="0" distB="0" distL="0" distR="0" wp14:anchorId="69F4DC27" wp14:editId="31A070B8">
            <wp:extent cx="4762500" cy="711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2500" cy="711200"/>
                    </a:xfrm>
                    <a:prstGeom prst="rect">
                      <a:avLst/>
                    </a:prstGeom>
                    <a:noFill/>
                    <a:ln>
                      <a:noFill/>
                    </a:ln>
                  </pic:spPr>
                </pic:pic>
              </a:graphicData>
            </a:graphic>
          </wp:inline>
        </w:drawing>
      </w:r>
    </w:p>
    <w:p w14:paraId="24CF19B1" w14:textId="38194EB4" w:rsidR="002F773E" w:rsidRDefault="002F773E" w:rsidP="00846918">
      <w:pPr>
        <w:widowControl w:val="0"/>
        <w:overflowPunct w:val="0"/>
        <w:autoSpaceDE w:val="0"/>
        <w:autoSpaceDN w:val="0"/>
        <w:adjustRightInd w:val="0"/>
        <w:spacing w:line="237" w:lineRule="auto"/>
        <w:rPr>
          <w:rFonts w:ascii="Arial" w:hAnsi="Arial" w:cs="Arial"/>
        </w:rPr>
      </w:pPr>
    </w:p>
    <w:p w14:paraId="7469F0F9" w14:textId="77777777" w:rsidR="000F7904" w:rsidRDefault="000F7904"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FF0000"/>
          <w:sz w:val="22"/>
          <w:szCs w:val="22"/>
        </w:rPr>
      </w:pPr>
    </w:p>
    <w:p w14:paraId="7285627B" w14:textId="2B68F41E" w:rsidR="000F7904" w:rsidRPr="00E650F8" w:rsidRDefault="000F7904"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r w:rsidRPr="00E650F8">
        <w:rPr>
          <w:rFonts w:ascii="Arial" w:hAnsi="Arial" w:cs="Arial"/>
          <w:b/>
          <w:bCs/>
          <w:color w:val="FF0000"/>
          <w:sz w:val="22"/>
          <w:szCs w:val="22"/>
        </w:rPr>
        <w:t>NOTE</w:t>
      </w:r>
      <w:r w:rsidRPr="00E650F8">
        <w:rPr>
          <w:rFonts w:ascii="Arial" w:hAnsi="Arial" w:cs="Arial"/>
          <w:sz w:val="22"/>
          <w:szCs w:val="22"/>
        </w:rPr>
        <w:t xml:space="preserve">: For installing pNATE within NetApp on internal cycle servers / </w:t>
      </w:r>
      <w:proofErr w:type="spellStart"/>
      <w:r w:rsidRPr="00E650F8">
        <w:rPr>
          <w:rFonts w:ascii="Arial" w:hAnsi="Arial" w:cs="Arial"/>
          <w:sz w:val="22"/>
          <w:szCs w:val="22"/>
        </w:rPr>
        <w:t>scs</w:t>
      </w:r>
      <w:proofErr w:type="spellEnd"/>
      <w:r w:rsidRPr="00E650F8">
        <w:rPr>
          <w:rFonts w:ascii="Arial" w:hAnsi="Arial" w:cs="Arial"/>
          <w:sz w:val="22"/>
          <w:szCs w:val="22"/>
        </w:rPr>
        <w:t xml:space="preserve"> clients unmount </w:t>
      </w:r>
      <w:r w:rsidRPr="00E650F8">
        <w:rPr>
          <w:rFonts w:ascii="Arial" w:hAnsi="Arial" w:cs="Arial"/>
          <w:b/>
          <w:bCs/>
          <w:sz w:val="22"/>
          <w:szCs w:val="22"/>
        </w:rPr>
        <w:t>“/x/</w:t>
      </w:r>
      <w:proofErr w:type="spellStart"/>
      <w:r w:rsidRPr="00E650F8">
        <w:rPr>
          <w:rFonts w:ascii="Arial" w:hAnsi="Arial" w:cs="Arial"/>
          <w:b/>
          <w:bCs/>
          <w:sz w:val="22"/>
          <w:szCs w:val="22"/>
        </w:rPr>
        <w:t>eng</w:t>
      </w:r>
      <w:proofErr w:type="spellEnd"/>
      <w:r w:rsidRPr="00E650F8">
        <w:rPr>
          <w:rFonts w:ascii="Arial" w:hAnsi="Arial" w:cs="Arial"/>
          <w:b/>
          <w:bCs/>
          <w:sz w:val="22"/>
          <w:szCs w:val="22"/>
        </w:rPr>
        <w:t>”</w:t>
      </w:r>
      <w:r w:rsidRPr="00E650F8">
        <w:rPr>
          <w:rFonts w:ascii="Arial" w:hAnsi="Arial" w:cs="Arial"/>
          <w:sz w:val="22"/>
          <w:szCs w:val="22"/>
        </w:rPr>
        <w:t xml:space="preserve"> </w:t>
      </w:r>
      <w:commentRangeStart w:id="15"/>
      <w:r w:rsidRPr="00E650F8">
        <w:rPr>
          <w:rFonts w:ascii="Arial" w:hAnsi="Arial" w:cs="Arial"/>
          <w:sz w:val="22"/>
          <w:szCs w:val="22"/>
        </w:rPr>
        <w:t>path</w:t>
      </w:r>
      <w:commentRangeEnd w:id="15"/>
      <w:r>
        <w:rPr>
          <w:rStyle w:val="CommentReference"/>
        </w:rPr>
        <w:commentReference w:id="15"/>
      </w:r>
      <w:r w:rsidRPr="00E650F8">
        <w:rPr>
          <w:rFonts w:ascii="Arial" w:hAnsi="Arial" w:cs="Arial"/>
          <w:sz w:val="22"/>
          <w:szCs w:val="22"/>
        </w:rPr>
        <w:t xml:space="preserve"> too in addition to the above-mentioned </w:t>
      </w:r>
      <w:r>
        <w:rPr>
          <w:rFonts w:ascii="Arial" w:hAnsi="Arial" w:cs="Arial"/>
          <w:sz w:val="22"/>
          <w:szCs w:val="22"/>
        </w:rPr>
        <w:t>steps</w:t>
      </w:r>
    </w:p>
    <w:p w14:paraId="21ED9F0B" w14:textId="77777777" w:rsidR="000F7904" w:rsidRDefault="000F7904"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06CEAEBB" w14:textId="112EAB8E" w:rsidR="002F773E" w:rsidRPr="00E650F8" w:rsidRDefault="00530A48"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r>
        <w:rPr>
          <w:rFonts w:ascii="Arial" w:hAnsi="Arial" w:cs="Arial"/>
        </w:rPr>
        <w:tab/>
      </w:r>
      <w:r w:rsidR="00214769">
        <w:rPr>
          <w:rFonts w:ascii="Arial" w:hAnsi="Arial" w:cs="Arial"/>
          <w:sz w:val="22"/>
          <w:szCs w:val="22"/>
        </w:rPr>
        <w:t xml:space="preserve">2. </w:t>
      </w:r>
      <w:r w:rsidR="002F773E" w:rsidRPr="00E650F8">
        <w:rPr>
          <w:rFonts w:ascii="Arial" w:hAnsi="Arial" w:cs="Arial"/>
          <w:sz w:val="22"/>
          <w:szCs w:val="22"/>
        </w:rPr>
        <w:t>Unmount</w:t>
      </w:r>
      <w:r w:rsidRPr="00E650F8">
        <w:rPr>
          <w:rFonts w:ascii="Arial" w:hAnsi="Arial" w:cs="Arial"/>
          <w:sz w:val="22"/>
          <w:szCs w:val="22"/>
        </w:rPr>
        <w:t>ing Paths</w:t>
      </w:r>
    </w:p>
    <w:p w14:paraId="3AA5E908" w14:textId="77777777" w:rsidR="002F773E" w:rsidRPr="00E650F8" w:rsidRDefault="002F773E"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ourier New"/>
          <w:bCs/>
          <w:sz w:val="22"/>
          <w:szCs w:val="22"/>
        </w:rPr>
      </w:pPr>
    </w:p>
    <w:p w14:paraId="32A87583" w14:textId="09637319" w:rsidR="00530A48" w:rsidRPr="00E650F8" w:rsidRDefault="002F773E"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r w:rsidRPr="00E650F8">
        <w:rPr>
          <w:rFonts w:ascii="Comic Sans MS" w:hAnsi="Comic Sans MS" w:cs="Courier New"/>
          <w:bCs/>
          <w:sz w:val="22"/>
          <w:szCs w:val="22"/>
        </w:rPr>
        <w:t xml:space="preserve">                  </w:t>
      </w:r>
      <w:r w:rsidR="00530A48" w:rsidRPr="00E650F8">
        <w:rPr>
          <w:rFonts w:ascii="Arial" w:hAnsi="Arial" w:cs="Arial"/>
          <w:sz w:val="22"/>
          <w:szCs w:val="22"/>
        </w:rPr>
        <w:t xml:space="preserve"># </w:t>
      </w:r>
      <w:proofErr w:type="spellStart"/>
      <w:r w:rsidR="00530A48" w:rsidRPr="00E650F8">
        <w:rPr>
          <w:rFonts w:ascii="Arial" w:hAnsi="Arial" w:cs="Arial"/>
          <w:sz w:val="22"/>
          <w:szCs w:val="22"/>
        </w:rPr>
        <w:t>umount</w:t>
      </w:r>
      <w:proofErr w:type="spellEnd"/>
      <w:r w:rsidR="00530A48" w:rsidRPr="00E650F8">
        <w:rPr>
          <w:rFonts w:ascii="Arial" w:hAnsi="Arial" w:cs="Arial"/>
          <w:sz w:val="22"/>
          <w:szCs w:val="22"/>
        </w:rPr>
        <w:t xml:space="preserve"> -l /</w:t>
      </w:r>
      <w:proofErr w:type="spellStart"/>
      <w:r w:rsidR="00530A48" w:rsidRPr="00E650F8">
        <w:rPr>
          <w:rFonts w:ascii="Arial" w:hAnsi="Arial" w:cs="Arial"/>
          <w:sz w:val="22"/>
          <w:szCs w:val="22"/>
        </w:rPr>
        <w:t>usr</w:t>
      </w:r>
      <w:proofErr w:type="spellEnd"/>
      <w:r w:rsidR="00530A48" w:rsidRPr="00E650F8">
        <w:rPr>
          <w:rFonts w:ascii="Arial" w:hAnsi="Arial" w:cs="Arial"/>
          <w:sz w:val="22"/>
          <w:szCs w:val="22"/>
        </w:rPr>
        <w:t>/software</w:t>
      </w:r>
    </w:p>
    <w:p w14:paraId="18D18D9A" w14:textId="389A1095" w:rsidR="002F773E" w:rsidRPr="00E650F8" w:rsidRDefault="00530A48" w:rsidP="00846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2"/>
        </w:rPr>
      </w:pPr>
      <w:r w:rsidRPr="00E650F8">
        <w:rPr>
          <w:rFonts w:ascii="Arial" w:hAnsi="Arial" w:cs="Arial"/>
          <w:sz w:val="22"/>
          <w:szCs w:val="22"/>
        </w:rPr>
        <w:t xml:space="preserve">                   </w:t>
      </w:r>
      <w:r w:rsidR="009266E1" w:rsidRPr="00E650F8">
        <w:rPr>
          <w:rFonts w:ascii="Arial" w:hAnsi="Arial" w:cs="Arial"/>
          <w:sz w:val="22"/>
          <w:szCs w:val="22"/>
        </w:rPr>
        <w:t>#</w:t>
      </w:r>
      <w:r w:rsidR="002F773E" w:rsidRPr="00E650F8">
        <w:rPr>
          <w:rFonts w:ascii="Arial" w:hAnsi="Arial" w:cs="Arial"/>
          <w:sz w:val="22"/>
          <w:szCs w:val="22"/>
        </w:rPr>
        <w:t xml:space="preserve"> </w:t>
      </w:r>
      <w:proofErr w:type="spellStart"/>
      <w:r w:rsidR="002F773E" w:rsidRPr="00E650F8">
        <w:rPr>
          <w:rFonts w:ascii="Arial" w:hAnsi="Arial" w:cs="Arial"/>
          <w:sz w:val="22"/>
          <w:szCs w:val="22"/>
        </w:rPr>
        <w:t>umount</w:t>
      </w:r>
      <w:proofErr w:type="spellEnd"/>
      <w:r w:rsidR="002F773E" w:rsidRPr="00E650F8">
        <w:rPr>
          <w:rFonts w:ascii="Arial" w:hAnsi="Arial" w:cs="Arial"/>
          <w:sz w:val="22"/>
          <w:szCs w:val="22"/>
        </w:rPr>
        <w:t xml:space="preserve"> -</w:t>
      </w:r>
      <w:r w:rsidR="00510667" w:rsidRPr="00E650F8">
        <w:rPr>
          <w:rFonts w:ascii="Arial" w:hAnsi="Arial" w:cs="Arial"/>
          <w:sz w:val="22"/>
          <w:szCs w:val="22"/>
        </w:rPr>
        <w:t>l</w:t>
      </w:r>
      <w:r w:rsidR="002F773E" w:rsidRPr="00E650F8">
        <w:rPr>
          <w:rFonts w:ascii="Arial" w:hAnsi="Arial" w:cs="Arial"/>
          <w:sz w:val="22"/>
          <w:szCs w:val="22"/>
        </w:rPr>
        <w:t xml:space="preserve"> /x/</w:t>
      </w:r>
      <w:proofErr w:type="spellStart"/>
      <w:r w:rsidR="002F773E" w:rsidRPr="00E650F8">
        <w:rPr>
          <w:rFonts w:ascii="Arial" w:hAnsi="Arial" w:cs="Arial"/>
          <w:sz w:val="22"/>
          <w:szCs w:val="22"/>
        </w:rPr>
        <w:t>eng</w:t>
      </w:r>
      <w:proofErr w:type="spellEnd"/>
    </w:p>
    <w:p w14:paraId="598D2023" w14:textId="4A691EE9" w:rsidR="000F7904" w:rsidRPr="00C714D4" w:rsidRDefault="000F7904" w:rsidP="00C71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ourier New"/>
          <w:bCs/>
        </w:rPr>
      </w:pPr>
    </w:p>
    <w:p w14:paraId="008F5786" w14:textId="77777777" w:rsidR="00C714D4" w:rsidRDefault="00C714D4" w:rsidP="00C714D4">
      <w:pPr>
        <w:spacing w:before="12"/>
        <w:rPr>
          <w:rFonts w:ascii="Arial" w:eastAsia="Arial" w:hAnsi="Arial" w:cs="Arial"/>
          <w:b/>
          <w:bCs/>
          <w:sz w:val="22"/>
          <w:szCs w:val="22"/>
        </w:rPr>
      </w:pPr>
      <w:r>
        <w:rPr>
          <w:rFonts w:ascii="Arial" w:eastAsia="Arial" w:hAnsi="Arial" w:cs="Arial"/>
          <w:b/>
          <w:bCs/>
          <w:sz w:val="22"/>
          <w:szCs w:val="22"/>
        </w:rPr>
        <w:t>-----------------------------------------------------------------------------------------------------------------------------</w:t>
      </w:r>
    </w:p>
    <w:p w14:paraId="161D5419" w14:textId="77777777" w:rsidR="00C714D4" w:rsidRDefault="00C714D4" w:rsidP="00C714D4">
      <w:pPr>
        <w:spacing w:before="12"/>
        <w:rPr>
          <w:rFonts w:ascii="Arial" w:eastAsia="Arial" w:hAnsi="Arial" w:cs="Arial"/>
          <w:b/>
          <w:bCs/>
          <w:sz w:val="22"/>
          <w:szCs w:val="22"/>
        </w:rPr>
      </w:pPr>
      <w:r w:rsidRPr="00C714D4">
        <w:rPr>
          <w:rFonts w:ascii="Arial" w:eastAsia="Arial" w:hAnsi="Arial" w:cs="Arial"/>
          <w:b/>
          <w:bCs/>
          <w:color w:val="FF0000"/>
          <w:sz w:val="22"/>
          <w:szCs w:val="22"/>
        </w:rPr>
        <w:t>For NetApp Internal Use</w:t>
      </w:r>
    </w:p>
    <w:p w14:paraId="7E300132" w14:textId="77777777" w:rsidR="00C714D4" w:rsidRDefault="00C714D4" w:rsidP="00C714D4">
      <w:pPr>
        <w:spacing w:before="12"/>
        <w:rPr>
          <w:rFonts w:ascii="Arial" w:eastAsia="Arial" w:hAnsi="Arial" w:cs="Arial"/>
          <w:b/>
          <w:bCs/>
          <w:sz w:val="22"/>
          <w:szCs w:val="22"/>
        </w:rPr>
      </w:pPr>
    </w:p>
    <w:p w14:paraId="11ACE4EA" w14:textId="7CC88B79" w:rsidR="00C714D4" w:rsidRDefault="00C714D4" w:rsidP="00C714D4">
      <w:pPr>
        <w:spacing w:before="12"/>
        <w:rPr>
          <w:rFonts w:ascii="Arial" w:eastAsia="Arial" w:hAnsi="Arial" w:cs="Arial"/>
          <w:b/>
          <w:bCs/>
          <w:sz w:val="22"/>
          <w:szCs w:val="22"/>
        </w:rPr>
      </w:pPr>
      <w:r w:rsidRPr="00C714D4">
        <w:rPr>
          <w:rFonts w:ascii="Arial" w:eastAsia="Arial" w:hAnsi="Arial" w:cs="Arial"/>
          <w:sz w:val="22"/>
          <w:szCs w:val="22"/>
        </w:rPr>
        <w:t xml:space="preserve">All the packages for which </w:t>
      </w:r>
      <w:r>
        <w:rPr>
          <w:rFonts w:ascii="Arial" w:eastAsia="Arial" w:hAnsi="Arial" w:cs="Arial"/>
          <w:sz w:val="22"/>
          <w:szCs w:val="22"/>
        </w:rPr>
        <w:t>hyper</w:t>
      </w:r>
      <w:r w:rsidRPr="00C714D4">
        <w:rPr>
          <w:rFonts w:ascii="Arial" w:eastAsia="Arial" w:hAnsi="Arial" w:cs="Arial"/>
          <w:sz w:val="22"/>
          <w:szCs w:val="22"/>
        </w:rPr>
        <w:t>links has been provided in the guide can be accessed inside VED from the following path</w:t>
      </w:r>
      <w:r>
        <w:rPr>
          <w:rFonts w:ascii="Arial" w:eastAsia="Arial" w:hAnsi="Arial" w:cs="Arial"/>
          <w:b/>
          <w:bCs/>
          <w:sz w:val="22"/>
          <w:szCs w:val="22"/>
        </w:rPr>
        <w:t xml:space="preserve">: </w:t>
      </w:r>
      <w:r w:rsidRPr="00C714D4">
        <w:rPr>
          <w:rFonts w:ascii="Arial" w:eastAsia="Arial" w:hAnsi="Arial" w:cs="Arial"/>
          <w:b/>
          <w:bCs/>
          <w:sz w:val="22"/>
          <w:szCs w:val="22"/>
        </w:rPr>
        <w:t>/x/</w:t>
      </w:r>
      <w:proofErr w:type="spellStart"/>
      <w:r w:rsidRPr="00C714D4">
        <w:rPr>
          <w:rFonts w:ascii="Arial" w:eastAsia="Arial" w:hAnsi="Arial" w:cs="Arial"/>
          <w:b/>
          <w:bCs/>
          <w:sz w:val="22"/>
          <w:szCs w:val="22"/>
        </w:rPr>
        <w:t>eng</w:t>
      </w:r>
      <w:proofErr w:type="spellEnd"/>
      <w:r w:rsidRPr="00C714D4">
        <w:rPr>
          <w:rFonts w:ascii="Arial" w:eastAsia="Arial" w:hAnsi="Arial" w:cs="Arial"/>
          <w:b/>
          <w:bCs/>
          <w:sz w:val="22"/>
          <w:szCs w:val="22"/>
        </w:rPr>
        <w:t>/</w:t>
      </w:r>
      <w:proofErr w:type="spellStart"/>
      <w:r w:rsidRPr="00C714D4">
        <w:rPr>
          <w:rFonts w:ascii="Arial" w:eastAsia="Arial" w:hAnsi="Arial" w:cs="Arial"/>
          <w:b/>
          <w:bCs/>
          <w:sz w:val="22"/>
          <w:szCs w:val="22"/>
        </w:rPr>
        <w:t>localtest</w:t>
      </w:r>
      <w:proofErr w:type="spellEnd"/>
      <w:r w:rsidRPr="00C714D4">
        <w:rPr>
          <w:rFonts w:ascii="Arial" w:eastAsia="Arial" w:hAnsi="Arial" w:cs="Arial"/>
          <w:b/>
          <w:bCs/>
          <w:sz w:val="22"/>
          <w:szCs w:val="22"/>
        </w:rPr>
        <w:t>/</w:t>
      </w:r>
      <w:proofErr w:type="spellStart"/>
      <w:r w:rsidRPr="00C714D4">
        <w:rPr>
          <w:rFonts w:ascii="Arial" w:eastAsia="Arial" w:hAnsi="Arial" w:cs="Arial"/>
          <w:b/>
          <w:bCs/>
          <w:sz w:val="22"/>
          <w:szCs w:val="22"/>
        </w:rPr>
        <w:t>noarch</w:t>
      </w:r>
      <w:proofErr w:type="spellEnd"/>
      <w:r w:rsidRPr="00C714D4">
        <w:rPr>
          <w:rFonts w:ascii="Arial" w:eastAsia="Arial" w:hAnsi="Arial" w:cs="Arial"/>
          <w:b/>
          <w:bCs/>
          <w:sz w:val="22"/>
          <w:szCs w:val="22"/>
        </w:rPr>
        <w:t>/share/</w:t>
      </w:r>
      <w:proofErr w:type="spellStart"/>
      <w:r w:rsidRPr="00C714D4">
        <w:rPr>
          <w:rFonts w:ascii="Arial" w:eastAsia="Arial" w:hAnsi="Arial" w:cs="Arial"/>
          <w:b/>
          <w:bCs/>
          <w:sz w:val="22"/>
          <w:szCs w:val="22"/>
        </w:rPr>
        <w:t>pnate</w:t>
      </w:r>
      <w:proofErr w:type="spellEnd"/>
      <w:r w:rsidRPr="00C714D4">
        <w:rPr>
          <w:rFonts w:ascii="Arial" w:eastAsia="Arial" w:hAnsi="Arial" w:cs="Arial"/>
          <w:b/>
          <w:bCs/>
          <w:sz w:val="22"/>
          <w:szCs w:val="22"/>
        </w:rPr>
        <w:t>/</w:t>
      </w:r>
      <w:proofErr w:type="spellStart"/>
      <w:r w:rsidRPr="00C714D4">
        <w:rPr>
          <w:rFonts w:ascii="Arial" w:eastAsia="Arial" w:hAnsi="Arial" w:cs="Arial"/>
          <w:b/>
          <w:bCs/>
          <w:sz w:val="22"/>
          <w:szCs w:val="22"/>
        </w:rPr>
        <w:t>pnate_packages</w:t>
      </w:r>
      <w:proofErr w:type="spellEnd"/>
    </w:p>
    <w:p w14:paraId="30D6A359" w14:textId="77777777" w:rsidR="00C714D4" w:rsidRDefault="00C714D4" w:rsidP="00C714D4">
      <w:pPr>
        <w:spacing w:before="12"/>
        <w:rPr>
          <w:rFonts w:ascii="Arial" w:eastAsia="Arial" w:hAnsi="Arial" w:cs="Arial"/>
          <w:b/>
          <w:bCs/>
          <w:sz w:val="22"/>
          <w:szCs w:val="22"/>
        </w:rPr>
      </w:pPr>
    </w:p>
    <w:p w14:paraId="35456BF8" w14:textId="77777777" w:rsidR="00C714D4" w:rsidRDefault="00C714D4" w:rsidP="00C714D4">
      <w:pPr>
        <w:spacing w:before="12"/>
        <w:rPr>
          <w:rFonts w:ascii="Arial" w:eastAsia="Arial" w:hAnsi="Arial" w:cs="Arial"/>
          <w:b/>
          <w:bCs/>
          <w:sz w:val="22"/>
          <w:szCs w:val="22"/>
        </w:rPr>
      </w:pPr>
      <w:r>
        <w:rPr>
          <w:rFonts w:ascii="Arial" w:eastAsia="Arial" w:hAnsi="Arial" w:cs="Arial"/>
          <w:b/>
          <w:bCs/>
          <w:sz w:val="22"/>
          <w:szCs w:val="22"/>
        </w:rPr>
        <w:t>-----------------------------------------------------------------------------------------------------------------------------</w:t>
      </w:r>
    </w:p>
    <w:p w14:paraId="434BCC61" w14:textId="77777777" w:rsidR="00C714D4" w:rsidRPr="00EB36C0" w:rsidRDefault="00C714D4" w:rsidP="00C714D4">
      <w:pPr>
        <w:rPr>
          <w:rFonts w:ascii="Arial" w:hAnsi="Arial" w:cs="Arial"/>
          <w:color w:val="000000"/>
          <w:sz w:val="22"/>
          <w:szCs w:val="22"/>
        </w:rPr>
      </w:pPr>
    </w:p>
    <w:p w14:paraId="3DD3BE7D" w14:textId="7F3FA62F" w:rsidR="00087183" w:rsidRDefault="00087183" w:rsidP="0084691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ourier New"/>
          <w:bCs/>
        </w:rPr>
      </w:pPr>
    </w:p>
    <w:p w14:paraId="47D7650A" w14:textId="7113D798" w:rsidR="00087183" w:rsidRDefault="00087183" w:rsidP="0084691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ourier New"/>
          <w:bCs/>
        </w:rPr>
      </w:pPr>
    </w:p>
    <w:p w14:paraId="2142C80C" w14:textId="51BC2A3A" w:rsidR="00087183" w:rsidRDefault="00087183" w:rsidP="0084691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ourier New"/>
          <w:bCs/>
        </w:rPr>
      </w:pPr>
    </w:p>
    <w:p w14:paraId="3543C1DB" w14:textId="77777777" w:rsidR="00087183" w:rsidRDefault="00087183" w:rsidP="00846918">
      <w:pPr>
        <w:pStyle w:val="Heading3"/>
        <w:numPr>
          <w:ilvl w:val="0"/>
          <w:numId w:val="0"/>
        </w:numPr>
        <w:rPr>
          <w:color w:val="0070C0"/>
        </w:rPr>
      </w:pPr>
    </w:p>
    <w:p w14:paraId="02B2E10F" w14:textId="0FEDEA57" w:rsidR="007A7CE0" w:rsidRDefault="005A05AF" w:rsidP="00846918">
      <w:pPr>
        <w:pStyle w:val="Heading3"/>
        <w:numPr>
          <w:ilvl w:val="0"/>
          <w:numId w:val="0"/>
        </w:numPr>
        <w:rPr>
          <w:color w:val="0070C0"/>
        </w:rPr>
      </w:pPr>
      <w:bookmarkStart w:id="16" w:name="_Toc32391038"/>
      <w:r w:rsidRPr="008E210A">
        <w:rPr>
          <w:color w:val="0070C0"/>
        </w:rPr>
        <w:t>2.3.</w:t>
      </w:r>
      <w:r w:rsidR="00D776CC" w:rsidRPr="008E210A">
        <w:rPr>
          <w:color w:val="0070C0"/>
        </w:rPr>
        <w:t>2</w:t>
      </w:r>
      <w:r w:rsidRPr="008E210A">
        <w:rPr>
          <w:color w:val="0070C0"/>
        </w:rPr>
        <w:t xml:space="preserve"> </w:t>
      </w:r>
      <w:r w:rsidR="001B3FD1" w:rsidRPr="008E210A">
        <w:rPr>
          <w:color w:val="0070C0"/>
        </w:rPr>
        <w:t>Installing yum packages</w:t>
      </w:r>
      <w:bookmarkEnd w:id="16"/>
    </w:p>
    <w:p w14:paraId="15F06352" w14:textId="77777777" w:rsidR="00087183" w:rsidRDefault="00087183" w:rsidP="00846918">
      <w:pPr>
        <w:spacing w:before="12"/>
        <w:rPr>
          <w:rFonts w:ascii="Arial" w:eastAsia="Arial" w:hAnsi="Arial" w:cs="Arial"/>
          <w:b/>
          <w:bCs/>
          <w:color w:val="FF0000"/>
          <w:sz w:val="22"/>
          <w:szCs w:val="22"/>
        </w:rPr>
      </w:pPr>
    </w:p>
    <w:p w14:paraId="7A94AE3B" w14:textId="337EB6F9" w:rsidR="001377E3" w:rsidRDefault="000F7904" w:rsidP="00846918">
      <w:pPr>
        <w:spacing w:before="12"/>
        <w:rPr>
          <w:rFonts w:ascii="Arial" w:eastAsia="Arial" w:hAnsi="Arial" w:cs="Arial"/>
          <w:b/>
          <w:bCs/>
          <w:sz w:val="22"/>
          <w:szCs w:val="22"/>
        </w:rPr>
      </w:pPr>
      <w:r w:rsidRPr="00172358">
        <w:rPr>
          <w:rFonts w:ascii="Arial" w:eastAsia="Arial" w:hAnsi="Arial" w:cs="Arial"/>
          <w:b/>
          <w:bCs/>
          <w:color w:val="FF0000"/>
          <w:sz w:val="22"/>
          <w:szCs w:val="22"/>
        </w:rPr>
        <w:t>NOTE</w:t>
      </w:r>
      <w:r w:rsidRPr="00172358">
        <w:rPr>
          <w:rFonts w:ascii="Arial" w:eastAsia="Arial" w:hAnsi="Arial" w:cs="Arial"/>
          <w:sz w:val="22"/>
          <w:szCs w:val="22"/>
        </w:rPr>
        <w:t xml:space="preserve">: </w:t>
      </w:r>
      <w:r w:rsidRPr="00172358">
        <w:rPr>
          <w:rFonts w:ascii="Arial" w:eastAsia="Arial" w:hAnsi="Arial" w:cs="Arial"/>
          <w:b/>
          <w:bCs/>
          <w:sz w:val="22"/>
          <w:szCs w:val="22"/>
        </w:rPr>
        <w:t xml:space="preserve">The </w:t>
      </w:r>
      <w:proofErr w:type="gramStart"/>
      <w:r w:rsidRPr="00172358">
        <w:rPr>
          <w:rFonts w:ascii="Arial" w:eastAsia="Arial" w:hAnsi="Arial" w:cs="Arial"/>
          <w:b/>
          <w:bCs/>
          <w:sz w:val="22"/>
          <w:szCs w:val="22"/>
        </w:rPr>
        <w:t>/</w:t>
      </w:r>
      <w:proofErr w:type="spellStart"/>
      <w:r w:rsidRPr="00172358">
        <w:rPr>
          <w:rFonts w:ascii="Arial" w:eastAsia="Arial" w:hAnsi="Arial" w:cs="Arial"/>
          <w:b/>
          <w:bCs/>
          <w:sz w:val="22"/>
          <w:szCs w:val="22"/>
        </w:rPr>
        <w:t>etc</w:t>
      </w:r>
      <w:proofErr w:type="spellEnd"/>
      <w:r w:rsidRPr="00172358">
        <w:rPr>
          <w:rFonts w:ascii="Arial" w:eastAsia="Arial" w:hAnsi="Arial" w:cs="Arial"/>
          <w:b/>
          <w:bCs/>
          <w:sz w:val="22"/>
          <w:szCs w:val="22"/>
        </w:rPr>
        <w:t>/</w:t>
      </w:r>
      <w:proofErr w:type="spellStart"/>
      <w:r w:rsidRPr="00172358">
        <w:rPr>
          <w:rFonts w:ascii="Arial" w:eastAsia="Arial" w:hAnsi="Arial" w:cs="Arial"/>
          <w:b/>
          <w:bCs/>
          <w:sz w:val="22"/>
          <w:szCs w:val="22"/>
        </w:rPr>
        <w:t>yum.repos.d</w:t>
      </w:r>
      <w:proofErr w:type="spellEnd"/>
      <w:proofErr w:type="gramEnd"/>
      <w:r w:rsidRPr="00172358">
        <w:rPr>
          <w:rFonts w:ascii="Arial" w:eastAsia="Arial" w:hAnsi="Arial" w:cs="Arial"/>
          <w:b/>
          <w:bCs/>
          <w:sz w:val="22"/>
          <w:szCs w:val="22"/>
        </w:rPr>
        <w:t>/ should have proper entries with all the necessary repositories   enabled.</w:t>
      </w:r>
    </w:p>
    <w:p w14:paraId="1F3E2C80" w14:textId="2F3DED43" w:rsidR="00C714D4" w:rsidRDefault="00C714D4" w:rsidP="00846918">
      <w:pPr>
        <w:spacing w:before="12"/>
        <w:rPr>
          <w:rFonts w:ascii="Arial" w:eastAsia="Arial" w:hAnsi="Arial" w:cs="Arial"/>
          <w:b/>
          <w:bCs/>
          <w:sz w:val="22"/>
          <w:szCs w:val="22"/>
        </w:rPr>
      </w:pPr>
    </w:p>
    <w:p w14:paraId="7D2BC3F3" w14:textId="01ECA939" w:rsidR="00143B09" w:rsidRPr="000C3FA6" w:rsidRDefault="00143B09" w:rsidP="00846918">
      <w:pPr>
        <w:rPr>
          <w:rFonts w:ascii="Arial" w:hAnsi="Arial" w:cs="Arial"/>
          <w:color w:val="000000"/>
          <w:sz w:val="22"/>
          <w:szCs w:val="22"/>
        </w:rPr>
      </w:pPr>
      <w:r w:rsidRPr="000C3FA6">
        <w:rPr>
          <w:rFonts w:ascii="Arial" w:hAnsi="Arial" w:cs="Arial"/>
          <w:color w:val="000000"/>
          <w:sz w:val="22"/>
          <w:szCs w:val="22"/>
        </w:rPr>
        <w:t xml:space="preserve"># yum </w:t>
      </w:r>
      <w:r w:rsidR="00EB36C0" w:rsidRPr="000C3FA6">
        <w:rPr>
          <w:rFonts w:ascii="Arial" w:hAnsi="Arial" w:cs="Arial"/>
          <w:color w:val="000000"/>
          <w:sz w:val="22"/>
          <w:szCs w:val="22"/>
        </w:rPr>
        <w:t xml:space="preserve">-y </w:t>
      </w:r>
      <w:r w:rsidRPr="000C3FA6">
        <w:rPr>
          <w:rFonts w:ascii="Arial" w:hAnsi="Arial" w:cs="Arial"/>
          <w:color w:val="000000"/>
          <w:sz w:val="22"/>
          <w:szCs w:val="22"/>
        </w:rPr>
        <w:t xml:space="preserve">install </w:t>
      </w:r>
      <w:proofErr w:type="spellStart"/>
      <w:r w:rsidRPr="000C3FA6">
        <w:rPr>
          <w:rFonts w:ascii="Arial" w:hAnsi="Arial" w:cs="Arial"/>
          <w:color w:val="000000"/>
          <w:sz w:val="22"/>
          <w:szCs w:val="22"/>
        </w:rPr>
        <w:t>zlib-devel</w:t>
      </w:r>
      <w:proofErr w:type="spellEnd"/>
      <w:r w:rsidRPr="000C3FA6">
        <w:rPr>
          <w:rFonts w:ascii="Arial" w:hAnsi="Arial" w:cs="Arial"/>
          <w:color w:val="000000"/>
          <w:sz w:val="22"/>
          <w:szCs w:val="22"/>
        </w:rPr>
        <w:t xml:space="preserve"> bzip2-devel </w:t>
      </w:r>
      <w:proofErr w:type="spellStart"/>
      <w:r w:rsidR="00EB36C0" w:rsidRPr="000C3FA6">
        <w:rPr>
          <w:rFonts w:ascii="Arial" w:hAnsi="Arial" w:cs="Arial"/>
          <w:color w:val="000000"/>
          <w:sz w:val="22"/>
          <w:szCs w:val="22"/>
        </w:rPr>
        <w:t>openssl</w:t>
      </w:r>
      <w:proofErr w:type="spellEnd"/>
      <w:r w:rsidR="00EB36C0" w:rsidRPr="000C3FA6">
        <w:rPr>
          <w:rFonts w:ascii="Arial" w:hAnsi="Arial" w:cs="Arial"/>
          <w:color w:val="000000"/>
          <w:sz w:val="22"/>
          <w:szCs w:val="22"/>
        </w:rPr>
        <w:t xml:space="preserve"> </w:t>
      </w:r>
      <w:proofErr w:type="spellStart"/>
      <w:r w:rsidRPr="000C3FA6">
        <w:rPr>
          <w:rFonts w:ascii="Arial" w:hAnsi="Arial" w:cs="Arial"/>
          <w:color w:val="000000"/>
          <w:sz w:val="22"/>
          <w:szCs w:val="22"/>
        </w:rPr>
        <w:t>openssl-devel</w:t>
      </w:r>
      <w:proofErr w:type="spellEnd"/>
      <w:r w:rsidR="00EB36C0" w:rsidRPr="000C3FA6">
        <w:rPr>
          <w:rFonts w:ascii="Arial" w:hAnsi="Arial" w:cs="Arial"/>
          <w:color w:val="000000"/>
          <w:sz w:val="22"/>
          <w:szCs w:val="22"/>
        </w:rPr>
        <w:t xml:space="preserve"> </w:t>
      </w:r>
      <w:proofErr w:type="spellStart"/>
      <w:r w:rsidR="00EB36C0" w:rsidRPr="000C3FA6">
        <w:rPr>
          <w:rFonts w:ascii="Arial" w:hAnsi="Arial" w:cs="Arial"/>
          <w:color w:val="000000"/>
          <w:sz w:val="22"/>
          <w:szCs w:val="22"/>
        </w:rPr>
        <w:t>ncurses</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ncurses-devel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sqlite-devel</w:t>
      </w:r>
      <w:proofErr w:type="spellEnd"/>
      <w:r w:rsidR="003E5719" w:rsidRPr="000C3FA6">
        <w:rPr>
          <w:rFonts w:ascii="Arial" w:hAnsi="Arial" w:cs="Arial"/>
          <w:color w:val="000000"/>
          <w:sz w:val="22"/>
          <w:szCs w:val="22"/>
        </w:rPr>
        <w:t xml:space="preserve"> </w:t>
      </w:r>
    </w:p>
    <w:p w14:paraId="3EC0606F" w14:textId="77777777" w:rsidR="00BB4E20" w:rsidRPr="000C3FA6" w:rsidRDefault="00BB4E20" w:rsidP="00846918">
      <w:pPr>
        <w:rPr>
          <w:rFonts w:ascii="Arial" w:hAnsi="Arial" w:cs="Arial"/>
          <w:color w:val="000000"/>
          <w:sz w:val="22"/>
          <w:szCs w:val="22"/>
        </w:rPr>
      </w:pPr>
    </w:p>
    <w:p w14:paraId="6E984E2E" w14:textId="5B8B96D9" w:rsidR="00143B09" w:rsidRPr="000C3FA6" w:rsidRDefault="00143B09" w:rsidP="00846918">
      <w:pPr>
        <w:rPr>
          <w:rFonts w:ascii="Arial" w:hAnsi="Arial" w:cs="Arial"/>
          <w:color w:val="000000"/>
          <w:sz w:val="22"/>
          <w:szCs w:val="22"/>
        </w:rPr>
      </w:pPr>
      <w:r w:rsidRPr="000C3FA6">
        <w:rPr>
          <w:rFonts w:ascii="Arial" w:hAnsi="Arial" w:cs="Arial"/>
          <w:color w:val="000000"/>
          <w:sz w:val="22"/>
          <w:szCs w:val="22"/>
        </w:rPr>
        <w:t xml:space="preserve"># yum </w:t>
      </w:r>
      <w:r w:rsidR="00EB36C0" w:rsidRPr="000C3FA6">
        <w:rPr>
          <w:rFonts w:ascii="Arial" w:hAnsi="Arial" w:cs="Arial"/>
          <w:color w:val="000000"/>
          <w:sz w:val="22"/>
          <w:szCs w:val="22"/>
        </w:rPr>
        <w:t xml:space="preserve">-y </w:t>
      </w:r>
      <w:r w:rsidRPr="000C3FA6">
        <w:rPr>
          <w:rFonts w:ascii="Arial" w:hAnsi="Arial" w:cs="Arial"/>
          <w:color w:val="000000"/>
          <w:sz w:val="22"/>
          <w:szCs w:val="22"/>
        </w:rPr>
        <w:t xml:space="preserve">install </w:t>
      </w:r>
      <w:proofErr w:type="spellStart"/>
      <w:r w:rsidR="00BB4E20" w:rsidRPr="000C3FA6">
        <w:rPr>
          <w:rFonts w:ascii="Arial" w:hAnsi="Arial" w:cs="Arial"/>
          <w:color w:val="000000"/>
          <w:sz w:val="22"/>
          <w:szCs w:val="22"/>
        </w:rPr>
        <w:t>readline</w:t>
      </w:r>
      <w:proofErr w:type="spellEnd"/>
      <w:r w:rsidR="00BB4E20" w:rsidRPr="000C3FA6">
        <w:rPr>
          <w:rFonts w:ascii="Arial" w:hAnsi="Arial" w:cs="Arial"/>
          <w:color w:val="000000"/>
          <w:sz w:val="22"/>
          <w:szCs w:val="22"/>
        </w:rPr>
        <w:t xml:space="preserve"> </w:t>
      </w:r>
      <w:proofErr w:type="spellStart"/>
      <w:r w:rsidRPr="000C3FA6">
        <w:rPr>
          <w:rFonts w:ascii="Arial" w:hAnsi="Arial" w:cs="Arial"/>
          <w:color w:val="000000"/>
          <w:sz w:val="22"/>
          <w:szCs w:val="22"/>
        </w:rPr>
        <w:t>readline-devel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tk-devel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gdbm-devel</w:t>
      </w:r>
      <w:proofErr w:type="spellEnd"/>
      <w:r w:rsidRPr="000C3FA6">
        <w:rPr>
          <w:rFonts w:ascii="Arial" w:hAnsi="Arial" w:cs="Arial"/>
          <w:color w:val="000000"/>
          <w:sz w:val="22"/>
          <w:szCs w:val="22"/>
        </w:rPr>
        <w:t xml:space="preserve"> db4-devel </w:t>
      </w:r>
      <w:proofErr w:type="spellStart"/>
      <w:r w:rsidRPr="000C3FA6">
        <w:rPr>
          <w:rFonts w:ascii="Arial" w:hAnsi="Arial" w:cs="Arial"/>
          <w:color w:val="000000"/>
          <w:sz w:val="22"/>
          <w:szCs w:val="22"/>
        </w:rPr>
        <w:t>libpcap-devel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xz-devel</w:t>
      </w:r>
      <w:proofErr w:type="spellEnd"/>
    </w:p>
    <w:p w14:paraId="08472949" w14:textId="35539FE2" w:rsidR="00143B09" w:rsidRPr="000C3FA6" w:rsidRDefault="00143B09" w:rsidP="00846918">
      <w:pPr>
        <w:rPr>
          <w:rFonts w:eastAsia="Arial"/>
          <w:sz w:val="22"/>
          <w:szCs w:val="22"/>
        </w:rPr>
      </w:pPr>
    </w:p>
    <w:p w14:paraId="64297B63" w14:textId="4069D165" w:rsidR="00143B09" w:rsidRPr="000C3FA6" w:rsidRDefault="00143B09" w:rsidP="00846918">
      <w:pPr>
        <w:rPr>
          <w:rFonts w:ascii="Arial" w:hAnsi="Arial" w:cs="Arial"/>
          <w:color w:val="000000"/>
          <w:sz w:val="22"/>
          <w:szCs w:val="22"/>
        </w:rPr>
      </w:pPr>
      <w:r w:rsidRPr="000C3FA6">
        <w:rPr>
          <w:rFonts w:ascii="Arial" w:hAnsi="Arial" w:cs="Arial"/>
          <w:color w:val="000000"/>
          <w:sz w:val="22"/>
          <w:szCs w:val="22"/>
        </w:rPr>
        <w:t xml:space="preserve"># yum -y install </w:t>
      </w:r>
      <w:proofErr w:type="spellStart"/>
      <w:r w:rsidRPr="000C3FA6">
        <w:rPr>
          <w:rFonts w:ascii="Arial" w:hAnsi="Arial" w:cs="Arial"/>
          <w:color w:val="000000"/>
          <w:sz w:val="22"/>
          <w:szCs w:val="22"/>
        </w:rPr>
        <w:t>zeromq-devel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libaio</w:t>
      </w:r>
      <w:proofErr w:type="spellEnd"/>
      <w:r w:rsidR="00BB4E20" w:rsidRPr="000C3FA6">
        <w:rPr>
          <w:rFonts w:ascii="Arial" w:hAnsi="Arial" w:cs="Arial"/>
          <w:color w:val="000000"/>
          <w:sz w:val="22"/>
          <w:szCs w:val="22"/>
        </w:rPr>
        <w:t xml:space="preserve"> </w:t>
      </w:r>
      <w:proofErr w:type="spellStart"/>
      <w:r w:rsidRPr="000C3FA6">
        <w:rPr>
          <w:rFonts w:ascii="Arial" w:hAnsi="Arial" w:cs="Arial"/>
          <w:color w:val="000000"/>
          <w:sz w:val="22"/>
          <w:szCs w:val="22"/>
        </w:rPr>
        <w:t>libaio-devel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numactl</w:t>
      </w:r>
      <w:proofErr w:type="spellEnd"/>
      <w:r w:rsidRPr="000C3FA6">
        <w:rPr>
          <w:rFonts w:ascii="Arial" w:hAnsi="Arial" w:cs="Arial"/>
          <w:color w:val="000000"/>
          <w:sz w:val="22"/>
          <w:szCs w:val="22"/>
        </w:rPr>
        <w:t>-libs</w:t>
      </w:r>
      <w:r w:rsidR="00BB4E20" w:rsidRPr="000C3FA6">
        <w:rPr>
          <w:rFonts w:ascii="Arial" w:hAnsi="Arial" w:cs="Arial"/>
          <w:color w:val="000000"/>
          <w:sz w:val="22"/>
          <w:szCs w:val="22"/>
        </w:rPr>
        <w:t xml:space="preserve"> </w:t>
      </w:r>
      <w:r w:rsidRPr="000C3FA6">
        <w:rPr>
          <w:rFonts w:ascii="Arial" w:hAnsi="Arial" w:cs="Arial"/>
          <w:color w:val="000000"/>
          <w:sz w:val="22"/>
          <w:szCs w:val="22"/>
        </w:rPr>
        <w:t>expat-</w:t>
      </w:r>
      <w:proofErr w:type="spellStart"/>
      <w:r w:rsidRPr="000C3FA6">
        <w:rPr>
          <w:rFonts w:ascii="Arial" w:hAnsi="Arial" w:cs="Arial"/>
          <w:color w:val="000000"/>
          <w:sz w:val="22"/>
          <w:szCs w:val="22"/>
        </w:rPr>
        <w:t>devel</w:t>
      </w:r>
      <w:proofErr w:type="spellEnd"/>
      <w:r w:rsidRPr="000C3FA6">
        <w:rPr>
          <w:rFonts w:ascii="Arial" w:hAnsi="Arial" w:cs="Arial"/>
          <w:color w:val="000000"/>
          <w:sz w:val="22"/>
          <w:szCs w:val="22"/>
        </w:rPr>
        <w:t xml:space="preserve"> </w:t>
      </w:r>
      <w:r w:rsidR="00B56EA4" w:rsidRPr="000C3FA6">
        <w:rPr>
          <w:rFonts w:ascii="Arial" w:hAnsi="Arial" w:cs="Arial"/>
          <w:color w:val="000000"/>
          <w:sz w:val="22"/>
          <w:szCs w:val="22"/>
        </w:rPr>
        <w:t>httpd</w:t>
      </w:r>
    </w:p>
    <w:p w14:paraId="0ADB3016" w14:textId="3A207953" w:rsidR="00143B09" w:rsidRPr="000C3FA6" w:rsidRDefault="00143B09" w:rsidP="00846918">
      <w:pPr>
        <w:rPr>
          <w:rFonts w:ascii="Arial" w:hAnsi="Arial" w:cs="Arial"/>
          <w:color w:val="000000"/>
          <w:sz w:val="22"/>
          <w:szCs w:val="22"/>
        </w:rPr>
      </w:pPr>
    </w:p>
    <w:p w14:paraId="7640380F" w14:textId="3D259DE4" w:rsidR="00143B09" w:rsidRPr="000C3FA6" w:rsidRDefault="00143B09" w:rsidP="00846918">
      <w:pPr>
        <w:rPr>
          <w:rFonts w:ascii="Arial" w:hAnsi="Arial" w:cs="Arial"/>
          <w:color w:val="000000"/>
          <w:sz w:val="22"/>
          <w:szCs w:val="22"/>
        </w:rPr>
      </w:pPr>
      <w:r w:rsidRPr="000C3FA6">
        <w:rPr>
          <w:rFonts w:ascii="Arial" w:hAnsi="Arial" w:cs="Arial"/>
          <w:color w:val="000000"/>
          <w:sz w:val="22"/>
          <w:szCs w:val="22"/>
        </w:rPr>
        <w:t># yum -y install java-1.6.0-openjdk.x86_64 java-1.6.0-openjdk-devel</w:t>
      </w:r>
      <w:r w:rsidR="00967D29" w:rsidRPr="000C3FA6">
        <w:rPr>
          <w:rFonts w:ascii="Arial" w:hAnsi="Arial" w:cs="Arial"/>
          <w:color w:val="000000"/>
          <w:sz w:val="22"/>
          <w:szCs w:val="22"/>
        </w:rPr>
        <w:t xml:space="preserve"> </w:t>
      </w:r>
      <w:proofErr w:type="spellStart"/>
      <w:r w:rsidR="00967D29" w:rsidRPr="000C3FA6">
        <w:rPr>
          <w:rFonts w:ascii="Arial" w:hAnsi="Arial" w:cs="Arial"/>
          <w:color w:val="000000"/>
          <w:sz w:val="22"/>
          <w:szCs w:val="22"/>
        </w:rPr>
        <w:t>ksh</w:t>
      </w:r>
      <w:proofErr w:type="spellEnd"/>
      <w:r w:rsidR="00C92CF0" w:rsidRPr="000C3FA6">
        <w:rPr>
          <w:rFonts w:ascii="Arial" w:hAnsi="Arial" w:cs="Arial"/>
          <w:color w:val="000000"/>
          <w:sz w:val="22"/>
          <w:szCs w:val="22"/>
        </w:rPr>
        <w:t xml:space="preserve"> </w:t>
      </w:r>
      <w:proofErr w:type="spellStart"/>
      <w:r w:rsidR="00C92CF0" w:rsidRPr="000C3FA6">
        <w:rPr>
          <w:rFonts w:ascii="Arial" w:hAnsi="Arial" w:cs="Arial"/>
          <w:color w:val="000000"/>
          <w:sz w:val="22"/>
          <w:szCs w:val="22"/>
        </w:rPr>
        <w:t>sendmail</w:t>
      </w:r>
      <w:proofErr w:type="spellEnd"/>
    </w:p>
    <w:p w14:paraId="3C19BD7A" w14:textId="77777777" w:rsidR="00143B09" w:rsidRPr="000C3FA6" w:rsidRDefault="00143B09" w:rsidP="00846918">
      <w:pPr>
        <w:rPr>
          <w:rFonts w:ascii="Arial" w:hAnsi="Arial" w:cs="Arial"/>
          <w:color w:val="000000"/>
          <w:sz w:val="22"/>
          <w:szCs w:val="22"/>
        </w:rPr>
      </w:pPr>
    </w:p>
    <w:p w14:paraId="67CB4027" w14:textId="2946C598" w:rsidR="004C47F9" w:rsidRPr="000C3FA6" w:rsidRDefault="00143B09" w:rsidP="00846918">
      <w:pPr>
        <w:rPr>
          <w:rFonts w:ascii="Arial" w:hAnsi="Arial" w:cs="Arial"/>
          <w:color w:val="000000"/>
          <w:sz w:val="22"/>
          <w:szCs w:val="22"/>
        </w:rPr>
      </w:pPr>
      <w:r w:rsidRPr="000C3FA6">
        <w:rPr>
          <w:rFonts w:ascii="Arial" w:hAnsi="Arial" w:cs="Arial"/>
          <w:color w:val="000000"/>
          <w:sz w:val="22"/>
          <w:szCs w:val="22"/>
        </w:rPr>
        <w:t># yum -y install net-</w:t>
      </w:r>
      <w:proofErr w:type="spellStart"/>
      <w:r w:rsidRPr="000C3FA6">
        <w:rPr>
          <w:rFonts w:ascii="Arial" w:hAnsi="Arial" w:cs="Arial"/>
          <w:color w:val="000000"/>
          <w:sz w:val="22"/>
          <w:szCs w:val="22"/>
        </w:rPr>
        <w:t>snmp</w:t>
      </w:r>
      <w:proofErr w:type="spellEnd"/>
      <w:r w:rsidRPr="000C3FA6">
        <w:rPr>
          <w:rFonts w:ascii="Arial" w:hAnsi="Arial" w:cs="Arial"/>
          <w:color w:val="000000"/>
          <w:sz w:val="22"/>
          <w:szCs w:val="22"/>
        </w:rPr>
        <w:t xml:space="preserve"> net-</w:t>
      </w:r>
      <w:proofErr w:type="spellStart"/>
      <w:r w:rsidRPr="000C3FA6">
        <w:rPr>
          <w:rFonts w:ascii="Arial" w:hAnsi="Arial" w:cs="Arial"/>
          <w:color w:val="000000"/>
          <w:sz w:val="22"/>
          <w:szCs w:val="22"/>
        </w:rPr>
        <w:t>snmp</w:t>
      </w:r>
      <w:proofErr w:type="spellEnd"/>
      <w:r w:rsidRPr="000C3FA6">
        <w:rPr>
          <w:rFonts w:ascii="Arial" w:hAnsi="Arial" w:cs="Arial"/>
          <w:color w:val="000000"/>
          <w:sz w:val="22"/>
          <w:szCs w:val="22"/>
        </w:rPr>
        <w:t>-</w:t>
      </w:r>
      <w:proofErr w:type="spellStart"/>
      <w:r w:rsidRPr="000C3FA6">
        <w:rPr>
          <w:rFonts w:ascii="Arial" w:hAnsi="Arial" w:cs="Arial"/>
          <w:color w:val="000000"/>
          <w:sz w:val="22"/>
          <w:szCs w:val="22"/>
        </w:rPr>
        <w:t>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libffi</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libffi-devel</w:t>
      </w:r>
      <w:proofErr w:type="spellEnd"/>
      <w:r w:rsidRPr="000C3FA6">
        <w:rPr>
          <w:rFonts w:ascii="Arial" w:hAnsi="Arial" w:cs="Arial"/>
          <w:color w:val="000000"/>
          <w:sz w:val="22"/>
          <w:szCs w:val="22"/>
        </w:rPr>
        <w:t xml:space="preserve"> </w:t>
      </w:r>
      <w:proofErr w:type="spellStart"/>
      <w:r w:rsidRPr="000C3FA6">
        <w:rPr>
          <w:rFonts w:ascii="Arial" w:hAnsi="Arial" w:cs="Arial"/>
          <w:color w:val="000000"/>
          <w:sz w:val="22"/>
          <w:szCs w:val="22"/>
        </w:rPr>
        <w:t>perl</w:t>
      </w:r>
      <w:proofErr w:type="spellEnd"/>
      <w:r w:rsidRPr="000C3FA6">
        <w:rPr>
          <w:rFonts w:ascii="Arial" w:hAnsi="Arial" w:cs="Arial"/>
          <w:color w:val="000000"/>
          <w:sz w:val="22"/>
          <w:szCs w:val="22"/>
        </w:rPr>
        <w:t xml:space="preserve">-Inline </w:t>
      </w:r>
      <w:proofErr w:type="spellStart"/>
      <w:r w:rsidRPr="000C3FA6">
        <w:rPr>
          <w:rFonts w:ascii="Arial" w:hAnsi="Arial" w:cs="Arial"/>
          <w:color w:val="000000"/>
          <w:sz w:val="22"/>
          <w:szCs w:val="22"/>
        </w:rPr>
        <w:t>gmp-devel</w:t>
      </w:r>
      <w:proofErr w:type="spellEnd"/>
    </w:p>
    <w:p w14:paraId="4A171437" w14:textId="726F5C0B" w:rsidR="00143B09" w:rsidRPr="000C3FA6" w:rsidRDefault="00143B09" w:rsidP="00846918">
      <w:pPr>
        <w:rPr>
          <w:rFonts w:ascii="Arial" w:hAnsi="Arial" w:cs="Arial"/>
          <w:color w:val="000000"/>
          <w:sz w:val="22"/>
          <w:szCs w:val="22"/>
        </w:rPr>
      </w:pPr>
    </w:p>
    <w:p w14:paraId="4481B147" w14:textId="369A8703" w:rsidR="003E3992" w:rsidRPr="000C3FA6" w:rsidRDefault="00143B09" w:rsidP="00846918">
      <w:pPr>
        <w:rPr>
          <w:rFonts w:ascii="Arial" w:hAnsi="Arial" w:cs="Arial"/>
          <w:color w:val="000000"/>
          <w:sz w:val="22"/>
          <w:szCs w:val="22"/>
        </w:rPr>
      </w:pPr>
      <w:r w:rsidRPr="000C3FA6">
        <w:rPr>
          <w:rFonts w:ascii="Arial" w:hAnsi="Arial" w:cs="Arial"/>
          <w:color w:val="000000"/>
          <w:sz w:val="22"/>
          <w:szCs w:val="22"/>
        </w:rPr>
        <w:t># yum -y install libxml2 libxml2-devel</w:t>
      </w:r>
      <w:r w:rsidR="00BB4E20" w:rsidRPr="000C3FA6">
        <w:rPr>
          <w:rFonts w:ascii="Arial" w:hAnsi="Arial" w:cs="Arial"/>
          <w:color w:val="000000"/>
          <w:sz w:val="22"/>
          <w:szCs w:val="22"/>
        </w:rPr>
        <w:t xml:space="preserve"> </w:t>
      </w:r>
      <w:proofErr w:type="spellStart"/>
      <w:r w:rsidR="00EB36C0" w:rsidRPr="000C3FA6">
        <w:rPr>
          <w:rFonts w:ascii="Arial" w:hAnsi="Arial" w:cs="Arial"/>
          <w:color w:val="000000"/>
          <w:sz w:val="22"/>
          <w:szCs w:val="22"/>
        </w:rPr>
        <w:t>msgpack</w:t>
      </w:r>
      <w:proofErr w:type="spellEnd"/>
      <w:r w:rsidR="00EB36C0" w:rsidRPr="000C3FA6">
        <w:rPr>
          <w:rFonts w:ascii="Arial" w:hAnsi="Arial" w:cs="Arial"/>
          <w:color w:val="000000"/>
          <w:sz w:val="22"/>
          <w:szCs w:val="22"/>
        </w:rPr>
        <w:t xml:space="preserve"> </w:t>
      </w:r>
      <w:proofErr w:type="spellStart"/>
      <w:r w:rsidR="00EB36C0" w:rsidRPr="000C3FA6">
        <w:rPr>
          <w:rFonts w:ascii="Arial" w:hAnsi="Arial" w:cs="Arial"/>
          <w:color w:val="000000"/>
          <w:sz w:val="22"/>
          <w:szCs w:val="22"/>
        </w:rPr>
        <w:t>msgpack-devel</w:t>
      </w:r>
      <w:proofErr w:type="spellEnd"/>
      <w:r w:rsidR="00155945" w:rsidRPr="000C3FA6">
        <w:rPr>
          <w:rFonts w:ascii="Arial" w:hAnsi="Arial" w:cs="Arial"/>
          <w:color w:val="000000"/>
          <w:sz w:val="22"/>
          <w:szCs w:val="22"/>
        </w:rPr>
        <w:t xml:space="preserve"> </w:t>
      </w:r>
      <w:proofErr w:type="spellStart"/>
      <w:r w:rsidR="00155945" w:rsidRPr="000C3FA6">
        <w:rPr>
          <w:rFonts w:ascii="Arial" w:hAnsi="Arial" w:cs="Arial"/>
          <w:color w:val="000000"/>
          <w:sz w:val="22"/>
          <w:szCs w:val="22"/>
        </w:rPr>
        <w:t>gcc</w:t>
      </w:r>
      <w:proofErr w:type="spellEnd"/>
      <w:r w:rsidR="00155945" w:rsidRPr="000C3FA6">
        <w:rPr>
          <w:rFonts w:ascii="Arial" w:hAnsi="Arial" w:cs="Arial"/>
          <w:color w:val="000000"/>
          <w:sz w:val="22"/>
          <w:szCs w:val="22"/>
        </w:rPr>
        <w:t xml:space="preserve"> </w:t>
      </w:r>
      <w:proofErr w:type="spellStart"/>
      <w:r w:rsidR="00155945" w:rsidRPr="000C3FA6">
        <w:rPr>
          <w:rFonts w:ascii="Arial" w:hAnsi="Arial" w:cs="Arial"/>
          <w:color w:val="000000"/>
          <w:sz w:val="22"/>
          <w:szCs w:val="22"/>
        </w:rPr>
        <w:t>gcc-c</w:t>
      </w:r>
      <w:proofErr w:type="spellEnd"/>
      <w:r w:rsidR="00155945" w:rsidRPr="000C3FA6">
        <w:rPr>
          <w:rFonts w:ascii="Arial" w:hAnsi="Arial" w:cs="Arial"/>
          <w:color w:val="000000"/>
          <w:sz w:val="22"/>
          <w:szCs w:val="22"/>
        </w:rPr>
        <w:t>++</w:t>
      </w:r>
    </w:p>
    <w:p w14:paraId="204B3A21" w14:textId="0101C5EE" w:rsidR="00EE7338" w:rsidRPr="000C3FA6" w:rsidRDefault="00EE7338" w:rsidP="00846918">
      <w:pPr>
        <w:rPr>
          <w:rFonts w:ascii="Arial" w:hAnsi="Arial" w:cs="Arial"/>
          <w:color w:val="000000"/>
          <w:sz w:val="22"/>
          <w:szCs w:val="22"/>
        </w:rPr>
      </w:pPr>
    </w:p>
    <w:p w14:paraId="4DEAC88B" w14:textId="52F00353" w:rsidR="007B017D" w:rsidRDefault="00F70B69" w:rsidP="00846918">
      <w:pPr>
        <w:rPr>
          <w:rFonts w:ascii="Arial" w:hAnsi="Arial" w:cs="Arial"/>
          <w:sz w:val="22"/>
          <w:szCs w:val="22"/>
        </w:rPr>
      </w:pPr>
      <w:r w:rsidRPr="000C3FA6">
        <w:rPr>
          <w:rFonts w:ascii="Arial" w:hAnsi="Arial" w:cs="Arial"/>
          <w:b/>
          <w:color w:val="FF0000"/>
          <w:sz w:val="22"/>
          <w:szCs w:val="22"/>
        </w:rPr>
        <w:t>NOTE</w:t>
      </w:r>
      <w:r w:rsidR="007A7CE0" w:rsidRPr="000C3FA6">
        <w:rPr>
          <w:rFonts w:ascii="Arial" w:hAnsi="Arial" w:cs="Arial"/>
          <w:b/>
          <w:sz w:val="22"/>
          <w:szCs w:val="22"/>
        </w:rPr>
        <w:t xml:space="preserve">: </w:t>
      </w:r>
      <w:r w:rsidR="007B017D" w:rsidRPr="007B017D">
        <w:rPr>
          <w:rFonts w:ascii="Arial" w:hAnsi="Arial" w:cs="Arial"/>
          <w:bCs/>
          <w:sz w:val="22"/>
          <w:szCs w:val="22"/>
        </w:rPr>
        <w:t xml:space="preserve">Before </w:t>
      </w:r>
      <w:r w:rsidR="007B017D">
        <w:rPr>
          <w:rFonts w:ascii="Arial" w:hAnsi="Arial" w:cs="Arial"/>
          <w:sz w:val="22"/>
          <w:szCs w:val="22"/>
        </w:rPr>
        <w:t>moving to the next section</w:t>
      </w:r>
      <w:r w:rsidR="000F4C77">
        <w:rPr>
          <w:rFonts w:ascii="Arial" w:hAnsi="Arial" w:cs="Arial"/>
          <w:sz w:val="22"/>
          <w:szCs w:val="22"/>
        </w:rPr>
        <w:t xml:space="preserve">, </w:t>
      </w:r>
      <w:r w:rsidR="007B017D">
        <w:rPr>
          <w:rFonts w:ascii="Arial" w:hAnsi="Arial" w:cs="Arial"/>
          <w:sz w:val="22"/>
          <w:szCs w:val="22"/>
        </w:rPr>
        <w:t xml:space="preserve">please make sure that you have installed all the packages as mentioned above. In case if </w:t>
      </w:r>
      <w:r w:rsidR="00087183">
        <w:rPr>
          <w:rFonts w:ascii="Arial" w:hAnsi="Arial" w:cs="Arial"/>
          <w:sz w:val="22"/>
          <w:szCs w:val="22"/>
        </w:rPr>
        <w:t>any</w:t>
      </w:r>
      <w:r w:rsidR="007B017D">
        <w:rPr>
          <w:rFonts w:ascii="Arial" w:hAnsi="Arial" w:cs="Arial"/>
          <w:sz w:val="22"/>
          <w:szCs w:val="22"/>
        </w:rPr>
        <w:t xml:space="preserve"> of them did not get install, you can install them m</w:t>
      </w:r>
      <w:r w:rsidR="001B77BB">
        <w:rPr>
          <w:rFonts w:ascii="Arial" w:hAnsi="Arial" w:cs="Arial"/>
          <w:sz w:val="22"/>
          <w:szCs w:val="22"/>
        </w:rPr>
        <w:t>a</w:t>
      </w:r>
      <w:r w:rsidR="007B017D">
        <w:rPr>
          <w:rFonts w:ascii="Arial" w:hAnsi="Arial" w:cs="Arial"/>
          <w:sz w:val="22"/>
          <w:szCs w:val="22"/>
        </w:rPr>
        <w:t>nually as</w:t>
      </w:r>
      <w:r w:rsidR="00EE7C8D">
        <w:rPr>
          <w:rFonts w:ascii="Arial" w:hAnsi="Arial" w:cs="Arial"/>
          <w:sz w:val="22"/>
          <w:szCs w:val="22"/>
        </w:rPr>
        <w:t xml:space="preserve"> shown </w:t>
      </w:r>
      <w:r w:rsidR="007B017D">
        <w:rPr>
          <w:rFonts w:ascii="Arial" w:hAnsi="Arial" w:cs="Arial"/>
          <w:sz w:val="22"/>
          <w:szCs w:val="22"/>
        </w:rPr>
        <w:t>below</w:t>
      </w:r>
      <w:r w:rsidR="00087183">
        <w:rPr>
          <w:rFonts w:ascii="Arial" w:hAnsi="Arial" w:cs="Arial"/>
          <w:sz w:val="22"/>
          <w:szCs w:val="22"/>
        </w:rPr>
        <w:t>.</w:t>
      </w:r>
    </w:p>
    <w:p w14:paraId="75DFDFFF" w14:textId="28A133C6" w:rsidR="007B017D" w:rsidRDefault="007B017D" w:rsidP="00846918">
      <w:pPr>
        <w:rPr>
          <w:rFonts w:ascii="Arial" w:hAnsi="Arial" w:cs="Arial"/>
          <w:sz w:val="22"/>
          <w:szCs w:val="22"/>
        </w:rPr>
      </w:pPr>
    </w:p>
    <w:p w14:paraId="4B4BE967" w14:textId="45493279" w:rsidR="007B017D" w:rsidRPr="00087183" w:rsidRDefault="007B017D"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zeromq</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zermomq-devel</w:t>
      </w:r>
      <w:proofErr w:type="spellEnd"/>
    </w:p>
    <w:p w14:paraId="652937C2" w14:textId="794CF34D" w:rsidR="00C63F9C" w:rsidRDefault="00C63F9C" w:rsidP="00846918">
      <w:pPr>
        <w:rPr>
          <w:rFonts w:ascii="Arial" w:hAnsi="Arial" w:cs="Arial"/>
          <w:sz w:val="22"/>
          <w:szCs w:val="22"/>
        </w:rPr>
      </w:pPr>
    </w:p>
    <w:p w14:paraId="3493DCD9" w14:textId="4B3C31C0" w:rsidR="007B017D"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0" w:history="1">
        <w:r w:rsidRPr="00222B52">
          <w:rPr>
            <w:rStyle w:val="Hyperlink"/>
            <w:rFonts w:ascii="Arial" w:hAnsi="Arial" w:cs="Arial"/>
            <w:sz w:val="22"/>
            <w:szCs w:val="22"/>
          </w:rPr>
          <w:t>http://download-ib01.fedoraproject.org/pub/epel/6/x86_64/Packages/o/openpgm-5.1.118-3.el6.x86_64.rpm</w:t>
        </w:r>
      </w:hyperlink>
    </w:p>
    <w:p w14:paraId="5F4D7761" w14:textId="77777777" w:rsidR="000F4C77" w:rsidRDefault="000F4C77" w:rsidP="00846918">
      <w:pPr>
        <w:rPr>
          <w:rFonts w:ascii="Arial" w:hAnsi="Arial" w:cs="Arial"/>
          <w:sz w:val="22"/>
          <w:szCs w:val="22"/>
        </w:rPr>
      </w:pPr>
    </w:p>
    <w:p w14:paraId="3CFABFED" w14:textId="39E99BE8" w:rsidR="007B017D"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1" w:history="1">
        <w:r w:rsidRPr="00222B52">
          <w:rPr>
            <w:rStyle w:val="Hyperlink"/>
            <w:rFonts w:ascii="Arial" w:hAnsi="Arial" w:cs="Arial"/>
            <w:sz w:val="22"/>
            <w:szCs w:val="22"/>
          </w:rPr>
          <w:t>http://download-ib01.fedoraproject.org/pub/epel/6/x86_64/Packages/z/zeromq-2.2.0-4.el6.x86_64.rpm</w:t>
        </w:r>
      </w:hyperlink>
    </w:p>
    <w:p w14:paraId="520EDAB0" w14:textId="77777777" w:rsidR="000F4C77" w:rsidRDefault="000F4C77" w:rsidP="00846918">
      <w:pPr>
        <w:rPr>
          <w:rFonts w:ascii="Arial" w:hAnsi="Arial" w:cs="Arial"/>
          <w:sz w:val="22"/>
          <w:szCs w:val="22"/>
        </w:rPr>
      </w:pPr>
    </w:p>
    <w:p w14:paraId="7AA1CE1F" w14:textId="1224EEDC" w:rsidR="007B017D"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2" w:history="1">
        <w:r w:rsidRPr="00222B52">
          <w:rPr>
            <w:rStyle w:val="Hyperlink"/>
            <w:rFonts w:ascii="Arial" w:hAnsi="Arial" w:cs="Arial"/>
            <w:sz w:val="22"/>
            <w:szCs w:val="22"/>
          </w:rPr>
          <w:t>http://download-ib01.fedoraproject.org/pub/epel/6/x86_64/Packages/z/zeromq-devel-2.2.0-4.el6.x86_64.rpm</w:t>
        </w:r>
      </w:hyperlink>
    </w:p>
    <w:p w14:paraId="2C6D7219" w14:textId="77777777" w:rsidR="007B017D" w:rsidRDefault="007B017D" w:rsidP="00846918">
      <w:pPr>
        <w:rPr>
          <w:rFonts w:ascii="Arial" w:hAnsi="Arial" w:cs="Arial"/>
          <w:sz w:val="22"/>
          <w:szCs w:val="22"/>
        </w:rPr>
      </w:pPr>
    </w:p>
    <w:p w14:paraId="4B280505" w14:textId="3B4E1846" w:rsidR="007B017D"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openpgm-5.1.118-3.el6.x86_64.rpm</w:t>
      </w:r>
      <w:r>
        <w:rPr>
          <w:rFonts w:ascii="Arial" w:hAnsi="Arial" w:cs="Arial"/>
          <w:sz w:val="22"/>
          <w:szCs w:val="22"/>
        </w:rPr>
        <w:t xml:space="preserve"> </w:t>
      </w:r>
    </w:p>
    <w:p w14:paraId="7634B88C" w14:textId="3CC14DC3" w:rsidR="002B5A10"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zeromq-2.2.0-4.el6.x86_64.rpm</w:t>
      </w:r>
    </w:p>
    <w:p w14:paraId="5ED0F9B2" w14:textId="6547F259" w:rsidR="007B017D"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zeromq-devel-2.2.0-4.el6.x86_64.rpm</w:t>
      </w:r>
    </w:p>
    <w:p w14:paraId="468440D8" w14:textId="77777777" w:rsidR="007B017D" w:rsidRDefault="007B017D" w:rsidP="00846918">
      <w:pPr>
        <w:rPr>
          <w:rFonts w:ascii="Arial" w:hAnsi="Arial" w:cs="Arial"/>
          <w:sz w:val="22"/>
          <w:szCs w:val="22"/>
        </w:rPr>
      </w:pPr>
    </w:p>
    <w:p w14:paraId="09B54673" w14:textId="03881305" w:rsidR="007B017D" w:rsidRPr="00087183" w:rsidRDefault="007B017D"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msgpack</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msgpack-devel</w:t>
      </w:r>
      <w:proofErr w:type="spellEnd"/>
    </w:p>
    <w:p w14:paraId="16947FB7" w14:textId="77777777" w:rsidR="007B017D" w:rsidRDefault="007B017D" w:rsidP="00846918">
      <w:pPr>
        <w:rPr>
          <w:rFonts w:ascii="Arial" w:hAnsi="Arial" w:cs="Arial"/>
          <w:sz w:val="22"/>
          <w:szCs w:val="22"/>
        </w:rPr>
      </w:pPr>
    </w:p>
    <w:p w14:paraId="02FA549A" w14:textId="7881D087" w:rsidR="002B5A10"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3" w:history="1">
        <w:r w:rsidRPr="00222B52">
          <w:rPr>
            <w:rStyle w:val="Hyperlink"/>
            <w:rFonts w:ascii="Arial" w:hAnsi="Arial" w:cs="Arial"/>
            <w:sz w:val="22"/>
            <w:szCs w:val="22"/>
          </w:rPr>
          <w:t>http://download-ib01.fedoraproject.org/pub/epel/6/x86_64/Packages/m/msgpack-0.5.7-5.el6.x86_64.rpm</w:t>
        </w:r>
      </w:hyperlink>
    </w:p>
    <w:p w14:paraId="1C2146D5" w14:textId="59ACC677" w:rsidR="002B5A10" w:rsidRDefault="002B5A10" w:rsidP="00846918">
      <w:pPr>
        <w:rPr>
          <w:rFonts w:ascii="Arial" w:hAnsi="Arial" w:cs="Arial"/>
          <w:sz w:val="22"/>
          <w:szCs w:val="22"/>
        </w:rPr>
      </w:pPr>
    </w:p>
    <w:p w14:paraId="10146268" w14:textId="67E8733B" w:rsidR="004E7DCD"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4" w:history="1">
        <w:r w:rsidRPr="00222B52">
          <w:rPr>
            <w:rStyle w:val="Hyperlink"/>
            <w:rFonts w:ascii="Arial" w:hAnsi="Arial" w:cs="Arial"/>
            <w:sz w:val="22"/>
            <w:szCs w:val="22"/>
          </w:rPr>
          <w:t>http://download-ib01.fedoraproject.org/pub/epel/6/x86_64/Packages/m/msgpack-devel-0.5.7-5.el6.x86_64.rpm</w:t>
        </w:r>
      </w:hyperlink>
    </w:p>
    <w:p w14:paraId="5B999E56" w14:textId="2F5C2568" w:rsidR="007B017D" w:rsidRDefault="007B017D" w:rsidP="00846918">
      <w:pPr>
        <w:rPr>
          <w:rFonts w:ascii="Arial" w:hAnsi="Arial" w:cs="Arial"/>
          <w:sz w:val="22"/>
          <w:szCs w:val="22"/>
        </w:rPr>
      </w:pPr>
    </w:p>
    <w:p w14:paraId="7D13CA4A" w14:textId="3F93A7FC" w:rsidR="007B017D"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msgpack-0.5.7-5.el6.x86_64.rpm</w:t>
      </w:r>
    </w:p>
    <w:p w14:paraId="1EA041B8" w14:textId="78970B77" w:rsidR="007B017D"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msgpack-devel-0.5.7-5.el6.x86_64.rpm</w:t>
      </w:r>
    </w:p>
    <w:p w14:paraId="612CD4D5" w14:textId="77777777" w:rsidR="00087183" w:rsidRDefault="00087183" w:rsidP="00846918">
      <w:pPr>
        <w:rPr>
          <w:rFonts w:ascii="Arial" w:hAnsi="Arial" w:cs="Arial"/>
          <w:sz w:val="22"/>
          <w:szCs w:val="22"/>
        </w:rPr>
      </w:pPr>
    </w:p>
    <w:p w14:paraId="6A6D0015" w14:textId="435C6695" w:rsidR="007B017D" w:rsidRPr="00087183" w:rsidRDefault="007B017D"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zlib</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zlib-devel</w:t>
      </w:r>
      <w:proofErr w:type="spellEnd"/>
    </w:p>
    <w:p w14:paraId="230AA51D" w14:textId="77777777" w:rsidR="007B017D" w:rsidRDefault="007B017D" w:rsidP="00846918">
      <w:pPr>
        <w:rPr>
          <w:rFonts w:ascii="Arial" w:hAnsi="Arial" w:cs="Arial"/>
          <w:sz w:val="22"/>
          <w:szCs w:val="22"/>
        </w:rPr>
      </w:pPr>
    </w:p>
    <w:p w14:paraId="169E6DBE" w14:textId="56E4D695" w:rsidR="004A3041" w:rsidRDefault="004A3041"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5" w:history="1">
        <w:r w:rsidRPr="00222B52">
          <w:rPr>
            <w:rStyle w:val="Hyperlink"/>
            <w:rFonts w:ascii="Arial" w:hAnsi="Arial" w:cs="Arial"/>
            <w:sz w:val="22"/>
            <w:szCs w:val="22"/>
          </w:rPr>
          <w:t>http://mirror.centos.org/centos/6/os/x86_64/Packages/zlib-1.2.3-29.el6.x86_64.rpm</w:t>
        </w:r>
      </w:hyperlink>
    </w:p>
    <w:p w14:paraId="06796D73" w14:textId="77777777" w:rsidR="004A3041" w:rsidRDefault="004A3041" w:rsidP="00846918">
      <w:pPr>
        <w:rPr>
          <w:rFonts w:ascii="Arial" w:hAnsi="Arial" w:cs="Arial"/>
          <w:sz w:val="22"/>
          <w:szCs w:val="22"/>
        </w:rPr>
      </w:pPr>
    </w:p>
    <w:p w14:paraId="156E0792" w14:textId="2408F3B0" w:rsidR="00065CEF" w:rsidRDefault="007B017D"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6" w:history="1">
        <w:r w:rsidRPr="00222B52">
          <w:rPr>
            <w:rStyle w:val="Hyperlink"/>
            <w:rFonts w:ascii="Arial" w:hAnsi="Arial" w:cs="Arial"/>
            <w:sz w:val="22"/>
            <w:szCs w:val="22"/>
          </w:rPr>
          <w:t>http://mirror.centos.org/centos/6/os/x86_64/Packages/zlib-devel-1.2.3-29.el6.x86_64.rpm</w:t>
        </w:r>
      </w:hyperlink>
    </w:p>
    <w:p w14:paraId="199BBD1A" w14:textId="06B24632" w:rsidR="007B017D" w:rsidRDefault="007B017D" w:rsidP="00846918">
      <w:pPr>
        <w:rPr>
          <w:rFonts w:ascii="Arial" w:hAnsi="Arial" w:cs="Arial"/>
          <w:sz w:val="22"/>
          <w:szCs w:val="22"/>
        </w:rPr>
      </w:pPr>
    </w:p>
    <w:p w14:paraId="1BE62D23" w14:textId="77777777" w:rsidR="004A3041" w:rsidRDefault="004A3041"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zlib-1.2.3-29.el6.x86_64.rpm</w:t>
      </w:r>
    </w:p>
    <w:p w14:paraId="42A054E8" w14:textId="77777777" w:rsidR="004A3041" w:rsidRDefault="004A3041" w:rsidP="00846918">
      <w:pPr>
        <w:rPr>
          <w:rFonts w:ascii="Arial" w:hAnsi="Arial" w:cs="Arial"/>
          <w:sz w:val="22"/>
          <w:szCs w:val="22"/>
        </w:rPr>
      </w:pPr>
    </w:p>
    <w:p w14:paraId="003BA50A" w14:textId="3A053729" w:rsidR="007B017D" w:rsidRDefault="007B017D"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7B017D">
        <w:rPr>
          <w:rFonts w:ascii="Arial" w:hAnsi="Arial" w:cs="Arial"/>
          <w:sz w:val="22"/>
          <w:szCs w:val="22"/>
        </w:rPr>
        <w:t>zlib-devel-1.2.3-29.el6.x86_64.rpm</w:t>
      </w:r>
    </w:p>
    <w:p w14:paraId="4EC5DA85" w14:textId="0A8E5E29" w:rsidR="00F677A9" w:rsidRDefault="00F677A9" w:rsidP="00846918">
      <w:pPr>
        <w:rPr>
          <w:rFonts w:ascii="Arial" w:hAnsi="Arial" w:cs="Arial"/>
          <w:sz w:val="22"/>
          <w:szCs w:val="22"/>
        </w:rPr>
      </w:pPr>
    </w:p>
    <w:p w14:paraId="12BEF5AF" w14:textId="0E7F1DA0" w:rsidR="00011D78" w:rsidRPr="00087183" w:rsidRDefault="00011D78"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numactl</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numactl-devel</w:t>
      </w:r>
      <w:proofErr w:type="spellEnd"/>
    </w:p>
    <w:p w14:paraId="3DA037E0" w14:textId="77777777" w:rsidR="00011D78" w:rsidRDefault="00011D78" w:rsidP="00846918">
      <w:pPr>
        <w:rPr>
          <w:rFonts w:ascii="Arial" w:hAnsi="Arial" w:cs="Arial"/>
          <w:sz w:val="22"/>
          <w:szCs w:val="22"/>
        </w:rPr>
      </w:pPr>
    </w:p>
    <w:p w14:paraId="663793B7" w14:textId="2B5A833A" w:rsidR="00F677A9" w:rsidRDefault="00901D1C"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7" w:history="1">
        <w:r w:rsidRPr="00222B52">
          <w:rPr>
            <w:rStyle w:val="Hyperlink"/>
            <w:rFonts w:ascii="Arial" w:hAnsi="Arial" w:cs="Arial"/>
            <w:sz w:val="22"/>
            <w:szCs w:val="22"/>
          </w:rPr>
          <w:t>http://mirror.centos.org/centos/6/os/x86_64/Packages/numactl-2.0.9-2.el6.x86_64.rpm</w:t>
        </w:r>
      </w:hyperlink>
    </w:p>
    <w:p w14:paraId="0E6EB125" w14:textId="2A81E7E0" w:rsidR="00F677A9" w:rsidRDefault="00F677A9" w:rsidP="00846918">
      <w:pPr>
        <w:rPr>
          <w:rFonts w:ascii="Arial" w:hAnsi="Arial" w:cs="Arial"/>
          <w:sz w:val="22"/>
          <w:szCs w:val="22"/>
        </w:rPr>
      </w:pPr>
    </w:p>
    <w:p w14:paraId="54A94CC6" w14:textId="18DE8329" w:rsidR="00F677A9" w:rsidRDefault="00901D1C"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8" w:history="1">
        <w:r w:rsidR="00F3557C" w:rsidRPr="00222B52">
          <w:rPr>
            <w:rStyle w:val="Hyperlink"/>
            <w:rFonts w:ascii="Arial" w:hAnsi="Arial" w:cs="Arial"/>
            <w:sz w:val="22"/>
            <w:szCs w:val="22"/>
          </w:rPr>
          <w:t>http://mirror.centos.org/centos/6/os/x86_64/Packages/numactl-devel-2.0.9-2.el6.x86_64.rpm</w:t>
        </w:r>
      </w:hyperlink>
    </w:p>
    <w:p w14:paraId="128225EF" w14:textId="73CC2041" w:rsidR="00011D78" w:rsidRDefault="00011D78" w:rsidP="00846918">
      <w:pPr>
        <w:rPr>
          <w:rFonts w:ascii="Arial" w:hAnsi="Arial" w:cs="Arial"/>
          <w:sz w:val="22"/>
          <w:szCs w:val="22"/>
        </w:rPr>
      </w:pPr>
    </w:p>
    <w:p w14:paraId="78FE428A" w14:textId="2B9CC4E8" w:rsidR="00901D1C" w:rsidRDefault="00F3557C"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F3557C">
        <w:rPr>
          <w:rFonts w:ascii="Arial" w:hAnsi="Arial" w:cs="Arial"/>
          <w:sz w:val="22"/>
          <w:szCs w:val="22"/>
        </w:rPr>
        <w:t>numactl-2.0.9-2.el6.x86_64.rpm</w:t>
      </w:r>
    </w:p>
    <w:p w14:paraId="383AC5C2" w14:textId="3730249E" w:rsidR="00F3557C" w:rsidRDefault="00F3557C"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F3557C">
        <w:rPr>
          <w:rFonts w:ascii="Arial" w:hAnsi="Arial" w:cs="Arial"/>
          <w:sz w:val="22"/>
          <w:szCs w:val="22"/>
        </w:rPr>
        <w:t>numactl-devel-2.0.9-2.el6.x86_64.rpm</w:t>
      </w:r>
    </w:p>
    <w:p w14:paraId="4CF98C54" w14:textId="1C893E92" w:rsidR="00F3557C" w:rsidRDefault="00F3557C" w:rsidP="00846918">
      <w:pPr>
        <w:rPr>
          <w:rFonts w:ascii="Arial" w:hAnsi="Arial" w:cs="Arial"/>
          <w:sz w:val="22"/>
          <w:szCs w:val="22"/>
        </w:rPr>
      </w:pPr>
    </w:p>
    <w:p w14:paraId="58322886" w14:textId="5DBADFEE" w:rsidR="00F3557C" w:rsidRPr="00087183" w:rsidRDefault="00F3557C"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openssl</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openssl-devel</w:t>
      </w:r>
      <w:proofErr w:type="spellEnd"/>
    </w:p>
    <w:p w14:paraId="2EE13B7D" w14:textId="11B406E0" w:rsidR="001F28CB" w:rsidRDefault="001F28CB" w:rsidP="00846918">
      <w:pPr>
        <w:rPr>
          <w:rFonts w:ascii="Arial" w:hAnsi="Arial" w:cs="Arial"/>
          <w:sz w:val="22"/>
          <w:szCs w:val="22"/>
        </w:rPr>
      </w:pPr>
    </w:p>
    <w:p w14:paraId="42787865" w14:textId="5D63DE03" w:rsidR="001F28CB" w:rsidRDefault="00F3557C"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39" w:history="1">
        <w:r w:rsidRPr="00222B52">
          <w:rPr>
            <w:rStyle w:val="Hyperlink"/>
            <w:rFonts w:ascii="Arial" w:hAnsi="Arial" w:cs="Arial"/>
            <w:sz w:val="22"/>
            <w:szCs w:val="22"/>
          </w:rPr>
          <w:t>http://mirror.centos.org/centos/6/os/x86_64/Packages/openssl-1.0.1e-57.el6.x86_64.rpm</w:t>
        </w:r>
      </w:hyperlink>
    </w:p>
    <w:p w14:paraId="32F1B7E7" w14:textId="32DF0995" w:rsidR="001F28CB" w:rsidRDefault="001F28CB" w:rsidP="00846918">
      <w:pPr>
        <w:rPr>
          <w:rFonts w:ascii="Arial" w:hAnsi="Arial" w:cs="Arial"/>
          <w:sz w:val="22"/>
          <w:szCs w:val="22"/>
        </w:rPr>
      </w:pPr>
    </w:p>
    <w:p w14:paraId="317F7990" w14:textId="5B48F4A7" w:rsidR="001F28CB" w:rsidRDefault="00F3557C"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0" w:history="1">
        <w:r w:rsidRPr="00222B52">
          <w:rPr>
            <w:rStyle w:val="Hyperlink"/>
            <w:rFonts w:ascii="Arial" w:hAnsi="Arial" w:cs="Arial"/>
            <w:sz w:val="22"/>
            <w:szCs w:val="22"/>
          </w:rPr>
          <w:t>http://mirror.centos.org/centos/6/os/x86_64/Packages/openssl-devel-1.0.1e-57.el6.x86_64.rpm</w:t>
        </w:r>
      </w:hyperlink>
    </w:p>
    <w:p w14:paraId="4BF0FCA9" w14:textId="359EDF41" w:rsidR="001F28CB" w:rsidRDefault="001F28CB" w:rsidP="00846918">
      <w:pPr>
        <w:rPr>
          <w:rFonts w:ascii="Arial" w:hAnsi="Arial" w:cs="Arial"/>
          <w:sz w:val="22"/>
          <w:szCs w:val="22"/>
        </w:rPr>
      </w:pPr>
    </w:p>
    <w:p w14:paraId="2AE79C67" w14:textId="384EE197" w:rsidR="00F3557C" w:rsidRDefault="00F3557C"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F3557C">
        <w:rPr>
          <w:rFonts w:ascii="Arial" w:hAnsi="Arial" w:cs="Arial"/>
          <w:sz w:val="22"/>
          <w:szCs w:val="22"/>
        </w:rPr>
        <w:t>openssl-1.0.1e-57.el6.x86_64.rpm</w:t>
      </w:r>
    </w:p>
    <w:p w14:paraId="453134FF" w14:textId="52B8DB47" w:rsidR="00F3557C" w:rsidRDefault="00F3557C"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F3557C">
        <w:rPr>
          <w:rFonts w:ascii="Arial" w:hAnsi="Arial" w:cs="Arial"/>
          <w:sz w:val="22"/>
          <w:szCs w:val="22"/>
        </w:rPr>
        <w:t>openssl-devel-1.0.1e-57.el6.x86_64.rpm</w:t>
      </w:r>
    </w:p>
    <w:p w14:paraId="18C10E22" w14:textId="77777777" w:rsidR="004F6D42" w:rsidRDefault="004F6D42" w:rsidP="00846918">
      <w:pPr>
        <w:rPr>
          <w:rFonts w:ascii="Arial" w:hAnsi="Arial" w:cs="Arial"/>
          <w:sz w:val="22"/>
          <w:szCs w:val="22"/>
        </w:rPr>
      </w:pPr>
    </w:p>
    <w:p w14:paraId="45C265FC" w14:textId="36A92F01" w:rsidR="00F3557C" w:rsidRPr="00087183" w:rsidRDefault="004F6D42" w:rsidP="00846918">
      <w:pPr>
        <w:rPr>
          <w:rFonts w:ascii="Arial" w:hAnsi="Arial" w:cs="Arial"/>
          <w:b/>
          <w:bCs/>
          <w:sz w:val="22"/>
          <w:szCs w:val="22"/>
        </w:rPr>
      </w:pPr>
      <w:r w:rsidRPr="00087183">
        <w:rPr>
          <w:rFonts w:ascii="Arial" w:hAnsi="Arial" w:cs="Arial"/>
          <w:b/>
          <w:bCs/>
          <w:sz w:val="22"/>
          <w:szCs w:val="22"/>
        </w:rPr>
        <w:t xml:space="preserve">Installing </w:t>
      </w:r>
      <w:proofErr w:type="spellStart"/>
      <w:r w:rsidRPr="00087183">
        <w:rPr>
          <w:rFonts w:ascii="Arial" w:hAnsi="Arial" w:cs="Arial"/>
          <w:b/>
          <w:bCs/>
          <w:sz w:val="22"/>
          <w:szCs w:val="22"/>
        </w:rPr>
        <w:t>libffi</w:t>
      </w:r>
      <w:proofErr w:type="spellEnd"/>
      <w:r w:rsidRPr="00087183">
        <w:rPr>
          <w:rFonts w:ascii="Arial" w:hAnsi="Arial" w:cs="Arial"/>
          <w:b/>
          <w:bCs/>
          <w:sz w:val="22"/>
          <w:szCs w:val="22"/>
        </w:rPr>
        <w:t xml:space="preserve"> and </w:t>
      </w:r>
      <w:proofErr w:type="spellStart"/>
      <w:r w:rsidRPr="00087183">
        <w:rPr>
          <w:rFonts w:ascii="Arial" w:hAnsi="Arial" w:cs="Arial"/>
          <w:b/>
          <w:bCs/>
          <w:sz w:val="22"/>
          <w:szCs w:val="22"/>
        </w:rPr>
        <w:t>libffi-devel</w:t>
      </w:r>
      <w:proofErr w:type="spellEnd"/>
    </w:p>
    <w:p w14:paraId="7DECF7BA" w14:textId="4D2D7B0C" w:rsidR="00B81AC7" w:rsidRDefault="00B81AC7" w:rsidP="00846918">
      <w:pPr>
        <w:rPr>
          <w:rFonts w:ascii="Arial" w:hAnsi="Arial" w:cs="Arial"/>
          <w:sz w:val="22"/>
          <w:szCs w:val="22"/>
        </w:rPr>
      </w:pPr>
    </w:p>
    <w:p w14:paraId="64D66528" w14:textId="2C2D3556" w:rsidR="00B81AC7" w:rsidRDefault="004F6D42"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1" w:history="1">
        <w:r w:rsidRPr="00222B52">
          <w:rPr>
            <w:rStyle w:val="Hyperlink"/>
            <w:rFonts w:ascii="Arial" w:hAnsi="Arial" w:cs="Arial"/>
            <w:sz w:val="22"/>
            <w:szCs w:val="22"/>
          </w:rPr>
          <w:t>http://mirror.centos.org/centos/6/os/x86_64/Packages/libffi-3.0.5-3.2.el6.x86_64.rpm</w:t>
        </w:r>
      </w:hyperlink>
    </w:p>
    <w:p w14:paraId="73F8039F" w14:textId="77777777" w:rsidR="004F6D42" w:rsidRDefault="004F6D42" w:rsidP="00846918">
      <w:pPr>
        <w:rPr>
          <w:rFonts w:ascii="Arial" w:hAnsi="Arial" w:cs="Arial"/>
          <w:sz w:val="22"/>
          <w:szCs w:val="22"/>
        </w:rPr>
      </w:pPr>
    </w:p>
    <w:p w14:paraId="6D74E6BF" w14:textId="194FF9C2" w:rsidR="004F6D42" w:rsidRDefault="004F6D42"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2" w:history="1">
        <w:r w:rsidRPr="00222B52">
          <w:rPr>
            <w:rStyle w:val="Hyperlink"/>
            <w:rFonts w:ascii="Arial" w:hAnsi="Arial" w:cs="Arial"/>
            <w:sz w:val="22"/>
            <w:szCs w:val="22"/>
          </w:rPr>
          <w:t>http://mirror.centos.org/centos/6/os/x86_64/Packages/libffi-devel-3.0.5-3.2.el6.x86_64.rpm</w:t>
        </w:r>
      </w:hyperlink>
    </w:p>
    <w:p w14:paraId="1BD5A057" w14:textId="5320BF8D" w:rsidR="004F6D42" w:rsidRDefault="004F6D42" w:rsidP="00846918">
      <w:pPr>
        <w:rPr>
          <w:rFonts w:ascii="Arial" w:hAnsi="Arial" w:cs="Arial"/>
          <w:sz w:val="22"/>
          <w:szCs w:val="22"/>
        </w:rPr>
      </w:pPr>
    </w:p>
    <w:p w14:paraId="2A6154B3" w14:textId="514F4533" w:rsidR="004F6D42" w:rsidRDefault="004F6D42"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l</w:t>
      </w:r>
      <w:r w:rsidRPr="004F6D42">
        <w:rPr>
          <w:rFonts w:ascii="Arial" w:hAnsi="Arial" w:cs="Arial"/>
          <w:sz w:val="22"/>
          <w:szCs w:val="22"/>
        </w:rPr>
        <w:t>ibffi-3.0.5-3.2.el6.x86_64.rpm</w:t>
      </w:r>
    </w:p>
    <w:p w14:paraId="691EA1A6" w14:textId="247D28EA" w:rsidR="004F6D42" w:rsidRDefault="004F6D42"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4F6D42">
        <w:rPr>
          <w:rFonts w:ascii="Arial" w:hAnsi="Arial" w:cs="Arial"/>
          <w:sz w:val="22"/>
          <w:szCs w:val="22"/>
        </w:rPr>
        <w:t>libffi-devel-3.0.5-3.2.el6.x86_64.rpm</w:t>
      </w:r>
    </w:p>
    <w:p w14:paraId="70974D4E" w14:textId="77777777" w:rsidR="004F6D42" w:rsidRDefault="004F6D42" w:rsidP="00846918">
      <w:pPr>
        <w:rPr>
          <w:rFonts w:ascii="Arial" w:hAnsi="Arial" w:cs="Arial"/>
          <w:sz w:val="22"/>
          <w:szCs w:val="22"/>
        </w:rPr>
      </w:pPr>
    </w:p>
    <w:p w14:paraId="4AF76416" w14:textId="1296CBC9" w:rsidR="00427BFE" w:rsidRPr="00087183" w:rsidRDefault="004F6D42" w:rsidP="00846918">
      <w:pPr>
        <w:rPr>
          <w:rFonts w:ascii="Arial" w:hAnsi="Arial" w:cs="Arial"/>
          <w:b/>
          <w:bCs/>
          <w:sz w:val="22"/>
          <w:szCs w:val="22"/>
        </w:rPr>
      </w:pPr>
      <w:r w:rsidRPr="00087183">
        <w:rPr>
          <w:rFonts w:ascii="Arial" w:hAnsi="Arial" w:cs="Arial"/>
          <w:b/>
          <w:bCs/>
          <w:sz w:val="22"/>
          <w:szCs w:val="22"/>
        </w:rPr>
        <w:t>Installing libxml2 and libxml2-devel</w:t>
      </w:r>
    </w:p>
    <w:p w14:paraId="3E148D3A" w14:textId="77777777" w:rsidR="004F6D42" w:rsidRDefault="004F6D42" w:rsidP="00846918">
      <w:pPr>
        <w:rPr>
          <w:rFonts w:ascii="Arial" w:hAnsi="Arial" w:cs="Arial"/>
          <w:sz w:val="22"/>
          <w:szCs w:val="22"/>
        </w:rPr>
      </w:pPr>
    </w:p>
    <w:p w14:paraId="1EF4CFD6" w14:textId="33BA9E19" w:rsidR="00427BFE" w:rsidRDefault="004F6D42"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3" w:history="1">
        <w:r w:rsidRPr="00222B52">
          <w:rPr>
            <w:rStyle w:val="Hyperlink"/>
            <w:rFonts w:ascii="Arial" w:hAnsi="Arial" w:cs="Arial"/>
            <w:sz w:val="22"/>
            <w:szCs w:val="22"/>
          </w:rPr>
          <w:t>http://mirror.centos.org/centos/6/os/x86_64/Packages/libxml2-2.7.6-21.el6_8.1.x86_64.rpm</w:t>
        </w:r>
      </w:hyperlink>
    </w:p>
    <w:p w14:paraId="6284D9EE" w14:textId="379C8708" w:rsidR="00C0055D" w:rsidRDefault="00C0055D" w:rsidP="00846918">
      <w:pPr>
        <w:rPr>
          <w:rFonts w:ascii="Arial" w:hAnsi="Arial" w:cs="Arial"/>
          <w:sz w:val="22"/>
          <w:szCs w:val="22"/>
        </w:rPr>
      </w:pPr>
    </w:p>
    <w:p w14:paraId="0AF511AE" w14:textId="03497282" w:rsidR="00C0055D" w:rsidRDefault="004F6D42" w:rsidP="00846918">
      <w:pPr>
        <w:rPr>
          <w:rFonts w:ascii="Arial" w:hAnsi="Arial" w:cs="Arial"/>
          <w:sz w:val="22"/>
          <w:szCs w:val="22"/>
        </w:rPr>
      </w:pPr>
      <w:r>
        <w:rPr>
          <w:rFonts w:ascii="Arial" w:hAnsi="Arial" w:cs="Arial"/>
          <w:sz w:val="22"/>
          <w:szCs w:val="22"/>
        </w:rPr>
        <w:t>#</w:t>
      </w:r>
      <w:r w:rsidR="00087183">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4" w:history="1">
        <w:r w:rsidRPr="00222B52">
          <w:rPr>
            <w:rStyle w:val="Hyperlink"/>
            <w:rFonts w:ascii="Arial" w:hAnsi="Arial" w:cs="Arial"/>
            <w:sz w:val="22"/>
            <w:szCs w:val="22"/>
          </w:rPr>
          <w:t>http://mirror.centos.org/centos/6/os/x86_64/Packages/libxml2-devel-2.7.6-21.el6_8.1.x86_64.rpm</w:t>
        </w:r>
      </w:hyperlink>
    </w:p>
    <w:p w14:paraId="6EEE7A20" w14:textId="4DD01489" w:rsidR="004F6D42" w:rsidRDefault="004F6D42" w:rsidP="00846918">
      <w:pPr>
        <w:rPr>
          <w:rFonts w:ascii="Arial" w:hAnsi="Arial" w:cs="Arial"/>
          <w:sz w:val="22"/>
          <w:szCs w:val="22"/>
        </w:rPr>
      </w:pPr>
    </w:p>
    <w:p w14:paraId="42B0AFCD" w14:textId="53777FFC" w:rsidR="004F6D42" w:rsidRDefault="004F6D42"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4F6D42">
        <w:rPr>
          <w:rFonts w:ascii="Arial" w:hAnsi="Arial" w:cs="Arial"/>
          <w:sz w:val="22"/>
          <w:szCs w:val="22"/>
        </w:rPr>
        <w:t>libxml2-2.7.6-21.el6_8.1.x86_64.rpm</w:t>
      </w:r>
    </w:p>
    <w:p w14:paraId="2A75BC57" w14:textId="35ED7FC8" w:rsidR="004F6D42" w:rsidRDefault="004F6D42"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4F6D42">
        <w:rPr>
          <w:rFonts w:ascii="Arial" w:hAnsi="Arial" w:cs="Arial"/>
          <w:sz w:val="22"/>
          <w:szCs w:val="22"/>
        </w:rPr>
        <w:t>libxml2-devel-2.7.6-21.el6_8.1.x86_64.rpm</w:t>
      </w:r>
    </w:p>
    <w:p w14:paraId="734BDF17" w14:textId="40BA617A" w:rsidR="00087183" w:rsidRDefault="00087183" w:rsidP="00846918">
      <w:pPr>
        <w:rPr>
          <w:rFonts w:ascii="Arial" w:hAnsi="Arial" w:cs="Arial"/>
          <w:sz w:val="22"/>
          <w:szCs w:val="22"/>
        </w:rPr>
      </w:pPr>
    </w:p>
    <w:p w14:paraId="493A635B" w14:textId="47E66C19" w:rsidR="00087183" w:rsidRDefault="00087183" w:rsidP="00846918">
      <w:pPr>
        <w:rPr>
          <w:rFonts w:ascii="Arial" w:hAnsi="Arial" w:cs="Arial"/>
          <w:sz w:val="22"/>
          <w:szCs w:val="22"/>
        </w:rPr>
      </w:pPr>
      <w:r w:rsidRPr="00087183">
        <w:rPr>
          <w:rFonts w:ascii="Arial" w:hAnsi="Arial" w:cs="Arial"/>
          <w:b/>
          <w:bCs/>
          <w:sz w:val="22"/>
          <w:szCs w:val="22"/>
        </w:rPr>
        <w:t xml:space="preserve">Installing </w:t>
      </w:r>
      <w:proofErr w:type="spellStart"/>
      <w:r>
        <w:rPr>
          <w:rFonts w:ascii="Arial" w:hAnsi="Arial" w:cs="Arial"/>
          <w:b/>
          <w:bCs/>
          <w:sz w:val="22"/>
          <w:szCs w:val="22"/>
        </w:rPr>
        <w:t>perl</w:t>
      </w:r>
      <w:proofErr w:type="spellEnd"/>
      <w:r>
        <w:rPr>
          <w:rFonts w:ascii="Arial" w:hAnsi="Arial" w:cs="Arial"/>
          <w:b/>
          <w:bCs/>
          <w:sz w:val="22"/>
          <w:szCs w:val="22"/>
        </w:rPr>
        <w:t>-inline</w:t>
      </w:r>
    </w:p>
    <w:p w14:paraId="48B18BC5" w14:textId="77777777" w:rsidR="00087183" w:rsidRDefault="00087183" w:rsidP="00846918">
      <w:pPr>
        <w:rPr>
          <w:rFonts w:ascii="Arial" w:hAnsi="Arial" w:cs="Arial"/>
          <w:sz w:val="22"/>
          <w:szCs w:val="22"/>
        </w:rPr>
      </w:pPr>
    </w:p>
    <w:p w14:paraId="7225AAC1" w14:textId="365E1FD9" w:rsidR="00087183" w:rsidRDefault="00087183" w:rsidP="00846918">
      <w:pPr>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wget</w:t>
      </w:r>
      <w:proofErr w:type="spellEnd"/>
      <w:r>
        <w:rPr>
          <w:rFonts w:ascii="Arial" w:hAnsi="Arial" w:cs="Arial"/>
          <w:sz w:val="22"/>
          <w:szCs w:val="22"/>
        </w:rPr>
        <w:t xml:space="preserve"> </w:t>
      </w:r>
      <w:hyperlink r:id="rId45" w:history="1">
        <w:r w:rsidRPr="00222B52">
          <w:rPr>
            <w:rStyle w:val="Hyperlink"/>
            <w:rFonts w:ascii="Arial" w:hAnsi="Arial" w:cs="Arial"/>
            <w:sz w:val="22"/>
            <w:szCs w:val="22"/>
          </w:rPr>
          <w:t>http://download-ib01.fedoraproject.org/pub/epel/6/x86_64/Packages/p/perl-Inline-0.46-1.el6.noarch.rpm</w:t>
        </w:r>
      </w:hyperlink>
    </w:p>
    <w:p w14:paraId="53F897C8" w14:textId="02E3A63B" w:rsidR="00087183" w:rsidRDefault="00087183" w:rsidP="00846918">
      <w:pPr>
        <w:rPr>
          <w:rFonts w:ascii="Arial" w:hAnsi="Arial" w:cs="Arial"/>
          <w:sz w:val="22"/>
          <w:szCs w:val="22"/>
        </w:rPr>
      </w:pPr>
    </w:p>
    <w:p w14:paraId="2668A6C0" w14:textId="1974F2FD" w:rsidR="00C420CD" w:rsidRDefault="00087183" w:rsidP="00846918">
      <w:pPr>
        <w:rPr>
          <w:rFonts w:ascii="Arial" w:hAnsi="Arial" w:cs="Arial"/>
          <w:sz w:val="22"/>
          <w:szCs w:val="22"/>
        </w:rPr>
      </w:pPr>
      <w:r>
        <w:rPr>
          <w:rFonts w:ascii="Arial" w:hAnsi="Arial" w:cs="Arial"/>
          <w:sz w:val="22"/>
          <w:szCs w:val="22"/>
        </w:rPr>
        <w:t># rpm -</w:t>
      </w:r>
      <w:proofErr w:type="spellStart"/>
      <w:r>
        <w:rPr>
          <w:rFonts w:ascii="Arial" w:hAnsi="Arial" w:cs="Arial"/>
          <w:sz w:val="22"/>
          <w:szCs w:val="22"/>
        </w:rPr>
        <w:t>ivh</w:t>
      </w:r>
      <w:proofErr w:type="spellEnd"/>
      <w:r>
        <w:rPr>
          <w:rFonts w:ascii="Arial" w:hAnsi="Arial" w:cs="Arial"/>
          <w:sz w:val="22"/>
          <w:szCs w:val="22"/>
        </w:rPr>
        <w:t xml:space="preserve"> </w:t>
      </w:r>
      <w:r w:rsidRPr="00087183">
        <w:rPr>
          <w:rFonts w:ascii="Arial" w:hAnsi="Arial" w:cs="Arial"/>
          <w:sz w:val="22"/>
          <w:szCs w:val="22"/>
        </w:rPr>
        <w:t>perl-Inline-0.46-1.el6.noarch.rpm</w:t>
      </w:r>
    </w:p>
    <w:p w14:paraId="06849CC5" w14:textId="5D2CC1F6" w:rsidR="00CF4B3B" w:rsidRPr="009C53B4" w:rsidRDefault="00780CC0" w:rsidP="00846918">
      <w:pPr>
        <w:pStyle w:val="Heading3"/>
        <w:numPr>
          <w:ilvl w:val="0"/>
          <w:numId w:val="0"/>
        </w:numPr>
        <w:rPr>
          <w:rFonts w:eastAsia="Arial"/>
          <w:color w:val="0070C0"/>
        </w:rPr>
      </w:pPr>
      <w:r>
        <w:rPr>
          <w:rFonts w:eastAsia="Arial"/>
        </w:rPr>
        <w:lastRenderedPageBreak/>
        <w:t xml:space="preserve"> </w:t>
      </w:r>
      <w:bookmarkStart w:id="17" w:name="_Toc32391039"/>
      <w:r w:rsidR="00666320" w:rsidRPr="009C53B4">
        <w:rPr>
          <w:rFonts w:eastAsia="Arial"/>
          <w:color w:val="0070C0"/>
        </w:rPr>
        <w:t>2.3.</w:t>
      </w:r>
      <w:r w:rsidR="00B203E4" w:rsidRPr="009C53B4">
        <w:rPr>
          <w:rFonts w:eastAsia="Arial"/>
          <w:color w:val="0070C0"/>
        </w:rPr>
        <w:t xml:space="preserve">3. </w:t>
      </w:r>
      <w:r w:rsidR="00666320" w:rsidRPr="009C53B4">
        <w:rPr>
          <w:rFonts w:eastAsia="Arial"/>
          <w:color w:val="0070C0"/>
        </w:rPr>
        <w:t>Install Perl 5.14.0 with threading support</w:t>
      </w:r>
      <w:bookmarkEnd w:id="17"/>
    </w:p>
    <w:p w14:paraId="29D40FFC" w14:textId="5BA128C2" w:rsidR="00666320" w:rsidRPr="001A0402" w:rsidRDefault="00666320" w:rsidP="00846918">
      <w:pPr>
        <w:spacing w:line="200" w:lineRule="exact"/>
        <w:rPr>
          <w:rFonts w:ascii="Arial" w:hAnsi="Arial" w:cs="Arial"/>
        </w:rPr>
      </w:pPr>
    </w:p>
    <w:p w14:paraId="6DFEAE1D" w14:textId="0FD81B73" w:rsidR="00666320" w:rsidRPr="000C3FA6" w:rsidRDefault="00666320" w:rsidP="00846918">
      <w:pPr>
        <w:spacing w:before="88" w:line="247" w:lineRule="auto"/>
        <w:ind w:left="782" w:right="792" w:hanging="10"/>
        <w:rPr>
          <w:rFonts w:ascii="Arial" w:hAnsi="Arial" w:cs="Arial"/>
          <w:sz w:val="22"/>
          <w:szCs w:val="22"/>
        </w:rPr>
      </w:pPr>
      <w:r w:rsidRPr="000C3FA6">
        <w:rPr>
          <w:rFonts w:ascii="Arial" w:hAnsi="Arial" w:cs="Arial"/>
          <w:sz w:val="22"/>
          <w:szCs w:val="22"/>
        </w:rPr>
        <w:t># cd /</w:t>
      </w:r>
      <w:proofErr w:type="spellStart"/>
      <w:r w:rsidRPr="000C3FA6">
        <w:rPr>
          <w:rFonts w:ascii="Arial" w:hAnsi="Arial" w:cs="Arial"/>
          <w:sz w:val="22"/>
          <w:szCs w:val="22"/>
        </w:rPr>
        <w:t>tmp</w:t>
      </w:r>
      <w:proofErr w:type="spellEnd"/>
      <w:r w:rsidRPr="000C3FA6">
        <w:rPr>
          <w:rFonts w:ascii="Arial" w:hAnsi="Arial" w:cs="Arial"/>
          <w:sz w:val="22"/>
          <w:szCs w:val="22"/>
        </w:rPr>
        <w:t>/</w:t>
      </w:r>
    </w:p>
    <w:p w14:paraId="5E6A7FFA" w14:textId="297BE3D7" w:rsidR="00666320" w:rsidRDefault="00666320" w:rsidP="00846918">
      <w:pPr>
        <w:spacing w:before="88" w:line="247" w:lineRule="auto"/>
        <w:ind w:left="782" w:right="792" w:hanging="10"/>
        <w:rPr>
          <w:rFonts w:ascii="Arial" w:hAnsi="Arial" w:cs="Arial"/>
          <w:sz w:val="22"/>
          <w:szCs w:val="22"/>
        </w:rPr>
      </w:pPr>
      <w:r w:rsidRPr="000C3FA6">
        <w:rPr>
          <w:rFonts w:ascii="Arial" w:hAnsi="Arial" w:cs="Arial"/>
          <w:sz w:val="22"/>
          <w:szCs w:val="22"/>
        </w:rPr>
        <w:t xml:space="preserve"># </w:t>
      </w:r>
      <w:proofErr w:type="spellStart"/>
      <w:r w:rsidRPr="000C3FA6">
        <w:rPr>
          <w:rFonts w:ascii="Arial" w:hAnsi="Arial" w:cs="Arial"/>
          <w:sz w:val="22"/>
          <w:szCs w:val="22"/>
        </w:rPr>
        <w:t>wget</w:t>
      </w:r>
      <w:proofErr w:type="spellEnd"/>
      <w:r w:rsidRPr="000C3FA6">
        <w:rPr>
          <w:rFonts w:ascii="Arial" w:hAnsi="Arial" w:cs="Arial"/>
          <w:sz w:val="22"/>
          <w:szCs w:val="22"/>
        </w:rPr>
        <w:t xml:space="preserve"> </w:t>
      </w:r>
      <w:hyperlink r:id="rId46" w:history="1">
        <w:r w:rsidR="000F4C77" w:rsidRPr="00222B52">
          <w:rPr>
            <w:rStyle w:val="Hyperlink"/>
            <w:rFonts w:ascii="Arial" w:hAnsi="Arial" w:cs="Arial"/>
            <w:sz w:val="22"/>
            <w:szCs w:val="22"/>
          </w:rPr>
          <w:t>http://www.cpan.org/src/5.0/perl-5.14.0.tar.gz</w:t>
        </w:r>
      </w:hyperlink>
    </w:p>
    <w:p w14:paraId="36BC73F6" w14:textId="62E857AF" w:rsidR="00666320" w:rsidRPr="000C3FA6" w:rsidRDefault="00666320" w:rsidP="00846918">
      <w:pPr>
        <w:spacing w:before="88" w:line="247" w:lineRule="auto"/>
        <w:ind w:left="782" w:right="792" w:hanging="10"/>
        <w:rPr>
          <w:rFonts w:ascii="Arial" w:hAnsi="Arial" w:cs="Arial"/>
          <w:sz w:val="22"/>
          <w:szCs w:val="22"/>
        </w:rPr>
      </w:pPr>
      <w:r w:rsidRPr="000C3FA6">
        <w:rPr>
          <w:rFonts w:ascii="Arial" w:hAnsi="Arial" w:cs="Arial"/>
          <w:sz w:val="22"/>
          <w:szCs w:val="22"/>
        </w:rPr>
        <w:t># tar -</w:t>
      </w:r>
      <w:proofErr w:type="spellStart"/>
      <w:r w:rsidRPr="000C3FA6">
        <w:rPr>
          <w:rFonts w:ascii="Arial" w:hAnsi="Arial" w:cs="Arial"/>
          <w:sz w:val="22"/>
          <w:szCs w:val="22"/>
        </w:rPr>
        <w:t>zxvf</w:t>
      </w:r>
      <w:proofErr w:type="spellEnd"/>
      <w:r w:rsidRPr="000C3FA6">
        <w:rPr>
          <w:rFonts w:ascii="Arial" w:hAnsi="Arial" w:cs="Arial"/>
          <w:sz w:val="22"/>
          <w:szCs w:val="22"/>
        </w:rPr>
        <w:t xml:space="preserve"> perl-5.14.0.tar.gz</w:t>
      </w:r>
    </w:p>
    <w:p w14:paraId="425FC921" w14:textId="5DD84E08" w:rsidR="00666320" w:rsidRPr="000C3FA6" w:rsidRDefault="00666320" w:rsidP="00846918">
      <w:pPr>
        <w:spacing w:before="88" w:line="247" w:lineRule="auto"/>
        <w:ind w:left="782" w:right="792" w:hanging="10"/>
        <w:rPr>
          <w:rFonts w:ascii="Arial" w:hAnsi="Arial" w:cs="Arial"/>
          <w:sz w:val="22"/>
          <w:szCs w:val="22"/>
        </w:rPr>
      </w:pPr>
      <w:r w:rsidRPr="000C3FA6">
        <w:rPr>
          <w:rFonts w:ascii="Arial" w:hAnsi="Arial" w:cs="Arial"/>
          <w:sz w:val="22"/>
          <w:szCs w:val="22"/>
        </w:rPr>
        <w:t># cd perl-5.14.0/</w:t>
      </w:r>
    </w:p>
    <w:p w14:paraId="0E3ACEA1" w14:textId="3248BEFC" w:rsidR="00445472" w:rsidRDefault="00666320" w:rsidP="00846918">
      <w:pPr>
        <w:spacing w:before="88" w:line="247" w:lineRule="auto"/>
        <w:ind w:left="782" w:right="792" w:hanging="10"/>
        <w:rPr>
          <w:rFonts w:ascii="Arial" w:hAnsi="Arial" w:cs="Arial"/>
          <w:sz w:val="22"/>
          <w:szCs w:val="22"/>
        </w:rPr>
      </w:pPr>
      <w:proofErr w:type="gramStart"/>
      <w:r w:rsidRPr="000C3FA6">
        <w:rPr>
          <w:rFonts w:ascii="Arial" w:hAnsi="Arial" w:cs="Arial"/>
          <w:sz w:val="22"/>
          <w:szCs w:val="22"/>
        </w:rPr>
        <w:t xml:space="preserve"># </w:t>
      </w:r>
      <w:r w:rsidR="004C77FC" w:rsidRPr="000C3FA6">
        <w:rPr>
          <w:rFonts w:ascii="Arial" w:hAnsi="Arial" w:cs="Arial"/>
          <w:sz w:val="22"/>
          <w:szCs w:val="22"/>
        </w:rPr>
        <w:t>.</w:t>
      </w:r>
      <w:proofErr w:type="gramEnd"/>
      <w:r w:rsidR="004C77FC" w:rsidRPr="000C3FA6">
        <w:rPr>
          <w:rFonts w:ascii="Arial" w:hAnsi="Arial" w:cs="Arial"/>
          <w:sz w:val="22"/>
          <w:szCs w:val="22"/>
        </w:rPr>
        <w:t xml:space="preserve">/Configure </w:t>
      </w:r>
    </w:p>
    <w:p w14:paraId="2BD39BBF" w14:textId="77777777" w:rsidR="00914BCD" w:rsidRPr="000C3FA6" w:rsidRDefault="00914BCD" w:rsidP="00846918">
      <w:pPr>
        <w:spacing w:before="88" w:line="247" w:lineRule="auto"/>
        <w:ind w:left="782" w:right="792" w:hanging="10"/>
        <w:rPr>
          <w:rFonts w:ascii="Arial" w:hAnsi="Arial" w:cs="Arial"/>
          <w:sz w:val="22"/>
          <w:szCs w:val="22"/>
        </w:rPr>
      </w:pPr>
    </w:p>
    <w:p w14:paraId="646EBBC1" w14:textId="51764CBF" w:rsidR="00914BCD" w:rsidRPr="00914BCD" w:rsidRDefault="00D74198" w:rsidP="00846918">
      <w:pPr>
        <w:spacing w:before="88" w:line="247" w:lineRule="auto"/>
        <w:ind w:left="782" w:right="792" w:hanging="10"/>
        <w:rPr>
          <w:rFonts w:ascii="Arial" w:hAnsi="Arial" w:cs="Arial"/>
          <w:sz w:val="22"/>
          <w:szCs w:val="22"/>
        </w:rPr>
      </w:pPr>
      <w:r w:rsidRPr="000C3FA6">
        <w:rPr>
          <w:rFonts w:ascii="Arial" w:hAnsi="Arial" w:cs="Arial"/>
          <w:b/>
          <w:bCs/>
          <w:color w:val="FF0000"/>
          <w:sz w:val="22"/>
          <w:szCs w:val="22"/>
        </w:rPr>
        <w:t>N</w:t>
      </w:r>
      <w:r w:rsidR="00D85B57" w:rsidRPr="000C3FA6">
        <w:rPr>
          <w:rFonts w:ascii="Arial" w:hAnsi="Arial" w:cs="Arial"/>
          <w:b/>
          <w:bCs/>
          <w:color w:val="FF0000"/>
          <w:sz w:val="22"/>
          <w:szCs w:val="22"/>
        </w:rPr>
        <w:t>OTE</w:t>
      </w:r>
      <w:r w:rsidR="00217F94" w:rsidRPr="000C3FA6">
        <w:rPr>
          <w:rFonts w:ascii="Arial" w:hAnsi="Arial" w:cs="Arial"/>
          <w:sz w:val="22"/>
          <w:szCs w:val="22"/>
        </w:rPr>
        <w:t>:</w:t>
      </w:r>
      <w:r w:rsidR="00D85B57" w:rsidRPr="000C3FA6">
        <w:rPr>
          <w:rFonts w:ascii="Arial" w:hAnsi="Arial" w:cs="Arial"/>
          <w:sz w:val="22"/>
          <w:szCs w:val="22"/>
        </w:rPr>
        <w:t xml:space="preserve"> </w:t>
      </w:r>
      <w:r w:rsidR="004C77FC" w:rsidRPr="000C3FA6">
        <w:rPr>
          <w:rFonts w:ascii="Arial" w:hAnsi="Arial" w:cs="Arial"/>
          <w:sz w:val="22"/>
          <w:szCs w:val="22"/>
        </w:rPr>
        <w:t xml:space="preserve">For the </w:t>
      </w:r>
      <w:r w:rsidR="00445472" w:rsidRPr="000C3FA6">
        <w:rPr>
          <w:rFonts w:ascii="Arial" w:hAnsi="Arial" w:cs="Arial"/>
          <w:sz w:val="22"/>
          <w:szCs w:val="22"/>
        </w:rPr>
        <w:t>below mentioned prompts,</w:t>
      </w:r>
      <w:r w:rsidR="004C77FC" w:rsidRPr="000C3FA6">
        <w:rPr>
          <w:rFonts w:ascii="Arial" w:hAnsi="Arial" w:cs="Arial"/>
          <w:sz w:val="22"/>
          <w:szCs w:val="22"/>
        </w:rPr>
        <w:t xml:space="preserve"> </w:t>
      </w:r>
      <w:r w:rsidR="00445472" w:rsidRPr="000C3FA6">
        <w:rPr>
          <w:rFonts w:ascii="Arial" w:hAnsi="Arial" w:cs="Arial"/>
          <w:sz w:val="22"/>
          <w:szCs w:val="22"/>
        </w:rPr>
        <w:t>pass</w:t>
      </w:r>
      <w:r w:rsidR="004C77FC" w:rsidRPr="000C3FA6">
        <w:rPr>
          <w:rFonts w:ascii="Arial" w:hAnsi="Arial" w:cs="Arial"/>
          <w:sz w:val="22"/>
          <w:szCs w:val="22"/>
        </w:rPr>
        <w:t xml:space="preserve"> the inputs as </w:t>
      </w:r>
      <w:r w:rsidR="00445472" w:rsidRPr="000C3FA6">
        <w:rPr>
          <w:rFonts w:ascii="Arial" w:hAnsi="Arial" w:cs="Arial"/>
          <w:sz w:val="22"/>
          <w:szCs w:val="22"/>
        </w:rPr>
        <w:t xml:space="preserve">shown </w:t>
      </w:r>
      <w:r w:rsidR="004C77FC" w:rsidRPr="000C3FA6">
        <w:rPr>
          <w:rFonts w:ascii="Arial" w:hAnsi="Arial" w:cs="Arial"/>
          <w:sz w:val="22"/>
          <w:szCs w:val="22"/>
        </w:rPr>
        <w:t>below</w:t>
      </w:r>
      <w:r w:rsidR="00445472" w:rsidRPr="000C3FA6">
        <w:rPr>
          <w:rFonts w:ascii="Arial" w:hAnsi="Arial" w:cs="Arial"/>
          <w:sz w:val="22"/>
          <w:szCs w:val="22"/>
        </w:rPr>
        <w:t xml:space="preserve"> and use </w:t>
      </w:r>
      <w:r w:rsidRPr="000C3FA6">
        <w:rPr>
          <w:rFonts w:ascii="Arial" w:hAnsi="Arial" w:cs="Arial"/>
          <w:sz w:val="22"/>
          <w:szCs w:val="22"/>
        </w:rPr>
        <w:t xml:space="preserve">defaults for the remaining </w:t>
      </w:r>
      <w:r w:rsidR="00445472" w:rsidRPr="000C3FA6">
        <w:rPr>
          <w:rFonts w:ascii="Arial" w:hAnsi="Arial" w:cs="Arial"/>
          <w:sz w:val="22"/>
          <w:szCs w:val="22"/>
        </w:rPr>
        <w:t>prompts.</w:t>
      </w:r>
    </w:p>
    <w:p w14:paraId="6B88443D" w14:textId="700AABD3" w:rsidR="00445472" w:rsidRPr="000C3FA6" w:rsidRDefault="00445472" w:rsidP="00846918">
      <w:pPr>
        <w:spacing w:before="88" w:line="247" w:lineRule="auto"/>
        <w:ind w:left="1440" w:right="792"/>
        <w:rPr>
          <w:rFonts w:ascii="Arial" w:hAnsi="Arial" w:cs="Arial"/>
          <w:sz w:val="22"/>
          <w:szCs w:val="22"/>
        </w:rPr>
      </w:pPr>
      <w:r w:rsidRPr="000C3FA6">
        <w:rPr>
          <w:rFonts w:ascii="Arial" w:hAnsi="Arial" w:cs="Arial"/>
          <w:b/>
          <w:bCs/>
          <w:sz w:val="22"/>
          <w:szCs w:val="22"/>
        </w:rPr>
        <w:t>If this doesn't make any sense to you, just accept the default 'n'. Build a threading Perl</w:t>
      </w:r>
      <w:r w:rsidRPr="000C3FA6">
        <w:rPr>
          <w:rFonts w:ascii="Arial" w:hAnsi="Arial" w:cs="Arial"/>
          <w:sz w:val="22"/>
          <w:szCs w:val="22"/>
        </w:rPr>
        <w:t xml:space="preserve">? [n] </w:t>
      </w:r>
      <w:r w:rsidRPr="000C3FA6">
        <w:rPr>
          <w:rFonts w:ascii="Arial" w:hAnsi="Arial" w:cs="Arial"/>
          <w:b/>
          <w:bCs/>
          <w:color w:val="00B050"/>
          <w:sz w:val="22"/>
          <w:szCs w:val="22"/>
        </w:rPr>
        <w:t>y</w:t>
      </w:r>
    </w:p>
    <w:p w14:paraId="3B5ACD89" w14:textId="77777777" w:rsidR="00FE1EA8" w:rsidRDefault="00FE1EA8" w:rsidP="00846918">
      <w:pPr>
        <w:spacing w:before="88" w:line="247" w:lineRule="auto"/>
        <w:ind w:left="720" w:right="792" w:firstLine="720"/>
        <w:rPr>
          <w:rFonts w:ascii="Arial" w:hAnsi="Arial" w:cs="Arial"/>
          <w:b/>
          <w:bCs/>
          <w:sz w:val="22"/>
          <w:szCs w:val="22"/>
        </w:rPr>
      </w:pPr>
    </w:p>
    <w:p w14:paraId="67D8E4B8" w14:textId="52344C2A" w:rsidR="004C77FC" w:rsidRPr="000F1D94" w:rsidRDefault="004C77FC" w:rsidP="00846918">
      <w:pPr>
        <w:spacing w:before="88" w:line="247" w:lineRule="auto"/>
        <w:ind w:left="720" w:right="792" w:firstLine="720"/>
        <w:rPr>
          <w:rFonts w:ascii="Arial" w:hAnsi="Arial" w:cs="Arial"/>
          <w:b/>
          <w:bCs/>
          <w:color w:val="00B050"/>
          <w:sz w:val="22"/>
          <w:szCs w:val="22"/>
        </w:rPr>
      </w:pPr>
      <w:r w:rsidRPr="000C3FA6">
        <w:rPr>
          <w:rFonts w:ascii="Arial" w:hAnsi="Arial" w:cs="Arial"/>
          <w:b/>
          <w:bCs/>
          <w:sz w:val="22"/>
          <w:szCs w:val="22"/>
        </w:rPr>
        <w:t>What pager is used on your system?</w:t>
      </w:r>
      <w:r w:rsidRPr="000C3FA6">
        <w:rPr>
          <w:rFonts w:ascii="Arial" w:hAnsi="Arial" w:cs="Arial"/>
          <w:sz w:val="22"/>
          <w:szCs w:val="22"/>
        </w:rPr>
        <w:t xml:space="preserve"> </w:t>
      </w:r>
      <w:r w:rsidRPr="000F1D94">
        <w:rPr>
          <w:rFonts w:ascii="Arial" w:hAnsi="Arial" w:cs="Arial"/>
          <w:sz w:val="22"/>
          <w:szCs w:val="22"/>
        </w:rPr>
        <w:t>[/</w:t>
      </w:r>
      <w:proofErr w:type="spellStart"/>
      <w:r w:rsidRPr="000F1D94">
        <w:rPr>
          <w:rFonts w:ascii="Arial" w:hAnsi="Arial" w:cs="Arial"/>
          <w:sz w:val="22"/>
          <w:szCs w:val="22"/>
        </w:rPr>
        <w:t>usr</w:t>
      </w:r>
      <w:proofErr w:type="spellEnd"/>
      <w:r w:rsidRPr="000F1D94">
        <w:rPr>
          <w:rFonts w:ascii="Arial" w:hAnsi="Arial" w:cs="Arial"/>
          <w:sz w:val="22"/>
          <w:szCs w:val="22"/>
        </w:rPr>
        <w:t>/bin/less -R</w:t>
      </w:r>
      <w:r w:rsidRPr="00711D2D">
        <w:rPr>
          <w:rFonts w:ascii="Arial" w:hAnsi="Arial" w:cs="Arial"/>
          <w:sz w:val="22"/>
          <w:szCs w:val="22"/>
        </w:rPr>
        <w:t>]</w:t>
      </w:r>
      <w:r w:rsidR="000F1D94">
        <w:rPr>
          <w:rFonts w:ascii="Arial" w:hAnsi="Arial" w:cs="Arial"/>
          <w:b/>
          <w:bCs/>
          <w:sz w:val="22"/>
          <w:szCs w:val="22"/>
        </w:rPr>
        <w:t xml:space="preserve"> </w:t>
      </w:r>
      <w:r w:rsidR="000F1D94" w:rsidRPr="000F1D94">
        <w:rPr>
          <w:rFonts w:ascii="Arial" w:hAnsi="Arial" w:cs="Arial"/>
          <w:b/>
          <w:bCs/>
          <w:color w:val="00B050"/>
          <w:sz w:val="22"/>
          <w:szCs w:val="22"/>
        </w:rPr>
        <w:t>/</w:t>
      </w:r>
      <w:proofErr w:type="spellStart"/>
      <w:r w:rsidR="000F1D94" w:rsidRPr="000F1D94">
        <w:rPr>
          <w:rFonts w:ascii="Arial" w:hAnsi="Arial" w:cs="Arial"/>
          <w:b/>
          <w:bCs/>
          <w:color w:val="00B050"/>
          <w:sz w:val="22"/>
          <w:szCs w:val="22"/>
        </w:rPr>
        <w:t>usr</w:t>
      </w:r>
      <w:proofErr w:type="spellEnd"/>
      <w:r w:rsidR="000F1D94" w:rsidRPr="000F1D94">
        <w:rPr>
          <w:rFonts w:ascii="Arial" w:hAnsi="Arial" w:cs="Arial"/>
          <w:b/>
          <w:bCs/>
          <w:color w:val="00B050"/>
          <w:sz w:val="22"/>
          <w:szCs w:val="22"/>
        </w:rPr>
        <w:t>/bin/less -R</w:t>
      </w:r>
    </w:p>
    <w:p w14:paraId="31E16A9B" w14:textId="522FFC61" w:rsidR="00445472" w:rsidRDefault="004C77FC" w:rsidP="00846918">
      <w:pPr>
        <w:spacing w:before="88" w:line="247" w:lineRule="auto"/>
        <w:ind w:left="782" w:right="792" w:firstLine="658"/>
        <w:rPr>
          <w:rFonts w:ascii="Arial" w:hAnsi="Arial" w:cs="Arial"/>
          <w:b/>
          <w:bCs/>
          <w:color w:val="00B050"/>
          <w:sz w:val="22"/>
          <w:szCs w:val="22"/>
        </w:rPr>
      </w:pPr>
      <w:r w:rsidRPr="000C3FA6">
        <w:rPr>
          <w:rFonts w:ascii="Arial" w:hAnsi="Arial" w:cs="Arial"/>
          <w:b/>
          <w:bCs/>
          <w:sz w:val="22"/>
          <w:szCs w:val="22"/>
        </w:rPr>
        <w:t>File /</w:t>
      </w:r>
      <w:proofErr w:type="spellStart"/>
      <w:r w:rsidRPr="000C3FA6">
        <w:rPr>
          <w:rFonts w:ascii="Arial" w:hAnsi="Arial" w:cs="Arial"/>
          <w:b/>
          <w:bCs/>
          <w:sz w:val="22"/>
          <w:szCs w:val="22"/>
        </w:rPr>
        <w:t>usr</w:t>
      </w:r>
      <w:proofErr w:type="spellEnd"/>
      <w:r w:rsidRPr="000C3FA6">
        <w:rPr>
          <w:rFonts w:ascii="Arial" w:hAnsi="Arial" w:cs="Arial"/>
          <w:b/>
          <w:bCs/>
          <w:sz w:val="22"/>
          <w:szCs w:val="22"/>
        </w:rPr>
        <w:t>/bin/less -R doesn't exist.  Use that name anyway</w:t>
      </w:r>
      <w:r w:rsidRPr="000C3FA6">
        <w:rPr>
          <w:rFonts w:ascii="Arial" w:hAnsi="Arial" w:cs="Arial"/>
          <w:sz w:val="22"/>
          <w:szCs w:val="22"/>
        </w:rPr>
        <w:t xml:space="preserve">? </w:t>
      </w:r>
      <w:r w:rsidR="00780CC0" w:rsidRPr="000C3FA6">
        <w:rPr>
          <w:rFonts w:ascii="Arial" w:hAnsi="Arial" w:cs="Arial"/>
          <w:sz w:val="22"/>
          <w:szCs w:val="22"/>
        </w:rPr>
        <w:t xml:space="preserve">[n] </w:t>
      </w:r>
      <w:r w:rsidR="00780CC0" w:rsidRPr="000C3FA6">
        <w:rPr>
          <w:rFonts w:ascii="Arial" w:hAnsi="Arial" w:cs="Arial"/>
          <w:b/>
          <w:bCs/>
          <w:color w:val="00B050"/>
          <w:sz w:val="22"/>
          <w:szCs w:val="22"/>
        </w:rPr>
        <w:t>y</w:t>
      </w:r>
    </w:p>
    <w:p w14:paraId="15F2033C" w14:textId="77777777" w:rsidR="00FE1EA8" w:rsidRPr="000C3FA6" w:rsidRDefault="00FE1EA8" w:rsidP="00846918">
      <w:pPr>
        <w:spacing w:before="88" w:line="247" w:lineRule="auto"/>
        <w:ind w:left="782" w:right="792" w:firstLine="658"/>
        <w:rPr>
          <w:rFonts w:ascii="Arial" w:hAnsi="Arial" w:cs="Arial"/>
          <w:b/>
          <w:bCs/>
          <w:color w:val="00B050"/>
          <w:sz w:val="22"/>
          <w:szCs w:val="22"/>
        </w:rPr>
      </w:pPr>
    </w:p>
    <w:p w14:paraId="5EDDF804" w14:textId="19176744" w:rsidR="00666320" w:rsidRPr="0079334F" w:rsidRDefault="00666320" w:rsidP="00846918">
      <w:pPr>
        <w:spacing w:before="88" w:line="247" w:lineRule="auto"/>
        <w:ind w:left="782" w:right="792" w:hanging="10"/>
        <w:rPr>
          <w:rFonts w:ascii="Arial" w:hAnsi="Arial" w:cs="Arial"/>
          <w:sz w:val="22"/>
          <w:szCs w:val="22"/>
        </w:rPr>
      </w:pPr>
      <w:r w:rsidRPr="0079334F">
        <w:rPr>
          <w:rFonts w:ascii="Arial" w:hAnsi="Arial" w:cs="Arial"/>
          <w:sz w:val="22"/>
          <w:szCs w:val="22"/>
        </w:rPr>
        <w:t># make</w:t>
      </w:r>
    </w:p>
    <w:p w14:paraId="048099FB" w14:textId="5777558B" w:rsidR="00666320" w:rsidRPr="0079334F" w:rsidRDefault="00666320" w:rsidP="00846918">
      <w:pPr>
        <w:spacing w:before="88" w:line="247" w:lineRule="auto"/>
        <w:ind w:left="782" w:right="792" w:hanging="10"/>
        <w:rPr>
          <w:rFonts w:ascii="Arial" w:hAnsi="Arial" w:cs="Arial"/>
          <w:sz w:val="22"/>
          <w:szCs w:val="22"/>
        </w:rPr>
      </w:pPr>
      <w:r w:rsidRPr="0079334F">
        <w:rPr>
          <w:rFonts w:ascii="Arial" w:hAnsi="Arial" w:cs="Arial"/>
          <w:sz w:val="22"/>
          <w:szCs w:val="22"/>
        </w:rPr>
        <w:t># make test</w:t>
      </w:r>
    </w:p>
    <w:p w14:paraId="4A06D758" w14:textId="792E11F8" w:rsidR="00C86B9F" w:rsidRPr="0079334F" w:rsidRDefault="00666320" w:rsidP="00846918">
      <w:pPr>
        <w:spacing w:before="88" w:line="247" w:lineRule="auto"/>
        <w:ind w:left="782" w:right="792" w:hanging="10"/>
        <w:rPr>
          <w:rFonts w:ascii="Arial" w:hAnsi="Arial" w:cs="Arial"/>
          <w:sz w:val="22"/>
          <w:szCs w:val="22"/>
        </w:rPr>
      </w:pPr>
      <w:r w:rsidRPr="0079334F">
        <w:rPr>
          <w:rFonts w:ascii="Arial" w:hAnsi="Arial" w:cs="Arial"/>
          <w:sz w:val="22"/>
          <w:szCs w:val="22"/>
        </w:rPr>
        <w:t># make install</w:t>
      </w:r>
    </w:p>
    <w:p w14:paraId="777461B5" w14:textId="77777777" w:rsidR="00445472" w:rsidRPr="0079334F" w:rsidRDefault="00445472" w:rsidP="00846918">
      <w:pPr>
        <w:spacing w:before="88" w:line="247" w:lineRule="auto"/>
        <w:ind w:left="782" w:right="792" w:hanging="10"/>
        <w:rPr>
          <w:rFonts w:ascii="Arial" w:eastAsia="Arial" w:hAnsi="Arial" w:cs="Arial"/>
          <w:spacing w:val="3"/>
          <w:sz w:val="22"/>
          <w:szCs w:val="22"/>
        </w:rPr>
      </w:pPr>
    </w:p>
    <w:p w14:paraId="5533C958" w14:textId="6FE22594" w:rsidR="00666320" w:rsidRPr="0079334F" w:rsidRDefault="00D83B1B" w:rsidP="00846918">
      <w:pPr>
        <w:spacing w:before="88" w:line="247" w:lineRule="auto"/>
        <w:ind w:left="626" w:right="792" w:hanging="10"/>
        <w:rPr>
          <w:rFonts w:ascii="Arial" w:eastAsia="Arial" w:hAnsi="Arial" w:cs="Arial"/>
          <w:b/>
          <w:sz w:val="22"/>
          <w:szCs w:val="22"/>
        </w:rPr>
      </w:pPr>
      <w:r w:rsidRPr="0079334F">
        <w:rPr>
          <w:rFonts w:ascii="Arial" w:eastAsia="Arial" w:hAnsi="Arial" w:cs="Arial"/>
          <w:b/>
          <w:sz w:val="22"/>
          <w:szCs w:val="22"/>
        </w:rPr>
        <w:t>Verify Perl is installed with thread support</w:t>
      </w:r>
    </w:p>
    <w:p w14:paraId="79210946" w14:textId="1416195F" w:rsidR="00582E66" w:rsidRPr="0079334F" w:rsidRDefault="00582E66" w:rsidP="00846918">
      <w:pPr>
        <w:spacing w:before="88" w:line="247" w:lineRule="auto"/>
        <w:ind w:left="782" w:right="792" w:hanging="10"/>
        <w:rPr>
          <w:rFonts w:ascii="Arial" w:hAnsi="Arial" w:cs="Arial"/>
          <w:sz w:val="22"/>
          <w:szCs w:val="22"/>
        </w:rPr>
      </w:pPr>
      <w:r w:rsidRPr="0079334F">
        <w:rPr>
          <w:rFonts w:ascii="Arial" w:hAnsi="Arial" w:cs="Arial"/>
          <w:sz w:val="22"/>
          <w:szCs w:val="22"/>
        </w:rPr>
        <w:t>#</w:t>
      </w:r>
      <w:r w:rsidR="003672AF" w:rsidRPr="0079334F">
        <w:rPr>
          <w:rFonts w:ascii="Arial" w:hAnsi="Arial" w:cs="Arial"/>
          <w:sz w:val="22"/>
          <w:szCs w:val="22"/>
        </w:rPr>
        <w:t xml:space="preserve">  </w:t>
      </w:r>
      <w:r w:rsidRPr="0079334F">
        <w:rPr>
          <w:rFonts w:ascii="Arial" w:hAnsi="Arial" w:cs="Arial"/>
          <w:sz w:val="22"/>
          <w:szCs w:val="22"/>
        </w:rPr>
        <w:t xml:space="preserve">alias </w:t>
      </w:r>
      <w:proofErr w:type="spellStart"/>
      <w:r w:rsidRPr="0079334F">
        <w:rPr>
          <w:rFonts w:ascii="Arial" w:hAnsi="Arial" w:cs="Arial"/>
          <w:sz w:val="22"/>
          <w:szCs w:val="22"/>
        </w:rPr>
        <w:t>perl</w:t>
      </w:r>
      <w:proofErr w:type="spellEnd"/>
      <w:r w:rsidRPr="0079334F">
        <w:rPr>
          <w:rFonts w:ascii="Arial" w:hAnsi="Arial" w:cs="Arial"/>
          <w:sz w:val="22"/>
          <w:szCs w:val="22"/>
        </w:rPr>
        <w:t>=/</w:t>
      </w:r>
      <w:proofErr w:type="spellStart"/>
      <w:r w:rsidRPr="0079334F">
        <w:rPr>
          <w:rFonts w:ascii="Arial" w:hAnsi="Arial" w:cs="Arial"/>
          <w:sz w:val="22"/>
          <w:szCs w:val="22"/>
        </w:rPr>
        <w:t>usr</w:t>
      </w:r>
      <w:proofErr w:type="spellEnd"/>
      <w:r w:rsidRPr="0079334F">
        <w:rPr>
          <w:rFonts w:ascii="Arial" w:hAnsi="Arial" w:cs="Arial"/>
          <w:sz w:val="22"/>
          <w:szCs w:val="22"/>
        </w:rPr>
        <w:t>/local/bin/perl5.14.0</w:t>
      </w:r>
      <w:r w:rsidR="009A4B6F" w:rsidRPr="0079334F">
        <w:rPr>
          <w:rFonts w:ascii="Arial" w:hAnsi="Arial" w:cs="Arial"/>
          <w:sz w:val="22"/>
          <w:szCs w:val="22"/>
        </w:rPr>
        <w:t xml:space="preserve"> </w:t>
      </w:r>
      <w:r w:rsidRPr="0079334F">
        <w:rPr>
          <w:rFonts w:ascii="Arial" w:hAnsi="Arial" w:cs="Arial"/>
          <w:sz w:val="22"/>
          <w:szCs w:val="22"/>
        </w:rPr>
        <w:tab/>
      </w:r>
    </w:p>
    <w:p w14:paraId="036DC6D5" w14:textId="12078CA9" w:rsidR="00582E66" w:rsidRPr="0079334F" w:rsidRDefault="00582E66" w:rsidP="00846918">
      <w:pPr>
        <w:spacing w:before="88" w:line="247" w:lineRule="auto"/>
        <w:ind w:left="782" w:right="792" w:hanging="10"/>
        <w:rPr>
          <w:rFonts w:ascii="Arial" w:hAnsi="Arial" w:cs="Arial"/>
          <w:sz w:val="22"/>
          <w:szCs w:val="22"/>
        </w:rPr>
      </w:pPr>
      <w:r w:rsidRPr="0079334F">
        <w:rPr>
          <w:rFonts w:ascii="Arial" w:hAnsi="Arial" w:cs="Arial"/>
          <w:sz w:val="22"/>
          <w:szCs w:val="22"/>
        </w:rPr>
        <w:t>#</w:t>
      </w:r>
      <w:r w:rsidR="003672AF" w:rsidRPr="0079334F">
        <w:rPr>
          <w:rFonts w:ascii="Arial" w:hAnsi="Arial" w:cs="Arial"/>
          <w:sz w:val="22"/>
          <w:szCs w:val="22"/>
        </w:rPr>
        <w:t xml:space="preserve">  </w:t>
      </w:r>
      <w:proofErr w:type="spellStart"/>
      <w:r w:rsidRPr="0079334F">
        <w:rPr>
          <w:rFonts w:ascii="Arial" w:hAnsi="Arial" w:cs="Arial"/>
          <w:sz w:val="22"/>
          <w:szCs w:val="22"/>
        </w:rPr>
        <w:t>perl</w:t>
      </w:r>
      <w:proofErr w:type="spellEnd"/>
      <w:r w:rsidRPr="0079334F">
        <w:rPr>
          <w:rFonts w:ascii="Arial" w:hAnsi="Arial" w:cs="Arial"/>
          <w:sz w:val="22"/>
          <w:szCs w:val="22"/>
        </w:rPr>
        <w:t xml:space="preserve"> </w:t>
      </w:r>
      <w:r w:rsidR="00CD1868" w:rsidRPr="0079334F">
        <w:rPr>
          <w:rFonts w:ascii="Arial" w:hAnsi="Arial" w:cs="Arial"/>
          <w:sz w:val="22"/>
          <w:szCs w:val="22"/>
        </w:rPr>
        <w:t>--version</w:t>
      </w:r>
    </w:p>
    <w:p w14:paraId="65990B56" w14:textId="0D66CEC1" w:rsidR="00666320" w:rsidRPr="0079334F" w:rsidRDefault="00582E66" w:rsidP="00846918">
      <w:pPr>
        <w:spacing w:before="88" w:line="247" w:lineRule="auto"/>
        <w:ind w:left="782" w:right="792" w:hanging="10"/>
        <w:rPr>
          <w:rFonts w:ascii="Arial" w:eastAsia="Arial" w:hAnsi="Arial" w:cs="Arial"/>
          <w:spacing w:val="3"/>
          <w:sz w:val="22"/>
          <w:szCs w:val="22"/>
        </w:rPr>
      </w:pPr>
      <w:r w:rsidRPr="0079334F">
        <w:rPr>
          <w:rFonts w:ascii="Arial" w:hAnsi="Arial" w:cs="Arial"/>
          <w:sz w:val="22"/>
          <w:szCs w:val="22"/>
        </w:rPr>
        <w:t xml:space="preserve">This is </w:t>
      </w:r>
      <w:proofErr w:type="spellStart"/>
      <w:r w:rsidRPr="0079334F">
        <w:rPr>
          <w:rFonts w:ascii="Arial" w:hAnsi="Arial" w:cs="Arial"/>
          <w:sz w:val="22"/>
          <w:szCs w:val="22"/>
        </w:rPr>
        <w:t>perl</w:t>
      </w:r>
      <w:proofErr w:type="spellEnd"/>
      <w:r w:rsidR="003672AF" w:rsidRPr="0079334F">
        <w:rPr>
          <w:rFonts w:ascii="Arial" w:hAnsi="Arial" w:cs="Arial"/>
          <w:sz w:val="22"/>
          <w:szCs w:val="22"/>
        </w:rPr>
        <w:t xml:space="preserve"> </w:t>
      </w:r>
      <w:r w:rsidRPr="0079334F">
        <w:rPr>
          <w:rFonts w:ascii="Arial" w:hAnsi="Arial" w:cs="Arial"/>
          <w:sz w:val="22"/>
          <w:szCs w:val="22"/>
        </w:rPr>
        <w:t>5, version 14, subversion 0 (v5.14.0) built</w:t>
      </w:r>
      <w:r w:rsidR="00FC3848" w:rsidRPr="0079334F">
        <w:rPr>
          <w:rFonts w:ascii="Arial" w:hAnsi="Arial" w:cs="Arial"/>
          <w:sz w:val="22"/>
          <w:szCs w:val="22"/>
        </w:rPr>
        <w:t xml:space="preserve"> </w:t>
      </w:r>
      <w:r w:rsidRPr="0079334F">
        <w:rPr>
          <w:rFonts w:ascii="Arial" w:hAnsi="Arial" w:cs="Arial"/>
          <w:sz w:val="22"/>
          <w:szCs w:val="22"/>
        </w:rPr>
        <w:t>fo</w:t>
      </w:r>
      <w:r w:rsidR="00FC3848" w:rsidRPr="0079334F">
        <w:rPr>
          <w:rFonts w:ascii="Arial" w:hAnsi="Arial" w:cs="Arial"/>
          <w:sz w:val="22"/>
          <w:szCs w:val="22"/>
        </w:rPr>
        <w:t xml:space="preserve">r </w:t>
      </w:r>
      <w:r w:rsidRPr="0079334F">
        <w:rPr>
          <w:rFonts w:ascii="Arial" w:hAnsi="Arial" w:cs="Arial"/>
          <w:sz w:val="22"/>
          <w:szCs w:val="22"/>
        </w:rPr>
        <w:t>x86_64-linux-threadmulti</w:t>
      </w:r>
      <w:r w:rsidRPr="0079334F">
        <w:rPr>
          <w:rFonts w:ascii="Arial" w:hAnsi="Arial" w:cs="Arial"/>
          <w:sz w:val="22"/>
          <w:szCs w:val="22"/>
        </w:rPr>
        <w:tab/>
      </w:r>
    </w:p>
    <w:p w14:paraId="63E78194" w14:textId="77777777" w:rsidR="00666320" w:rsidRPr="0079334F" w:rsidRDefault="00666320" w:rsidP="00846918">
      <w:pPr>
        <w:spacing w:line="200" w:lineRule="exact"/>
        <w:ind w:left="270"/>
        <w:rPr>
          <w:rFonts w:ascii="Arial" w:hAnsi="Arial" w:cs="Arial"/>
          <w:sz w:val="22"/>
          <w:szCs w:val="22"/>
        </w:rPr>
      </w:pPr>
    </w:p>
    <w:p w14:paraId="782EDBE9" w14:textId="6C454D98" w:rsidR="00571295" w:rsidRPr="0079334F" w:rsidRDefault="00571295" w:rsidP="00846918">
      <w:pPr>
        <w:spacing w:before="88" w:line="247" w:lineRule="auto"/>
        <w:ind w:left="626" w:right="792" w:hanging="10"/>
        <w:rPr>
          <w:rFonts w:ascii="Arial" w:eastAsia="Arial" w:hAnsi="Arial" w:cs="Arial"/>
          <w:b/>
          <w:sz w:val="22"/>
          <w:szCs w:val="22"/>
        </w:rPr>
      </w:pPr>
      <w:r w:rsidRPr="0079334F">
        <w:rPr>
          <w:rFonts w:ascii="Arial" w:eastAsia="Arial" w:hAnsi="Arial" w:cs="Arial"/>
          <w:b/>
          <w:sz w:val="22"/>
          <w:szCs w:val="22"/>
        </w:rPr>
        <w:t>Creat</w:t>
      </w:r>
      <w:r w:rsidR="00445472" w:rsidRPr="0079334F">
        <w:rPr>
          <w:rFonts w:ascii="Arial" w:eastAsia="Arial" w:hAnsi="Arial" w:cs="Arial"/>
          <w:b/>
          <w:sz w:val="22"/>
          <w:szCs w:val="22"/>
        </w:rPr>
        <w:t xml:space="preserve">ing </w:t>
      </w:r>
      <w:proofErr w:type="spellStart"/>
      <w:r w:rsidR="00445472" w:rsidRPr="0079334F">
        <w:rPr>
          <w:rFonts w:ascii="Arial" w:eastAsia="Arial" w:hAnsi="Arial" w:cs="Arial"/>
          <w:b/>
          <w:sz w:val="22"/>
          <w:szCs w:val="22"/>
        </w:rPr>
        <w:t>Symlinks</w:t>
      </w:r>
      <w:proofErr w:type="spellEnd"/>
    </w:p>
    <w:p w14:paraId="0DCBD225" w14:textId="400FDC00" w:rsidR="00571295" w:rsidRPr="0079334F" w:rsidRDefault="00971A67" w:rsidP="00846918">
      <w:pPr>
        <w:spacing w:before="88" w:line="247" w:lineRule="auto"/>
        <w:ind w:left="782" w:right="792" w:hanging="10"/>
        <w:rPr>
          <w:rFonts w:ascii="Arial" w:hAnsi="Arial" w:cs="Arial"/>
          <w:sz w:val="22"/>
          <w:szCs w:val="22"/>
        </w:rPr>
      </w:pPr>
      <w:r w:rsidRPr="0079334F">
        <w:rPr>
          <w:rFonts w:ascii="Arial" w:hAnsi="Arial" w:cs="Arial"/>
          <w:sz w:val="22"/>
          <w:szCs w:val="22"/>
        </w:rPr>
        <w:t xml:space="preserve"># </w:t>
      </w:r>
      <w:proofErr w:type="spellStart"/>
      <w:r w:rsidRPr="0079334F">
        <w:rPr>
          <w:rFonts w:ascii="Arial" w:hAnsi="Arial" w:cs="Arial"/>
          <w:sz w:val="22"/>
          <w:szCs w:val="22"/>
        </w:rPr>
        <w:t>mkdir</w:t>
      </w:r>
      <w:proofErr w:type="spellEnd"/>
      <w:r w:rsidRPr="0079334F">
        <w:rPr>
          <w:rFonts w:ascii="Arial" w:hAnsi="Arial" w:cs="Arial"/>
          <w:sz w:val="22"/>
          <w:szCs w:val="22"/>
        </w:rPr>
        <w:t xml:space="preserve"> -p /</w:t>
      </w:r>
      <w:proofErr w:type="spellStart"/>
      <w:r w:rsidRPr="0079334F">
        <w:rPr>
          <w:rFonts w:ascii="Arial" w:hAnsi="Arial" w:cs="Arial"/>
          <w:sz w:val="22"/>
          <w:szCs w:val="22"/>
        </w:rPr>
        <w:t>usr</w:t>
      </w:r>
      <w:proofErr w:type="spellEnd"/>
      <w:r w:rsidRPr="0079334F">
        <w:rPr>
          <w:rFonts w:ascii="Arial" w:hAnsi="Arial" w:cs="Arial"/>
          <w:sz w:val="22"/>
          <w:szCs w:val="22"/>
        </w:rPr>
        <w:t xml:space="preserve">/software/bin </w:t>
      </w:r>
    </w:p>
    <w:p w14:paraId="04054B3C" w14:textId="52044164" w:rsidR="000852B0" w:rsidRPr="0079334F" w:rsidRDefault="00971A67" w:rsidP="00846918">
      <w:pPr>
        <w:spacing w:before="88" w:line="247" w:lineRule="auto"/>
        <w:ind w:left="782" w:right="792" w:hanging="10"/>
        <w:rPr>
          <w:rFonts w:ascii="Arial" w:hAnsi="Arial" w:cs="Arial"/>
          <w:sz w:val="22"/>
          <w:szCs w:val="22"/>
        </w:rPr>
      </w:pPr>
      <w:r w:rsidRPr="0079334F">
        <w:rPr>
          <w:rFonts w:ascii="Arial" w:hAnsi="Arial" w:cs="Arial"/>
          <w:sz w:val="22"/>
          <w:szCs w:val="22"/>
        </w:rPr>
        <w:t># ln -s /bin/bash /</w:t>
      </w:r>
      <w:proofErr w:type="spellStart"/>
      <w:r w:rsidRPr="0079334F">
        <w:rPr>
          <w:rFonts w:ascii="Arial" w:hAnsi="Arial" w:cs="Arial"/>
          <w:sz w:val="22"/>
          <w:szCs w:val="22"/>
        </w:rPr>
        <w:t>usr</w:t>
      </w:r>
      <w:proofErr w:type="spellEnd"/>
      <w:r w:rsidRPr="0079334F">
        <w:rPr>
          <w:rFonts w:ascii="Arial" w:hAnsi="Arial" w:cs="Arial"/>
          <w:sz w:val="22"/>
          <w:szCs w:val="22"/>
        </w:rPr>
        <w:t>/software/bin/bash</w:t>
      </w:r>
      <w:r w:rsidR="00E974F3" w:rsidRPr="0079334F">
        <w:rPr>
          <w:rFonts w:ascii="Arial" w:hAnsi="Arial" w:cs="Arial"/>
          <w:sz w:val="22"/>
          <w:szCs w:val="22"/>
        </w:rPr>
        <w:t xml:space="preserve"> </w:t>
      </w:r>
      <w:r w:rsidRPr="0079334F">
        <w:rPr>
          <w:rFonts w:ascii="Arial" w:hAnsi="Arial" w:cs="Arial"/>
          <w:sz w:val="22"/>
          <w:szCs w:val="22"/>
        </w:rPr>
        <w:t xml:space="preserve"> </w:t>
      </w:r>
    </w:p>
    <w:p w14:paraId="1169077E" w14:textId="36A97061" w:rsidR="00CF4B3B" w:rsidRPr="0079334F" w:rsidRDefault="00971A67" w:rsidP="00846918">
      <w:pPr>
        <w:spacing w:before="88" w:line="247" w:lineRule="auto"/>
        <w:ind w:left="782" w:right="792" w:hanging="10"/>
        <w:rPr>
          <w:rFonts w:ascii="Arial" w:hAnsi="Arial" w:cs="Arial"/>
          <w:sz w:val="22"/>
          <w:szCs w:val="22"/>
        </w:rPr>
      </w:pPr>
      <w:r w:rsidRPr="0079334F">
        <w:rPr>
          <w:rFonts w:ascii="Arial" w:hAnsi="Arial" w:cs="Arial"/>
          <w:sz w:val="22"/>
          <w:szCs w:val="22"/>
        </w:rPr>
        <w:t># ln -s</w:t>
      </w:r>
      <w:r w:rsidR="005317BD" w:rsidRPr="0079334F">
        <w:rPr>
          <w:rFonts w:ascii="Arial" w:hAnsi="Arial" w:cs="Arial"/>
          <w:sz w:val="22"/>
          <w:szCs w:val="22"/>
        </w:rPr>
        <w:t xml:space="preserve"> </w:t>
      </w:r>
      <w:r w:rsidRPr="0079334F">
        <w:rPr>
          <w:rFonts w:ascii="Arial" w:hAnsi="Arial" w:cs="Arial"/>
          <w:sz w:val="22"/>
          <w:szCs w:val="22"/>
        </w:rPr>
        <w:t>/</w:t>
      </w:r>
      <w:proofErr w:type="spellStart"/>
      <w:r w:rsidRPr="0079334F">
        <w:rPr>
          <w:rFonts w:ascii="Arial" w:hAnsi="Arial" w:cs="Arial"/>
          <w:sz w:val="22"/>
          <w:szCs w:val="22"/>
        </w:rPr>
        <w:t>usr</w:t>
      </w:r>
      <w:proofErr w:type="spellEnd"/>
      <w:r w:rsidRPr="0079334F">
        <w:rPr>
          <w:rFonts w:ascii="Arial" w:hAnsi="Arial" w:cs="Arial"/>
          <w:sz w:val="22"/>
          <w:szCs w:val="22"/>
        </w:rPr>
        <w:t>/local/bin/per</w:t>
      </w:r>
      <w:r w:rsidR="005317BD" w:rsidRPr="0079334F">
        <w:rPr>
          <w:rFonts w:ascii="Arial" w:hAnsi="Arial" w:cs="Arial"/>
          <w:sz w:val="22"/>
          <w:szCs w:val="22"/>
        </w:rPr>
        <w:t xml:space="preserve">l5.14.0 </w:t>
      </w:r>
      <w:r w:rsidRPr="0079334F">
        <w:rPr>
          <w:rFonts w:ascii="Arial" w:hAnsi="Arial" w:cs="Arial"/>
          <w:sz w:val="22"/>
          <w:szCs w:val="22"/>
        </w:rPr>
        <w:t>/</w:t>
      </w:r>
      <w:proofErr w:type="spellStart"/>
      <w:r w:rsidRPr="0079334F">
        <w:rPr>
          <w:rFonts w:ascii="Arial" w:hAnsi="Arial" w:cs="Arial"/>
          <w:sz w:val="22"/>
          <w:szCs w:val="22"/>
        </w:rPr>
        <w:t>usr</w:t>
      </w:r>
      <w:proofErr w:type="spellEnd"/>
      <w:r w:rsidRPr="0079334F">
        <w:rPr>
          <w:rFonts w:ascii="Arial" w:hAnsi="Arial" w:cs="Arial"/>
          <w:sz w:val="22"/>
          <w:szCs w:val="22"/>
        </w:rPr>
        <w:t>/software/bin/</w:t>
      </w:r>
      <w:proofErr w:type="spellStart"/>
      <w:r w:rsidRPr="0079334F">
        <w:rPr>
          <w:rFonts w:ascii="Arial" w:hAnsi="Arial" w:cs="Arial"/>
          <w:sz w:val="22"/>
          <w:szCs w:val="22"/>
        </w:rPr>
        <w:t>per</w:t>
      </w:r>
      <w:r w:rsidR="005317BD" w:rsidRPr="0079334F">
        <w:rPr>
          <w:rFonts w:ascii="Arial" w:hAnsi="Arial" w:cs="Arial"/>
          <w:sz w:val="22"/>
          <w:szCs w:val="22"/>
        </w:rPr>
        <w:t>l</w:t>
      </w:r>
      <w:proofErr w:type="spellEnd"/>
    </w:p>
    <w:p w14:paraId="1D48FDCD" w14:textId="5184BF1B" w:rsidR="002144B8" w:rsidRPr="0079334F" w:rsidRDefault="004F5B6B" w:rsidP="00846918">
      <w:pPr>
        <w:spacing w:before="88" w:line="247" w:lineRule="auto"/>
        <w:ind w:left="782" w:right="792" w:hanging="10"/>
        <w:rPr>
          <w:rFonts w:ascii="Arial" w:hAnsi="Arial" w:cs="Arial"/>
          <w:sz w:val="22"/>
          <w:szCs w:val="22"/>
        </w:rPr>
      </w:pPr>
      <w:r w:rsidRPr="0079334F">
        <w:rPr>
          <w:rFonts w:ascii="Arial" w:hAnsi="Arial" w:cs="Arial"/>
          <w:sz w:val="22"/>
          <w:szCs w:val="22"/>
        </w:rPr>
        <w:t># ln -s /</w:t>
      </w:r>
      <w:proofErr w:type="spellStart"/>
      <w:r w:rsidRPr="0079334F">
        <w:rPr>
          <w:rFonts w:ascii="Arial" w:hAnsi="Arial" w:cs="Arial"/>
          <w:sz w:val="22"/>
          <w:szCs w:val="22"/>
        </w:rPr>
        <w:t>usr</w:t>
      </w:r>
      <w:proofErr w:type="spellEnd"/>
      <w:r w:rsidRPr="0079334F">
        <w:rPr>
          <w:rFonts w:ascii="Arial" w:hAnsi="Arial" w:cs="Arial"/>
          <w:sz w:val="22"/>
          <w:szCs w:val="22"/>
        </w:rPr>
        <w:t>/local/bin/perl5.14.0 /</w:t>
      </w:r>
      <w:proofErr w:type="spellStart"/>
      <w:r w:rsidRPr="0079334F">
        <w:rPr>
          <w:rFonts w:ascii="Arial" w:hAnsi="Arial" w:cs="Arial"/>
          <w:sz w:val="22"/>
          <w:szCs w:val="22"/>
        </w:rPr>
        <w:t>usr</w:t>
      </w:r>
      <w:proofErr w:type="spellEnd"/>
      <w:r w:rsidRPr="0079334F">
        <w:rPr>
          <w:rFonts w:ascii="Arial" w:hAnsi="Arial" w:cs="Arial"/>
          <w:sz w:val="22"/>
          <w:szCs w:val="22"/>
        </w:rPr>
        <w:t>/software/bin/perl5.14.0</w:t>
      </w:r>
    </w:p>
    <w:p w14:paraId="1A47E173" w14:textId="5F287FE6" w:rsidR="00E374EC" w:rsidRDefault="000852B0" w:rsidP="00846918">
      <w:pPr>
        <w:spacing w:before="88" w:line="247" w:lineRule="auto"/>
        <w:ind w:left="782" w:right="792" w:hanging="10"/>
        <w:rPr>
          <w:rFonts w:ascii="Arial" w:hAnsi="Arial" w:cs="Arial"/>
          <w:sz w:val="22"/>
          <w:szCs w:val="22"/>
        </w:rPr>
      </w:pPr>
      <w:r w:rsidRPr="0079334F">
        <w:rPr>
          <w:rFonts w:ascii="Arial" w:hAnsi="Arial" w:cs="Arial"/>
          <w:sz w:val="22"/>
          <w:szCs w:val="22"/>
        </w:rPr>
        <w:t xml:space="preserve"># </w:t>
      </w:r>
      <w:r w:rsidR="00EF42AE" w:rsidRPr="0079334F">
        <w:rPr>
          <w:rFonts w:ascii="Arial" w:hAnsi="Arial" w:cs="Arial"/>
          <w:sz w:val="22"/>
          <w:szCs w:val="22"/>
        </w:rPr>
        <w:t>ln -s /</w:t>
      </w:r>
      <w:proofErr w:type="spellStart"/>
      <w:r w:rsidR="00EF42AE" w:rsidRPr="0079334F">
        <w:rPr>
          <w:rFonts w:ascii="Arial" w:hAnsi="Arial" w:cs="Arial"/>
          <w:sz w:val="22"/>
          <w:szCs w:val="22"/>
        </w:rPr>
        <w:t>usr</w:t>
      </w:r>
      <w:proofErr w:type="spellEnd"/>
      <w:r w:rsidR="00EF42AE" w:rsidRPr="0079334F">
        <w:rPr>
          <w:rFonts w:ascii="Arial" w:hAnsi="Arial" w:cs="Arial"/>
          <w:sz w:val="22"/>
          <w:szCs w:val="22"/>
        </w:rPr>
        <w:t>/local/bin/perl5.14.0 /</w:t>
      </w:r>
      <w:proofErr w:type="spellStart"/>
      <w:r w:rsidR="00EF42AE" w:rsidRPr="0079334F">
        <w:rPr>
          <w:rFonts w:ascii="Arial" w:hAnsi="Arial" w:cs="Arial"/>
          <w:sz w:val="22"/>
          <w:szCs w:val="22"/>
        </w:rPr>
        <w:t>usr</w:t>
      </w:r>
      <w:proofErr w:type="spellEnd"/>
      <w:r w:rsidR="00EF42AE" w:rsidRPr="0079334F">
        <w:rPr>
          <w:rFonts w:ascii="Arial" w:hAnsi="Arial" w:cs="Arial"/>
          <w:sz w:val="22"/>
          <w:szCs w:val="22"/>
        </w:rPr>
        <w:t>/bin/</w:t>
      </w:r>
      <w:proofErr w:type="spellStart"/>
      <w:r w:rsidR="00EF42AE" w:rsidRPr="0079334F">
        <w:rPr>
          <w:rFonts w:ascii="Arial" w:hAnsi="Arial" w:cs="Arial"/>
          <w:sz w:val="22"/>
          <w:szCs w:val="22"/>
        </w:rPr>
        <w:t>perl</w:t>
      </w:r>
      <w:proofErr w:type="spellEnd"/>
      <w:r w:rsidR="002144B8" w:rsidRPr="0079334F">
        <w:rPr>
          <w:rFonts w:ascii="Arial" w:hAnsi="Arial" w:cs="Arial"/>
          <w:sz w:val="22"/>
          <w:szCs w:val="22"/>
        </w:rPr>
        <w:t xml:space="preserve"> </w:t>
      </w:r>
    </w:p>
    <w:p w14:paraId="2FBF858E" w14:textId="77777777" w:rsidR="00753CCD" w:rsidRPr="0079334F" w:rsidRDefault="00753CCD" w:rsidP="00846918">
      <w:pPr>
        <w:spacing w:before="88" w:line="247" w:lineRule="auto"/>
        <w:ind w:left="782" w:right="792" w:hanging="10"/>
        <w:rPr>
          <w:rFonts w:ascii="Arial" w:hAnsi="Arial" w:cs="Arial"/>
          <w:sz w:val="22"/>
          <w:szCs w:val="22"/>
        </w:rPr>
      </w:pPr>
    </w:p>
    <w:p w14:paraId="201FDAFC" w14:textId="33621D3F" w:rsidR="00DD508C" w:rsidRPr="0079334F" w:rsidRDefault="002144B8" w:rsidP="00846918">
      <w:pPr>
        <w:ind w:left="960"/>
        <w:rPr>
          <w:rFonts w:ascii="Arial" w:hAnsi="Arial" w:cs="Arial"/>
          <w:sz w:val="22"/>
          <w:szCs w:val="22"/>
        </w:rPr>
      </w:pPr>
      <w:r w:rsidRPr="0079334F">
        <w:rPr>
          <w:rFonts w:ascii="Arial" w:hAnsi="Arial" w:cs="Arial"/>
          <w:b/>
          <w:bCs/>
          <w:sz w:val="22"/>
          <w:szCs w:val="22"/>
        </w:rPr>
        <w:t xml:space="preserve">In case the above command O/P </w:t>
      </w:r>
      <w:proofErr w:type="gramStart"/>
      <w:r w:rsidRPr="0079334F">
        <w:rPr>
          <w:rFonts w:ascii="Arial" w:hAnsi="Arial" w:cs="Arial"/>
          <w:b/>
          <w:bCs/>
          <w:sz w:val="22"/>
          <w:szCs w:val="22"/>
        </w:rPr>
        <w:t xml:space="preserve">is </w:t>
      </w:r>
      <w:r w:rsidRPr="0079334F">
        <w:rPr>
          <w:rFonts w:ascii="Arial" w:hAnsi="Arial" w:cs="Arial"/>
          <w:color w:val="FF0000"/>
          <w:sz w:val="22"/>
          <w:szCs w:val="22"/>
        </w:rPr>
        <w:t>:</w:t>
      </w:r>
      <w:proofErr w:type="gramEnd"/>
      <w:r w:rsidRPr="0079334F">
        <w:rPr>
          <w:rFonts w:ascii="Arial" w:hAnsi="Arial" w:cs="Arial"/>
          <w:color w:val="FF0000"/>
          <w:sz w:val="22"/>
          <w:szCs w:val="22"/>
        </w:rPr>
        <w:t xml:space="preserve"> ln creating symbolic link `/</w:t>
      </w:r>
      <w:proofErr w:type="spellStart"/>
      <w:r w:rsidRPr="0079334F">
        <w:rPr>
          <w:rFonts w:ascii="Arial" w:hAnsi="Arial" w:cs="Arial"/>
          <w:color w:val="FF0000"/>
          <w:sz w:val="22"/>
          <w:szCs w:val="22"/>
        </w:rPr>
        <w:t>usr</w:t>
      </w:r>
      <w:proofErr w:type="spellEnd"/>
      <w:r w:rsidRPr="0079334F">
        <w:rPr>
          <w:rFonts w:ascii="Arial" w:hAnsi="Arial" w:cs="Arial"/>
          <w:color w:val="FF0000"/>
          <w:sz w:val="22"/>
          <w:szCs w:val="22"/>
        </w:rPr>
        <w:t>/bin/</w:t>
      </w:r>
      <w:proofErr w:type="spellStart"/>
      <w:r w:rsidRPr="0079334F">
        <w:rPr>
          <w:rFonts w:ascii="Arial" w:hAnsi="Arial" w:cs="Arial"/>
          <w:color w:val="FF0000"/>
          <w:sz w:val="22"/>
          <w:szCs w:val="22"/>
        </w:rPr>
        <w:t>perl</w:t>
      </w:r>
      <w:proofErr w:type="spellEnd"/>
      <w:r w:rsidRPr="0079334F">
        <w:rPr>
          <w:rFonts w:ascii="Arial" w:hAnsi="Arial" w:cs="Arial"/>
          <w:color w:val="FF0000"/>
          <w:sz w:val="22"/>
          <w:szCs w:val="22"/>
        </w:rPr>
        <w:t xml:space="preserve">': File exists, </w:t>
      </w:r>
      <w:r w:rsidRPr="0079334F">
        <w:rPr>
          <w:rFonts w:ascii="Arial" w:hAnsi="Arial" w:cs="Arial"/>
          <w:sz w:val="22"/>
          <w:szCs w:val="22"/>
        </w:rPr>
        <w:t xml:space="preserve">then follow the </w:t>
      </w:r>
      <w:r w:rsidRPr="0079334F">
        <w:rPr>
          <w:rFonts w:ascii="Arial" w:hAnsi="Arial" w:cs="Arial"/>
          <w:b/>
          <w:bCs/>
          <w:sz w:val="22"/>
          <w:szCs w:val="22"/>
        </w:rPr>
        <w:t>(*NOTE)</w:t>
      </w:r>
      <w:r w:rsidR="0049587E" w:rsidRPr="0079334F">
        <w:rPr>
          <w:rFonts w:ascii="Arial" w:hAnsi="Arial" w:cs="Arial"/>
          <w:sz w:val="22"/>
          <w:szCs w:val="22"/>
        </w:rPr>
        <w:t xml:space="preserve"> as mentioned below</w:t>
      </w:r>
    </w:p>
    <w:p w14:paraId="45FF9D9E" w14:textId="77777777" w:rsidR="009D7EEF" w:rsidRPr="0079334F" w:rsidRDefault="009D7EEF" w:rsidP="00846918">
      <w:pPr>
        <w:spacing w:before="88" w:line="247" w:lineRule="auto"/>
        <w:ind w:left="626" w:right="792" w:hanging="10"/>
        <w:rPr>
          <w:rFonts w:ascii="Arial" w:hAnsi="Arial" w:cs="Arial"/>
          <w:sz w:val="22"/>
          <w:szCs w:val="22"/>
        </w:rPr>
      </w:pPr>
    </w:p>
    <w:p w14:paraId="08888678" w14:textId="62A95F70" w:rsidR="007301B2" w:rsidRPr="0079334F" w:rsidRDefault="002144B8" w:rsidP="00846918">
      <w:pPr>
        <w:spacing w:before="88" w:line="247" w:lineRule="auto"/>
        <w:ind w:right="792"/>
        <w:rPr>
          <w:rFonts w:ascii="Arial" w:hAnsi="Arial" w:cs="Arial"/>
          <w:b/>
          <w:bCs/>
          <w:sz w:val="22"/>
          <w:szCs w:val="22"/>
        </w:rPr>
      </w:pPr>
      <w:r w:rsidRPr="0079334F">
        <w:rPr>
          <w:rFonts w:ascii="Arial" w:hAnsi="Arial" w:cs="Arial"/>
          <w:b/>
          <w:bCs/>
          <w:sz w:val="22"/>
          <w:szCs w:val="22"/>
        </w:rPr>
        <w:t>*</w:t>
      </w:r>
      <w:r w:rsidR="007301B2" w:rsidRPr="0079334F">
        <w:rPr>
          <w:rFonts w:ascii="Arial" w:hAnsi="Arial" w:cs="Arial"/>
          <w:b/>
          <w:bCs/>
          <w:color w:val="FF0000"/>
          <w:sz w:val="22"/>
          <w:szCs w:val="22"/>
        </w:rPr>
        <w:t>N</w:t>
      </w:r>
      <w:r w:rsidRPr="0079334F">
        <w:rPr>
          <w:rFonts w:ascii="Arial" w:hAnsi="Arial" w:cs="Arial"/>
          <w:b/>
          <w:bCs/>
          <w:color w:val="FF0000"/>
          <w:sz w:val="22"/>
          <w:szCs w:val="22"/>
        </w:rPr>
        <w:t>OTE</w:t>
      </w:r>
      <w:r w:rsidR="007301B2" w:rsidRPr="0079334F">
        <w:rPr>
          <w:rFonts w:ascii="Arial" w:hAnsi="Arial" w:cs="Arial"/>
          <w:b/>
          <w:bCs/>
          <w:sz w:val="22"/>
          <w:szCs w:val="22"/>
        </w:rPr>
        <w:t>:</w:t>
      </w:r>
      <w:r w:rsidR="00EF1483" w:rsidRPr="0079334F">
        <w:rPr>
          <w:rFonts w:ascii="Arial" w:hAnsi="Arial" w:cs="Arial"/>
          <w:b/>
          <w:bCs/>
          <w:sz w:val="22"/>
          <w:szCs w:val="22"/>
        </w:rPr>
        <w:t xml:space="preserve"> This step is required</w:t>
      </w:r>
      <w:r w:rsidR="00E21218" w:rsidRPr="0079334F">
        <w:rPr>
          <w:rFonts w:ascii="Arial" w:hAnsi="Arial" w:cs="Arial"/>
          <w:b/>
          <w:bCs/>
          <w:sz w:val="22"/>
          <w:szCs w:val="22"/>
        </w:rPr>
        <w:t xml:space="preserve"> in case</w:t>
      </w:r>
      <w:r w:rsidR="00EF1483" w:rsidRPr="0079334F">
        <w:rPr>
          <w:rFonts w:ascii="Arial" w:hAnsi="Arial" w:cs="Arial"/>
          <w:b/>
          <w:bCs/>
          <w:sz w:val="22"/>
          <w:szCs w:val="22"/>
        </w:rPr>
        <w:t xml:space="preserve"> </w:t>
      </w:r>
      <w:r w:rsidR="007301B2" w:rsidRPr="0079334F">
        <w:rPr>
          <w:rFonts w:ascii="Arial" w:hAnsi="Arial" w:cs="Arial"/>
          <w:b/>
          <w:bCs/>
          <w:sz w:val="22"/>
          <w:szCs w:val="22"/>
        </w:rPr>
        <w:t xml:space="preserve">the pNATE user </w:t>
      </w:r>
      <w:r w:rsidR="00E21218" w:rsidRPr="0079334F">
        <w:rPr>
          <w:rFonts w:ascii="Arial" w:hAnsi="Arial" w:cs="Arial"/>
          <w:b/>
          <w:bCs/>
          <w:sz w:val="22"/>
          <w:szCs w:val="22"/>
        </w:rPr>
        <w:t xml:space="preserve">is </w:t>
      </w:r>
      <w:r w:rsidR="00EF1483" w:rsidRPr="0079334F">
        <w:rPr>
          <w:rFonts w:ascii="Arial" w:hAnsi="Arial" w:cs="Arial"/>
          <w:b/>
          <w:bCs/>
          <w:sz w:val="22"/>
          <w:szCs w:val="22"/>
        </w:rPr>
        <w:t>upgrading</w:t>
      </w:r>
      <w:r w:rsidR="007301B2" w:rsidRPr="0079334F">
        <w:rPr>
          <w:rFonts w:ascii="Arial" w:hAnsi="Arial" w:cs="Arial"/>
          <w:b/>
          <w:bCs/>
          <w:sz w:val="22"/>
          <w:szCs w:val="22"/>
        </w:rPr>
        <w:t xml:space="preserve"> </w:t>
      </w:r>
      <w:r w:rsidR="00E21218" w:rsidRPr="0079334F">
        <w:rPr>
          <w:rFonts w:ascii="Arial" w:hAnsi="Arial" w:cs="Arial"/>
          <w:b/>
          <w:bCs/>
          <w:sz w:val="22"/>
          <w:szCs w:val="22"/>
        </w:rPr>
        <w:t>an already installed</w:t>
      </w:r>
      <w:r w:rsidR="007301B2" w:rsidRPr="0079334F">
        <w:rPr>
          <w:rFonts w:ascii="Arial" w:hAnsi="Arial" w:cs="Arial"/>
          <w:b/>
          <w:bCs/>
          <w:sz w:val="22"/>
          <w:szCs w:val="22"/>
        </w:rPr>
        <w:t xml:space="preserve"> Perl version</w:t>
      </w:r>
      <w:r w:rsidR="00E21218" w:rsidRPr="0079334F">
        <w:rPr>
          <w:rFonts w:ascii="Arial" w:hAnsi="Arial" w:cs="Arial"/>
          <w:b/>
          <w:bCs/>
          <w:sz w:val="22"/>
          <w:szCs w:val="22"/>
        </w:rPr>
        <w:t xml:space="preserve"> at /</w:t>
      </w:r>
      <w:proofErr w:type="spellStart"/>
      <w:r w:rsidR="00E21218" w:rsidRPr="0079334F">
        <w:rPr>
          <w:rFonts w:ascii="Arial" w:hAnsi="Arial" w:cs="Arial"/>
          <w:b/>
          <w:bCs/>
          <w:sz w:val="22"/>
          <w:szCs w:val="22"/>
        </w:rPr>
        <w:t>usr</w:t>
      </w:r>
      <w:proofErr w:type="spellEnd"/>
      <w:r w:rsidR="00E21218" w:rsidRPr="0079334F">
        <w:rPr>
          <w:rFonts w:ascii="Arial" w:hAnsi="Arial" w:cs="Arial"/>
          <w:b/>
          <w:bCs/>
          <w:sz w:val="22"/>
          <w:szCs w:val="22"/>
        </w:rPr>
        <w:t>/bin</w:t>
      </w:r>
    </w:p>
    <w:p w14:paraId="289FBBED" w14:textId="5297C0E6" w:rsidR="007301B2" w:rsidRPr="0079334F" w:rsidRDefault="007301B2" w:rsidP="00846918">
      <w:pPr>
        <w:spacing w:before="88" w:line="247" w:lineRule="auto"/>
        <w:ind w:left="1104" w:right="792" w:hanging="10"/>
        <w:rPr>
          <w:rFonts w:ascii="Arial" w:hAnsi="Arial" w:cs="Arial"/>
          <w:sz w:val="22"/>
          <w:szCs w:val="22"/>
        </w:rPr>
      </w:pPr>
    </w:p>
    <w:p w14:paraId="607F1D3F" w14:textId="57D85805" w:rsidR="007301B2" w:rsidRPr="0079334F" w:rsidRDefault="00E21218" w:rsidP="00846918">
      <w:pPr>
        <w:widowControl w:val="0"/>
        <w:autoSpaceDE w:val="0"/>
        <w:autoSpaceDN w:val="0"/>
        <w:adjustRightInd w:val="0"/>
        <w:spacing w:line="200" w:lineRule="exact"/>
        <w:ind w:left="748"/>
        <w:rPr>
          <w:rFonts w:ascii="Arial" w:hAnsi="Arial" w:cs="Arial"/>
          <w:sz w:val="22"/>
          <w:szCs w:val="22"/>
        </w:rPr>
      </w:pPr>
      <w:r w:rsidRPr="0079334F">
        <w:rPr>
          <w:rFonts w:ascii="Arial" w:hAnsi="Arial" w:cs="Arial"/>
          <w:sz w:val="22"/>
          <w:szCs w:val="22"/>
        </w:rPr>
        <w:t xml:space="preserve">If upgraded Perl </w:t>
      </w:r>
      <w:r w:rsidR="00993E6A" w:rsidRPr="0079334F">
        <w:rPr>
          <w:rFonts w:ascii="Arial" w:hAnsi="Arial" w:cs="Arial"/>
          <w:sz w:val="22"/>
          <w:szCs w:val="22"/>
        </w:rPr>
        <w:t>version (</w:t>
      </w:r>
      <w:r w:rsidRPr="0079334F">
        <w:rPr>
          <w:rFonts w:ascii="Arial" w:hAnsi="Arial" w:cs="Arial"/>
          <w:sz w:val="22"/>
          <w:szCs w:val="22"/>
        </w:rPr>
        <w:t xml:space="preserve">v5.14.0) not reflected in new sessions, </w:t>
      </w:r>
      <w:r w:rsidR="007301B2" w:rsidRPr="0079334F">
        <w:rPr>
          <w:rFonts w:ascii="Arial" w:hAnsi="Arial" w:cs="Arial"/>
          <w:sz w:val="22"/>
          <w:szCs w:val="22"/>
        </w:rPr>
        <w:t>Unlink the older ve</w:t>
      </w:r>
      <w:r w:rsidR="007F01F0" w:rsidRPr="0079334F">
        <w:rPr>
          <w:rFonts w:ascii="Arial" w:hAnsi="Arial" w:cs="Arial"/>
          <w:sz w:val="22"/>
          <w:szCs w:val="22"/>
        </w:rPr>
        <w:t>r</w:t>
      </w:r>
      <w:r w:rsidR="007301B2" w:rsidRPr="0079334F">
        <w:rPr>
          <w:rFonts w:ascii="Arial" w:hAnsi="Arial" w:cs="Arial"/>
          <w:sz w:val="22"/>
          <w:szCs w:val="22"/>
        </w:rPr>
        <w:t>sion file in /</w:t>
      </w:r>
      <w:proofErr w:type="spellStart"/>
      <w:r w:rsidR="007301B2" w:rsidRPr="0079334F">
        <w:rPr>
          <w:rFonts w:ascii="Arial" w:hAnsi="Arial" w:cs="Arial"/>
          <w:sz w:val="22"/>
          <w:szCs w:val="22"/>
        </w:rPr>
        <w:t>usr</w:t>
      </w:r>
      <w:proofErr w:type="spellEnd"/>
      <w:r w:rsidR="007301B2" w:rsidRPr="0079334F">
        <w:rPr>
          <w:rFonts w:ascii="Arial" w:hAnsi="Arial" w:cs="Arial"/>
          <w:sz w:val="22"/>
          <w:szCs w:val="22"/>
        </w:rPr>
        <w:t>/bin/ and creat</w:t>
      </w:r>
      <w:r w:rsidRPr="0079334F">
        <w:rPr>
          <w:rFonts w:ascii="Arial" w:hAnsi="Arial" w:cs="Arial"/>
          <w:sz w:val="22"/>
          <w:szCs w:val="22"/>
        </w:rPr>
        <w:t xml:space="preserve">e a new </w:t>
      </w:r>
      <w:r w:rsidR="007301B2" w:rsidRPr="0079334F">
        <w:rPr>
          <w:rFonts w:ascii="Arial" w:hAnsi="Arial" w:cs="Arial"/>
          <w:sz w:val="22"/>
          <w:szCs w:val="22"/>
        </w:rPr>
        <w:t>file with</w:t>
      </w:r>
      <w:r w:rsidR="007F01F0" w:rsidRPr="0079334F">
        <w:rPr>
          <w:rFonts w:ascii="Arial" w:hAnsi="Arial" w:cs="Arial"/>
          <w:sz w:val="22"/>
          <w:szCs w:val="22"/>
        </w:rPr>
        <w:t xml:space="preserve"> </w:t>
      </w:r>
      <w:r w:rsidRPr="0079334F">
        <w:rPr>
          <w:rFonts w:ascii="Arial" w:hAnsi="Arial" w:cs="Arial"/>
          <w:sz w:val="22"/>
          <w:szCs w:val="22"/>
        </w:rPr>
        <w:t xml:space="preserve">newer </w:t>
      </w:r>
      <w:proofErr w:type="spellStart"/>
      <w:r w:rsidRPr="0079334F">
        <w:rPr>
          <w:rFonts w:ascii="Arial" w:hAnsi="Arial" w:cs="Arial"/>
          <w:sz w:val="22"/>
          <w:szCs w:val="22"/>
        </w:rPr>
        <w:t>perl</w:t>
      </w:r>
      <w:proofErr w:type="spellEnd"/>
      <w:r w:rsidRPr="0079334F">
        <w:rPr>
          <w:rFonts w:ascii="Arial" w:hAnsi="Arial" w:cs="Arial"/>
          <w:sz w:val="22"/>
          <w:szCs w:val="22"/>
        </w:rPr>
        <w:t xml:space="preserve"> </w:t>
      </w:r>
      <w:r w:rsidR="007301B2" w:rsidRPr="0079334F">
        <w:rPr>
          <w:rFonts w:ascii="Arial" w:hAnsi="Arial" w:cs="Arial"/>
          <w:sz w:val="22"/>
          <w:szCs w:val="22"/>
        </w:rPr>
        <w:t>version</w:t>
      </w:r>
      <w:r w:rsidRPr="0079334F">
        <w:rPr>
          <w:rFonts w:ascii="Arial" w:hAnsi="Arial" w:cs="Arial"/>
          <w:sz w:val="22"/>
          <w:szCs w:val="22"/>
        </w:rPr>
        <w:t xml:space="preserve"> as show below:</w:t>
      </w:r>
    </w:p>
    <w:p w14:paraId="6178298C" w14:textId="77777777" w:rsidR="00E21218" w:rsidRPr="0079334F" w:rsidRDefault="00E21218" w:rsidP="00846918">
      <w:pPr>
        <w:widowControl w:val="0"/>
        <w:autoSpaceDE w:val="0"/>
        <w:autoSpaceDN w:val="0"/>
        <w:adjustRightInd w:val="0"/>
        <w:spacing w:line="200" w:lineRule="exact"/>
        <w:rPr>
          <w:rFonts w:ascii="Arial" w:hAnsi="Arial" w:cs="Arial"/>
          <w:sz w:val="22"/>
          <w:szCs w:val="22"/>
        </w:rPr>
      </w:pPr>
    </w:p>
    <w:p w14:paraId="4E5BEB4D" w14:textId="1B018C53" w:rsidR="00E21218" w:rsidRPr="0079334F" w:rsidRDefault="00E21218" w:rsidP="00846918">
      <w:pPr>
        <w:spacing w:before="88" w:line="247" w:lineRule="auto"/>
        <w:ind w:left="782" w:right="792" w:hanging="10"/>
        <w:rPr>
          <w:rFonts w:ascii="Arial" w:hAnsi="Arial" w:cs="Arial"/>
          <w:sz w:val="22"/>
          <w:szCs w:val="22"/>
        </w:rPr>
      </w:pPr>
      <w:r w:rsidRPr="0079334F">
        <w:rPr>
          <w:rFonts w:ascii="Arial" w:hAnsi="Arial" w:cs="Arial"/>
          <w:sz w:val="22"/>
          <w:szCs w:val="22"/>
        </w:rPr>
        <w:lastRenderedPageBreak/>
        <w:t># rm /</w:t>
      </w:r>
      <w:proofErr w:type="spellStart"/>
      <w:r w:rsidRPr="0079334F">
        <w:rPr>
          <w:rFonts w:ascii="Arial" w:hAnsi="Arial" w:cs="Arial"/>
          <w:sz w:val="22"/>
          <w:szCs w:val="22"/>
        </w:rPr>
        <w:t>usr</w:t>
      </w:r>
      <w:proofErr w:type="spellEnd"/>
      <w:r w:rsidRPr="0079334F">
        <w:rPr>
          <w:rFonts w:ascii="Arial" w:hAnsi="Arial" w:cs="Arial"/>
          <w:sz w:val="22"/>
          <w:szCs w:val="22"/>
        </w:rPr>
        <w:t>/bin/</w:t>
      </w:r>
      <w:proofErr w:type="spellStart"/>
      <w:r w:rsidRPr="0079334F">
        <w:rPr>
          <w:rFonts w:ascii="Arial" w:hAnsi="Arial" w:cs="Arial"/>
          <w:sz w:val="22"/>
          <w:szCs w:val="22"/>
        </w:rPr>
        <w:t>perl</w:t>
      </w:r>
      <w:proofErr w:type="spellEnd"/>
    </w:p>
    <w:p w14:paraId="7AB686F9" w14:textId="70480B35" w:rsidR="007301B2" w:rsidRPr="0079334F" w:rsidRDefault="00E21218" w:rsidP="00846918">
      <w:pPr>
        <w:spacing w:before="88" w:line="247" w:lineRule="auto"/>
        <w:ind w:left="782" w:right="792" w:hanging="10"/>
        <w:rPr>
          <w:rFonts w:ascii="Arial" w:hAnsi="Arial" w:cs="Arial"/>
          <w:sz w:val="22"/>
          <w:szCs w:val="22"/>
        </w:rPr>
      </w:pPr>
      <w:r w:rsidRPr="0079334F">
        <w:rPr>
          <w:rFonts w:ascii="Arial" w:hAnsi="Arial" w:cs="Arial"/>
          <w:sz w:val="22"/>
          <w:szCs w:val="22"/>
        </w:rPr>
        <w:tab/>
      </w:r>
      <w:r w:rsidR="00372057" w:rsidRPr="0079334F">
        <w:rPr>
          <w:rFonts w:ascii="Arial" w:hAnsi="Arial" w:cs="Arial"/>
          <w:sz w:val="22"/>
          <w:szCs w:val="22"/>
        </w:rPr>
        <w:tab/>
      </w:r>
      <w:r w:rsidRPr="0079334F">
        <w:rPr>
          <w:rFonts w:ascii="Arial" w:hAnsi="Arial" w:cs="Arial"/>
          <w:sz w:val="22"/>
          <w:szCs w:val="22"/>
        </w:rPr>
        <w:t>rm: remove regular file ‘/</w:t>
      </w:r>
      <w:proofErr w:type="spellStart"/>
      <w:r w:rsidRPr="0079334F">
        <w:rPr>
          <w:rFonts w:ascii="Arial" w:hAnsi="Arial" w:cs="Arial"/>
          <w:sz w:val="22"/>
          <w:szCs w:val="22"/>
        </w:rPr>
        <w:t>usr</w:t>
      </w:r>
      <w:proofErr w:type="spellEnd"/>
      <w:r w:rsidRPr="0079334F">
        <w:rPr>
          <w:rFonts w:ascii="Arial" w:hAnsi="Arial" w:cs="Arial"/>
          <w:sz w:val="22"/>
          <w:szCs w:val="22"/>
        </w:rPr>
        <w:t>/bin/</w:t>
      </w:r>
      <w:proofErr w:type="spellStart"/>
      <w:r w:rsidRPr="0079334F">
        <w:rPr>
          <w:rFonts w:ascii="Arial" w:hAnsi="Arial" w:cs="Arial"/>
          <w:sz w:val="22"/>
          <w:szCs w:val="22"/>
        </w:rPr>
        <w:t>perl</w:t>
      </w:r>
      <w:proofErr w:type="spellEnd"/>
      <w:r w:rsidRPr="0079334F">
        <w:rPr>
          <w:rFonts w:ascii="Arial" w:hAnsi="Arial" w:cs="Arial"/>
          <w:sz w:val="22"/>
          <w:szCs w:val="22"/>
        </w:rPr>
        <w:t xml:space="preserve">’? </w:t>
      </w:r>
      <w:r w:rsidRPr="00E532F9">
        <w:rPr>
          <w:rFonts w:ascii="Arial" w:hAnsi="Arial" w:cs="Arial"/>
          <w:b/>
          <w:bCs/>
          <w:color w:val="00B050"/>
          <w:sz w:val="22"/>
          <w:szCs w:val="22"/>
        </w:rPr>
        <w:t>y</w:t>
      </w:r>
    </w:p>
    <w:p w14:paraId="310C1ABC" w14:textId="59984DC9" w:rsidR="0079334F" w:rsidRDefault="007301B2" w:rsidP="00846918">
      <w:pPr>
        <w:spacing w:before="88" w:line="247" w:lineRule="auto"/>
        <w:ind w:left="782" w:right="792" w:hanging="10"/>
        <w:rPr>
          <w:rFonts w:ascii="Arial" w:hAnsi="Arial" w:cs="Arial"/>
          <w:sz w:val="22"/>
          <w:szCs w:val="22"/>
        </w:rPr>
      </w:pPr>
      <w:r w:rsidRPr="0079334F">
        <w:rPr>
          <w:rFonts w:ascii="Arial" w:hAnsi="Arial" w:cs="Arial"/>
          <w:sz w:val="22"/>
          <w:szCs w:val="22"/>
        </w:rPr>
        <w:t xml:space="preserve"># </w:t>
      </w:r>
      <w:r w:rsidR="00E21218" w:rsidRPr="0079334F">
        <w:rPr>
          <w:rFonts w:ascii="Arial" w:hAnsi="Arial" w:cs="Arial"/>
          <w:sz w:val="22"/>
          <w:szCs w:val="22"/>
        </w:rPr>
        <w:t>ln -s /</w:t>
      </w:r>
      <w:proofErr w:type="spellStart"/>
      <w:r w:rsidR="00E21218" w:rsidRPr="0079334F">
        <w:rPr>
          <w:rFonts w:ascii="Arial" w:hAnsi="Arial" w:cs="Arial"/>
          <w:sz w:val="22"/>
          <w:szCs w:val="22"/>
        </w:rPr>
        <w:t>usr</w:t>
      </w:r>
      <w:proofErr w:type="spellEnd"/>
      <w:r w:rsidR="00E21218" w:rsidRPr="0079334F">
        <w:rPr>
          <w:rFonts w:ascii="Arial" w:hAnsi="Arial" w:cs="Arial"/>
          <w:sz w:val="22"/>
          <w:szCs w:val="22"/>
        </w:rPr>
        <w:t>/local/bin/perl5.14.0 /</w:t>
      </w:r>
      <w:proofErr w:type="spellStart"/>
      <w:r w:rsidR="00E21218" w:rsidRPr="0079334F">
        <w:rPr>
          <w:rFonts w:ascii="Arial" w:hAnsi="Arial" w:cs="Arial"/>
          <w:sz w:val="22"/>
          <w:szCs w:val="22"/>
        </w:rPr>
        <w:t>usr</w:t>
      </w:r>
      <w:proofErr w:type="spellEnd"/>
      <w:r w:rsidR="00E21218" w:rsidRPr="0079334F">
        <w:rPr>
          <w:rFonts w:ascii="Arial" w:hAnsi="Arial" w:cs="Arial"/>
          <w:sz w:val="22"/>
          <w:szCs w:val="22"/>
        </w:rPr>
        <w:t>/bin/</w:t>
      </w:r>
      <w:proofErr w:type="spellStart"/>
      <w:r w:rsidR="00E21218" w:rsidRPr="0079334F">
        <w:rPr>
          <w:rFonts w:ascii="Arial" w:hAnsi="Arial" w:cs="Arial"/>
          <w:sz w:val="22"/>
          <w:szCs w:val="22"/>
        </w:rPr>
        <w:t>perl</w:t>
      </w:r>
      <w:proofErr w:type="spellEnd"/>
    </w:p>
    <w:p w14:paraId="42ECF7B4" w14:textId="77777777" w:rsidR="00FE1EA8" w:rsidRPr="00FE1EA8" w:rsidRDefault="00FE1EA8" w:rsidP="00846918">
      <w:pPr>
        <w:spacing w:before="88" w:line="247" w:lineRule="auto"/>
        <w:ind w:left="782" w:right="792" w:hanging="10"/>
        <w:rPr>
          <w:rFonts w:ascii="Arial" w:hAnsi="Arial" w:cs="Arial"/>
          <w:sz w:val="22"/>
          <w:szCs w:val="22"/>
        </w:rPr>
      </w:pPr>
    </w:p>
    <w:p w14:paraId="30ADFCE9" w14:textId="77777777" w:rsidR="00E86B47" w:rsidRPr="00FE1EA8" w:rsidRDefault="0079334F" w:rsidP="00846918">
      <w:pPr>
        <w:pStyle w:val="Heading3"/>
        <w:numPr>
          <w:ilvl w:val="0"/>
          <w:numId w:val="0"/>
        </w:numPr>
        <w:rPr>
          <w:color w:val="0070C0"/>
        </w:rPr>
      </w:pPr>
      <w:r>
        <w:rPr>
          <w:color w:val="0070C0"/>
        </w:rPr>
        <w:t xml:space="preserve">      </w:t>
      </w:r>
      <w:bookmarkStart w:id="18" w:name="_Toc32391040"/>
      <w:r w:rsidR="002F383B" w:rsidRPr="0079334F">
        <w:rPr>
          <w:color w:val="0070C0"/>
        </w:rPr>
        <w:t>2.3.</w:t>
      </w:r>
      <w:r w:rsidR="00892776" w:rsidRPr="0079334F">
        <w:rPr>
          <w:color w:val="0070C0"/>
        </w:rPr>
        <w:t>4</w:t>
      </w:r>
      <w:r w:rsidR="002F383B" w:rsidRPr="0079334F">
        <w:rPr>
          <w:color w:val="0070C0"/>
        </w:rPr>
        <w:t xml:space="preserve"> Install</w:t>
      </w:r>
      <w:r w:rsidR="00E86B47" w:rsidRPr="0079334F">
        <w:rPr>
          <w:color w:val="0070C0"/>
        </w:rPr>
        <w:t xml:space="preserve"> / Upgrade</w:t>
      </w:r>
      <w:r w:rsidR="002F383B" w:rsidRPr="0079334F">
        <w:rPr>
          <w:color w:val="0070C0"/>
        </w:rPr>
        <w:t xml:space="preserve"> Python 3.7.1</w:t>
      </w:r>
      <w:bookmarkEnd w:id="18"/>
    </w:p>
    <w:p w14:paraId="5FFC879A" w14:textId="77777777" w:rsidR="00542BF9" w:rsidRDefault="00542BF9" w:rsidP="00846918">
      <w:pPr>
        <w:spacing w:before="88" w:line="247" w:lineRule="auto"/>
        <w:ind w:left="782" w:right="792" w:hanging="10"/>
        <w:rPr>
          <w:rFonts w:ascii="Arial" w:hAnsi="Arial" w:cs="Arial"/>
          <w:b/>
          <w:bCs/>
          <w:sz w:val="22"/>
          <w:szCs w:val="22"/>
        </w:rPr>
      </w:pPr>
    </w:p>
    <w:p w14:paraId="4AA2DA3C" w14:textId="303E457D" w:rsidR="007E4D4B" w:rsidRPr="0079334F" w:rsidRDefault="007E4D4B" w:rsidP="00846918">
      <w:pPr>
        <w:spacing w:before="88" w:line="247" w:lineRule="auto"/>
        <w:ind w:left="782" w:right="792" w:hanging="10"/>
        <w:jc w:val="both"/>
        <w:rPr>
          <w:rFonts w:ascii="Arial" w:hAnsi="Arial" w:cs="Arial"/>
          <w:sz w:val="22"/>
          <w:szCs w:val="22"/>
        </w:rPr>
      </w:pPr>
      <w:r w:rsidRPr="0079334F">
        <w:rPr>
          <w:rFonts w:ascii="Arial" w:hAnsi="Arial" w:cs="Arial"/>
          <w:b/>
          <w:bCs/>
          <w:sz w:val="22"/>
          <w:szCs w:val="22"/>
        </w:rPr>
        <w:t>Pre-</w:t>
      </w:r>
      <w:r w:rsidR="00197ED4" w:rsidRPr="0079334F">
        <w:rPr>
          <w:rFonts w:ascii="Arial" w:hAnsi="Arial" w:cs="Arial"/>
          <w:b/>
          <w:bCs/>
          <w:sz w:val="22"/>
          <w:szCs w:val="22"/>
        </w:rPr>
        <w:t xml:space="preserve">requisite: </w:t>
      </w:r>
      <w:r w:rsidR="00197ED4" w:rsidRPr="0079334F">
        <w:rPr>
          <w:rFonts w:ascii="Arial" w:hAnsi="Arial" w:cs="Arial"/>
          <w:sz w:val="22"/>
          <w:szCs w:val="22"/>
        </w:rPr>
        <w:t>Install</w:t>
      </w:r>
      <w:r w:rsidRPr="0079334F">
        <w:rPr>
          <w:rFonts w:ascii="Arial" w:hAnsi="Arial" w:cs="Arial"/>
          <w:sz w:val="22"/>
          <w:szCs w:val="22"/>
        </w:rPr>
        <w:t xml:space="preserve"> </w:t>
      </w:r>
      <w:proofErr w:type="spellStart"/>
      <w:r w:rsidRPr="0079334F">
        <w:rPr>
          <w:rFonts w:ascii="Arial" w:hAnsi="Arial" w:cs="Arial"/>
          <w:sz w:val="22"/>
          <w:szCs w:val="22"/>
        </w:rPr>
        <w:t>openssl</w:t>
      </w:r>
      <w:proofErr w:type="spellEnd"/>
      <w:r w:rsidRPr="0079334F">
        <w:rPr>
          <w:rFonts w:ascii="Arial" w:hAnsi="Arial" w:cs="Arial"/>
          <w:sz w:val="22"/>
          <w:szCs w:val="22"/>
        </w:rPr>
        <w:t xml:space="preserve"> version 1.0.2g </w:t>
      </w:r>
    </w:p>
    <w:p w14:paraId="610D75A5" w14:textId="19934BFE" w:rsidR="0030087D" w:rsidRDefault="007E4D4B" w:rsidP="00846918">
      <w:pPr>
        <w:spacing w:before="88" w:line="247" w:lineRule="auto"/>
        <w:ind w:left="782" w:right="792" w:hanging="10"/>
        <w:jc w:val="both"/>
        <w:rPr>
          <w:rFonts w:ascii="Arial" w:hAnsi="Arial" w:cs="Arial"/>
          <w:sz w:val="22"/>
          <w:szCs w:val="22"/>
        </w:rPr>
      </w:pPr>
      <w:r w:rsidRPr="0079334F">
        <w:rPr>
          <w:rFonts w:ascii="Arial" w:hAnsi="Arial" w:cs="Arial"/>
          <w:sz w:val="22"/>
          <w:szCs w:val="22"/>
        </w:rPr>
        <w:t># cd /</w:t>
      </w:r>
      <w:proofErr w:type="spellStart"/>
      <w:r w:rsidRPr="0079334F">
        <w:rPr>
          <w:rFonts w:ascii="Arial" w:hAnsi="Arial" w:cs="Arial"/>
          <w:sz w:val="22"/>
          <w:szCs w:val="22"/>
        </w:rPr>
        <w:t>tmp</w:t>
      </w:r>
      <w:proofErr w:type="spellEnd"/>
      <w:r w:rsidRPr="0079334F">
        <w:rPr>
          <w:rFonts w:ascii="Arial" w:hAnsi="Arial" w:cs="Arial"/>
          <w:sz w:val="22"/>
          <w:szCs w:val="22"/>
        </w:rPr>
        <w:t xml:space="preserve"> &amp;&amp; </w:t>
      </w:r>
      <w:proofErr w:type="spellStart"/>
      <w:r w:rsidRPr="0079334F">
        <w:rPr>
          <w:rFonts w:ascii="Arial" w:hAnsi="Arial" w:cs="Arial"/>
          <w:sz w:val="22"/>
          <w:szCs w:val="22"/>
        </w:rPr>
        <w:t>wge</w:t>
      </w:r>
      <w:r w:rsidR="0030087D">
        <w:rPr>
          <w:rFonts w:ascii="Arial" w:hAnsi="Arial" w:cs="Arial"/>
          <w:sz w:val="22"/>
          <w:szCs w:val="22"/>
        </w:rPr>
        <w:t>t</w:t>
      </w:r>
      <w:proofErr w:type="spellEnd"/>
      <w:r w:rsidR="004A77FC">
        <w:rPr>
          <w:rFonts w:ascii="Arial" w:hAnsi="Arial" w:cs="Arial"/>
          <w:sz w:val="22"/>
          <w:szCs w:val="22"/>
        </w:rPr>
        <w:t xml:space="preserve"> </w:t>
      </w:r>
      <w:hyperlink r:id="rId47" w:history="1">
        <w:r w:rsidR="00EA2C7A" w:rsidRPr="00EA2C7A">
          <w:rPr>
            <w:rStyle w:val="Hyperlink"/>
            <w:rFonts w:ascii="Arial" w:hAnsi="Arial" w:cs="Arial"/>
            <w:sz w:val="22"/>
            <w:szCs w:val="22"/>
          </w:rPr>
          <w:t>https://www.openssl.org/source/old/1.0.2/openssl-1.0.2g.tar.gz</w:t>
        </w:r>
      </w:hyperlink>
    </w:p>
    <w:p w14:paraId="24D7DF2C" w14:textId="66D95D9B" w:rsidR="00FE6E0C" w:rsidRPr="0079334F" w:rsidRDefault="00FE6E0C" w:rsidP="00846918">
      <w:pPr>
        <w:spacing w:before="88" w:line="247" w:lineRule="auto"/>
        <w:ind w:left="782" w:right="792" w:hanging="10"/>
        <w:jc w:val="both"/>
        <w:rPr>
          <w:rFonts w:ascii="Arial" w:hAnsi="Arial" w:cs="Arial"/>
          <w:sz w:val="22"/>
          <w:szCs w:val="22"/>
        </w:rPr>
      </w:pPr>
      <w:r w:rsidRPr="0079334F">
        <w:rPr>
          <w:rFonts w:ascii="Arial" w:hAnsi="Arial" w:cs="Arial"/>
          <w:sz w:val="22"/>
          <w:szCs w:val="22"/>
        </w:rPr>
        <w:t xml:space="preserve"># </w:t>
      </w:r>
      <w:r w:rsidR="007E4D4B" w:rsidRPr="0079334F">
        <w:rPr>
          <w:rFonts w:ascii="Arial" w:hAnsi="Arial" w:cs="Arial"/>
          <w:sz w:val="22"/>
          <w:szCs w:val="22"/>
        </w:rPr>
        <w:t>tar -</w:t>
      </w:r>
      <w:proofErr w:type="spellStart"/>
      <w:r w:rsidR="007E4D4B" w:rsidRPr="0079334F">
        <w:rPr>
          <w:rFonts w:ascii="Arial" w:hAnsi="Arial" w:cs="Arial"/>
          <w:sz w:val="22"/>
          <w:szCs w:val="22"/>
        </w:rPr>
        <w:t>zvxf</w:t>
      </w:r>
      <w:proofErr w:type="spellEnd"/>
      <w:r w:rsidR="007E4D4B" w:rsidRPr="0079334F">
        <w:rPr>
          <w:rFonts w:ascii="Arial" w:hAnsi="Arial" w:cs="Arial"/>
          <w:sz w:val="22"/>
          <w:szCs w:val="22"/>
        </w:rPr>
        <w:t xml:space="preserve"> openssl-1.0.2g.tar.gz &amp;&amp; cd openssl-1.0.2g </w:t>
      </w:r>
    </w:p>
    <w:p w14:paraId="6740A106" w14:textId="77777777" w:rsidR="00FE6E0C" w:rsidRPr="0079334F" w:rsidRDefault="00FE6E0C" w:rsidP="00846918">
      <w:pPr>
        <w:spacing w:before="88" w:line="247" w:lineRule="auto"/>
        <w:ind w:left="782" w:right="792" w:hanging="10"/>
        <w:jc w:val="both"/>
        <w:rPr>
          <w:rFonts w:ascii="Arial" w:hAnsi="Arial" w:cs="Arial"/>
          <w:sz w:val="22"/>
          <w:szCs w:val="22"/>
        </w:rPr>
      </w:pPr>
      <w:proofErr w:type="gramStart"/>
      <w:r w:rsidRPr="0079334F">
        <w:rPr>
          <w:rFonts w:ascii="Arial" w:hAnsi="Arial" w:cs="Arial"/>
          <w:sz w:val="22"/>
          <w:szCs w:val="22"/>
        </w:rPr>
        <w:t>#</w:t>
      </w:r>
      <w:r w:rsidR="007E4D4B" w:rsidRPr="0079334F">
        <w:rPr>
          <w:rFonts w:ascii="Arial" w:hAnsi="Arial" w:cs="Arial"/>
          <w:sz w:val="22"/>
          <w:szCs w:val="22"/>
        </w:rPr>
        <w:t xml:space="preserve"> .</w:t>
      </w:r>
      <w:proofErr w:type="gramEnd"/>
      <w:r w:rsidR="007E4D4B" w:rsidRPr="0079334F">
        <w:rPr>
          <w:rFonts w:ascii="Arial" w:hAnsi="Arial" w:cs="Arial"/>
          <w:sz w:val="22"/>
          <w:szCs w:val="22"/>
        </w:rPr>
        <w:t>/config --prefix=/</w:t>
      </w:r>
      <w:proofErr w:type="spellStart"/>
      <w:r w:rsidR="007E4D4B" w:rsidRPr="0079334F">
        <w:rPr>
          <w:rFonts w:ascii="Arial" w:hAnsi="Arial" w:cs="Arial"/>
          <w:sz w:val="22"/>
          <w:szCs w:val="22"/>
        </w:rPr>
        <w:t>usr</w:t>
      </w:r>
      <w:proofErr w:type="spellEnd"/>
      <w:r w:rsidR="007E4D4B" w:rsidRPr="0079334F">
        <w:rPr>
          <w:rFonts w:ascii="Arial" w:hAnsi="Arial" w:cs="Arial"/>
          <w:sz w:val="22"/>
          <w:szCs w:val="22"/>
        </w:rPr>
        <w:t xml:space="preserve"> --</w:t>
      </w:r>
      <w:proofErr w:type="spellStart"/>
      <w:r w:rsidR="007E4D4B" w:rsidRPr="0079334F">
        <w:rPr>
          <w:rFonts w:ascii="Arial" w:hAnsi="Arial" w:cs="Arial"/>
          <w:sz w:val="22"/>
          <w:szCs w:val="22"/>
        </w:rPr>
        <w:t>openssldir</w:t>
      </w:r>
      <w:proofErr w:type="spellEnd"/>
      <w:r w:rsidR="007E4D4B" w:rsidRPr="0079334F">
        <w:rPr>
          <w:rFonts w:ascii="Arial" w:hAnsi="Arial" w:cs="Arial"/>
          <w:sz w:val="22"/>
          <w:szCs w:val="22"/>
        </w:rPr>
        <w:t>=/opt/</w:t>
      </w:r>
      <w:proofErr w:type="spellStart"/>
      <w:r w:rsidR="007E4D4B" w:rsidRPr="0079334F">
        <w:rPr>
          <w:rFonts w:ascii="Arial" w:hAnsi="Arial" w:cs="Arial"/>
          <w:sz w:val="22"/>
          <w:szCs w:val="22"/>
        </w:rPr>
        <w:t>ssl</w:t>
      </w:r>
      <w:proofErr w:type="spellEnd"/>
      <w:r w:rsidR="007E4D4B" w:rsidRPr="0079334F">
        <w:rPr>
          <w:rFonts w:ascii="Arial" w:hAnsi="Arial" w:cs="Arial"/>
          <w:sz w:val="22"/>
          <w:szCs w:val="22"/>
        </w:rPr>
        <w:t xml:space="preserve"> --</w:t>
      </w:r>
      <w:proofErr w:type="spellStart"/>
      <w:r w:rsidR="007E4D4B" w:rsidRPr="0079334F">
        <w:rPr>
          <w:rFonts w:ascii="Arial" w:hAnsi="Arial" w:cs="Arial"/>
          <w:sz w:val="22"/>
          <w:szCs w:val="22"/>
        </w:rPr>
        <w:t>libdir</w:t>
      </w:r>
      <w:proofErr w:type="spellEnd"/>
      <w:r w:rsidR="007E4D4B" w:rsidRPr="0079334F">
        <w:rPr>
          <w:rFonts w:ascii="Arial" w:hAnsi="Arial" w:cs="Arial"/>
          <w:sz w:val="22"/>
          <w:szCs w:val="22"/>
        </w:rPr>
        <w:t xml:space="preserve">=lib64 shared </w:t>
      </w:r>
    </w:p>
    <w:p w14:paraId="432F5B87" w14:textId="50C0C7C0" w:rsidR="00197ED4" w:rsidRPr="0079334F" w:rsidRDefault="00FE6E0C" w:rsidP="00846918">
      <w:pPr>
        <w:spacing w:before="88" w:line="247" w:lineRule="auto"/>
        <w:ind w:left="782" w:right="792" w:hanging="10"/>
        <w:jc w:val="both"/>
        <w:rPr>
          <w:rFonts w:ascii="Arial" w:hAnsi="Arial" w:cs="Arial"/>
          <w:sz w:val="22"/>
          <w:szCs w:val="22"/>
        </w:rPr>
      </w:pPr>
      <w:r w:rsidRPr="0079334F">
        <w:rPr>
          <w:rFonts w:ascii="Arial" w:hAnsi="Arial" w:cs="Arial"/>
          <w:sz w:val="22"/>
          <w:szCs w:val="22"/>
        </w:rPr>
        <w:t xml:space="preserve"># </w:t>
      </w:r>
      <w:r w:rsidR="007E4D4B" w:rsidRPr="0079334F">
        <w:rPr>
          <w:rFonts w:ascii="Arial" w:hAnsi="Arial" w:cs="Arial"/>
          <w:sz w:val="22"/>
          <w:szCs w:val="22"/>
        </w:rPr>
        <w:t>make &amp;&amp;</w:t>
      </w:r>
      <w:r w:rsidRPr="0079334F">
        <w:rPr>
          <w:rFonts w:ascii="Arial" w:hAnsi="Arial" w:cs="Arial"/>
          <w:sz w:val="22"/>
          <w:szCs w:val="22"/>
        </w:rPr>
        <w:t xml:space="preserve"> </w:t>
      </w:r>
      <w:r w:rsidR="007E4D4B" w:rsidRPr="0079334F">
        <w:rPr>
          <w:rFonts w:ascii="Arial" w:hAnsi="Arial" w:cs="Arial"/>
          <w:sz w:val="22"/>
          <w:szCs w:val="22"/>
        </w:rPr>
        <w:t>make test &amp;&amp; make install</w:t>
      </w:r>
    </w:p>
    <w:p w14:paraId="0EBBEF63" w14:textId="77777777" w:rsidR="00993E6A" w:rsidRPr="0079334F" w:rsidRDefault="00993E6A" w:rsidP="00846918">
      <w:pPr>
        <w:spacing w:before="88" w:line="247" w:lineRule="auto"/>
        <w:ind w:left="782" w:right="792" w:hanging="10"/>
        <w:jc w:val="both"/>
        <w:rPr>
          <w:rFonts w:ascii="Arial" w:hAnsi="Arial" w:cs="Arial"/>
          <w:sz w:val="22"/>
          <w:szCs w:val="22"/>
        </w:rPr>
      </w:pPr>
    </w:p>
    <w:p w14:paraId="4815FADE" w14:textId="77777777" w:rsidR="00197ED4" w:rsidRPr="0079334F" w:rsidRDefault="00197ED4" w:rsidP="00846918">
      <w:pPr>
        <w:spacing w:line="200" w:lineRule="exact"/>
        <w:jc w:val="both"/>
        <w:rPr>
          <w:rFonts w:ascii="Arial" w:eastAsia="Arial" w:hAnsi="Arial" w:cs="Arial"/>
          <w:b/>
          <w:spacing w:val="3"/>
          <w:sz w:val="22"/>
          <w:szCs w:val="22"/>
        </w:rPr>
      </w:pPr>
    </w:p>
    <w:p w14:paraId="0E45FAFB" w14:textId="0FC55547" w:rsidR="00197ED4" w:rsidRPr="0079334F" w:rsidRDefault="00197ED4" w:rsidP="00846918">
      <w:pPr>
        <w:spacing w:line="200" w:lineRule="exact"/>
        <w:jc w:val="both"/>
        <w:rPr>
          <w:rFonts w:ascii="Arial" w:eastAsia="Arial" w:hAnsi="Arial" w:cs="Arial"/>
          <w:b/>
          <w:spacing w:val="3"/>
          <w:sz w:val="22"/>
          <w:szCs w:val="22"/>
        </w:rPr>
      </w:pPr>
      <w:r w:rsidRPr="0079334F">
        <w:rPr>
          <w:rFonts w:ascii="Arial" w:eastAsia="Arial" w:hAnsi="Arial" w:cs="Arial"/>
          <w:b/>
          <w:spacing w:val="3"/>
          <w:sz w:val="22"/>
          <w:szCs w:val="22"/>
        </w:rPr>
        <w:t xml:space="preserve">          </w:t>
      </w:r>
      <w:r w:rsidRPr="0079334F">
        <w:rPr>
          <w:rFonts w:ascii="Arial" w:hAnsi="Arial" w:cs="Arial"/>
          <w:b/>
          <w:bCs/>
          <w:sz w:val="22"/>
          <w:szCs w:val="22"/>
        </w:rPr>
        <w:t xml:space="preserve">Pre-requisite: </w:t>
      </w:r>
      <w:r w:rsidRPr="0079334F">
        <w:rPr>
          <w:rFonts w:ascii="Arial" w:hAnsi="Arial" w:cs="Arial"/>
          <w:sz w:val="22"/>
          <w:szCs w:val="22"/>
        </w:rPr>
        <w:t>Install expat-2.1.0</w:t>
      </w:r>
      <w:r w:rsidRPr="0079334F">
        <w:rPr>
          <w:rFonts w:ascii="Arial" w:eastAsia="Arial" w:hAnsi="Arial" w:cs="Arial"/>
          <w:b/>
          <w:spacing w:val="3"/>
          <w:sz w:val="22"/>
          <w:szCs w:val="22"/>
        </w:rPr>
        <w:t xml:space="preserve"> </w:t>
      </w:r>
    </w:p>
    <w:p w14:paraId="2DBA2AFA" w14:textId="77777777" w:rsidR="00197ED4" w:rsidRPr="0079334F" w:rsidRDefault="00197ED4" w:rsidP="00846918">
      <w:pPr>
        <w:spacing w:line="200" w:lineRule="exact"/>
        <w:ind w:left="396"/>
        <w:jc w:val="both"/>
        <w:rPr>
          <w:rFonts w:ascii="Arial" w:eastAsia="Arial" w:hAnsi="Arial" w:cs="Arial"/>
          <w:b/>
          <w:spacing w:val="3"/>
          <w:sz w:val="22"/>
          <w:szCs w:val="22"/>
        </w:rPr>
      </w:pPr>
    </w:p>
    <w:p w14:paraId="222F726E" w14:textId="4255F318" w:rsidR="00197ED4" w:rsidRDefault="00197ED4" w:rsidP="00846918">
      <w:pPr>
        <w:spacing w:before="88" w:line="247" w:lineRule="auto"/>
        <w:ind w:left="720" w:right="792"/>
        <w:jc w:val="both"/>
        <w:rPr>
          <w:rFonts w:ascii="Arial" w:hAnsi="Arial" w:cs="Arial"/>
          <w:sz w:val="22"/>
          <w:szCs w:val="22"/>
        </w:rPr>
      </w:pPr>
      <w:r w:rsidRPr="0079334F">
        <w:rPr>
          <w:rFonts w:ascii="Arial" w:hAnsi="Arial" w:cs="Arial"/>
          <w:b/>
          <w:bCs/>
          <w:color w:val="FF0000"/>
          <w:sz w:val="22"/>
          <w:szCs w:val="22"/>
        </w:rPr>
        <w:t>NOTE</w:t>
      </w:r>
      <w:r w:rsidRPr="0079334F">
        <w:rPr>
          <w:rFonts w:ascii="Arial" w:hAnsi="Arial" w:cs="Arial"/>
          <w:sz w:val="22"/>
          <w:szCs w:val="22"/>
        </w:rPr>
        <w:t>: The below fedora link is getting changed very often, if the below link is not working then user should download proper link from the open source</w:t>
      </w:r>
    </w:p>
    <w:p w14:paraId="765BAC98" w14:textId="77777777" w:rsidR="006D16EB" w:rsidRPr="0079334F" w:rsidRDefault="006D16EB" w:rsidP="00846918">
      <w:pPr>
        <w:spacing w:before="88" w:line="247" w:lineRule="auto"/>
        <w:ind w:left="720" w:right="792"/>
        <w:jc w:val="both"/>
        <w:rPr>
          <w:rFonts w:ascii="Arial" w:hAnsi="Arial" w:cs="Arial"/>
          <w:sz w:val="22"/>
          <w:szCs w:val="22"/>
        </w:rPr>
      </w:pPr>
    </w:p>
    <w:p w14:paraId="72312E78" w14:textId="1041C7D0" w:rsidR="00AF3889" w:rsidRDefault="006D16EB" w:rsidP="00846918">
      <w:pPr>
        <w:pStyle w:val="NoSpacing"/>
        <w:jc w:val="both"/>
        <w:rPr>
          <w:rFonts w:ascii="Arial" w:hAnsi="Arial" w:cs="Arial"/>
        </w:rPr>
      </w:pPr>
      <w:r>
        <w:t xml:space="preserve">             </w:t>
      </w:r>
      <w:r w:rsidR="004D345B">
        <w:t xml:space="preserve"> </w:t>
      </w:r>
      <w:r>
        <w:t xml:space="preserve"> #</w:t>
      </w:r>
      <w:r w:rsidR="0030087D">
        <w:t xml:space="preserve"> </w:t>
      </w:r>
      <w:r w:rsidRPr="006D16EB">
        <w:rPr>
          <w:rFonts w:ascii="Arial" w:hAnsi="Arial" w:cs="Arial"/>
        </w:rPr>
        <w:t xml:space="preserve">cd </w:t>
      </w:r>
      <w:r w:rsidR="00197ED4" w:rsidRPr="006D16EB">
        <w:rPr>
          <w:rFonts w:ascii="Arial" w:hAnsi="Arial" w:cs="Arial"/>
        </w:rPr>
        <w:t>/</w:t>
      </w:r>
      <w:proofErr w:type="spellStart"/>
      <w:r w:rsidR="00197ED4" w:rsidRPr="006D16EB">
        <w:rPr>
          <w:rFonts w:ascii="Arial" w:hAnsi="Arial" w:cs="Arial"/>
        </w:rPr>
        <w:t>tmp</w:t>
      </w:r>
      <w:proofErr w:type="spellEnd"/>
      <w:r w:rsidR="00197ED4" w:rsidRPr="006D16EB">
        <w:rPr>
          <w:rFonts w:ascii="Arial" w:hAnsi="Arial" w:cs="Arial"/>
        </w:rPr>
        <w:t xml:space="preserve"> </w:t>
      </w:r>
    </w:p>
    <w:p w14:paraId="43BC149B" w14:textId="22536932" w:rsidR="004D345B" w:rsidRDefault="004D345B" w:rsidP="004D345B">
      <w:pPr>
        <w:pStyle w:val="NoSpacing"/>
        <w:ind w:left="1440" w:hanging="1440"/>
        <w:jc w:val="both"/>
        <w:rPr>
          <w:rFonts w:ascii="Arial" w:hAnsi="Arial" w:cs="Arial"/>
        </w:rPr>
      </w:pPr>
      <w:r>
        <w:rPr>
          <w:rFonts w:ascii="Arial" w:hAnsi="Arial" w:cs="Arial"/>
        </w:rPr>
        <w:t xml:space="preserve">            # </w:t>
      </w:r>
      <w:proofErr w:type="spellStart"/>
      <w:r>
        <w:rPr>
          <w:rFonts w:ascii="Arial" w:hAnsi="Arial" w:cs="Arial"/>
        </w:rPr>
        <w:t>wget</w:t>
      </w:r>
      <w:proofErr w:type="spellEnd"/>
      <w:r>
        <w:rPr>
          <w:rFonts w:ascii="Arial" w:hAnsi="Arial" w:cs="Arial"/>
        </w:rPr>
        <w:tab/>
      </w:r>
      <w:hyperlink r:id="rId48" w:history="1">
        <w:r w:rsidRPr="00595F4D">
          <w:rPr>
            <w:rStyle w:val="Hyperlink"/>
            <w:rFonts w:ascii="Arial" w:hAnsi="Arial" w:cs="Arial"/>
          </w:rPr>
          <w:t>https://src.fedoraproject.org/repo/pkgs/expat/expat-2.1.0.tar.gz/dd7dab7a5fea97d2a6a43f511449b7cd/expat-2.1.0.tar.gz</w:t>
        </w:r>
      </w:hyperlink>
    </w:p>
    <w:p w14:paraId="3A99FBA1" w14:textId="0B379661" w:rsidR="00197ED4" w:rsidRPr="0079334F" w:rsidRDefault="00197ED4" w:rsidP="00846918">
      <w:pPr>
        <w:spacing w:before="88" w:line="247" w:lineRule="auto"/>
        <w:ind w:left="345" w:right="792" w:firstLine="375"/>
        <w:jc w:val="both"/>
        <w:rPr>
          <w:rFonts w:ascii="Arial" w:hAnsi="Arial" w:cs="Arial"/>
          <w:sz w:val="22"/>
          <w:szCs w:val="22"/>
        </w:rPr>
      </w:pPr>
      <w:r w:rsidRPr="0079334F">
        <w:rPr>
          <w:rFonts w:ascii="Arial" w:hAnsi="Arial" w:cs="Arial"/>
          <w:sz w:val="22"/>
          <w:szCs w:val="22"/>
        </w:rPr>
        <w:t># tar -</w:t>
      </w:r>
      <w:proofErr w:type="spellStart"/>
      <w:r w:rsidRPr="0079334F">
        <w:rPr>
          <w:rFonts w:ascii="Arial" w:hAnsi="Arial" w:cs="Arial"/>
          <w:sz w:val="22"/>
          <w:szCs w:val="22"/>
        </w:rPr>
        <w:t>zxvf</w:t>
      </w:r>
      <w:proofErr w:type="spellEnd"/>
      <w:r w:rsidRPr="0079334F">
        <w:rPr>
          <w:rFonts w:ascii="Arial" w:hAnsi="Arial" w:cs="Arial"/>
          <w:sz w:val="22"/>
          <w:szCs w:val="22"/>
        </w:rPr>
        <w:t xml:space="preserve"> expat-2.1.0.tar.gz &amp;&amp; cd expat* </w:t>
      </w:r>
    </w:p>
    <w:p w14:paraId="5D8A2968" w14:textId="23A236BB" w:rsidR="007E4D4B" w:rsidRPr="0079334F" w:rsidRDefault="00197ED4" w:rsidP="00846918">
      <w:pPr>
        <w:spacing w:before="88" w:line="247" w:lineRule="auto"/>
        <w:ind w:left="345" w:right="792" w:firstLine="375"/>
        <w:jc w:val="both"/>
        <w:rPr>
          <w:rFonts w:ascii="Arial" w:hAnsi="Arial" w:cs="Arial"/>
          <w:sz w:val="22"/>
          <w:szCs w:val="22"/>
        </w:rPr>
      </w:pPr>
      <w:proofErr w:type="gramStart"/>
      <w:r w:rsidRPr="0079334F">
        <w:rPr>
          <w:rFonts w:ascii="Arial" w:hAnsi="Arial" w:cs="Arial"/>
          <w:sz w:val="22"/>
          <w:szCs w:val="22"/>
        </w:rPr>
        <w:t># .</w:t>
      </w:r>
      <w:proofErr w:type="gramEnd"/>
      <w:r w:rsidRPr="0079334F">
        <w:rPr>
          <w:rFonts w:ascii="Arial" w:hAnsi="Arial" w:cs="Arial"/>
          <w:sz w:val="22"/>
          <w:szCs w:val="22"/>
        </w:rPr>
        <w:t>/configure &amp;&amp; make &amp;&amp; make install</w:t>
      </w:r>
    </w:p>
    <w:p w14:paraId="224ACAF1" w14:textId="77777777" w:rsidR="007E4D4B" w:rsidRPr="003307AA" w:rsidRDefault="007E4D4B" w:rsidP="00846918">
      <w:pPr>
        <w:spacing w:before="88" w:line="247" w:lineRule="auto"/>
        <w:ind w:left="782" w:right="792" w:hanging="10"/>
        <w:jc w:val="both"/>
        <w:rPr>
          <w:rFonts w:ascii="Arial" w:eastAsia="Arial" w:hAnsi="Arial" w:cs="Arial"/>
          <w:b/>
          <w:sz w:val="22"/>
          <w:szCs w:val="22"/>
        </w:rPr>
      </w:pPr>
    </w:p>
    <w:p w14:paraId="47B11F46" w14:textId="77777777" w:rsidR="002939B4" w:rsidRPr="003307AA" w:rsidRDefault="002939B4" w:rsidP="00846918">
      <w:pPr>
        <w:widowControl w:val="0"/>
        <w:autoSpaceDE w:val="0"/>
        <w:autoSpaceDN w:val="0"/>
        <w:adjustRightInd w:val="0"/>
        <w:spacing w:line="200" w:lineRule="exact"/>
        <w:jc w:val="both"/>
        <w:rPr>
          <w:rFonts w:ascii="Arial" w:hAnsi="Arial" w:cs="Arial"/>
          <w:b/>
          <w:sz w:val="22"/>
          <w:szCs w:val="22"/>
        </w:rPr>
      </w:pPr>
    </w:p>
    <w:p w14:paraId="18AC7806" w14:textId="77777777" w:rsidR="002939B4" w:rsidRPr="003307AA" w:rsidRDefault="002939B4" w:rsidP="00846918">
      <w:pPr>
        <w:widowControl w:val="0"/>
        <w:autoSpaceDE w:val="0"/>
        <w:autoSpaceDN w:val="0"/>
        <w:adjustRightInd w:val="0"/>
        <w:spacing w:line="200" w:lineRule="exact"/>
        <w:ind w:left="772"/>
        <w:jc w:val="both"/>
        <w:rPr>
          <w:rFonts w:ascii="Arial" w:hAnsi="Arial" w:cs="Arial"/>
          <w:b/>
          <w:sz w:val="22"/>
          <w:szCs w:val="22"/>
        </w:rPr>
      </w:pPr>
    </w:p>
    <w:p w14:paraId="26A738A5" w14:textId="4896804E" w:rsidR="00E86B47" w:rsidRPr="003307AA" w:rsidRDefault="005600C1" w:rsidP="00846918">
      <w:pPr>
        <w:widowControl w:val="0"/>
        <w:autoSpaceDE w:val="0"/>
        <w:autoSpaceDN w:val="0"/>
        <w:adjustRightInd w:val="0"/>
        <w:spacing w:line="200" w:lineRule="exact"/>
        <w:ind w:left="772"/>
        <w:jc w:val="both"/>
        <w:rPr>
          <w:rFonts w:ascii="Arial" w:hAnsi="Arial" w:cs="Arial"/>
          <w:b/>
          <w:bCs/>
          <w:sz w:val="22"/>
          <w:szCs w:val="22"/>
          <w:u w:val="single"/>
        </w:rPr>
      </w:pPr>
      <w:r w:rsidRPr="003307AA">
        <w:rPr>
          <w:rFonts w:ascii="Arial" w:hAnsi="Arial" w:cs="Arial"/>
          <w:b/>
          <w:bCs/>
          <w:sz w:val="22"/>
          <w:szCs w:val="22"/>
          <w:u w:val="single"/>
        </w:rPr>
        <w:t>Steps to remove</w:t>
      </w:r>
      <w:r w:rsidR="00B71AE4">
        <w:rPr>
          <w:rFonts w:ascii="Arial" w:hAnsi="Arial" w:cs="Arial"/>
          <w:b/>
          <w:bCs/>
          <w:sz w:val="22"/>
          <w:szCs w:val="22"/>
          <w:u w:val="single"/>
        </w:rPr>
        <w:t xml:space="preserve"> </w:t>
      </w:r>
      <w:proofErr w:type="spellStart"/>
      <w:r w:rsidR="00B71AE4">
        <w:rPr>
          <w:rFonts w:ascii="Arial" w:hAnsi="Arial" w:cs="Arial"/>
          <w:b/>
          <w:bCs/>
          <w:sz w:val="22"/>
          <w:szCs w:val="22"/>
          <w:u w:val="single"/>
        </w:rPr>
        <w:t>symlink</w:t>
      </w:r>
      <w:proofErr w:type="spellEnd"/>
      <w:r w:rsidR="00B71AE4">
        <w:rPr>
          <w:rFonts w:ascii="Arial" w:hAnsi="Arial" w:cs="Arial"/>
          <w:b/>
          <w:bCs/>
          <w:sz w:val="22"/>
          <w:szCs w:val="22"/>
          <w:u w:val="single"/>
        </w:rPr>
        <w:t xml:space="preserve"> of python with python3.4.3 </w:t>
      </w:r>
      <w:r w:rsidR="008302DA" w:rsidRPr="003307AA">
        <w:rPr>
          <w:rFonts w:ascii="Arial" w:hAnsi="Arial" w:cs="Arial"/>
          <w:b/>
          <w:bCs/>
          <w:sz w:val="22"/>
          <w:szCs w:val="22"/>
          <w:u w:val="single"/>
        </w:rPr>
        <w:t xml:space="preserve">if </w:t>
      </w:r>
      <w:r w:rsidR="00B71AE4">
        <w:rPr>
          <w:rFonts w:ascii="Arial" w:hAnsi="Arial" w:cs="Arial"/>
          <w:b/>
          <w:bCs/>
          <w:sz w:val="22"/>
          <w:szCs w:val="22"/>
          <w:u w:val="single"/>
        </w:rPr>
        <w:t xml:space="preserve">it </w:t>
      </w:r>
      <w:r w:rsidR="008302DA" w:rsidRPr="003307AA">
        <w:rPr>
          <w:rFonts w:ascii="Arial" w:hAnsi="Arial" w:cs="Arial"/>
          <w:b/>
          <w:bCs/>
          <w:sz w:val="22"/>
          <w:szCs w:val="22"/>
          <w:u w:val="single"/>
        </w:rPr>
        <w:t>exist</w:t>
      </w:r>
      <w:r w:rsidR="00B71AE4">
        <w:rPr>
          <w:rFonts w:ascii="Arial" w:hAnsi="Arial" w:cs="Arial"/>
          <w:b/>
          <w:bCs/>
          <w:sz w:val="22"/>
          <w:szCs w:val="22"/>
          <w:u w:val="single"/>
        </w:rPr>
        <w:t>s</w:t>
      </w:r>
      <w:r w:rsidR="008302DA" w:rsidRPr="003307AA">
        <w:rPr>
          <w:rFonts w:ascii="Arial" w:hAnsi="Arial" w:cs="Arial"/>
          <w:b/>
          <w:bCs/>
          <w:sz w:val="22"/>
          <w:szCs w:val="22"/>
          <w:u w:val="single"/>
        </w:rPr>
        <w:t xml:space="preserve"> (Mandatory)</w:t>
      </w:r>
    </w:p>
    <w:p w14:paraId="3B5F1F65" w14:textId="77777777" w:rsidR="00E66B23" w:rsidRPr="003307AA" w:rsidRDefault="00E66B23" w:rsidP="00846918">
      <w:pPr>
        <w:widowControl w:val="0"/>
        <w:autoSpaceDE w:val="0"/>
        <w:autoSpaceDN w:val="0"/>
        <w:adjustRightInd w:val="0"/>
        <w:spacing w:line="200" w:lineRule="exact"/>
        <w:ind w:left="772"/>
        <w:jc w:val="both"/>
        <w:rPr>
          <w:rFonts w:ascii="Arial" w:hAnsi="Arial" w:cs="Arial"/>
          <w:sz w:val="22"/>
          <w:szCs w:val="22"/>
        </w:rPr>
      </w:pPr>
    </w:p>
    <w:p w14:paraId="29E532EB" w14:textId="6B8C215F" w:rsidR="00E66B23" w:rsidRPr="003307AA" w:rsidRDefault="00E66B23" w:rsidP="00846918">
      <w:pPr>
        <w:spacing w:before="88" w:line="247" w:lineRule="auto"/>
        <w:ind w:left="782" w:right="792" w:hanging="10"/>
        <w:jc w:val="both"/>
        <w:rPr>
          <w:rFonts w:ascii="Arial" w:hAnsi="Arial" w:cs="Arial"/>
          <w:sz w:val="22"/>
          <w:szCs w:val="22"/>
        </w:rPr>
      </w:pPr>
      <w:r w:rsidRPr="003307AA">
        <w:rPr>
          <w:rFonts w:ascii="Arial" w:hAnsi="Arial" w:cs="Arial"/>
          <w:sz w:val="22"/>
          <w:szCs w:val="22"/>
        </w:rPr>
        <w:t>#</w:t>
      </w:r>
      <w:r w:rsidR="00136443" w:rsidRPr="003307AA">
        <w:rPr>
          <w:rFonts w:ascii="Arial" w:hAnsi="Arial" w:cs="Arial"/>
          <w:sz w:val="22"/>
          <w:szCs w:val="22"/>
        </w:rPr>
        <w:t xml:space="preserve"> cd /</w:t>
      </w:r>
      <w:proofErr w:type="spellStart"/>
      <w:r w:rsidR="00136443" w:rsidRPr="003307AA">
        <w:rPr>
          <w:rFonts w:ascii="Arial" w:hAnsi="Arial" w:cs="Arial"/>
          <w:sz w:val="22"/>
          <w:szCs w:val="22"/>
        </w:rPr>
        <w:t>usr</w:t>
      </w:r>
      <w:proofErr w:type="spellEnd"/>
      <w:r w:rsidR="00136443" w:rsidRPr="003307AA">
        <w:rPr>
          <w:rFonts w:ascii="Arial" w:hAnsi="Arial" w:cs="Arial"/>
          <w:sz w:val="22"/>
          <w:szCs w:val="22"/>
        </w:rPr>
        <w:t>/local/bin</w:t>
      </w:r>
      <w:r w:rsidR="00CC4729" w:rsidRPr="003307AA">
        <w:rPr>
          <w:rFonts w:ascii="Arial" w:hAnsi="Arial" w:cs="Arial"/>
          <w:sz w:val="22"/>
          <w:szCs w:val="22"/>
        </w:rPr>
        <w:t xml:space="preserve"> </w:t>
      </w:r>
    </w:p>
    <w:p w14:paraId="1FDBF9A0" w14:textId="74E0E1C1" w:rsidR="00E86B47" w:rsidRPr="003307AA" w:rsidRDefault="00E66B23" w:rsidP="00846918">
      <w:pPr>
        <w:spacing w:before="88" w:line="247" w:lineRule="auto"/>
        <w:ind w:left="782" w:right="792" w:hanging="10"/>
        <w:jc w:val="both"/>
        <w:rPr>
          <w:rFonts w:ascii="Arial" w:hAnsi="Arial" w:cs="Arial"/>
          <w:sz w:val="22"/>
          <w:szCs w:val="22"/>
        </w:rPr>
      </w:pPr>
      <w:r w:rsidRPr="003307AA">
        <w:rPr>
          <w:rFonts w:ascii="Arial" w:hAnsi="Arial" w:cs="Arial"/>
          <w:sz w:val="22"/>
          <w:szCs w:val="22"/>
        </w:rPr>
        <w:t xml:space="preserve"> </w:t>
      </w:r>
      <w:r w:rsidR="00E86B47" w:rsidRPr="003307AA">
        <w:rPr>
          <w:rFonts w:ascii="Arial" w:hAnsi="Arial" w:cs="Arial"/>
          <w:sz w:val="22"/>
          <w:szCs w:val="22"/>
        </w:rPr>
        <w:t>#</w:t>
      </w:r>
      <w:r w:rsidRPr="003307AA">
        <w:rPr>
          <w:rFonts w:ascii="Arial" w:hAnsi="Arial" w:cs="Arial"/>
          <w:sz w:val="22"/>
          <w:szCs w:val="22"/>
        </w:rPr>
        <w:t xml:space="preserve"> </w:t>
      </w:r>
      <w:r w:rsidR="00E86B47" w:rsidRPr="003307AA">
        <w:rPr>
          <w:rFonts w:ascii="Arial" w:hAnsi="Arial" w:cs="Arial"/>
          <w:sz w:val="22"/>
          <w:szCs w:val="22"/>
        </w:rPr>
        <w:t>rm python</w:t>
      </w:r>
    </w:p>
    <w:p w14:paraId="550436AE" w14:textId="57ABCCE9" w:rsidR="00E86B47" w:rsidRPr="003307AA" w:rsidRDefault="00E86B47" w:rsidP="00846918">
      <w:pPr>
        <w:spacing w:before="88" w:line="247" w:lineRule="auto"/>
        <w:ind w:left="782" w:right="792" w:hanging="10"/>
        <w:jc w:val="both"/>
        <w:rPr>
          <w:rFonts w:ascii="Arial" w:hAnsi="Arial" w:cs="Arial"/>
          <w:sz w:val="22"/>
          <w:szCs w:val="22"/>
        </w:rPr>
      </w:pPr>
      <w:r w:rsidRPr="003307AA">
        <w:rPr>
          <w:rFonts w:ascii="Arial" w:hAnsi="Arial" w:cs="Arial"/>
          <w:sz w:val="22"/>
          <w:szCs w:val="22"/>
        </w:rPr>
        <w:t xml:space="preserve">   </w:t>
      </w:r>
      <w:r w:rsidR="00E66B23" w:rsidRPr="003307AA">
        <w:rPr>
          <w:rFonts w:ascii="Arial" w:hAnsi="Arial" w:cs="Arial"/>
          <w:sz w:val="22"/>
          <w:szCs w:val="22"/>
        </w:rPr>
        <w:t xml:space="preserve">   </w:t>
      </w:r>
      <w:r w:rsidRPr="003307AA">
        <w:rPr>
          <w:rFonts w:ascii="Arial" w:hAnsi="Arial" w:cs="Arial"/>
          <w:sz w:val="22"/>
          <w:szCs w:val="22"/>
        </w:rPr>
        <w:t>rm: remove symbolic link `python'? y</w:t>
      </w:r>
    </w:p>
    <w:p w14:paraId="1DB29CF6" w14:textId="7241A484" w:rsidR="00E86B47" w:rsidRPr="003307AA" w:rsidRDefault="00E66B23" w:rsidP="00846918">
      <w:pPr>
        <w:spacing w:before="88" w:line="247" w:lineRule="auto"/>
        <w:ind w:left="782" w:right="792" w:hanging="10"/>
        <w:jc w:val="both"/>
        <w:rPr>
          <w:rFonts w:ascii="Arial" w:hAnsi="Arial" w:cs="Arial"/>
          <w:sz w:val="22"/>
          <w:szCs w:val="22"/>
        </w:rPr>
      </w:pPr>
      <w:r w:rsidRPr="003307AA">
        <w:rPr>
          <w:rFonts w:ascii="Arial" w:hAnsi="Arial" w:cs="Arial"/>
          <w:sz w:val="22"/>
          <w:szCs w:val="22"/>
        </w:rPr>
        <w:t xml:space="preserve"> </w:t>
      </w:r>
      <w:r w:rsidR="00E86B47" w:rsidRPr="003307AA">
        <w:rPr>
          <w:rFonts w:ascii="Arial" w:hAnsi="Arial" w:cs="Arial"/>
          <w:sz w:val="22"/>
          <w:szCs w:val="22"/>
        </w:rPr>
        <w:t>#</w:t>
      </w:r>
      <w:r w:rsidRPr="003307AA">
        <w:rPr>
          <w:rFonts w:ascii="Arial" w:hAnsi="Arial" w:cs="Arial"/>
          <w:sz w:val="22"/>
          <w:szCs w:val="22"/>
        </w:rPr>
        <w:t xml:space="preserve"> </w:t>
      </w:r>
      <w:r w:rsidR="00E86B47" w:rsidRPr="003307AA">
        <w:rPr>
          <w:rFonts w:ascii="Arial" w:hAnsi="Arial" w:cs="Arial"/>
          <w:sz w:val="22"/>
          <w:szCs w:val="22"/>
        </w:rPr>
        <w:t>rm pip</w:t>
      </w:r>
    </w:p>
    <w:p w14:paraId="683C447C" w14:textId="78A4BC16" w:rsidR="00E86B47" w:rsidRPr="003307AA" w:rsidRDefault="00E86B47" w:rsidP="00846918">
      <w:pPr>
        <w:spacing w:before="88" w:line="247" w:lineRule="auto"/>
        <w:ind w:left="782" w:right="792" w:hanging="10"/>
        <w:jc w:val="both"/>
        <w:rPr>
          <w:rFonts w:ascii="Arial" w:hAnsi="Arial" w:cs="Arial"/>
          <w:sz w:val="22"/>
          <w:szCs w:val="22"/>
        </w:rPr>
      </w:pPr>
      <w:r w:rsidRPr="003307AA">
        <w:rPr>
          <w:rFonts w:ascii="Arial" w:hAnsi="Arial" w:cs="Arial"/>
          <w:sz w:val="22"/>
          <w:szCs w:val="22"/>
        </w:rPr>
        <w:t xml:space="preserve">     rm: remove symbolic link `pip'? y</w:t>
      </w:r>
    </w:p>
    <w:p w14:paraId="6DC1C47F" w14:textId="77777777" w:rsidR="00097EC2" w:rsidRPr="003307AA" w:rsidRDefault="00097EC2" w:rsidP="00846918">
      <w:pPr>
        <w:ind w:firstLine="720"/>
        <w:jc w:val="both"/>
        <w:rPr>
          <w:rFonts w:ascii="Arial" w:hAnsi="Arial" w:cs="Arial"/>
          <w:b/>
          <w:color w:val="FF0000"/>
          <w:sz w:val="22"/>
          <w:szCs w:val="22"/>
        </w:rPr>
      </w:pPr>
    </w:p>
    <w:p w14:paraId="32522FF4" w14:textId="16066176" w:rsidR="00B71AE4" w:rsidRPr="003307AA" w:rsidRDefault="00EC3625" w:rsidP="00846918">
      <w:pPr>
        <w:ind w:firstLine="720"/>
        <w:jc w:val="both"/>
        <w:rPr>
          <w:rFonts w:ascii="Arial" w:hAnsi="Arial" w:cs="Arial"/>
          <w:sz w:val="22"/>
          <w:szCs w:val="22"/>
        </w:rPr>
      </w:pPr>
      <w:r w:rsidRPr="003307AA">
        <w:rPr>
          <w:rFonts w:ascii="Arial" w:hAnsi="Arial" w:cs="Arial"/>
          <w:b/>
          <w:color w:val="FF0000"/>
          <w:sz w:val="22"/>
          <w:szCs w:val="22"/>
        </w:rPr>
        <w:t>NOTE</w:t>
      </w:r>
      <w:r w:rsidRPr="003307AA">
        <w:rPr>
          <w:rFonts w:ascii="Arial" w:hAnsi="Arial" w:cs="Arial"/>
          <w:b/>
          <w:sz w:val="22"/>
          <w:szCs w:val="22"/>
        </w:rPr>
        <w:t xml:space="preserve">: </w:t>
      </w:r>
      <w:r w:rsidRPr="003307AA">
        <w:rPr>
          <w:rFonts w:ascii="Arial" w:hAnsi="Arial" w:cs="Arial"/>
          <w:sz w:val="22"/>
          <w:szCs w:val="22"/>
        </w:rPr>
        <w:t>If pip has been aliased to /</w:t>
      </w:r>
      <w:proofErr w:type="spellStart"/>
      <w:r w:rsidRPr="003307AA">
        <w:rPr>
          <w:rFonts w:ascii="Arial" w:hAnsi="Arial" w:cs="Arial"/>
          <w:sz w:val="22"/>
          <w:szCs w:val="22"/>
        </w:rPr>
        <w:t>usr</w:t>
      </w:r>
      <w:proofErr w:type="spellEnd"/>
      <w:r w:rsidRPr="003307AA">
        <w:rPr>
          <w:rFonts w:ascii="Arial" w:hAnsi="Arial" w:cs="Arial"/>
          <w:sz w:val="22"/>
          <w:szCs w:val="22"/>
        </w:rPr>
        <w:t xml:space="preserve">/local/bin/pip3.4, kindly unalias it as follows: </w:t>
      </w:r>
    </w:p>
    <w:p w14:paraId="67045E0A" w14:textId="3718B934" w:rsidR="00EC3625" w:rsidRPr="005716AB" w:rsidRDefault="00EC3625" w:rsidP="00846918">
      <w:pPr>
        <w:ind w:firstLine="720"/>
        <w:jc w:val="both"/>
        <w:rPr>
          <w:rFonts w:ascii="Arial" w:hAnsi="Arial" w:cs="Arial"/>
          <w:b/>
          <w:bCs/>
          <w:sz w:val="22"/>
          <w:szCs w:val="22"/>
        </w:rPr>
      </w:pPr>
      <w:r w:rsidRPr="003307AA">
        <w:rPr>
          <w:rFonts w:ascii="Arial" w:hAnsi="Arial" w:cs="Arial"/>
          <w:sz w:val="22"/>
          <w:szCs w:val="22"/>
        </w:rPr>
        <w:t xml:space="preserve"># </w:t>
      </w:r>
      <w:r w:rsidRPr="005716AB">
        <w:rPr>
          <w:rFonts w:ascii="Arial" w:hAnsi="Arial" w:cs="Arial"/>
          <w:b/>
          <w:bCs/>
          <w:sz w:val="22"/>
          <w:szCs w:val="22"/>
        </w:rPr>
        <w:t>unalias pip</w:t>
      </w:r>
    </w:p>
    <w:p w14:paraId="4E441433" w14:textId="77777777" w:rsidR="002F383B" w:rsidRPr="003307AA" w:rsidRDefault="002F383B" w:rsidP="00846918">
      <w:pPr>
        <w:spacing w:before="48" w:line="200" w:lineRule="exact"/>
        <w:jc w:val="both"/>
        <w:rPr>
          <w:rFonts w:ascii="Arial" w:eastAsia="Courier New" w:hAnsi="Arial" w:cs="Arial"/>
          <w:sz w:val="22"/>
          <w:szCs w:val="22"/>
        </w:rPr>
      </w:pPr>
    </w:p>
    <w:p w14:paraId="19829B35" w14:textId="77777777" w:rsidR="00FA3A64" w:rsidRPr="003307AA" w:rsidRDefault="00FA3A64" w:rsidP="00846918">
      <w:pPr>
        <w:widowControl w:val="0"/>
        <w:autoSpaceDE w:val="0"/>
        <w:autoSpaceDN w:val="0"/>
        <w:adjustRightInd w:val="0"/>
        <w:spacing w:line="200" w:lineRule="exact"/>
        <w:ind w:left="772"/>
        <w:rPr>
          <w:rFonts w:ascii="Arial" w:hAnsi="Arial" w:cs="Arial"/>
          <w:b/>
          <w:bCs/>
          <w:sz w:val="22"/>
          <w:szCs w:val="22"/>
          <w:u w:val="single"/>
        </w:rPr>
      </w:pPr>
    </w:p>
    <w:p w14:paraId="69BFE4F7" w14:textId="5A877439" w:rsidR="005111B0" w:rsidRPr="003307AA" w:rsidRDefault="00E66B23" w:rsidP="00846918">
      <w:pPr>
        <w:widowControl w:val="0"/>
        <w:autoSpaceDE w:val="0"/>
        <w:autoSpaceDN w:val="0"/>
        <w:adjustRightInd w:val="0"/>
        <w:spacing w:line="200" w:lineRule="exact"/>
        <w:ind w:left="772"/>
        <w:rPr>
          <w:rFonts w:ascii="Arial" w:hAnsi="Arial" w:cs="Arial"/>
          <w:b/>
          <w:bCs/>
          <w:sz w:val="22"/>
          <w:szCs w:val="22"/>
          <w:u w:val="single"/>
        </w:rPr>
      </w:pPr>
      <w:r w:rsidRPr="003307AA">
        <w:rPr>
          <w:rFonts w:ascii="Arial" w:hAnsi="Arial" w:cs="Arial"/>
          <w:b/>
          <w:bCs/>
          <w:sz w:val="22"/>
          <w:szCs w:val="22"/>
          <w:u w:val="single"/>
        </w:rPr>
        <w:t>Install Python3.7.1</w:t>
      </w:r>
      <w:r w:rsidR="006E7C5A" w:rsidRPr="003307AA">
        <w:rPr>
          <w:rFonts w:ascii="Arial" w:hAnsi="Arial" w:cs="Arial"/>
          <w:b/>
          <w:bCs/>
          <w:sz w:val="22"/>
          <w:szCs w:val="22"/>
          <w:u w:val="single"/>
        </w:rPr>
        <w:t xml:space="preserve"> (Mandatory)</w:t>
      </w:r>
    </w:p>
    <w:p w14:paraId="7FA5ED32" w14:textId="77777777" w:rsidR="005111B0" w:rsidRPr="003307AA" w:rsidRDefault="005111B0" w:rsidP="00846918">
      <w:pPr>
        <w:spacing w:before="88" w:line="247" w:lineRule="auto"/>
        <w:ind w:left="782" w:right="792" w:hanging="10"/>
        <w:rPr>
          <w:rFonts w:ascii="Arial" w:hAnsi="Arial" w:cs="Arial"/>
          <w:sz w:val="22"/>
          <w:szCs w:val="22"/>
        </w:rPr>
      </w:pPr>
      <w:r w:rsidRPr="003307AA">
        <w:rPr>
          <w:rFonts w:ascii="Arial" w:hAnsi="Arial" w:cs="Arial"/>
          <w:sz w:val="22"/>
          <w:szCs w:val="22"/>
        </w:rPr>
        <w:t># cd /</w:t>
      </w:r>
      <w:proofErr w:type="spellStart"/>
      <w:r w:rsidRPr="003307AA">
        <w:rPr>
          <w:rFonts w:ascii="Arial" w:hAnsi="Arial" w:cs="Arial"/>
          <w:sz w:val="22"/>
          <w:szCs w:val="22"/>
        </w:rPr>
        <w:t>tmp</w:t>
      </w:r>
      <w:proofErr w:type="spellEnd"/>
    </w:p>
    <w:p w14:paraId="6F2FFC1F" w14:textId="318925E5" w:rsidR="002F383B" w:rsidRPr="003307AA" w:rsidRDefault="005111B0"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w:t>
      </w:r>
      <w:proofErr w:type="spellStart"/>
      <w:r w:rsidRPr="003307AA">
        <w:rPr>
          <w:rFonts w:ascii="Arial" w:hAnsi="Arial" w:cs="Arial"/>
          <w:sz w:val="22"/>
          <w:szCs w:val="22"/>
        </w:rPr>
        <w:t>wget</w:t>
      </w:r>
      <w:proofErr w:type="spellEnd"/>
      <w:r w:rsidR="00EA2C7A">
        <w:rPr>
          <w:rFonts w:ascii="Arial" w:hAnsi="Arial" w:cs="Arial"/>
          <w:sz w:val="22"/>
          <w:szCs w:val="22"/>
        </w:rPr>
        <w:tab/>
        <w:t xml:space="preserve"> </w:t>
      </w:r>
      <w:hyperlink r:id="rId49" w:history="1">
        <w:r w:rsidRPr="00EA2C7A">
          <w:rPr>
            <w:rStyle w:val="Hyperlink"/>
            <w:rFonts w:ascii="Arial" w:hAnsi="Arial" w:cs="Arial"/>
            <w:sz w:val="22"/>
            <w:szCs w:val="22"/>
          </w:rPr>
          <w:t>https://www.python.org/ftp/python/3.7.1/Python-3.7.1.tgz</w:t>
        </w:r>
      </w:hyperlink>
    </w:p>
    <w:p w14:paraId="77224BE1" w14:textId="154E12B2" w:rsidR="002F383B" w:rsidRPr="003307AA" w:rsidRDefault="005111B0"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w:t>
      </w:r>
      <w:r w:rsidR="002F383B" w:rsidRPr="003307AA">
        <w:rPr>
          <w:rFonts w:ascii="Arial" w:hAnsi="Arial" w:cs="Arial"/>
          <w:sz w:val="22"/>
          <w:szCs w:val="22"/>
        </w:rPr>
        <w:t>tar -</w:t>
      </w:r>
      <w:proofErr w:type="spellStart"/>
      <w:r w:rsidR="002F383B" w:rsidRPr="003307AA">
        <w:rPr>
          <w:rFonts w:ascii="Arial" w:hAnsi="Arial" w:cs="Arial"/>
          <w:sz w:val="22"/>
          <w:szCs w:val="22"/>
        </w:rPr>
        <w:t>xzvf</w:t>
      </w:r>
      <w:proofErr w:type="spellEnd"/>
      <w:r w:rsidR="002F383B" w:rsidRPr="003307AA">
        <w:rPr>
          <w:rFonts w:ascii="Arial" w:hAnsi="Arial" w:cs="Arial"/>
          <w:sz w:val="22"/>
          <w:szCs w:val="22"/>
        </w:rPr>
        <w:t xml:space="preserve"> Python-3.7.1.tgz</w:t>
      </w:r>
    </w:p>
    <w:p w14:paraId="637F7820" w14:textId="1DBD57E2" w:rsidR="005111B0" w:rsidRPr="003307AA" w:rsidRDefault="005111B0" w:rsidP="00846918">
      <w:pPr>
        <w:spacing w:before="88" w:line="247" w:lineRule="auto"/>
        <w:ind w:left="782" w:right="792" w:hanging="10"/>
        <w:rPr>
          <w:rFonts w:ascii="Arial" w:hAnsi="Arial" w:cs="Arial"/>
          <w:sz w:val="22"/>
          <w:szCs w:val="22"/>
        </w:rPr>
      </w:pPr>
      <w:r w:rsidRPr="003307AA">
        <w:rPr>
          <w:rFonts w:ascii="Arial" w:hAnsi="Arial" w:cs="Arial"/>
          <w:sz w:val="22"/>
          <w:szCs w:val="22"/>
        </w:rPr>
        <w:t># cd Python-3.7.1</w:t>
      </w:r>
    </w:p>
    <w:p w14:paraId="70A8501C" w14:textId="77777777" w:rsidR="00E533B0" w:rsidRPr="003307AA" w:rsidRDefault="005111B0" w:rsidP="00846918">
      <w:pPr>
        <w:spacing w:before="88" w:line="247" w:lineRule="auto"/>
        <w:ind w:left="782" w:right="792" w:hanging="10"/>
        <w:rPr>
          <w:rFonts w:ascii="Arial" w:hAnsi="Arial" w:cs="Arial"/>
          <w:sz w:val="22"/>
          <w:szCs w:val="22"/>
        </w:rPr>
      </w:pPr>
      <w:proofErr w:type="gramStart"/>
      <w:r w:rsidRPr="003307AA">
        <w:rPr>
          <w:rFonts w:ascii="Arial" w:hAnsi="Arial" w:cs="Arial"/>
          <w:sz w:val="22"/>
          <w:szCs w:val="22"/>
        </w:rPr>
        <w:t xml:space="preserve"># </w:t>
      </w:r>
      <w:r w:rsidR="009F40C6" w:rsidRPr="003307AA">
        <w:rPr>
          <w:rFonts w:ascii="Arial" w:hAnsi="Arial" w:cs="Arial"/>
          <w:sz w:val="22"/>
          <w:szCs w:val="22"/>
        </w:rPr>
        <w:t>.</w:t>
      </w:r>
      <w:proofErr w:type="gramEnd"/>
      <w:r w:rsidRPr="003307AA">
        <w:rPr>
          <w:rFonts w:ascii="Arial" w:hAnsi="Arial" w:cs="Arial"/>
          <w:sz w:val="22"/>
          <w:szCs w:val="22"/>
        </w:rPr>
        <w:t xml:space="preserve">/configure &amp;&amp; make &amp;&amp; make </w:t>
      </w:r>
      <w:proofErr w:type="spellStart"/>
      <w:r w:rsidR="00CC4729" w:rsidRPr="003307AA">
        <w:rPr>
          <w:rFonts w:ascii="Arial" w:hAnsi="Arial" w:cs="Arial"/>
          <w:sz w:val="22"/>
          <w:szCs w:val="22"/>
        </w:rPr>
        <w:t>alt</w:t>
      </w:r>
      <w:r w:rsidR="00B75FF8" w:rsidRPr="003307AA">
        <w:rPr>
          <w:rFonts w:ascii="Arial" w:hAnsi="Arial" w:cs="Arial"/>
          <w:sz w:val="22"/>
          <w:szCs w:val="22"/>
        </w:rPr>
        <w:t>install</w:t>
      </w:r>
      <w:proofErr w:type="spellEnd"/>
    </w:p>
    <w:p w14:paraId="4945B788" w14:textId="0D736A3A" w:rsidR="00253545" w:rsidRPr="003307AA" w:rsidRDefault="00253545" w:rsidP="00846918">
      <w:pPr>
        <w:spacing w:before="88" w:line="247" w:lineRule="auto"/>
        <w:ind w:left="782" w:right="792" w:hanging="10"/>
        <w:rPr>
          <w:rFonts w:ascii="Arial" w:hAnsi="Arial" w:cs="Arial"/>
          <w:sz w:val="22"/>
          <w:szCs w:val="22"/>
        </w:rPr>
      </w:pPr>
      <w:r w:rsidRPr="003307AA">
        <w:rPr>
          <w:rFonts w:ascii="Arial" w:hAnsi="Arial" w:cs="Arial"/>
          <w:sz w:val="22"/>
          <w:szCs w:val="22"/>
        </w:rPr>
        <w:lastRenderedPageBreak/>
        <w:t>#</w:t>
      </w:r>
      <w:r w:rsidR="00452493" w:rsidRPr="003307AA">
        <w:rPr>
          <w:rFonts w:ascii="Arial" w:hAnsi="Arial" w:cs="Arial"/>
          <w:sz w:val="22"/>
          <w:szCs w:val="22"/>
        </w:rPr>
        <w:t xml:space="preserve"> </w:t>
      </w:r>
      <w:r w:rsidRPr="003307AA">
        <w:rPr>
          <w:rFonts w:ascii="Arial" w:hAnsi="Arial" w:cs="Arial"/>
          <w:sz w:val="22"/>
          <w:szCs w:val="22"/>
        </w:rPr>
        <w:t>cd /</w:t>
      </w:r>
      <w:proofErr w:type="spellStart"/>
      <w:r w:rsidRPr="003307AA">
        <w:rPr>
          <w:rFonts w:ascii="Arial" w:hAnsi="Arial" w:cs="Arial"/>
          <w:sz w:val="22"/>
          <w:szCs w:val="22"/>
        </w:rPr>
        <w:t>usr</w:t>
      </w:r>
      <w:proofErr w:type="spellEnd"/>
      <w:r w:rsidRPr="003307AA">
        <w:rPr>
          <w:rFonts w:ascii="Arial" w:hAnsi="Arial" w:cs="Arial"/>
          <w:sz w:val="22"/>
          <w:szCs w:val="22"/>
        </w:rPr>
        <w:t>/local/bin</w:t>
      </w:r>
    </w:p>
    <w:p w14:paraId="69DA5EA4" w14:textId="1A753649" w:rsidR="00B250D0" w:rsidRPr="003307AA" w:rsidRDefault="00E533B0"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w:t>
      </w:r>
      <w:r w:rsidR="00B250D0" w:rsidRPr="003307AA">
        <w:rPr>
          <w:rFonts w:ascii="Arial" w:hAnsi="Arial" w:cs="Arial"/>
          <w:sz w:val="22"/>
          <w:szCs w:val="22"/>
        </w:rPr>
        <w:t>ln -s python3.7 python</w:t>
      </w:r>
    </w:p>
    <w:p w14:paraId="796DAB04" w14:textId="29A0D76D" w:rsidR="00B250D0" w:rsidRPr="003307AA" w:rsidRDefault="00E533B0"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w:t>
      </w:r>
      <w:r w:rsidR="00452493" w:rsidRPr="003307AA">
        <w:rPr>
          <w:rFonts w:ascii="Arial" w:hAnsi="Arial" w:cs="Arial"/>
          <w:sz w:val="22"/>
          <w:szCs w:val="22"/>
        </w:rPr>
        <w:t xml:space="preserve"> </w:t>
      </w:r>
      <w:r w:rsidR="00B250D0" w:rsidRPr="003307AA">
        <w:rPr>
          <w:rFonts w:ascii="Arial" w:hAnsi="Arial" w:cs="Arial"/>
          <w:sz w:val="22"/>
          <w:szCs w:val="22"/>
        </w:rPr>
        <w:t>ln -s /</w:t>
      </w:r>
      <w:proofErr w:type="spellStart"/>
      <w:r w:rsidR="00B250D0" w:rsidRPr="003307AA">
        <w:rPr>
          <w:rFonts w:ascii="Arial" w:hAnsi="Arial" w:cs="Arial"/>
          <w:sz w:val="22"/>
          <w:szCs w:val="22"/>
        </w:rPr>
        <w:t>usr</w:t>
      </w:r>
      <w:proofErr w:type="spellEnd"/>
      <w:r w:rsidR="00B250D0" w:rsidRPr="003307AA">
        <w:rPr>
          <w:rFonts w:ascii="Arial" w:hAnsi="Arial" w:cs="Arial"/>
          <w:sz w:val="22"/>
          <w:szCs w:val="22"/>
        </w:rPr>
        <w:t>/local/bin/python3.7 /</w:t>
      </w:r>
      <w:proofErr w:type="spellStart"/>
      <w:r w:rsidR="00B250D0" w:rsidRPr="003307AA">
        <w:rPr>
          <w:rFonts w:ascii="Arial" w:hAnsi="Arial" w:cs="Arial"/>
          <w:sz w:val="22"/>
          <w:szCs w:val="22"/>
        </w:rPr>
        <w:t>usr</w:t>
      </w:r>
      <w:proofErr w:type="spellEnd"/>
      <w:r w:rsidR="00B250D0" w:rsidRPr="003307AA">
        <w:rPr>
          <w:rFonts w:ascii="Arial" w:hAnsi="Arial" w:cs="Arial"/>
          <w:sz w:val="22"/>
          <w:szCs w:val="22"/>
        </w:rPr>
        <w:t>/software/bin/python3.7.1</w:t>
      </w:r>
    </w:p>
    <w:p w14:paraId="7F46B8CD" w14:textId="0DD599BA" w:rsidR="00B250D0" w:rsidRDefault="00B250D0" w:rsidP="00846918">
      <w:pPr>
        <w:spacing w:before="88" w:line="247" w:lineRule="auto"/>
        <w:ind w:left="782" w:right="792" w:hanging="10"/>
        <w:rPr>
          <w:rFonts w:ascii="Arial" w:hAnsi="Arial" w:cs="Arial"/>
          <w:sz w:val="22"/>
          <w:szCs w:val="22"/>
        </w:rPr>
      </w:pPr>
      <w:r w:rsidRPr="003307AA">
        <w:rPr>
          <w:rFonts w:ascii="Arial" w:hAnsi="Arial" w:cs="Arial"/>
          <w:sz w:val="22"/>
          <w:szCs w:val="22"/>
        </w:rPr>
        <w:t>#</w:t>
      </w:r>
      <w:r w:rsidR="00E770DC" w:rsidRPr="003307AA">
        <w:rPr>
          <w:rFonts w:ascii="Arial" w:hAnsi="Arial" w:cs="Arial"/>
          <w:sz w:val="22"/>
          <w:szCs w:val="22"/>
        </w:rPr>
        <w:t xml:space="preserve"> </w:t>
      </w:r>
      <w:r w:rsidRPr="003307AA">
        <w:rPr>
          <w:rFonts w:ascii="Arial" w:hAnsi="Arial" w:cs="Arial"/>
          <w:sz w:val="22"/>
          <w:szCs w:val="22"/>
        </w:rPr>
        <w:t>ln -s pip3.7 pip</w:t>
      </w:r>
    </w:p>
    <w:p w14:paraId="6469E809" w14:textId="0B2D9126" w:rsidR="001D7E11" w:rsidRPr="003307AA" w:rsidRDefault="001D7E11"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w:t>
      </w:r>
      <w:proofErr w:type="gramStart"/>
      <w:r w:rsidRPr="003307AA">
        <w:rPr>
          <w:rFonts w:ascii="Arial" w:hAnsi="Arial" w:cs="Arial"/>
          <w:sz w:val="22"/>
          <w:szCs w:val="22"/>
        </w:rPr>
        <w:t>python -V</w:t>
      </w:r>
      <w:proofErr w:type="gramEnd"/>
    </w:p>
    <w:p w14:paraId="0021E26D" w14:textId="6BFB3A45" w:rsidR="001B6112" w:rsidRPr="003307AA" w:rsidRDefault="001D7E11"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Python 3.7.1</w:t>
      </w:r>
      <w:r w:rsidR="0070664A" w:rsidRPr="003307AA">
        <w:rPr>
          <w:rFonts w:ascii="Arial" w:hAnsi="Arial" w:cs="Arial"/>
          <w:sz w:val="22"/>
          <w:szCs w:val="22"/>
        </w:rPr>
        <w:t xml:space="preserve"> </w:t>
      </w:r>
    </w:p>
    <w:p w14:paraId="3BE2DEED" w14:textId="77777777" w:rsidR="001B6112" w:rsidRPr="003307AA" w:rsidRDefault="001B6112" w:rsidP="00846918">
      <w:pPr>
        <w:rPr>
          <w:rFonts w:ascii="Arial" w:hAnsi="Arial" w:cs="Arial"/>
          <w:sz w:val="22"/>
          <w:szCs w:val="22"/>
        </w:rPr>
      </w:pPr>
    </w:p>
    <w:p w14:paraId="6717381E" w14:textId="1AEAF3E4" w:rsidR="00154B43" w:rsidRPr="003307AA" w:rsidRDefault="00154B43"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 </w:t>
      </w:r>
      <w:r w:rsidRPr="009E2D96">
        <w:rPr>
          <w:rFonts w:ascii="Arial" w:hAnsi="Arial" w:cs="Arial"/>
          <w:sz w:val="22"/>
          <w:szCs w:val="22"/>
        </w:rPr>
        <w:t>vim /</w:t>
      </w:r>
      <w:proofErr w:type="spellStart"/>
      <w:r w:rsidRPr="009E2D96">
        <w:rPr>
          <w:rFonts w:ascii="Arial" w:hAnsi="Arial" w:cs="Arial"/>
          <w:sz w:val="22"/>
          <w:szCs w:val="22"/>
        </w:rPr>
        <w:t>usr</w:t>
      </w:r>
      <w:proofErr w:type="spellEnd"/>
      <w:r w:rsidRPr="009E2D96">
        <w:rPr>
          <w:rFonts w:ascii="Arial" w:hAnsi="Arial" w:cs="Arial"/>
          <w:sz w:val="22"/>
          <w:szCs w:val="22"/>
        </w:rPr>
        <w:t>/local/bin/pip</w:t>
      </w:r>
    </w:p>
    <w:p w14:paraId="2311E26A" w14:textId="09020574" w:rsidR="00154B43" w:rsidRPr="003307AA" w:rsidRDefault="00154B43" w:rsidP="00846918">
      <w:pPr>
        <w:spacing w:before="88" w:line="247" w:lineRule="auto"/>
        <w:ind w:left="782" w:right="792" w:hanging="10"/>
        <w:rPr>
          <w:rFonts w:ascii="Arial" w:hAnsi="Arial" w:cs="Arial"/>
          <w:sz w:val="22"/>
          <w:szCs w:val="22"/>
        </w:rPr>
      </w:pPr>
      <w:r w:rsidRPr="003307AA">
        <w:rPr>
          <w:rFonts w:ascii="Arial" w:hAnsi="Arial" w:cs="Arial"/>
          <w:sz w:val="22"/>
          <w:szCs w:val="22"/>
        </w:rPr>
        <w:tab/>
        <w:t>The shebang line should be: “</w:t>
      </w:r>
      <w:proofErr w:type="gramStart"/>
      <w:r w:rsidRPr="003307AA">
        <w:rPr>
          <w:rFonts w:ascii="Arial" w:hAnsi="Arial" w:cs="Arial"/>
          <w:sz w:val="22"/>
          <w:szCs w:val="22"/>
        </w:rPr>
        <w:t>#!/</w:t>
      </w:r>
      <w:proofErr w:type="spellStart"/>
      <w:proofErr w:type="gramEnd"/>
      <w:r w:rsidRPr="003307AA">
        <w:rPr>
          <w:rFonts w:ascii="Arial" w:hAnsi="Arial" w:cs="Arial"/>
          <w:sz w:val="22"/>
          <w:szCs w:val="22"/>
        </w:rPr>
        <w:t>usr</w:t>
      </w:r>
      <w:proofErr w:type="spellEnd"/>
      <w:r w:rsidRPr="003307AA">
        <w:rPr>
          <w:rFonts w:ascii="Arial" w:hAnsi="Arial" w:cs="Arial"/>
          <w:sz w:val="22"/>
          <w:szCs w:val="22"/>
        </w:rPr>
        <w:t>/local/bin/python3.7”</w:t>
      </w:r>
    </w:p>
    <w:p w14:paraId="07B47242" w14:textId="6A26FB0D" w:rsidR="00DE3935" w:rsidRDefault="009F1680" w:rsidP="00846918">
      <w:pPr>
        <w:spacing w:before="88" w:line="247" w:lineRule="auto"/>
        <w:ind w:left="782" w:right="792" w:hanging="10"/>
        <w:rPr>
          <w:rFonts w:ascii="Arial" w:hAnsi="Arial" w:cs="Arial"/>
          <w:sz w:val="22"/>
          <w:szCs w:val="22"/>
        </w:rPr>
      </w:pPr>
      <w:r w:rsidRPr="003307AA">
        <w:rPr>
          <w:rFonts w:ascii="Arial" w:hAnsi="Arial" w:cs="Arial"/>
          <w:b/>
          <w:bCs/>
          <w:color w:val="FF0000"/>
          <w:sz w:val="22"/>
          <w:szCs w:val="22"/>
        </w:rPr>
        <w:t>NOTE</w:t>
      </w:r>
      <w:r w:rsidR="00154B43" w:rsidRPr="003307AA">
        <w:rPr>
          <w:rFonts w:ascii="Arial" w:hAnsi="Arial" w:cs="Arial"/>
          <w:sz w:val="22"/>
          <w:szCs w:val="22"/>
        </w:rPr>
        <w:t xml:space="preserve">: In case the shebang line is </w:t>
      </w:r>
      <w:r w:rsidR="00154B43" w:rsidRPr="003307AA">
        <w:rPr>
          <w:rFonts w:ascii="Arial" w:hAnsi="Arial" w:cs="Arial"/>
          <w:b/>
          <w:bCs/>
          <w:sz w:val="22"/>
          <w:szCs w:val="22"/>
        </w:rPr>
        <w:t>“</w:t>
      </w:r>
      <w:proofErr w:type="gramStart"/>
      <w:r w:rsidR="00154B43" w:rsidRPr="003307AA">
        <w:rPr>
          <w:rFonts w:ascii="Arial" w:hAnsi="Arial" w:cs="Arial"/>
          <w:b/>
          <w:bCs/>
          <w:sz w:val="22"/>
          <w:szCs w:val="22"/>
        </w:rPr>
        <w:t>#!/</w:t>
      </w:r>
      <w:proofErr w:type="spellStart"/>
      <w:proofErr w:type="gramEnd"/>
      <w:r w:rsidR="00154B43" w:rsidRPr="003307AA">
        <w:rPr>
          <w:rFonts w:ascii="Arial" w:hAnsi="Arial" w:cs="Arial"/>
          <w:b/>
          <w:bCs/>
          <w:sz w:val="22"/>
          <w:szCs w:val="22"/>
        </w:rPr>
        <w:t>usr</w:t>
      </w:r>
      <w:proofErr w:type="spellEnd"/>
      <w:r w:rsidR="00154B43" w:rsidRPr="003307AA">
        <w:rPr>
          <w:rFonts w:ascii="Arial" w:hAnsi="Arial" w:cs="Arial"/>
          <w:b/>
          <w:bCs/>
          <w:sz w:val="22"/>
          <w:szCs w:val="22"/>
        </w:rPr>
        <w:t>/local/bin/python3.4”</w:t>
      </w:r>
      <w:r w:rsidR="00154B43" w:rsidRPr="003307AA">
        <w:rPr>
          <w:rFonts w:ascii="Arial" w:hAnsi="Arial" w:cs="Arial"/>
          <w:sz w:val="22"/>
          <w:szCs w:val="22"/>
        </w:rPr>
        <w:t xml:space="preserve">, please change it to  </w:t>
      </w:r>
      <w:r w:rsidR="00154B43" w:rsidRPr="003307AA">
        <w:rPr>
          <w:rFonts w:ascii="Arial" w:hAnsi="Arial" w:cs="Arial"/>
          <w:b/>
          <w:bCs/>
          <w:sz w:val="22"/>
          <w:szCs w:val="22"/>
        </w:rPr>
        <w:t>“#!/</w:t>
      </w:r>
      <w:proofErr w:type="spellStart"/>
      <w:r w:rsidR="00154B43" w:rsidRPr="003307AA">
        <w:rPr>
          <w:rFonts w:ascii="Arial" w:hAnsi="Arial" w:cs="Arial"/>
          <w:b/>
          <w:bCs/>
          <w:sz w:val="22"/>
          <w:szCs w:val="22"/>
        </w:rPr>
        <w:t>usr</w:t>
      </w:r>
      <w:proofErr w:type="spellEnd"/>
      <w:r w:rsidR="00154B43" w:rsidRPr="003307AA">
        <w:rPr>
          <w:rFonts w:ascii="Arial" w:hAnsi="Arial" w:cs="Arial"/>
          <w:b/>
          <w:bCs/>
          <w:sz w:val="22"/>
          <w:szCs w:val="22"/>
        </w:rPr>
        <w:t>/local/bin/python3.7”</w:t>
      </w:r>
      <w:r w:rsidR="00154B43" w:rsidRPr="003307AA">
        <w:rPr>
          <w:rFonts w:ascii="Arial" w:hAnsi="Arial" w:cs="Arial"/>
          <w:sz w:val="22"/>
          <w:szCs w:val="22"/>
        </w:rPr>
        <w:t xml:space="preserve"> and save the file.</w:t>
      </w:r>
    </w:p>
    <w:p w14:paraId="68DC796C" w14:textId="77777777" w:rsidR="00E95F76" w:rsidRPr="003307AA" w:rsidRDefault="00E95F76" w:rsidP="00846918">
      <w:pPr>
        <w:spacing w:before="27" w:line="220" w:lineRule="exact"/>
        <w:ind w:left="426" w:firstLine="346"/>
        <w:rPr>
          <w:rFonts w:ascii="Arial" w:hAnsi="Arial" w:cs="Arial"/>
          <w:b/>
          <w:bCs/>
          <w:sz w:val="22"/>
          <w:szCs w:val="22"/>
          <w:u w:val="single"/>
        </w:rPr>
      </w:pPr>
    </w:p>
    <w:p w14:paraId="72A39EE3" w14:textId="269979A5" w:rsidR="00CF4B3B" w:rsidRPr="003307AA" w:rsidRDefault="00971A67" w:rsidP="00846918">
      <w:pPr>
        <w:spacing w:before="27" w:line="220" w:lineRule="exact"/>
        <w:ind w:left="426" w:firstLine="346"/>
        <w:rPr>
          <w:rFonts w:ascii="Arial" w:hAnsi="Arial" w:cs="Arial"/>
          <w:b/>
          <w:bCs/>
          <w:sz w:val="22"/>
          <w:szCs w:val="22"/>
          <w:u w:val="single"/>
        </w:rPr>
      </w:pPr>
      <w:r w:rsidRPr="003307AA">
        <w:rPr>
          <w:rFonts w:ascii="Arial" w:hAnsi="Arial" w:cs="Arial"/>
          <w:b/>
          <w:bCs/>
          <w:sz w:val="22"/>
          <w:szCs w:val="22"/>
          <w:u w:val="single"/>
        </w:rPr>
        <w:t xml:space="preserve">Steps to install </w:t>
      </w:r>
      <w:r w:rsidR="0081179A" w:rsidRPr="003307AA">
        <w:rPr>
          <w:rFonts w:ascii="Arial" w:hAnsi="Arial" w:cs="Arial"/>
          <w:b/>
          <w:bCs/>
          <w:sz w:val="22"/>
          <w:szCs w:val="22"/>
          <w:u w:val="single"/>
        </w:rPr>
        <w:t xml:space="preserve">Additional </w:t>
      </w:r>
      <w:r w:rsidRPr="003307AA">
        <w:rPr>
          <w:rFonts w:ascii="Arial" w:hAnsi="Arial" w:cs="Arial"/>
          <w:b/>
          <w:bCs/>
          <w:sz w:val="22"/>
          <w:szCs w:val="22"/>
          <w:u w:val="single"/>
        </w:rPr>
        <w:t>python</w:t>
      </w:r>
      <w:r w:rsidR="009D6397" w:rsidRPr="003307AA">
        <w:rPr>
          <w:rFonts w:ascii="Arial" w:hAnsi="Arial" w:cs="Arial"/>
          <w:b/>
          <w:bCs/>
          <w:sz w:val="22"/>
          <w:szCs w:val="22"/>
          <w:u w:val="single"/>
        </w:rPr>
        <w:t xml:space="preserve"> </w:t>
      </w:r>
      <w:r w:rsidRPr="003307AA">
        <w:rPr>
          <w:rFonts w:ascii="Arial" w:hAnsi="Arial" w:cs="Arial"/>
          <w:b/>
          <w:bCs/>
          <w:sz w:val="22"/>
          <w:szCs w:val="22"/>
          <w:u w:val="single"/>
        </w:rPr>
        <w:t>packages</w:t>
      </w:r>
    </w:p>
    <w:p w14:paraId="082FDEF4" w14:textId="77777777" w:rsidR="008830CE" w:rsidRPr="003307AA" w:rsidRDefault="008830CE" w:rsidP="00846918">
      <w:pPr>
        <w:spacing w:before="27" w:line="220" w:lineRule="exact"/>
        <w:ind w:left="426" w:firstLine="346"/>
        <w:rPr>
          <w:rFonts w:ascii="Arial" w:eastAsia="Arial" w:hAnsi="Arial" w:cs="Arial"/>
          <w:b/>
          <w:sz w:val="22"/>
          <w:szCs w:val="22"/>
        </w:rPr>
      </w:pPr>
    </w:p>
    <w:p w14:paraId="70F52455" w14:textId="1DB02016" w:rsidR="00F6109E" w:rsidRDefault="00F6109E" w:rsidP="00846918">
      <w:pPr>
        <w:spacing w:before="88" w:line="247" w:lineRule="auto"/>
        <w:ind w:left="782" w:right="792" w:hanging="10"/>
        <w:rPr>
          <w:rFonts w:ascii="Arial" w:hAnsi="Arial" w:cs="Arial"/>
          <w:b/>
          <w:bCs/>
          <w:sz w:val="22"/>
          <w:szCs w:val="22"/>
        </w:rPr>
      </w:pPr>
      <w:r w:rsidRPr="003307AA">
        <w:rPr>
          <w:rFonts w:ascii="Arial" w:hAnsi="Arial" w:cs="Arial"/>
          <w:sz w:val="22"/>
          <w:szCs w:val="22"/>
        </w:rPr>
        <w:t xml:space="preserve"># </w:t>
      </w:r>
      <w:r w:rsidR="009F40C6" w:rsidRPr="00D40F97">
        <w:rPr>
          <w:rFonts w:ascii="Arial" w:hAnsi="Arial" w:cs="Arial"/>
          <w:b/>
          <w:bCs/>
          <w:sz w:val="22"/>
          <w:szCs w:val="22"/>
        </w:rPr>
        <w:t>pip install --upgrade pip</w:t>
      </w:r>
    </w:p>
    <w:p w14:paraId="08CB9DAC" w14:textId="066C9360" w:rsidR="001D320B" w:rsidRDefault="001D320B" w:rsidP="00846918">
      <w:pPr>
        <w:spacing w:before="88" w:line="247" w:lineRule="auto"/>
        <w:ind w:left="782" w:right="792" w:hanging="10"/>
        <w:rPr>
          <w:rFonts w:ascii="Arial" w:hAnsi="Arial" w:cs="Arial"/>
          <w:b/>
          <w:bCs/>
          <w:sz w:val="22"/>
          <w:szCs w:val="22"/>
        </w:rPr>
      </w:pPr>
    </w:p>
    <w:p w14:paraId="725B6A2C" w14:textId="24F4BE4A" w:rsidR="001D320B" w:rsidRDefault="001D320B" w:rsidP="00846918">
      <w:pPr>
        <w:rPr>
          <w:rFonts w:ascii="Arial" w:hAnsi="Arial" w:cs="Arial"/>
          <w:sz w:val="22"/>
          <w:szCs w:val="22"/>
        </w:rPr>
      </w:pPr>
      <w:r>
        <w:rPr>
          <w:rFonts w:ascii="Arial" w:hAnsi="Arial" w:cs="Arial"/>
          <w:b/>
          <w:bCs/>
          <w:color w:val="FF0000"/>
          <w:sz w:val="22"/>
          <w:szCs w:val="22"/>
        </w:rPr>
        <w:t xml:space="preserve">            </w:t>
      </w:r>
      <w:proofErr w:type="gramStart"/>
      <w:r w:rsidRPr="003307AA">
        <w:rPr>
          <w:rFonts w:ascii="Arial" w:hAnsi="Arial" w:cs="Arial"/>
          <w:b/>
          <w:bCs/>
          <w:color w:val="FF0000"/>
          <w:sz w:val="22"/>
          <w:szCs w:val="22"/>
        </w:rPr>
        <w:t>Error</w:t>
      </w:r>
      <w:r w:rsidRPr="003307AA">
        <w:rPr>
          <w:rFonts w:ascii="Arial" w:hAnsi="Arial" w:cs="Arial"/>
          <w:sz w:val="22"/>
          <w:szCs w:val="22"/>
        </w:rPr>
        <w:t>:r</w:t>
      </w:r>
      <w:r w:rsidRPr="002D6290">
        <w:rPr>
          <w:rFonts w:ascii="Arial" w:hAnsi="Arial" w:cs="Arial"/>
          <w:sz w:val="22"/>
          <w:szCs w:val="22"/>
        </w:rPr>
        <w:t>etrying</w:t>
      </w:r>
      <w:proofErr w:type="gramEnd"/>
      <w:r w:rsidRPr="002D6290">
        <w:rPr>
          <w:rFonts w:ascii="Arial" w:hAnsi="Arial" w:cs="Arial"/>
          <w:sz w:val="22"/>
          <w:szCs w:val="22"/>
        </w:rPr>
        <w:t>(Retry(total=4,connect=None,read=None,redirect=None))after</w:t>
      </w:r>
    </w:p>
    <w:p w14:paraId="380500A3" w14:textId="30EB80AF" w:rsidR="001D320B" w:rsidRDefault="001D320B" w:rsidP="00846918">
      <w:pPr>
        <w:rPr>
          <w:rFonts w:ascii="Arial" w:hAnsi="Arial" w:cs="Arial"/>
          <w:sz w:val="22"/>
          <w:szCs w:val="22"/>
        </w:rPr>
      </w:pPr>
      <w:r>
        <w:rPr>
          <w:rFonts w:ascii="Arial" w:hAnsi="Arial" w:cs="Arial"/>
          <w:sz w:val="22"/>
          <w:szCs w:val="22"/>
        </w:rPr>
        <w:t xml:space="preserve">            c</w:t>
      </w:r>
      <w:r w:rsidRPr="002D6290">
        <w:rPr>
          <w:rFonts w:ascii="Arial" w:hAnsi="Arial" w:cs="Arial"/>
          <w:sz w:val="22"/>
          <w:szCs w:val="22"/>
        </w:rPr>
        <w:t>onnec</w:t>
      </w:r>
      <w:r>
        <w:rPr>
          <w:rFonts w:ascii="Arial" w:hAnsi="Arial" w:cs="Arial"/>
          <w:sz w:val="22"/>
          <w:szCs w:val="22"/>
        </w:rPr>
        <w:t>tion b</w:t>
      </w:r>
      <w:r w:rsidRPr="002D6290">
        <w:rPr>
          <w:rFonts w:ascii="Arial" w:hAnsi="Arial" w:cs="Arial"/>
          <w:sz w:val="22"/>
          <w:szCs w:val="22"/>
        </w:rPr>
        <w:t>roken by '</w:t>
      </w:r>
      <w:proofErr w:type="gramStart"/>
      <w:r w:rsidRPr="002D6290">
        <w:rPr>
          <w:rFonts w:ascii="Arial" w:hAnsi="Arial" w:cs="Arial"/>
          <w:sz w:val="22"/>
          <w:szCs w:val="22"/>
        </w:rPr>
        <w:t>ConnectTimeoutError(</w:t>
      </w:r>
      <w:proofErr w:type="gramEnd"/>
      <w:r w:rsidRPr="002D6290">
        <w:rPr>
          <w:rFonts w:ascii="Arial" w:hAnsi="Arial" w:cs="Arial"/>
          <w:sz w:val="22"/>
          <w:szCs w:val="22"/>
        </w:rPr>
        <w:t>&lt;pip._vendor.requests.packages.urllib3.conne</w:t>
      </w:r>
      <w:r w:rsidRPr="002D6290">
        <w:rPr>
          <w:rFonts w:ascii="Arial" w:hAnsi="Arial" w:cs="Arial"/>
          <w:sz w:val="22"/>
          <w:szCs w:val="22"/>
        </w:rPr>
        <w:br/>
      </w:r>
      <w:r w:rsidRPr="003307AA">
        <w:rPr>
          <w:rFonts w:ascii="Arial" w:hAnsi="Arial" w:cs="Arial"/>
          <w:sz w:val="22"/>
          <w:szCs w:val="22"/>
        </w:rPr>
        <w:t xml:space="preserve">            </w:t>
      </w:r>
      <w:proofErr w:type="spellStart"/>
      <w:r w:rsidRPr="002D6290">
        <w:rPr>
          <w:rFonts w:ascii="Arial" w:hAnsi="Arial" w:cs="Arial"/>
          <w:sz w:val="22"/>
          <w:szCs w:val="22"/>
        </w:rPr>
        <w:t>ction.VerifiedHTTPSConnection</w:t>
      </w:r>
      <w:proofErr w:type="spellEnd"/>
      <w:r w:rsidRPr="002D6290">
        <w:rPr>
          <w:rFonts w:ascii="Arial" w:hAnsi="Arial" w:cs="Arial"/>
          <w:sz w:val="22"/>
          <w:szCs w:val="22"/>
        </w:rPr>
        <w:t xml:space="preserve"> object at 0x00000000049701D0&gt;, 'Connection to </w:t>
      </w:r>
      <w:proofErr w:type="spellStart"/>
      <w:r w:rsidRPr="002D6290">
        <w:rPr>
          <w:rFonts w:ascii="Arial" w:hAnsi="Arial" w:cs="Arial"/>
          <w:sz w:val="22"/>
          <w:szCs w:val="22"/>
        </w:rPr>
        <w:t>pypi</w:t>
      </w:r>
      <w:proofErr w:type="spellEnd"/>
      <w:r w:rsidRPr="002D6290">
        <w:rPr>
          <w:rFonts w:ascii="Arial" w:hAnsi="Arial" w:cs="Arial"/>
          <w:sz w:val="22"/>
          <w:szCs w:val="22"/>
        </w:rPr>
        <w:br/>
      </w:r>
      <w:r w:rsidRPr="003307AA">
        <w:rPr>
          <w:rFonts w:ascii="Arial" w:hAnsi="Arial" w:cs="Arial"/>
          <w:sz w:val="22"/>
          <w:szCs w:val="22"/>
        </w:rPr>
        <w:t xml:space="preserve">            </w:t>
      </w:r>
      <w:r w:rsidRPr="002D6290">
        <w:rPr>
          <w:rFonts w:ascii="Arial" w:hAnsi="Arial" w:cs="Arial"/>
          <w:sz w:val="22"/>
          <w:szCs w:val="22"/>
        </w:rPr>
        <w:t>.anaconda.org timed out. (connect timeout=15)')': /</w:t>
      </w:r>
      <w:proofErr w:type="spellStart"/>
      <w:r w:rsidRPr="002D6290">
        <w:rPr>
          <w:rFonts w:ascii="Arial" w:hAnsi="Arial" w:cs="Arial"/>
          <w:sz w:val="22"/>
          <w:szCs w:val="22"/>
        </w:rPr>
        <w:t>pypi</w:t>
      </w:r>
      <w:proofErr w:type="spellEnd"/>
      <w:r w:rsidRPr="002D6290">
        <w:rPr>
          <w:rFonts w:ascii="Arial" w:hAnsi="Arial" w:cs="Arial"/>
          <w:sz w:val="22"/>
          <w:szCs w:val="22"/>
        </w:rPr>
        <w:t>/simple/</w:t>
      </w:r>
      <w:proofErr w:type="spellStart"/>
      <w:r w:rsidRPr="002D6290">
        <w:rPr>
          <w:rFonts w:ascii="Arial" w:hAnsi="Arial" w:cs="Arial"/>
          <w:sz w:val="22"/>
          <w:szCs w:val="22"/>
        </w:rPr>
        <w:t>whois</w:t>
      </w:r>
      <w:proofErr w:type="spellEnd"/>
      <w:r w:rsidRPr="002D6290">
        <w:rPr>
          <w:rFonts w:ascii="Arial" w:hAnsi="Arial" w:cs="Arial"/>
          <w:sz w:val="22"/>
          <w:szCs w:val="22"/>
        </w:rPr>
        <w:t>/</w:t>
      </w:r>
    </w:p>
    <w:p w14:paraId="55B475D1" w14:textId="0718AE44" w:rsidR="001D320B" w:rsidRDefault="001D320B" w:rsidP="00846918">
      <w:pPr>
        <w:rPr>
          <w:rFonts w:ascii="Arial" w:hAnsi="Arial" w:cs="Arial"/>
          <w:sz w:val="22"/>
          <w:szCs w:val="22"/>
        </w:rPr>
      </w:pPr>
    </w:p>
    <w:p w14:paraId="58E22A4A" w14:textId="521E0968" w:rsidR="001D320B" w:rsidRPr="003307AA" w:rsidRDefault="006F7FA4" w:rsidP="00846918">
      <w:pPr>
        <w:ind w:left="730"/>
        <w:rPr>
          <w:rFonts w:ascii="Arial" w:hAnsi="Arial" w:cs="Arial"/>
          <w:sz w:val="22"/>
          <w:szCs w:val="22"/>
        </w:rPr>
      </w:pPr>
      <w:r w:rsidRPr="006F7FA4">
        <w:rPr>
          <w:rFonts w:ascii="Arial" w:hAnsi="Arial" w:cs="Arial"/>
          <w:b/>
          <w:bCs/>
          <w:sz w:val="22"/>
          <w:szCs w:val="22"/>
          <w:u w:val="single"/>
        </w:rPr>
        <w:t>Solution:</w:t>
      </w:r>
      <w:r w:rsidR="001D320B">
        <w:rPr>
          <w:rFonts w:ascii="Arial" w:hAnsi="Arial" w:cs="Arial"/>
          <w:sz w:val="22"/>
          <w:szCs w:val="22"/>
        </w:rPr>
        <w:t xml:space="preserve"> Please check the firewall and proxy settings to allow access to the local </w:t>
      </w:r>
      <w:proofErr w:type="spellStart"/>
      <w:r w:rsidR="001D320B">
        <w:rPr>
          <w:rFonts w:ascii="Arial" w:hAnsi="Arial" w:cs="Arial"/>
          <w:sz w:val="22"/>
          <w:szCs w:val="22"/>
        </w:rPr>
        <w:t>pypi</w:t>
      </w:r>
      <w:proofErr w:type="spellEnd"/>
      <w:r w:rsidR="001D320B">
        <w:rPr>
          <w:rFonts w:ascii="Arial" w:hAnsi="Arial" w:cs="Arial"/>
          <w:sz w:val="22"/>
          <w:szCs w:val="22"/>
        </w:rPr>
        <w:t xml:space="preserve"> mirror</w:t>
      </w:r>
    </w:p>
    <w:p w14:paraId="0E5E6CB8" w14:textId="405E07BB" w:rsidR="001D320B" w:rsidRPr="001D320B" w:rsidRDefault="001D320B" w:rsidP="00846918">
      <w:pPr>
        <w:spacing w:before="88" w:line="247" w:lineRule="auto"/>
        <w:ind w:left="782" w:right="792" w:hanging="10"/>
        <w:rPr>
          <w:rFonts w:ascii="Arial" w:hAnsi="Arial" w:cs="Arial"/>
          <w:sz w:val="22"/>
          <w:szCs w:val="22"/>
        </w:rPr>
      </w:pPr>
    </w:p>
    <w:p w14:paraId="627D9692" w14:textId="77777777" w:rsidR="00E12526" w:rsidRDefault="006D0B9D" w:rsidP="00846918">
      <w:pPr>
        <w:spacing w:before="88" w:line="247" w:lineRule="auto"/>
        <w:ind w:left="782" w:right="792"/>
        <w:rPr>
          <w:rFonts w:ascii="Arial" w:eastAsia="Arial" w:hAnsi="Arial" w:cs="Arial"/>
          <w:b/>
          <w:spacing w:val="3"/>
          <w:sz w:val="22"/>
          <w:szCs w:val="22"/>
        </w:rPr>
      </w:pPr>
      <w:r w:rsidRPr="003307AA">
        <w:rPr>
          <w:rFonts w:ascii="Arial" w:eastAsia="Arial" w:hAnsi="Arial" w:cs="Arial"/>
          <w:b/>
          <w:spacing w:val="3"/>
          <w:sz w:val="22"/>
          <w:szCs w:val="22"/>
        </w:rPr>
        <w:t>--------------------------------------------------------------------------------------------------------</w:t>
      </w:r>
    </w:p>
    <w:p w14:paraId="0CC03D4F" w14:textId="3295CCC9" w:rsidR="00A5512F" w:rsidRDefault="00A25AFB" w:rsidP="00846918">
      <w:pPr>
        <w:spacing w:before="88" w:line="247" w:lineRule="auto"/>
        <w:ind w:left="782" w:right="792"/>
        <w:rPr>
          <w:rFonts w:ascii="Arial" w:hAnsi="Arial" w:cs="Arial"/>
          <w:sz w:val="22"/>
          <w:szCs w:val="22"/>
        </w:rPr>
      </w:pPr>
      <w:r w:rsidRPr="009E2D96">
        <w:rPr>
          <w:rFonts w:ascii="Arial" w:hAnsi="Arial" w:cs="Arial"/>
          <w:sz w:val="22"/>
          <w:szCs w:val="22"/>
        </w:rPr>
        <w:t xml:space="preserve">For </w:t>
      </w:r>
      <w:r w:rsidR="006F7FA4">
        <w:rPr>
          <w:rFonts w:ascii="Arial" w:hAnsi="Arial" w:cs="Arial"/>
          <w:sz w:val="22"/>
          <w:szCs w:val="22"/>
        </w:rPr>
        <w:t>N</w:t>
      </w:r>
      <w:r w:rsidRPr="009E2D96">
        <w:rPr>
          <w:rFonts w:ascii="Arial" w:hAnsi="Arial" w:cs="Arial"/>
          <w:sz w:val="22"/>
          <w:szCs w:val="22"/>
        </w:rPr>
        <w:t>et</w:t>
      </w:r>
      <w:r w:rsidR="006F7FA4">
        <w:rPr>
          <w:rFonts w:ascii="Arial" w:hAnsi="Arial" w:cs="Arial"/>
          <w:sz w:val="22"/>
          <w:szCs w:val="22"/>
        </w:rPr>
        <w:t>A</w:t>
      </w:r>
      <w:r w:rsidRPr="009E2D96">
        <w:rPr>
          <w:rFonts w:ascii="Arial" w:hAnsi="Arial" w:cs="Arial"/>
          <w:sz w:val="22"/>
          <w:szCs w:val="22"/>
        </w:rPr>
        <w:t xml:space="preserve">pp internal </w:t>
      </w:r>
      <w:r w:rsidR="00E12526" w:rsidRPr="009E2D96">
        <w:rPr>
          <w:rFonts w:ascii="Arial" w:hAnsi="Arial" w:cs="Arial"/>
          <w:sz w:val="22"/>
          <w:szCs w:val="22"/>
        </w:rPr>
        <w:t>purpose,</w:t>
      </w:r>
      <w:r w:rsidR="001D320B">
        <w:rPr>
          <w:rFonts w:ascii="Arial" w:hAnsi="Arial" w:cs="Arial"/>
          <w:sz w:val="22"/>
          <w:szCs w:val="22"/>
        </w:rPr>
        <w:t xml:space="preserve">  </w:t>
      </w:r>
    </w:p>
    <w:p w14:paraId="33A37E28" w14:textId="222B9202" w:rsidR="00037E6E" w:rsidRPr="003307AA" w:rsidRDefault="00037E6E" w:rsidP="00846918">
      <w:pPr>
        <w:spacing w:before="88" w:line="247" w:lineRule="auto"/>
        <w:ind w:right="792"/>
        <w:rPr>
          <w:rFonts w:ascii="Arial" w:hAnsi="Arial" w:cs="Arial"/>
          <w:b/>
          <w:bCs/>
          <w:color w:val="FF0000"/>
          <w:sz w:val="22"/>
          <w:szCs w:val="22"/>
        </w:rPr>
      </w:pPr>
    </w:p>
    <w:p w14:paraId="4DE62AC9" w14:textId="0A6B69C0" w:rsidR="00D269D6" w:rsidRPr="003307AA" w:rsidRDefault="00D269D6" w:rsidP="00846918">
      <w:pPr>
        <w:rPr>
          <w:rFonts w:ascii="Arial" w:hAnsi="Arial" w:cs="Arial"/>
          <w:b/>
          <w:bCs/>
          <w:sz w:val="22"/>
          <w:szCs w:val="22"/>
          <w:u w:val="single"/>
        </w:rPr>
      </w:pPr>
      <w:r w:rsidRPr="003307AA">
        <w:rPr>
          <w:rFonts w:ascii="Arial" w:hAnsi="Arial" w:cs="Arial"/>
          <w:sz w:val="22"/>
          <w:szCs w:val="22"/>
        </w:rPr>
        <w:t xml:space="preserve">            </w:t>
      </w:r>
      <w:r w:rsidR="0004351E" w:rsidRPr="003307AA">
        <w:rPr>
          <w:rFonts w:ascii="Arial" w:hAnsi="Arial" w:cs="Arial"/>
          <w:sz w:val="22"/>
          <w:szCs w:val="22"/>
        </w:rPr>
        <w:t xml:space="preserve"> </w:t>
      </w:r>
      <w:r w:rsidRPr="003307AA">
        <w:rPr>
          <w:rFonts w:ascii="Arial" w:hAnsi="Arial" w:cs="Arial"/>
          <w:b/>
          <w:bCs/>
          <w:sz w:val="22"/>
          <w:szCs w:val="22"/>
          <w:u w:val="single"/>
        </w:rPr>
        <w:t>Solution:</w:t>
      </w:r>
    </w:p>
    <w:p w14:paraId="72C90822" w14:textId="06A04395" w:rsidR="00037E6E" w:rsidRPr="003307AA" w:rsidRDefault="00037E6E" w:rsidP="00846918">
      <w:pPr>
        <w:rPr>
          <w:rFonts w:ascii="Arial" w:hAnsi="Arial" w:cs="Arial"/>
          <w:sz w:val="22"/>
          <w:szCs w:val="22"/>
        </w:rPr>
      </w:pPr>
      <w:r w:rsidRPr="003307AA">
        <w:rPr>
          <w:rFonts w:ascii="Arial" w:hAnsi="Arial" w:cs="Arial"/>
          <w:sz w:val="22"/>
          <w:szCs w:val="22"/>
        </w:rPr>
        <w:t xml:space="preserve">      </w:t>
      </w:r>
    </w:p>
    <w:p w14:paraId="4D4D4C9F" w14:textId="69749AF8" w:rsidR="00F06E02" w:rsidRPr="003307AA" w:rsidRDefault="0004351E" w:rsidP="00846918">
      <w:pPr>
        <w:rPr>
          <w:rFonts w:ascii="Arial" w:hAnsi="Arial" w:cs="Arial"/>
          <w:sz w:val="22"/>
          <w:szCs w:val="22"/>
        </w:rPr>
      </w:pPr>
      <w:r w:rsidRPr="003307AA">
        <w:rPr>
          <w:rFonts w:ascii="Arial" w:hAnsi="Arial" w:cs="Arial"/>
          <w:sz w:val="22"/>
          <w:szCs w:val="22"/>
        </w:rPr>
        <w:t xml:space="preserve">              1. Create a .pip directory under root folder.</w:t>
      </w:r>
    </w:p>
    <w:p w14:paraId="388E7F85" w14:textId="77777777" w:rsidR="00440439" w:rsidRPr="003307AA" w:rsidRDefault="00440439" w:rsidP="00846918">
      <w:pPr>
        <w:rPr>
          <w:rFonts w:ascii="Arial" w:hAnsi="Arial" w:cs="Arial"/>
          <w:sz w:val="22"/>
          <w:szCs w:val="22"/>
        </w:rPr>
      </w:pPr>
    </w:p>
    <w:p w14:paraId="3FAD93EF" w14:textId="18B63332" w:rsidR="006F341A" w:rsidRPr="003307AA" w:rsidRDefault="006F341A" w:rsidP="00846918">
      <w:pPr>
        <w:rPr>
          <w:rFonts w:ascii="Arial" w:hAnsi="Arial" w:cs="Arial"/>
          <w:sz w:val="22"/>
          <w:szCs w:val="22"/>
        </w:rPr>
      </w:pPr>
      <w:r w:rsidRPr="003307AA">
        <w:rPr>
          <w:rFonts w:ascii="Arial" w:hAnsi="Arial" w:cs="Arial"/>
          <w:sz w:val="22"/>
          <w:szCs w:val="22"/>
        </w:rPr>
        <w:t xml:space="preserve">                       #</w:t>
      </w:r>
      <w:r w:rsidR="00FA1DB9">
        <w:rPr>
          <w:rFonts w:ascii="Arial" w:hAnsi="Arial" w:cs="Arial"/>
          <w:sz w:val="22"/>
          <w:szCs w:val="22"/>
        </w:rPr>
        <w:t xml:space="preserve"> </w:t>
      </w:r>
      <w:proofErr w:type="spellStart"/>
      <w:r w:rsidRPr="003307AA">
        <w:rPr>
          <w:rFonts w:ascii="Arial" w:hAnsi="Arial" w:cs="Arial"/>
          <w:sz w:val="22"/>
          <w:szCs w:val="22"/>
        </w:rPr>
        <w:t>mkdir</w:t>
      </w:r>
      <w:proofErr w:type="spellEnd"/>
      <w:r w:rsidRPr="003307AA">
        <w:rPr>
          <w:rFonts w:ascii="Arial" w:hAnsi="Arial" w:cs="Arial"/>
          <w:sz w:val="22"/>
          <w:szCs w:val="22"/>
        </w:rPr>
        <w:t xml:space="preserve"> .pip</w:t>
      </w:r>
    </w:p>
    <w:p w14:paraId="47A74CC3" w14:textId="1B29CB24" w:rsidR="00CA0D88" w:rsidRPr="003307AA" w:rsidRDefault="006F341A" w:rsidP="00846918">
      <w:pPr>
        <w:rPr>
          <w:rFonts w:ascii="Arial" w:hAnsi="Arial" w:cs="Arial"/>
          <w:sz w:val="22"/>
          <w:szCs w:val="22"/>
        </w:rPr>
      </w:pPr>
      <w:r w:rsidRPr="003307AA">
        <w:rPr>
          <w:rFonts w:ascii="Arial" w:hAnsi="Arial" w:cs="Arial"/>
          <w:sz w:val="22"/>
          <w:szCs w:val="22"/>
        </w:rPr>
        <w:t xml:space="preserve">                   </w:t>
      </w:r>
      <w:r w:rsidR="00CA0D88" w:rsidRPr="003307AA">
        <w:rPr>
          <w:rFonts w:ascii="Arial" w:hAnsi="Arial" w:cs="Arial"/>
          <w:sz w:val="22"/>
          <w:szCs w:val="22"/>
        </w:rPr>
        <w:t xml:space="preserve">                         </w:t>
      </w:r>
    </w:p>
    <w:p w14:paraId="45AD9469" w14:textId="2950BE96" w:rsidR="00CA0D88" w:rsidRPr="003307AA" w:rsidRDefault="00CA0D88" w:rsidP="00846918">
      <w:pPr>
        <w:rPr>
          <w:rFonts w:ascii="Arial" w:hAnsi="Arial" w:cs="Arial"/>
          <w:sz w:val="22"/>
          <w:szCs w:val="22"/>
        </w:rPr>
      </w:pPr>
      <w:r w:rsidRPr="003307AA">
        <w:rPr>
          <w:rFonts w:ascii="Arial" w:hAnsi="Arial" w:cs="Arial"/>
          <w:sz w:val="22"/>
          <w:szCs w:val="22"/>
        </w:rPr>
        <w:t xml:space="preserve">              </w:t>
      </w:r>
      <w:r w:rsidR="00FA020F">
        <w:rPr>
          <w:rFonts w:ascii="Arial" w:hAnsi="Arial" w:cs="Arial"/>
          <w:sz w:val="22"/>
          <w:szCs w:val="22"/>
        </w:rPr>
        <w:t>2.</w:t>
      </w:r>
      <w:r w:rsidR="00A759AB" w:rsidRPr="003307AA">
        <w:rPr>
          <w:rFonts w:ascii="Arial" w:hAnsi="Arial" w:cs="Arial"/>
          <w:sz w:val="22"/>
          <w:szCs w:val="22"/>
        </w:rPr>
        <w:t xml:space="preserve"> C</w:t>
      </w:r>
      <w:r w:rsidR="0007036C" w:rsidRPr="003307AA">
        <w:rPr>
          <w:rFonts w:ascii="Arial" w:hAnsi="Arial" w:cs="Arial"/>
          <w:sz w:val="22"/>
          <w:szCs w:val="22"/>
        </w:rPr>
        <w:t xml:space="preserve">reate </w:t>
      </w:r>
      <w:proofErr w:type="spellStart"/>
      <w:r w:rsidR="0007036C" w:rsidRPr="002F2CDC">
        <w:rPr>
          <w:rFonts w:ascii="Arial" w:hAnsi="Arial" w:cs="Arial"/>
          <w:b/>
          <w:bCs/>
          <w:sz w:val="22"/>
          <w:szCs w:val="22"/>
        </w:rPr>
        <w:t>pip.conf</w:t>
      </w:r>
      <w:proofErr w:type="spellEnd"/>
      <w:r w:rsidR="0007036C" w:rsidRPr="003307AA">
        <w:rPr>
          <w:rFonts w:ascii="Arial" w:hAnsi="Arial" w:cs="Arial"/>
          <w:sz w:val="22"/>
          <w:szCs w:val="22"/>
        </w:rPr>
        <w:t xml:space="preserve"> </w:t>
      </w:r>
      <w:r w:rsidR="00EF34BB" w:rsidRPr="003307AA">
        <w:rPr>
          <w:rFonts w:ascii="Arial" w:hAnsi="Arial" w:cs="Arial"/>
          <w:sz w:val="22"/>
          <w:szCs w:val="22"/>
        </w:rPr>
        <w:t xml:space="preserve">under </w:t>
      </w:r>
      <w:r w:rsidR="00EF34BB" w:rsidRPr="002F2CDC">
        <w:rPr>
          <w:rFonts w:ascii="Arial" w:hAnsi="Arial" w:cs="Arial"/>
          <w:b/>
          <w:bCs/>
          <w:sz w:val="22"/>
          <w:szCs w:val="22"/>
        </w:rPr>
        <w:t>.pip</w:t>
      </w:r>
      <w:r w:rsidR="00EF34BB" w:rsidRPr="003307AA">
        <w:rPr>
          <w:rFonts w:ascii="Arial" w:hAnsi="Arial" w:cs="Arial"/>
          <w:sz w:val="22"/>
          <w:szCs w:val="22"/>
        </w:rPr>
        <w:t xml:space="preserve"> </w:t>
      </w:r>
      <w:r w:rsidR="002B48A2">
        <w:rPr>
          <w:rFonts w:ascii="Arial" w:hAnsi="Arial" w:cs="Arial"/>
          <w:sz w:val="22"/>
          <w:szCs w:val="22"/>
        </w:rPr>
        <w:t xml:space="preserve">&amp; </w:t>
      </w:r>
      <w:r w:rsidR="0007036C" w:rsidRPr="003307AA">
        <w:rPr>
          <w:rFonts w:ascii="Arial" w:hAnsi="Arial" w:cs="Arial"/>
          <w:sz w:val="22"/>
          <w:szCs w:val="22"/>
        </w:rPr>
        <w:t xml:space="preserve">update </w:t>
      </w:r>
      <w:r w:rsidR="00A759AB" w:rsidRPr="003307AA">
        <w:rPr>
          <w:rFonts w:ascii="Arial" w:hAnsi="Arial" w:cs="Arial"/>
          <w:sz w:val="22"/>
          <w:szCs w:val="22"/>
        </w:rPr>
        <w:t xml:space="preserve">the file </w:t>
      </w:r>
      <w:r w:rsidR="0007036C" w:rsidRPr="003307AA">
        <w:rPr>
          <w:rFonts w:ascii="Arial" w:hAnsi="Arial" w:cs="Arial"/>
          <w:sz w:val="22"/>
          <w:szCs w:val="22"/>
        </w:rPr>
        <w:t xml:space="preserve">with related trusted-host details as </w:t>
      </w:r>
      <w:r w:rsidR="00FB5E8C">
        <w:rPr>
          <w:rFonts w:ascii="Arial" w:hAnsi="Arial" w:cs="Arial"/>
          <w:sz w:val="22"/>
          <w:szCs w:val="22"/>
        </w:rPr>
        <w:t>be</w:t>
      </w:r>
      <w:r w:rsidR="0007036C" w:rsidRPr="003307AA">
        <w:rPr>
          <w:rFonts w:ascii="Arial" w:hAnsi="Arial" w:cs="Arial"/>
          <w:sz w:val="22"/>
          <w:szCs w:val="22"/>
        </w:rPr>
        <w:t>low:</w:t>
      </w:r>
    </w:p>
    <w:p w14:paraId="3559ACA7" w14:textId="544E5060" w:rsidR="0007036C" w:rsidRPr="003307AA" w:rsidRDefault="0007036C" w:rsidP="00846918">
      <w:pPr>
        <w:rPr>
          <w:rFonts w:ascii="Arial" w:hAnsi="Arial" w:cs="Arial"/>
          <w:sz w:val="22"/>
          <w:szCs w:val="22"/>
        </w:rPr>
      </w:pPr>
      <w:r w:rsidRPr="003307AA">
        <w:rPr>
          <w:rFonts w:ascii="Arial" w:hAnsi="Arial" w:cs="Arial"/>
          <w:sz w:val="22"/>
          <w:szCs w:val="22"/>
        </w:rPr>
        <w:t xml:space="preserve">           </w:t>
      </w:r>
    </w:p>
    <w:p w14:paraId="5B6E52EF" w14:textId="7FE11152" w:rsidR="00A759AB" w:rsidRPr="003307AA" w:rsidRDefault="00A759AB" w:rsidP="00846918">
      <w:pPr>
        <w:rPr>
          <w:rFonts w:ascii="Arial" w:hAnsi="Arial" w:cs="Arial"/>
          <w:sz w:val="22"/>
          <w:szCs w:val="22"/>
        </w:rPr>
      </w:pPr>
      <w:r w:rsidRPr="003307AA">
        <w:rPr>
          <w:rFonts w:ascii="Arial" w:hAnsi="Arial" w:cs="Arial"/>
          <w:sz w:val="22"/>
          <w:szCs w:val="22"/>
        </w:rPr>
        <w:t xml:space="preserve">                 </w:t>
      </w:r>
      <w:r w:rsidR="006A41F0" w:rsidRPr="003307AA">
        <w:rPr>
          <w:rFonts w:ascii="Arial" w:hAnsi="Arial" w:cs="Arial"/>
          <w:sz w:val="22"/>
          <w:szCs w:val="22"/>
        </w:rPr>
        <w:t>#</w:t>
      </w:r>
      <w:r w:rsidR="00D75FE4">
        <w:rPr>
          <w:rFonts w:ascii="Arial" w:hAnsi="Arial" w:cs="Arial"/>
          <w:sz w:val="22"/>
          <w:szCs w:val="22"/>
        </w:rPr>
        <w:t xml:space="preserve"> </w:t>
      </w:r>
      <w:r w:rsidRPr="00E12526">
        <w:rPr>
          <w:rFonts w:ascii="Arial" w:hAnsi="Arial" w:cs="Arial"/>
          <w:b/>
          <w:bCs/>
          <w:sz w:val="22"/>
          <w:szCs w:val="22"/>
        </w:rPr>
        <w:t>vim /root/.pip/</w:t>
      </w:r>
      <w:proofErr w:type="spellStart"/>
      <w:r w:rsidRPr="00E12526">
        <w:rPr>
          <w:rFonts w:ascii="Arial" w:hAnsi="Arial" w:cs="Arial"/>
          <w:b/>
          <w:bCs/>
          <w:sz w:val="22"/>
          <w:szCs w:val="22"/>
        </w:rPr>
        <w:t>pip.conf</w:t>
      </w:r>
      <w:proofErr w:type="spellEnd"/>
    </w:p>
    <w:p w14:paraId="18F7A86E" w14:textId="77777777" w:rsidR="00A759AB" w:rsidRPr="003307AA" w:rsidRDefault="00A759AB" w:rsidP="00846918">
      <w:pPr>
        <w:rPr>
          <w:rFonts w:ascii="Arial" w:hAnsi="Arial" w:cs="Arial"/>
          <w:sz w:val="22"/>
          <w:szCs w:val="22"/>
        </w:rPr>
      </w:pPr>
    </w:p>
    <w:p w14:paraId="25C15151" w14:textId="0FFDEF21" w:rsidR="0007036C" w:rsidRPr="003307AA" w:rsidRDefault="0007036C" w:rsidP="00846918">
      <w:pPr>
        <w:rPr>
          <w:rFonts w:ascii="Arial" w:hAnsi="Arial" w:cs="Arial"/>
          <w:sz w:val="22"/>
          <w:szCs w:val="22"/>
        </w:rPr>
      </w:pPr>
      <w:r w:rsidRPr="003307AA">
        <w:rPr>
          <w:rFonts w:ascii="Arial" w:hAnsi="Arial" w:cs="Arial"/>
          <w:sz w:val="22"/>
          <w:szCs w:val="22"/>
        </w:rPr>
        <w:t xml:space="preserve">                  [global]</w:t>
      </w:r>
    </w:p>
    <w:p w14:paraId="0CFEC793" w14:textId="75D0CBEE" w:rsidR="008D694C" w:rsidRPr="0060184C" w:rsidRDefault="0007036C" w:rsidP="00846918">
      <w:pPr>
        <w:ind w:left="1090"/>
        <w:rPr>
          <w:rFonts w:ascii="Arial" w:hAnsi="Arial" w:cs="Arial"/>
        </w:rPr>
      </w:pPr>
      <w:r w:rsidRPr="003307AA">
        <w:rPr>
          <w:rFonts w:ascii="Arial" w:hAnsi="Arial" w:cs="Arial"/>
          <w:sz w:val="22"/>
          <w:szCs w:val="22"/>
        </w:rPr>
        <w:t>index-url</w:t>
      </w:r>
      <w:r w:rsidR="0060184C">
        <w:rPr>
          <w:rFonts w:ascii="Arial" w:hAnsi="Arial" w:cs="Arial"/>
          <w:sz w:val="22"/>
          <w:szCs w:val="22"/>
        </w:rPr>
        <w:t>=</w:t>
      </w:r>
      <w:hyperlink r:id="rId50" w:history="1">
        <w:r w:rsidR="00EA2C7A" w:rsidRPr="00595F4D">
          <w:rPr>
            <w:rStyle w:val="Hyperlink"/>
            <w:rFonts w:ascii="Arial" w:hAnsi="Arial" w:cs="Arial"/>
          </w:rPr>
          <w:t>http://repoproxy-rtp.eng.netapp.com:8081/artifactory/api/pypi/python-</w:t>
        </w:r>
      </w:hyperlink>
      <w:r w:rsidR="001A6725" w:rsidRPr="0060184C">
        <w:rPr>
          <w:rFonts w:ascii="Arial" w:hAnsi="Arial" w:cs="Arial"/>
          <w:color w:val="4F81BD" w:themeColor="accent1"/>
          <w:u w:val="single"/>
        </w:rPr>
        <w:t xml:space="preserve"> </w:t>
      </w:r>
      <w:r w:rsidR="008D694C" w:rsidRPr="0060184C">
        <w:rPr>
          <w:rFonts w:ascii="Arial" w:hAnsi="Arial" w:cs="Arial"/>
          <w:color w:val="4F81BD" w:themeColor="accent1"/>
          <w:u w:val="single"/>
        </w:rPr>
        <w:t>package-</w:t>
      </w:r>
      <w:r w:rsidR="0060184C">
        <w:rPr>
          <w:rFonts w:ascii="Arial" w:hAnsi="Arial" w:cs="Arial"/>
          <w:color w:val="4F81BD" w:themeColor="accent1"/>
          <w:u w:val="single"/>
        </w:rPr>
        <w:t>in</w:t>
      </w:r>
      <w:r w:rsidR="008D694C" w:rsidRPr="0060184C">
        <w:rPr>
          <w:rFonts w:ascii="Arial" w:hAnsi="Arial" w:cs="Arial"/>
          <w:color w:val="4F81BD" w:themeColor="accent1"/>
          <w:u w:val="single"/>
        </w:rPr>
        <w:t>dex/simple</w:t>
      </w:r>
    </w:p>
    <w:p w14:paraId="04595A16" w14:textId="5B033C9B" w:rsidR="0007036C" w:rsidRPr="003307AA" w:rsidRDefault="008D694C" w:rsidP="00846918">
      <w:pPr>
        <w:rPr>
          <w:rFonts w:ascii="Arial" w:hAnsi="Arial" w:cs="Arial"/>
          <w:sz w:val="22"/>
          <w:szCs w:val="22"/>
        </w:rPr>
      </w:pPr>
      <w:r w:rsidRPr="003307AA">
        <w:rPr>
          <w:rFonts w:ascii="Arial" w:hAnsi="Arial" w:cs="Arial"/>
          <w:sz w:val="22"/>
          <w:szCs w:val="22"/>
        </w:rPr>
        <w:t xml:space="preserve">          </w:t>
      </w:r>
    </w:p>
    <w:p w14:paraId="72E1A04E" w14:textId="344C7EFB" w:rsidR="0007036C" w:rsidRPr="003307AA" w:rsidRDefault="0007036C" w:rsidP="00846918">
      <w:pPr>
        <w:rPr>
          <w:rFonts w:ascii="Arial" w:hAnsi="Arial" w:cs="Arial"/>
          <w:sz w:val="22"/>
          <w:szCs w:val="22"/>
        </w:rPr>
      </w:pPr>
      <w:r w:rsidRPr="003307AA">
        <w:rPr>
          <w:rFonts w:ascii="Arial" w:hAnsi="Arial" w:cs="Arial"/>
          <w:sz w:val="22"/>
          <w:szCs w:val="22"/>
        </w:rPr>
        <w:t xml:space="preserve">                  [search]</w:t>
      </w:r>
    </w:p>
    <w:p w14:paraId="54CFD7E1" w14:textId="10945656" w:rsidR="0007036C" w:rsidRPr="003307AA" w:rsidRDefault="00487DB2" w:rsidP="00846918">
      <w:pPr>
        <w:rPr>
          <w:rFonts w:ascii="Arial" w:hAnsi="Arial" w:cs="Arial"/>
          <w:sz w:val="22"/>
          <w:szCs w:val="22"/>
        </w:rPr>
      </w:pPr>
      <w:r>
        <w:rPr>
          <w:rFonts w:ascii="Arial" w:hAnsi="Arial" w:cs="Arial"/>
          <w:sz w:val="22"/>
          <w:szCs w:val="22"/>
        </w:rPr>
        <w:t xml:space="preserve">       </w:t>
      </w:r>
      <w:r w:rsidR="00AE1AA4">
        <w:rPr>
          <w:rFonts w:ascii="Arial" w:hAnsi="Arial" w:cs="Arial"/>
          <w:sz w:val="22"/>
          <w:szCs w:val="22"/>
        </w:rPr>
        <w:tab/>
        <w:t xml:space="preserve">       </w:t>
      </w:r>
      <w:r w:rsidR="0007036C" w:rsidRPr="003307AA">
        <w:rPr>
          <w:rFonts w:ascii="Arial" w:hAnsi="Arial" w:cs="Arial"/>
          <w:sz w:val="22"/>
          <w:szCs w:val="22"/>
        </w:rPr>
        <w:t xml:space="preserve">index = </w:t>
      </w:r>
      <w:hyperlink r:id="rId51" w:history="1">
        <w:r w:rsidR="0060184C" w:rsidRPr="007701DA">
          <w:rPr>
            <w:rStyle w:val="Hyperlink"/>
            <w:rFonts w:ascii="Arial" w:hAnsi="Arial" w:cs="Arial"/>
          </w:rPr>
          <w:t>http://repoproxy-rtp.eng.netapp.com:8081/artifactory/api/pypi/python-package-index</w:t>
        </w:r>
      </w:hyperlink>
    </w:p>
    <w:p w14:paraId="6A0B176F" w14:textId="77777777" w:rsidR="008D694C" w:rsidRPr="003307AA" w:rsidRDefault="008D694C" w:rsidP="00846918">
      <w:pPr>
        <w:rPr>
          <w:rFonts w:ascii="Arial" w:hAnsi="Arial" w:cs="Arial"/>
          <w:sz w:val="22"/>
          <w:szCs w:val="22"/>
        </w:rPr>
      </w:pPr>
    </w:p>
    <w:p w14:paraId="4499C335" w14:textId="2C5A374F" w:rsidR="0007036C" w:rsidRPr="003307AA" w:rsidRDefault="0007036C" w:rsidP="00846918">
      <w:pPr>
        <w:rPr>
          <w:rFonts w:ascii="Arial" w:hAnsi="Arial" w:cs="Arial"/>
          <w:sz w:val="22"/>
          <w:szCs w:val="22"/>
        </w:rPr>
      </w:pPr>
      <w:r w:rsidRPr="003307AA">
        <w:rPr>
          <w:rFonts w:ascii="Arial" w:hAnsi="Arial" w:cs="Arial"/>
          <w:sz w:val="22"/>
          <w:szCs w:val="22"/>
        </w:rPr>
        <w:t xml:space="preserve">                 </w:t>
      </w:r>
      <w:r w:rsidR="008D694C" w:rsidRPr="003307AA">
        <w:rPr>
          <w:rFonts w:ascii="Arial" w:hAnsi="Arial" w:cs="Arial"/>
          <w:sz w:val="22"/>
          <w:szCs w:val="22"/>
        </w:rPr>
        <w:t xml:space="preserve"> </w:t>
      </w:r>
      <w:r w:rsidRPr="003307AA">
        <w:rPr>
          <w:rFonts w:ascii="Arial" w:hAnsi="Arial" w:cs="Arial"/>
          <w:sz w:val="22"/>
          <w:szCs w:val="22"/>
        </w:rPr>
        <w:t>[install]</w:t>
      </w:r>
    </w:p>
    <w:p w14:paraId="59E29461" w14:textId="4A63D94F" w:rsidR="0007036C" w:rsidRPr="003307AA" w:rsidRDefault="0007036C" w:rsidP="00846918">
      <w:pPr>
        <w:rPr>
          <w:rFonts w:ascii="Arial" w:hAnsi="Arial" w:cs="Arial"/>
          <w:color w:val="4F81BD" w:themeColor="accent1"/>
          <w:sz w:val="22"/>
          <w:szCs w:val="22"/>
        </w:rPr>
      </w:pPr>
      <w:r w:rsidRPr="003307AA">
        <w:rPr>
          <w:rFonts w:ascii="Arial" w:hAnsi="Arial" w:cs="Arial"/>
          <w:sz w:val="22"/>
          <w:szCs w:val="22"/>
        </w:rPr>
        <w:t xml:space="preserve">                </w:t>
      </w:r>
      <w:r w:rsidR="008D694C" w:rsidRPr="003307AA">
        <w:rPr>
          <w:rFonts w:ascii="Arial" w:hAnsi="Arial" w:cs="Arial"/>
          <w:sz w:val="22"/>
          <w:szCs w:val="22"/>
        </w:rPr>
        <w:t xml:space="preserve">   </w:t>
      </w:r>
      <w:r w:rsidRPr="003307AA">
        <w:rPr>
          <w:rFonts w:ascii="Arial" w:hAnsi="Arial" w:cs="Arial"/>
          <w:sz w:val="22"/>
          <w:szCs w:val="22"/>
        </w:rPr>
        <w:t xml:space="preserve"> </w:t>
      </w:r>
      <w:r w:rsidR="00303A68">
        <w:rPr>
          <w:rFonts w:ascii="Arial" w:hAnsi="Arial" w:cs="Arial"/>
          <w:sz w:val="22"/>
          <w:szCs w:val="22"/>
        </w:rPr>
        <w:t xml:space="preserve"> </w:t>
      </w:r>
      <w:proofErr w:type="gramStart"/>
      <w:r w:rsidRPr="003307AA">
        <w:rPr>
          <w:rFonts w:ascii="Arial" w:hAnsi="Arial" w:cs="Arial"/>
          <w:sz w:val="22"/>
          <w:szCs w:val="22"/>
        </w:rPr>
        <w:t>trusted-host</w:t>
      </w:r>
      <w:proofErr w:type="gramEnd"/>
      <w:r w:rsidRPr="003307AA">
        <w:rPr>
          <w:rFonts w:ascii="Arial" w:hAnsi="Arial" w:cs="Arial"/>
          <w:sz w:val="22"/>
          <w:szCs w:val="22"/>
        </w:rPr>
        <w:t xml:space="preserve"> =</w:t>
      </w:r>
      <w:r w:rsidRPr="003307AA">
        <w:rPr>
          <w:rFonts w:ascii="Arial" w:hAnsi="Arial" w:cs="Arial"/>
          <w:color w:val="4F81BD" w:themeColor="accent1"/>
          <w:sz w:val="22"/>
          <w:szCs w:val="22"/>
        </w:rPr>
        <w:t>repoproxy-rtp.eng.netapp.com</w:t>
      </w:r>
    </w:p>
    <w:p w14:paraId="053B9838" w14:textId="77777777" w:rsidR="00194761" w:rsidRPr="003307AA" w:rsidRDefault="00194761" w:rsidP="00846918">
      <w:pPr>
        <w:rPr>
          <w:rFonts w:ascii="Arial" w:hAnsi="Arial" w:cs="Arial"/>
          <w:color w:val="4F81BD" w:themeColor="accent1"/>
          <w:sz w:val="22"/>
          <w:szCs w:val="22"/>
        </w:rPr>
      </w:pPr>
    </w:p>
    <w:p w14:paraId="1148A5BB" w14:textId="301DC0E6" w:rsidR="004A6D8F" w:rsidRPr="003307AA" w:rsidRDefault="004A6D8F" w:rsidP="00846918">
      <w:pPr>
        <w:rPr>
          <w:rFonts w:ascii="Arial" w:hAnsi="Arial" w:cs="Arial"/>
          <w:color w:val="4F81BD" w:themeColor="accent1"/>
          <w:sz w:val="22"/>
          <w:szCs w:val="22"/>
        </w:rPr>
      </w:pPr>
      <w:r w:rsidRPr="003307AA">
        <w:rPr>
          <w:rFonts w:ascii="Arial" w:hAnsi="Arial" w:cs="Arial"/>
          <w:color w:val="4F81BD" w:themeColor="accent1"/>
          <w:sz w:val="22"/>
          <w:szCs w:val="22"/>
        </w:rPr>
        <w:t xml:space="preserve">                  </w:t>
      </w:r>
    </w:p>
    <w:p w14:paraId="1272149C" w14:textId="3C7BAF79" w:rsidR="0007036C" w:rsidRDefault="004A6D8F" w:rsidP="00846918">
      <w:pPr>
        <w:rPr>
          <w:rFonts w:ascii="Arial" w:hAnsi="Arial" w:cs="Arial"/>
          <w:sz w:val="22"/>
          <w:szCs w:val="22"/>
        </w:rPr>
      </w:pPr>
      <w:r w:rsidRPr="003307AA">
        <w:rPr>
          <w:rFonts w:ascii="Arial" w:hAnsi="Arial" w:cs="Arial"/>
          <w:sz w:val="22"/>
          <w:szCs w:val="22"/>
        </w:rPr>
        <w:lastRenderedPageBreak/>
        <w:t xml:space="preserve">              3. Save and quit then upgrade the pip.</w:t>
      </w:r>
    </w:p>
    <w:p w14:paraId="5BBC65A6" w14:textId="77777777" w:rsidR="006F7FA4" w:rsidRDefault="006F7FA4" w:rsidP="00846918">
      <w:pPr>
        <w:spacing w:before="88" w:line="247" w:lineRule="auto"/>
        <w:ind w:left="782" w:right="792"/>
        <w:rPr>
          <w:rFonts w:ascii="Arial" w:eastAsia="Arial" w:hAnsi="Arial" w:cs="Arial"/>
          <w:b/>
          <w:spacing w:val="3"/>
          <w:sz w:val="22"/>
          <w:szCs w:val="22"/>
        </w:rPr>
      </w:pPr>
      <w:r w:rsidRPr="003307AA">
        <w:rPr>
          <w:rFonts w:ascii="Arial" w:eastAsia="Arial" w:hAnsi="Arial" w:cs="Arial"/>
          <w:b/>
          <w:spacing w:val="3"/>
          <w:sz w:val="22"/>
          <w:szCs w:val="22"/>
        </w:rPr>
        <w:t>--------------------------------------------------------------------------------------------------------</w:t>
      </w:r>
    </w:p>
    <w:p w14:paraId="6D73D47A" w14:textId="21111E32" w:rsidR="00E12526" w:rsidRDefault="00E12526" w:rsidP="00846918">
      <w:pPr>
        <w:spacing w:before="88" w:line="247" w:lineRule="auto"/>
        <w:ind w:left="782" w:right="792"/>
        <w:rPr>
          <w:rFonts w:ascii="Arial" w:hAnsi="Arial" w:cs="Arial"/>
          <w:b/>
          <w:bCs/>
          <w:color w:val="FF0000"/>
          <w:sz w:val="22"/>
          <w:szCs w:val="22"/>
        </w:rPr>
      </w:pPr>
    </w:p>
    <w:p w14:paraId="5C0B9C56" w14:textId="1A3B9B5B" w:rsidR="008D2544" w:rsidRPr="003307AA" w:rsidRDefault="008D2544" w:rsidP="00846918">
      <w:pPr>
        <w:spacing w:before="88" w:line="247" w:lineRule="auto"/>
        <w:ind w:left="782" w:right="792" w:hanging="10"/>
        <w:rPr>
          <w:rFonts w:ascii="Arial" w:hAnsi="Arial" w:cs="Arial"/>
          <w:sz w:val="22"/>
          <w:szCs w:val="22"/>
        </w:rPr>
      </w:pPr>
      <w:r w:rsidRPr="003307AA">
        <w:rPr>
          <w:rFonts w:ascii="Arial" w:hAnsi="Arial" w:cs="Arial"/>
          <w:sz w:val="22"/>
          <w:szCs w:val="22"/>
        </w:rPr>
        <w:t>#</w:t>
      </w:r>
      <w:r w:rsidR="00D1567F" w:rsidRPr="003307AA">
        <w:rPr>
          <w:rFonts w:ascii="Arial" w:hAnsi="Arial" w:cs="Arial"/>
          <w:sz w:val="22"/>
          <w:szCs w:val="22"/>
        </w:rPr>
        <w:t xml:space="preserve"> </w:t>
      </w:r>
      <w:r w:rsidRPr="003307AA">
        <w:rPr>
          <w:rFonts w:ascii="Arial" w:hAnsi="Arial" w:cs="Arial"/>
          <w:sz w:val="22"/>
          <w:szCs w:val="22"/>
        </w:rPr>
        <w:t xml:space="preserve">pip install </w:t>
      </w:r>
      <w:proofErr w:type="spellStart"/>
      <w:r w:rsidRPr="003307AA">
        <w:rPr>
          <w:rFonts w:ascii="Arial" w:hAnsi="Arial" w:cs="Arial"/>
          <w:sz w:val="22"/>
          <w:szCs w:val="22"/>
        </w:rPr>
        <w:t>ecdsa</w:t>
      </w:r>
      <w:proofErr w:type="spellEnd"/>
    </w:p>
    <w:p w14:paraId="3AB46639" w14:textId="6D128941" w:rsidR="008D2544" w:rsidRPr="003307AA" w:rsidRDefault="008D2544" w:rsidP="00846918">
      <w:pPr>
        <w:spacing w:before="88" w:line="247" w:lineRule="auto"/>
        <w:ind w:left="782" w:right="792" w:hanging="10"/>
        <w:rPr>
          <w:rFonts w:ascii="Arial" w:hAnsi="Arial" w:cs="Arial"/>
          <w:sz w:val="22"/>
          <w:szCs w:val="22"/>
        </w:rPr>
      </w:pPr>
      <w:r w:rsidRPr="003307AA">
        <w:rPr>
          <w:rFonts w:ascii="Arial" w:hAnsi="Arial" w:cs="Arial"/>
          <w:sz w:val="22"/>
          <w:szCs w:val="22"/>
        </w:rPr>
        <w:t>#</w:t>
      </w:r>
      <w:r w:rsidR="00D1567F" w:rsidRPr="003307AA">
        <w:rPr>
          <w:rFonts w:ascii="Arial" w:hAnsi="Arial" w:cs="Arial"/>
          <w:sz w:val="22"/>
          <w:szCs w:val="22"/>
        </w:rPr>
        <w:t xml:space="preserve"> </w:t>
      </w:r>
      <w:r w:rsidRPr="003307AA">
        <w:rPr>
          <w:rFonts w:ascii="Arial" w:hAnsi="Arial" w:cs="Arial"/>
          <w:sz w:val="22"/>
          <w:szCs w:val="22"/>
        </w:rPr>
        <w:t xml:space="preserve">pip install </w:t>
      </w:r>
      <w:proofErr w:type="spellStart"/>
      <w:r w:rsidRPr="003307AA">
        <w:rPr>
          <w:rFonts w:ascii="Arial" w:hAnsi="Arial" w:cs="Arial"/>
          <w:sz w:val="22"/>
          <w:szCs w:val="22"/>
        </w:rPr>
        <w:t>pycrypto</w:t>
      </w:r>
      <w:proofErr w:type="spellEnd"/>
    </w:p>
    <w:p w14:paraId="09B97DFD" w14:textId="25BE99B6" w:rsidR="008D2544" w:rsidRPr="003307AA" w:rsidRDefault="008D2544" w:rsidP="00846918">
      <w:pPr>
        <w:spacing w:before="88" w:line="247" w:lineRule="auto"/>
        <w:ind w:left="782" w:right="792" w:hanging="10"/>
        <w:rPr>
          <w:rFonts w:ascii="Arial" w:hAnsi="Arial" w:cs="Arial"/>
          <w:sz w:val="22"/>
          <w:szCs w:val="22"/>
        </w:rPr>
      </w:pPr>
      <w:r w:rsidRPr="003307AA">
        <w:rPr>
          <w:rFonts w:ascii="Arial" w:hAnsi="Arial" w:cs="Arial"/>
          <w:sz w:val="22"/>
          <w:szCs w:val="22"/>
        </w:rPr>
        <w:t># pip install cryptography</w:t>
      </w:r>
    </w:p>
    <w:p w14:paraId="2D959978" w14:textId="358A9439" w:rsidR="008D2544" w:rsidRPr="003307AA" w:rsidRDefault="008D2544" w:rsidP="00846918">
      <w:pPr>
        <w:spacing w:before="88" w:line="247" w:lineRule="auto"/>
        <w:ind w:left="782" w:right="792" w:hanging="10"/>
        <w:rPr>
          <w:rFonts w:ascii="Arial" w:hAnsi="Arial" w:cs="Arial"/>
          <w:sz w:val="22"/>
          <w:szCs w:val="22"/>
        </w:rPr>
      </w:pPr>
      <w:r w:rsidRPr="003307AA">
        <w:rPr>
          <w:rFonts w:ascii="Arial" w:hAnsi="Arial" w:cs="Arial"/>
          <w:sz w:val="22"/>
          <w:szCs w:val="22"/>
        </w:rPr>
        <w:t>#</w:t>
      </w:r>
      <w:r w:rsidR="00D1567F" w:rsidRPr="003307AA">
        <w:rPr>
          <w:rFonts w:ascii="Arial" w:hAnsi="Arial" w:cs="Arial"/>
          <w:sz w:val="22"/>
          <w:szCs w:val="22"/>
        </w:rPr>
        <w:t xml:space="preserve"> </w:t>
      </w:r>
      <w:r w:rsidRPr="003307AA">
        <w:rPr>
          <w:rFonts w:ascii="Arial" w:hAnsi="Arial" w:cs="Arial"/>
          <w:sz w:val="22"/>
          <w:szCs w:val="22"/>
        </w:rPr>
        <w:t xml:space="preserve">pip install </w:t>
      </w:r>
      <w:proofErr w:type="spellStart"/>
      <w:r w:rsidRPr="003307AA">
        <w:rPr>
          <w:rFonts w:ascii="Arial" w:hAnsi="Arial" w:cs="Arial"/>
          <w:sz w:val="22"/>
          <w:szCs w:val="22"/>
        </w:rPr>
        <w:t>Paramiko</w:t>
      </w:r>
      <w:proofErr w:type="spellEnd"/>
    </w:p>
    <w:p w14:paraId="70BB86F5" w14:textId="6787D420" w:rsidR="00A062E3" w:rsidRPr="003307AA" w:rsidRDefault="00A062E3"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pip install </w:t>
      </w:r>
      <w:proofErr w:type="spellStart"/>
      <w:r w:rsidRPr="003307AA">
        <w:rPr>
          <w:rFonts w:ascii="Arial" w:hAnsi="Arial" w:cs="Arial"/>
          <w:sz w:val="22"/>
          <w:szCs w:val="22"/>
        </w:rPr>
        <w:t>msgpack</w:t>
      </w:r>
      <w:proofErr w:type="spellEnd"/>
      <w:r w:rsidRPr="003307AA">
        <w:rPr>
          <w:rFonts w:ascii="Arial" w:hAnsi="Arial" w:cs="Arial"/>
          <w:sz w:val="22"/>
          <w:szCs w:val="22"/>
        </w:rPr>
        <w:t>-python</w:t>
      </w:r>
    </w:p>
    <w:p w14:paraId="653569ED" w14:textId="76985AB7" w:rsidR="00A062E3" w:rsidRPr="003307AA" w:rsidRDefault="00C17D8B" w:rsidP="00846918">
      <w:pPr>
        <w:spacing w:before="88" w:line="247" w:lineRule="auto"/>
        <w:ind w:left="782" w:right="792" w:hanging="10"/>
        <w:rPr>
          <w:rFonts w:ascii="Arial" w:hAnsi="Arial" w:cs="Arial"/>
          <w:sz w:val="22"/>
          <w:szCs w:val="22"/>
        </w:rPr>
      </w:pPr>
      <w:hyperlink r:id="rId52">
        <w:r w:rsidR="00A062E3" w:rsidRPr="003307AA">
          <w:rPr>
            <w:rFonts w:ascii="Arial" w:hAnsi="Arial" w:cs="Arial"/>
            <w:sz w:val="22"/>
            <w:szCs w:val="22"/>
          </w:rPr>
          <w:t xml:space="preserve"># pip install </w:t>
        </w:r>
        <w:proofErr w:type="spellStart"/>
        <w:r w:rsidR="00A062E3" w:rsidRPr="003307AA">
          <w:rPr>
            <w:rFonts w:ascii="Arial" w:hAnsi="Arial" w:cs="Arial"/>
            <w:sz w:val="22"/>
            <w:szCs w:val="22"/>
          </w:rPr>
          <w:t>pyzmq</w:t>
        </w:r>
        <w:proofErr w:type="spellEnd"/>
      </w:hyperlink>
    </w:p>
    <w:p w14:paraId="1741708B" w14:textId="670F7D69" w:rsidR="007D0C69" w:rsidRPr="003307AA" w:rsidRDefault="00C17D8B" w:rsidP="00846918">
      <w:pPr>
        <w:spacing w:before="88" w:line="247" w:lineRule="auto"/>
        <w:ind w:left="782" w:right="792" w:hanging="10"/>
        <w:rPr>
          <w:rFonts w:ascii="Arial" w:hAnsi="Arial" w:cs="Arial"/>
          <w:sz w:val="22"/>
          <w:szCs w:val="22"/>
        </w:rPr>
      </w:pPr>
      <w:hyperlink r:id="rId53">
        <w:r w:rsidR="00A062E3" w:rsidRPr="003307AA">
          <w:rPr>
            <w:rFonts w:ascii="Arial" w:hAnsi="Arial" w:cs="Arial"/>
            <w:sz w:val="22"/>
            <w:szCs w:val="22"/>
          </w:rPr>
          <w:t xml:space="preserve"># </w:t>
        </w:r>
      </w:hyperlink>
      <w:r w:rsidR="00A062E3" w:rsidRPr="003307AA">
        <w:rPr>
          <w:rFonts w:ascii="Arial" w:hAnsi="Arial" w:cs="Arial"/>
          <w:sz w:val="22"/>
          <w:szCs w:val="22"/>
        </w:rPr>
        <w:t xml:space="preserve">pip install </w:t>
      </w:r>
      <w:proofErr w:type="spellStart"/>
      <w:r w:rsidR="00A062E3" w:rsidRPr="003307AA">
        <w:rPr>
          <w:rFonts w:ascii="Arial" w:hAnsi="Arial" w:cs="Arial"/>
          <w:sz w:val="22"/>
          <w:szCs w:val="22"/>
        </w:rPr>
        <w:t>pymysql</w:t>
      </w:r>
      <w:proofErr w:type="spellEnd"/>
      <w:r w:rsidR="00A062E3" w:rsidRPr="003307AA">
        <w:rPr>
          <w:rFonts w:ascii="Arial" w:hAnsi="Arial" w:cs="Arial"/>
          <w:sz w:val="22"/>
          <w:szCs w:val="22"/>
        </w:rPr>
        <w:t xml:space="preserve">  </w:t>
      </w:r>
    </w:p>
    <w:p w14:paraId="1C29E5E9" w14:textId="6DC8D5DD" w:rsidR="007D0C69" w:rsidRPr="003307AA" w:rsidRDefault="00A062E3"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pip install </w:t>
      </w:r>
      <w:proofErr w:type="spellStart"/>
      <w:r w:rsidRPr="003307AA">
        <w:rPr>
          <w:rFonts w:ascii="Arial" w:hAnsi="Arial" w:cs="Arial"/>
          <w:sz w:val="22"/>
          <w:szCs w:val="22"/>
        </w:rPr>
        <w:t>pytest</w:t>
      </w:r>
      <w:proofErr w:type="spellEnd"/>
      <w:r w:rsidRPr="003307AA">
        <w:rPr>
          <w:rFonts w:ascii="Arial" w:hAnsi="Arial" w:cs="Arial"/>
          <w:sz w:val="22"/>
          <w:szCs w:val="22"/>
        </w:rPr>
        <w:t>-runner</w:t>
      </w:r>
    </w:p>
    <w:p w14:paraId="4D2D8BED" w14:textId="0FE0CBF0" w:rsidR="00A062E3" w:rsidRPr="003307AA" w:rsidRDefault="00A062E3"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pip install </w:t>
      </w:r>
      <w:proofErr w:type="spellStart"/>
      <w:r w:rsidRPr="003307AA">
        <w:rPr>
          <w:rFonts w:ascii="Arial" w:hAnsi="Arial" w:cs="Arial"/>
          <w:sz w:val="22"/>
          <w:szCs w:val="22"/>
        </w:rPr>
        <w:t>Parsedatetime</w:t>
      </w:r>
      <w:proofErr w:type="spellEnd"/>
    </w:p>
    <w:p w14:paraId="1A4D2E32" w14:textId="6CE3361C" w:rsidR="00A062E3" w:rsidRPr="003307AA" w:rsidRDefault="00C17D8B" w:rsidP="00846918">
      <w:pPr>
        <w:spacing w:before="88" w:line="247" w:lineRule="auto"/>
        <w:ind w:left="782" w:right="792" w:hanging="10"/>
        <w:rPr>
          <w:rFonts w:ascii="Arial" w:hAnsi="Arial" w:cs="Arial"/>
          <w:sz w:val="22"/>
          <w:szCs w:val="22"/>
        </w:rPr>
      </w:pPr>
      <w:hyperlink r:id="rId54">
        <w:r w:rsidR="00A062E3" w:rsidRPr="003307AA">
          <w:rPr>
            <w:rFonts w:ascii="Arial" w:hAnsi="Arial" w:cs="Arial"/>
            <w:sz w:val="22"/>
            <w:szCs w:val="22"/>
          </w:rPr>
          <w:t xml:space="preserve"># pip install </w:t>
        </w:r>
        <w:proofErr w:type="spellStart"/>
        <w:r w:rsidR="00A062E3" w:rsidRPr="003307AA">
          <w:rPr>
            <w:rFonts w:ascii="Arial" w:hAnsi="Arial" w:cs="Arial"/>
            <w:sz w:val="22"/>
            <w:szCs w:val="22"/>
          </w:rPr>
          <w:t>Psutil</w:t>
        </w:r>
        <w:proofErr w:type="spellEnd"/>
      </w:hyperlink>
    </w:p>
    <w:p w14:paraId="639FCC1A" w14:textId="77D1E7C0" w:rsidR="003F4FD9" w:rsidRDefault="003F4FD9" w:rsidP="00846918">
      <w:pPr>
        <w:spacing w:before="88" w:line="247" w:lineRule="auto"/>
        <w:ind w:left="782" w:right="792" w:hanging="10"/>
        <w:rPr>
          <w:rFonts w:ascii="Arial" w:hAnsi="Arial" w:cs="Arial"/>
          <w:sz w:val="22"/>
          <w:szCs w:val="22"/>
        </w:rPr>
      </w:pPr>
      <w:r w:rsidRPr="003307AA">
        <w:rPr>
          <w:rFonts w:ascii="Arial" w:hAnsi="Arial" w:cs="Arial"/>
          <w:sz w:val="22"/>
          <w:szCs w:val="22"/>
        </w:rPr>
        <w:t xml:space="preserve"># pip install </w:t>
      </w:r>
      <w:proofErr w:type="spellStart"/>
      <w:r w:rsidRPr="003307AA">
        <w:rPr>
          <w:rFonts w:ascii="Arial" w:hAnsi="Arial" w:cs="Arial"/>
          <w:sz w:val="22"/>
          <w:szCs w:val="22"/>
        </w:rPr>
        <w:t>apipkg</w:t>
      </w:r>
      <w:proofErr w:type="spellEnd"/>
    </w:p>
    <w:p w14:paraId="4AB49694" w14:textId="0CD8DD7A" w:rsidR="00507A48" w:rsidRDefault="00507A48" w:rsidP="00846918">
      <w:pPr>
        <w:spacing w:before="88" w:line="247" w:lineRule="auto"/>
        <w:ind w:left="782" w:right="792" w:hanging="10"/>
        <w:rPr>
          <w:rFonts w:ascii="Arial" w:hAnsi="Arial" w:cs="Arial"/>
          <w:sz w:val="22"/>
          <w:szCs w:val="22"/>
        </w:rPr>
      </w:pPr>
      <w:r>
        <w:rPr>
          <w:rFonts w:ascii="Arial" w:hAnsi="Arial" w:cs="Arial"/>
          <w:sz w:val="22"/>
          <w:szCs w:val="22"/>
        </w:rPr>
        <w:t xml:space="preserve"># pip install </w:t>
      </w:r>
      <w:proofErr w:type="spellStart"/>
      <w:r>
        <w:rPr>
          <w:rFonts w:ascii="Arial" w:hAnsi="Arial" w:cs="Arial"/>
          <w:sz w:val="22"/>
          <w:szCs w:val="22"/>
        </w:rPr>
        <w:t>pytest</w:t>
      </w:r>
      <w:proofErr w:type="spellEnd"/>
    </w:p>
    <w:p w14:paraId="76B53ECC" w14:textId="5A16FD6E" w:rsidR="00507A48" w:rsidRDefault="00507A48" w:rsidP="00846918">
      <w:pPr>
        <w:spacing w:before="88" w:line="247" w:lineRule="auto"/>
        <w:ind w:left="782" w:right="792" w:hanging="10"/>
        <w:rPr>
          <w:rFonts w:ascii="Arial" w:hAnsi="Arial" w:cs="Arial"/>
          <w:sz w:val="22"/>
          <w:szCs w:val="22"/>
        </w:rPr>
      </w:pPr>
      <w:r>
        <w:rPr>
          <w:rFonts w:ascii="Arial" w:hAnsi="Arial" w:cs="Arial"/>
          <w:sz w:val="22"/>
          <w:szCs w:val="22"/>
        </w:rPr>
        <w:t xml:space="preserve"># pip install </w:t>
      </w:r>
      <w:proofErr w:type="spellStart"/>
      <w:r>
        <w:rPr>
          <w:rFonts w:ascii="Arial" w:hAnsi="Arial" w:cs="Arial"/>
          <w:sz w:val="22"/>
          <w:szCs w:val="22"/>
        </w:rPr>
        <w:t>pytest-xdist</w:t>
      </w:r>
      <w:proofErr w:type="spellEnd"/>
    </w:p>
    <w:p w14:paraId="3F05573A" w14:textId="1B7BFA2E" w:rsidR="00507A48" w:rsidRDefault="00507A48" w:rsidP="00846918">
      <w:pPr>
        <w:spacing w:before="88" w:line="247" w:lineRule="auto"/>
        <w:ind w:left="782" w:right="792" w:hanging="10"/>
        <w:rPr>
          <w:rFonts w:ascii="Arial" w:hAnsi="Arial" w:cs="Arial"/>
          <w:sz w:val="22"/>
          <w:szCs w:val="22"/>
        </w:rPr>
      </w:pPr>
      <w:r>
        <w:rPr>
          <w:rFonts w:ascii="Arial" w:hAnsi="Arial" w:cs="Arial"/>
          <w:sz w:val="22"/>
          <w:szCs w:val="22"/>
        </w:rPr>
        <w:t># pip install regex</w:t>
      </w:r>
    </w:p>
    <w:p w14:paraId="505657AD" w14:textId="4C638014" w:rsidR="00017120" w:rsidRPr="00961D05" w:rsidRDefault="00017120" w:rsidP="00846918">
      <w:pPr>
        <w:pStyle w:val="Heading3"/>
        <w:numPr>
          <w:ilvl w:val="0"/>
          <w:numId w:val="0"/>
        </w:numPr>
        <w:ind w:left="426" w:firstLine="346"/>
        <w:rPr>
          <w:rFonts w:eastAsia="Arial"/>
          <w:color w:val="4F81BD" w:themeColor="accent1"/>
        </w:rPr>
      </w:pPr>
      <w:bookmarkStart w:id="19" w:name="_Toc32391041"/>
      <w:r w:rsidRPr="00961D05">
        <w:rPr>
          <w:rFonts w:eastAsia="Arial"/>
          <w:color w:val="4F81BD" w:themeColor="accent1"/>
        </w:rPr>
        <w:t>2.3.</w:t>
      </w:r>
      <w:r w:rsidR="00E80F9C" w:rsidRPr="00961D05">
        <w:rPr>
          <w:rFonts w:eastAsia="Arial"/>
          <w:color w:val="4F81BD" w:themeColor="accent1"/>
        </w:rPr>
        <w:t xml:space="preserve">5 </w:t>
      </w:r>
      <w:r w:rsidRPr="00961D05">
        <w:rPr>
          <w:rFonts w:eastAsia="Arial"/>
          <w:color w:val="4F81BD" w:themeColor="accent1"/>
        </w:rPr>
        <w:t xml:space="preserve">MySQL </w:t>
      </w:r>
      <w:r w:rsidR="00256096" w:rsidRPr="00961D05">
        <w:rPr>
          <w:rFonts w:eastAsia="Arial"/>
          <w:color w:val="4F81BD" w:themeColor="accent1"/>
        </w:rPr>
        <w:t xml:space="preserve">Installation steps on </w:t>
      </w:r>
      <w:r w:rsidR="00256096" w:rsidRPr="00961D05">
        <w:rPr>
          <w:rFonts w:eastAsia="Arial"/>
          <w:noProof/>
          <w:color w:val="4F81BD" w:themeColor="accent1"/>
        </w:rPr>
        <w:t>pNATE</w:t>
      </w:r>
      <w:r w:rsidR="00256096" w:rsidRPr="00961D05">
        <w:rPr>
          <w:rFonts w:eastAsia="Arial"/>
          <w:color w:val="4F81BD" w:themeColor="accent1"/>
        </w:rPr>
        <w:t xml:space="preserve"> server</w:t>
      </w:r>
      <w:r w:rsidRPr="00961D05">
        <w:rPr>
          <w:rFonts w:eastAsia="Arial"/>
          <w:color w:val="4F81BD" w:themeColor="accent1"/>
        </w:rPr>
        <w:t>.</w:t>
      </w:r>
      <w:bookmarkEnd w:id="19"/>
    </w:p>
    <w:p w14:paraId="00483C2E" w14:textId="3A0D0695" w:rsidR="00017120" w:rsidRPr="00C7240D" w:rsidRDefault="00017120" w:rsidP="00846918">
      <w:pPr>
        <w:spacing w:before="40"/>
        <w:ind w:left="624"/>
        <w:rPr>
          <w:rFonts w:ascii="Arial" w:eastAsia="Courier New" w:hAnsi="Arial" w:cs="Arial"/>
          <w:b/>
          <w:sz w:val="22"/>
          <w:szCs w:val="22"/>
        </w:rPr>
      </w:pPr>
    </w:p>
    <w:p w14:paraId="20C25946" w14:textId="7AE2BB6A" w:rsidR="00017120" w:rsidRPr="00C7240D" w:rsidRDefault="006C1459" w:rsidP="00846918">
      <w:pPr>
        <w:spacing w:before="88" w:line="247" w:lineRule="auto"/>
        <w:ind w:left="782" w:right="792" w:hanging="10"/>
        <w:rPr>
          <w:rFonts w:ascii="Arial" w:hAnsi="Arial" w:cs="Arial"/>
          <w:sz w:val="22"/>
          <w:szCs w:val="22"/>
        </w:rPr>
      </w:pPr>
      <w:r w:rsidRPr="00C7240D">
        <w:rPr>
          <w:rFonts w:ascii="Arial" w:hAnsi="Arial" w:cs="Arial"/>
          <w:sz w:val="22"/>
          <w:szCs w:val="22"/>
        </w:rPr>
        <w:t>Step #1</w:t>
      </w:r>
    </w:p>
    <w:p w14:paraId="7D0E0254" w14:textId="1C069DE6" w:rsidR="006C1459" w:rsidRPr="00C7240D" w:rsidRDefault="006C1459" w:rsidP="00846918">
      <w:pPr>
        <w:spacing w:before="88" w:line="247" w:lineRule="auto"/>
        <w:ind w:left="782" w:right="792" w:hanging="10"/>
        <w:rPr>
          <w:rFonts w:ascii="Arial" w:hAnsi="Arial" w:cs="Arial"/>
          <w:sz w:val="22"/>
          <w:szCs w:val="22"/>
        </w:rPr>
      </w:pPr>
      <w:r w:rsidRPr="00C7240D">
        <w:rPr>
          <w:rFonts w:ascii="Arial" w:hAnsi="Arial" w:cs="Arial"/>
          <w:sz w:val="22"/>
          <w:szCs w:val="22"/>
        </w:rPr>
        <w:t>Stop the MySQL i</w:t>
      </w:r>
      <w:r w:rsidR="00D110A8" w:rsidRPr="00C7240D">
        <w:rPr>
          <w:rFonts w:ascii="Arial" w:hAnsi="Arial" w:cs="Arial"/>
          <w:sz w:val="22"/>
          <w:szCs w:val="22"/>
        </w:rPr>
        <w:t>f</w:t>
      </w:r>
      <w:r w:rsidRPr="00C7240D">
        <w:rPr>
          <w:rFonts w:ascii="Arial" w:hAnsi="Arial" w:cs="Arial"/>
          <w:sz w:val="22"/>
          <w:szCs w:val="22"/>
        </w:rPr>
        <w:t xml:space="preserve"> it is already running.</w:t>
      </w:r>
    </w:p>
    <w:p w14:paraId="376602B5" w14:textId="5647D906" w:rsidR="00017120" w:rsidRPr="00C7240D" w:rsidRDefault="00017120"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service </w:t>
      </w:r>
      <w:proofErr w:type="spellStart"/>
      <w:r w:rsidRPr="00C7240D">
        <w:rPr>
          <w:rFonts w:ascii="Arial" w:hAnsi="Arial" w:cs="Arial"/>
          <w:sz w:val="22"/>
          <w:szCs w:val="22"/>
        </w:rPr>
        <w:t>mysql</w:t>
      </w:r>
      <w:r w:rsidR="009458B3" w:rsidRPr="00C7240D">
        <w:rPr>
          <w:rFonts w:ascii="Arial" w:hAnsi="Arial" w:cs="Arial"/>
          <w:sz w:val="22"/>
          <w:szCs w:val="22"/>
        </w:rPr>
        <w:t>d</w:t>
      </w:r>
      <w:proofErr w:type="spellEnd"/>
      <w:r w:rsidRPr="00C7240D">
        <w:rPr>
          <w:rFonts w:ascii="Arial" w:hAnsi="Arial" w:cs="Arial"/>
          <w:sz w:val="22"/>
          <w:szCs w:val="22"/>
        </w:rPr>
        <w:t xml:space="preserve"> stop</w:t>
      </w:r>
    </w:p>
    <w:p w14:paraId="5F829A91" w14:textId="57E1E7E2" w:rsidR="00017120" w:rsidRPr="00C7240D" w:rsidRDefault="00017120" w:rsidP="00846918">
      <w:pPr>
        <w:spacing w:before="88" w:line="247" w:lineRule="auto"/>
        <w:ind w:left="782" w:right="792" w:firstLine="658"/>
        <w:rPr>
          <w:rFonts w:ascii="Arial" w:hAnsi="Arial" w:cs="Arial"/>
          <w:b/>
          <w:bCs/>
          <w:color w:val="00B050"/>
          <w:sz w:val="22"/>
          <w:szCs w:val="22"/>
        </w:rPr>
      </w:pPr>
      <w:r w:rsidRPr="00C7240D">
        <w:rPr>
          <w:rFonts w:ascii="Arial" w:hAnsi="Arial" w:cs="Arial"/>
          <w:sz w:val="22"/>
          <w:szCs w:val="22"/>
        </w:rPr>
        <w:t xml:space="preserve">Stopping </w:t>
      </w:r>
      <w:proofErr w:type="gramStart"/>
      <w:r w:rsidRPr="00C7240D">
        <w:rPr>
          <w:rFonts w:ascii="Arial" w:hAnsi="Arial" w:cs="Arial"/>
          <w:sz w:val="22"/>
          <w:szCs w:val="22"/>
        </w:rPr>
        <w:t>MySQL..</w:t>
      </w:r>
      <w:proofErr w:type="gramEnd"/>
      <w:r w:rsidRPr="00C7240D">
        <w:rPr>
          <w:rFonts w:ascii="Arial" w:hAnsi="Arial" w:cs="Arial"/>
          <w:sz w:val="22"/>
          <w:szCs w:val="22"/>
        </w:rPr>
        <w:t xml:space="preserve">                                          </w:t>
      </w:r>
      <w:r w:rsidRPr="00C7240D">
        <w:rPr>
          <w:rFonts w:ascii="Arial" w:hAnsi="Arial" w:cs="Arial"/>
          <w:b/>
          <w:bCs/>
          <w:color w:val="00B050"/>
          <w:sz w:val="22"/>
          <w:szCs w:val="22"/>
        </w:rPr>
        <w:t>[OK]</w:t>
      </w:r>
    </w:p>
    <w:p w14:paraId="30708B16" w14:textId="77D04F0A" w:rsidR="00017120" w:rsidRPr="00C7240D" w:rsidRDefault="00017120"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yum remove </w:t>
      </w:r>
      <w:proofErr w:type="spellStart"/>
      <w:r w:rsidRPr="00C7240D">
        <w:rPr>
          <w:rFonts w:ascii="Arial" w:hAnsi="Arial" w:cs="Arial"/>
          <w:sz w:val="22"/>
          <w:szCs w:val="22"/>
        </w:rPr>
        <w:t>mysql</w:t>
      </w:r>
      <w:proofErr w:type="spellEnd"/>
      <w:r w:rsidRPr="00C7240D">
        <w:rPr>
          <w:rFonts w:ascii="Arial" w:hAnsi="Arial" w:cs="Arial"/>
          <w:sz w:val="22"/>
          <w:szCs w:val="22"/>
        </w:rPr>
        <w:t xml:space="preserve"> </w:t>
      </w:r>
      <w:proofErr w:type="spellStart"/>
      <w:r w:rsidRPr="00C7240D">
        <w:rPr>
          <w:rFonts w:ascii="Arial" w:hAnsi="Arial" w:cs="Arial"/>
          <w:sz w:val="22"/>
          <w:szCs w:val="22"/>
        </w:rPr>
        <w:t>mysql</w:t>
      </w:r>
      <w:proofErr w:type="spellEnd"/>
      <w:r w:rsidRPr="00C7240D">
        <w:rPr>
          <w:rFonts w:ascii="Arial" w:hAnsi="Arial" w:cs="Arial"/>
          <w:sz w:val="22"/>
          <w:szCs w:val="22"/>
        </w:rPr>
        <w:t>-server</w:t>
      </w:r>
    </w:p>
    <w:p w14:paraId="0D752281" w14:textId="1819C00A" w:rsidR="00052E50" w:rsidRPr="00C7240D" w:rsidRDefault="00052E50" w:rsidP="00846918">
      <w:pPr>
        <w:spacing w:before="88" w:line="247" w:lineRule="auto"/>
        <w:ind w:left="782" w:right="792" w:hanging="10"/>
        <w:rPr>
          <w:rFonts w:ascii="Arial" w:hAnsi="Arial" w:cs="Arial"/>
          <w:sz w:val="22"/>
          <w:szCs w:val="22"/>
        </w:rPr>
      </w:pPr>
      <w:r w:rsidRPr="00C7240D">
        <w:rPr>
          <w:rFonts w:ascii="Arial" w:hAnsi="Arial" w:cs="Arial"/>
          <w:sz w:val="22"/>
          <w:szCs w:val="22"/>
        </w:rPr>
        <w:t>#</w:t>
      </w:r>
      <w:r w:rsidR="00A309FE" w:rsidRPr="00C7240D">
        <w:rPr>
          <w:rFonts w:ascii="Arial" w:hAnsi="Arial" w:cs="Arial"/>
          <w:sz w:val="22"/>
          <w:szCs w:val="22"/>
        </w:rPr>
        <w:t xml:space="preserve"> </w:t>
      </w:r>
      <w:r w:rsidRPr="00C7240D">
        <w:rPr>
          <w:rFonts w:ascii="Arial" w:hAnsi="Arial" w:cs="Arial"/>
          <w:sz w:val="22"/>
          <w:szCs w:val="22"/>
        </w:rPr>
        <w:t xml:space="preserve">yum remove </w:t>
      </w:r>
      <w:proofErr w:type="spellStart"/>
      <w:r w:rsidRPr="00C7240D">
        <w:rPr>
          <w:rFonts w:ascii="Arial" w:hAnsi="Arial" w:cs="Arial"/>
          <w:sz w:val="22"/>
          <w:szCs w:val="22"/>
        </w:rPr>
        <w:t>mysql</w:t>
      </w:r>
      <w:proofErr w:type="spellEnd"/>
      <w:r w:rsidRPr="00C7240D">
        <w:rPr>
          <w:rFonts w:ascii="Arial" w:hAnsi="Arial" w:cs="Arial"/>
          <w:sz w:val="22"/>
          <w:szCs w:val="22"/>
        </w:rPr>
        <w:t>-libs</w:t>
      </w:r>
    </w:p>
    <w:p w14:paraId="3ACF46A1" w14:textId="52F2ADF9" w:rsidR="004742D9" w:rsidRDefault="004742D9" w:rsidP="00846918">
      <w:pPr>
        <w:spacing w:before="88" w:line="247" w:lineRule="auto"/>
        <w:ind w:left="782" w:right="792" w:hanging="10"/>
        <w:rPr>
          <w:rFonts w:ascii="Arial" w:hAnsi="Arial" w:cs="Arial"/>
          <w:b/>
          <w:bCs/>
          <w:sz w:val="22"/>
          <w:szCs w:val="22"/>
          <w:u w:val="single"/>
        </w:rPr>
      </w:pPr>
    </w:p>
    <w:p w14:paraId="43090C70" w14:textId="4D2EFC81" w:rsidR="000219CF" w:rsidRDefault="000219CF" w:rsidP="00846918">
      <w:pPr>
        <w:spacing w:before="88" w:line="247" w:lineRule="auto"/>
        <w:ind w:left="782" w:right="792" w:hanging="10"/>
        <w:rPr>
          <w:rFonts w:ascii="Arial" w:hAnsi="Arial" w:cs="Arial"/>
          <w:b/>
          <w:bCs/>
          <w:sz w:val="22"/>
          <w:szCs w:val="22"/>
          <w:u w:val="single"/>
        </w:rPr>
      </w:pPr>
    </w:p>
    <w:p w14:paraId="1E99B635" w14:textId="09EFE4D3" w:rsidR="000219CF" w:rsidRDefault="000219CF" w:rsidP="00846918">
      <w:pPr>
        <w:spacing w:before="88" w:line="247" w:lineRule="auto"/>
        <w:ind w:left="782" w:right="792" w:hanging="10"/>
        <w:rPr>
          <w:rFonts w:ascii="Arial" w:hAnsi="Arial" w:cs="Arial"/>
          <w:b/>
          <w:bCs/>
          <w:sz w:val="22"/>
          <w:szCs w:val="22"/>
          <w:u w:val="single"/>
        </w:rPr>
      </w:pPr>
    </w:p>
    <w:p w14:paraId="532A36C3" w14:textId="77777777" w:rsidR="000219CF" w:rsidRPr="00C7240D" w:rsidRDefault="000219CF" w:rsidP="00846918">
      <w:pPr>
        <w:spacing w:before="88" w:line="247" w:lineRule="auto"/>
        <w:ind w:left="782" w:right="792" w:hanging="10"/>
        <w:rPr>
          <w:rFonts w:ascii="Arial" w:hAnsi="Arial" w:cs="Arial"/>
          <w:b/>
          <w:bCs/>
          <w:sz w:val="22"/>
          <w:szCs w:val="22"/>
          <w:u w:val="single"/>
        </w:rPr>
      </w:pPr>
    </w:p>
    <w:p w14:paraId="47004AB9" w14:textId="2E4F7F31" w:rsidR="002C3A9B" w:rsidRPr="00C7240D" w:rsidRDefault="002C3A9B" w:rsidP="00846918">
      <w:pPr>
        <w:spacing w:before="88" w:line="247" w:lineRule="auto"/>
        <w:ind w:left="782" w:right="792" w:hanging="10"/>
        <w:rPr>
          <w:rFonts w:ascii="Arial" w:hAnsi="Arial" w:cs="Arial"/>
          <w:b/>
          <w:bCs/>
          <w:sz w:val="22"/>
          <w:szCs w:val="22"/>
          <w:u w:val="single"/>
        </w:rPr>
      </w:pPr>
      <w:r w:rsidRPr="00C7240D">
        <w:rPr>
          <w:rFonts w:ascii="Arial" w:hAnsi="Arial" w:cs="Arial"/>
          <w:b/>
          <w:bCs/>
          <w:sz w:val="22"/>
          <w:szCs w:val="22"/>
          <w:u w:val="single"/>
        </w:rPr>
        <w:t>If you found th</w:t>
      </w:r>
      <w:r w:rsidR="008D2544" w:rsidRPr="00C7240D">
        <w:rPr>
          <w:rFonts w:ascii="Arial" w:hAnsi="Arial" w:cs="Arial"/>
          <w:b/>
          <w:bCs/>
          <w:sz w:val="22"/>
          <w:szCs w:val="22"/>
          <w:u w:val="single"/>
        </w:rPr>
        <w:t>e below</w:t>
      </w:r>
      <w:r w:rsidRPr="00C7240D">
        <w:rPr>
          <w:rFonts w:ascii="Arial" w:hAnsi="Arial" w:cs="Arial"/>
          <w:b/>
          <w:bCs/>
          <w:sz w:val="22"/>
          <w:szCs w:val="22"/>
          <w:u w:val="single"/>
        </w:rPr>
        <w:t xml:space="preserve"> issue while removing MySQL</w:t>
      </w:r>
    </w:p>
    <w:p w14:paraId="6A1BD9D2" w14:textId="68D2887E" w:rsidR="002C3A9B" w:rsidRPr="00C7240D" w:rsidRDefault="002C3A9B" w:rsidP="00846918">
      <w:pPr>
        <w:spacing w:before="88" w:line="247" w:lineRule="auto"/>
        <w:ind w:left="782" w:right="792" w:hanging="10"/>
        <w:rPr>
          <w:rFonts w:ascii="Arial" w:hAnsi="Arial" w:cs="Arial"/>
          <w:sz w:val="22"/>
          <w:szCs w:val="22"/>
        </w:rPr>
      </w:pPr>
      <w:r w:rsidRPr="00FA1DB9">
        <w:rPr>
          <w:rFonts w:ascii="Arial" w:hAnsi="Arial" w:cs="Arial"/>
          <w:b/>
          <w:bCs/>
          <w:color w:val="FF0000"/>
          <w:sz w:val="22"/>
          <w:szCs w:val="22"/>
        </w:rPr>
        <w:t>Issue</w:t>
      </w:r>
      <w:r w:rsidRPr="00C7240D">
        <w:rPr>
          <w:rFonts w:ascii="Arial" w:hAnsi="Arial" w:cs="Arial"/>
          <w:sz w:val="22"/>
          <w:szCs w:val="22"/>
        </w:rPr>
        <w:t>:</w:t>
      </w:r>
    </w:p>
    <w:p w14:paraId="498035BD" w14:textId="6419988F" w:rsidR="002C3A9B" w:rsidRPr="00C7240D" w:rsidRDefault="002C3A9B"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yum remove </w:t>
      </w:r>
      <w:proofErr w:type="spellStart"/>
      <w:r w:rsidRPr="00C7240D">
        <w:rPr>
          <w:rFonts w:ascii="Arial" w:hAnsi="Arial" w:cs="Arial"/>
          <w:sz w:val="22"/>
          <w:szCs w:val="22"/>
        </w:rPr>
        <w:t>mysql</w:t>
      </w:r>
      <w:proofErr w:type="spellEnd"/>
      <w:r w:rsidRPr="00C7240D">
        <w:rPr>
          <w:rFonts w:ascii="Arial" w:hAnsi="Arial" w:cs="Arial"/>
          <w:sz w:val="22"/>
          <w:szCs w:val="22"/>
        </w:rPr>
        <w:t xml:space="preserve"> </w:t>
      </w:r>
      <w:proofErr w:type="spellStart"/>
      <w:r w:rsidRPr="00C7240D">
        <w:rPr>
          <w:rFonts w:ascii="Arial" w:hAnsi="Arial" w:cs="Arial"/>
          <w:sz w:val="22"/>
          <w:szCs w:val="22"/>
        </w:rPr>
        <w:t>mysql</w:t>
      </w:r>
      <w:proofErr w:type="spellEnd"/>
      <w:r w:rsidRPr="00C7240D">
        <w:rPr>
          <w:rFonts w:ascii="Arial" w:hAnsi="Arial" w:cs="Arial"/>
          <w:sz w:val="22"/>
          <w:szCs w:val="22"/>
        </w:rPr>
        <w:t>-server</w:t>
      </w:r>
    </w:p>
    <w:p w14:paraId="569A7571" w14:textId="77777777" w:rsidR="002C3A9B" w:rsidRPr="00C7240D" w:rsidRDefault="002C3A9B" w:rsidP="00846918">
      <w:pPr>
        <w:spacing w:before="88" w:line="247" w:lineRule="auto"/>
        <w:ind w:left="782" w:right="792" w:hanging="10"/>
        <w:rPr>
          <w:rFonts w:ascii="Arial" w:hAnsi="Arial" w:cs="Arial"/>
          <w:sz w:val="22"/>
          <w:szCs w:val="22"/>
        </w:rPr>
      </w:pPr>
      <w:r w:rsidRPr="00C7240D">
        <w:rPr>
          <w:rFonts w:ascii="Arial" w:hAnsi="Arial" w:cs="Arial"/>
          <w:sz w:val="22"/>
          <w:szCs w:val="22"/>
        </w:rPr>
        <w:t>File "/</w:t>
      </w:r>
      <w:proofErr w:type="spellStart"/>
      <w:r w:rsidRPr="00C7240D">
        <w:rPr>
          <w:rFonts w:ascii="Arial" w:hAnsi="Arial" w:cs="Arial"/>
          <w:sz w:val="22"/>
          <w:szCs w:val="22"/>
        </w:rPr>
        <w:t>usr</w:t>
      </w:r>
      <w:proofErr w:type="spellEnd"/>
      <w:r w:rsidRPr="00C7240D">
        <w:rPr>
          <w:rFonts w:ascii="Arial" w:hAnsi="Arial" w:cs="Arial"/>
          <w:sz w:val="22"/>
          <w:szCs w:val="22"/>
        </w:rPr>
        <w:t>/bin/yum", line 30</w:t>
      </w:r>
    </w:p>
    <w:p w14:paraId="7E984B76" w14:textId="77777777" w:rsidR="002C3A9B" w:rsidRPr="00C7240D" w:rsidRDefault="002C3A9B"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except </w:t>
      </w:r>
      <w:proofErr w:type="spellStart"/>
      <w:r w:rsidRPr="00C7240D">
        <w:rPr>
          <w:rFonts w:ascii="Arial" w:hAnsi="Arial" w:cs="Arial"/>
          <w:sz w:val="22"/>
          <w:szCs w:val="22"/>
        </w:rPr>
        <w:t>KeyboardInterrupt</w:t>
      </w:r>
      <w:proofErr w:type="spellEnd"/>
      <w:r w:rsidRPr="00C7240D">
        <w:rPr>
          <w:rFonts w:ascii="Arial" w:hAnsi="Arial" w:cs="Arial"/>
          <w:sz w:val="22"/>
          <w:szCs w:val="22"/>
        </w:rPr>
        <w:t>, e:</w:t>
      </w:r>
    </w:p>
    <w:p w14:paraId="3393DEC9" w14:textId="77777777" w:rsidR="002C3A9B" w:rsidRPr="00C7240D" w:rsidRDefault="002C3A9B" w:rsidP="00846918">
      <w:pPr>
        <w:spacing w:before="88" w:line="247" w:lineRule="auto"/>
        <w:ind w:left="782" w:right="792" w:hanging="10"/>
        <w:rPr>
          <w:rFonts w:ascii="Arial" w:hAnsi="Arial" w:cs="Arial"/>
          <w:sz w:val="22"/>
          <w:szCs w:val="22"/>
        </w:rPr>
      </w:pPr>
      <w:r w:rsidRPr="00C7240D">
        <w:rPr>
          <w:rFonts w:ascii="Arial" w:hAnsi="Arial" w:cs="Arial"/>
          <w:sz w:val="22"/>
          <w:szCs w:val="22"/>
        </w:rPr>
        <w:t>^</w:t>
      </w:r>
    </w:p>
    <w:p w14:paraId="4AD694AB" w14:textId="2F734A85" w:rsidR="002C3A9B" w:rsidRPr="00C7240D" w:rsidRDefault="002C3A9B" w:rsidP="00846918">
      <w:pPr>
        <w:spacing w:before="88" w:line="247" w:lineRule="auto"/>
        <w:ind w:left="782" w:right="792" w:hanging="10"/>
        <w:rPr>
          <w:rFonts w:ascii="Arial" w:hAnsi="Arial" w:cs="Arial"/>
          <w:sz w:val="22"/>
          <w:szCs w:val="22"/>
        </w:rPr>
      </w:pPr>
      <w:proofErr w:type="spellStart"/>
      <w:r w:rsidRPr="00C7240D">
        <w:rPr>
          <w:rFonts w:ascii="Arial" w:hAnsi="Arial" w:cs="Arial"/>
          <w:sz w:val="22"/>
          <w:szCs w:val="22"/>
        </w:rPr>
        <w:t>SyntaxError</w:t>
      </w:r>
      <w:proofErr w:type="spellEnd"/>
      <w:r w:rsidRPr="00C7240D">
        <w:rPr>
          <w:rFonts w:ascii="Arial" w:hAnsi="Arial" w:cs="Arial"/>
          <w:sz w:val="22"/>
          <w:szCs w:val="22"/>
        </w:rPr>
        <w:t>: invalid syntax</w:t>
      </w:r>
    </w:p>
    <w:p w14:paraId="7D0087EA" w14:textId="77777777" w:rsidR="00910372" w:rsidRDefault="00910372" w:rsidP="00846918">
      <w:pPr>
        <w:spacing w:before="88" w:line="247" w:lineRule="auto"/>
        <w:ind w:left="782" w:right="792" w:hanging="10"/>
        <w:rPr>
          <w:rFonts w:ascii="Arial" w:hAnsi="Arial" w:cs="Arial"/>
          <w:b/>
          <w:bCs/>
          <w:sz w:val="22"/>
          <w:szCs w:val="22"/>
          <w:u w:val="single"/>
        </w:rPr>
      </w:pPr>
    </w:p>
    <w:p w14:paraId="2512412F" w14:textId="49AFEC14" w:rsidR="002C3A9B" w:rsidRPr="00C7240D" w:rsidRDefault="003672AF" w:rsidP="00846918">
      <w:pPr>
        <w:spacing w:before="88" w:line="247" w:lineRule="auto"/>
        <w:ind w:left="782" w:right="792" w:hanging="10"/>
        <w:rPr>
          <w:rFonts w:ascii="Arial" w:hAnsi="Arial" w:cs="Arial"/>
          <w:sz w:val="22"/>
          <w:szCs w:val="22"/>
        </w:rPr>
      </w:pPr>
      <w:r w:rsidRPr="00FC0610">
        <w:rPr>
          <w:rFonts w:ascii="Arial" w:hAnsi="Arial" w:cs="Arial"/>
          <w:b/>
          <w:bCs/>
          <w:sz w:val="22"/>
          <w:szCs w:val="22"/>
          <w:u w:val="single"/>
        </w:rPr>
        <w:t>S</w:t>
      </w:r>
      <w:r w:rsidR="002C3A9B" w:rsidRPr="00FC0610">
        <w:rPr>
          <w:rFonts w:ascii="Arial" w:hAnsi="Arial" w:cs="Arial"/>
          <w:b/>
          <w:bCs/>
          <w:sz w:val="22"/>
          <w:szCs w:val="22"/>
          <w:u w:val="single"/>
        </w:rPr>
        <w:t>olution</w:t>
      </w:r>
      <w:r w:rsidR="002C3A9B" w:rsidRPr="00C7240D">
        <w:rPr>
          <w:rFonts w:ascii="Arial" w:hAnsi="Arial" w:cs="Arial"/>
          <w:sz w:val="22"/>
          <w:szCs w:val="22"/>
        </w:rPr>
        <w:t>:</w:t>
      </w:r>
    </w:p>
    <w:p w14:paraId="77439A51" w14:textId="1E151F02" w:rsidR="002C3A9B" w:rsidRPr="00C7240D" w:rsidRDefault="002C3A9B" w:rsidP="00846918">
      <w:pPr>
        <w:spacing w:before="88" w:line="247" w:lineRule="auto"/>
        <w:ind w:left="782" w:right="792" w:hanging="10"/>
        <w:rPr>
          <w:rFonts w:ascii="Arial" w:hAnsi="Arial" w:cs="Arial"/>
          <w:sz w:val="22"/>
          <w:szCs w:val="22"/>
        </w:rPr>
      </w:pPr>
      <w:r w:rsidRPr="00C7240D">
        <w:rPr>
          <w:rFonts w:ascii="Arial" w:hAnsi="Arial" w:cs="Arial"/>
          <w:sz w:val="22"/>
          <w:szCs w:val="22"/>
        </w:rPr>
        <w:lastRenderedPageBreak/>
        <w:t>#</w:t>
      </w:r>
      <w:r w:rsidR="00A309FE" w:rsidRPr="00C7240D">
        <w:rPr>
          <w:rFonts w:ascii="Arial" w:hAnsi="Arial" w:cs="Arial"/>
          <w:sz w:val="22"/>
          <w:szCs w:val="22"/>
        </w:rPr>
        <w:t xml:space="preserve"> </w:t>
      </w:r>
      <w:r w:rsidRPr="00C7240D">
        <w:rPr>
          <w:rFonts w:ascii="Arial" w:hAnsi="Arial" w:cs="Arial"/>
          <w:sz w:val="22"/>
          <w:szCs w:val="22"/>
        </w:rPr>
        <w:t>vi /</w:t>
      </w:r>
      <w:proofErr w:type="spellStart"/>
      <w:r w:rsidRPr="00C7240D">
        <w:rPr>
          <w:rFonts w:ascii="Arial" w:hAnsi="Arial" w:cs="Arial"/>
          <w:sz w:val="22"/>
          <w:szCs w:val="22"/>
        </w:rPr>
        <w:t>usr</w:t>
      </w:r>
      <w:proofErr w:type="spellEnd"/>
      <w:r w:rsidRPr="00C7240D">
        <w:rPr>
          <w:rFonts w:ascii="Arial" w:hAnsi="Arial" w:cs="Arial"/>
          <w:sz w:val="22"/>
          <w:szCs w:val="22"/>
        </w:rPr>
        <w:t>/bin/yum</w:t>
      </w:r>
    </w:p>
    <w:p w14:paraId="44182033" w14:textId="1583B4F4" w:rsidR="00C602DE" w:rsidRDefault="00786411" w:rsidP="00846918">
      <w:pPr>
        <w:spacing w:before="88" w:line="247" w:lineRule="auto"/>
        <w:ind w:left="782" w:right="792" w:hanging="10"/>
        <w:rPr>
          <w:rFonts w:ascii="Arial" w:hAnsi="Arial" w:cs="Arial"/>
          <w:sz w:val="22"/>
          <w:szCs w:val="22"/>
        </w:rPr>
      </w:pPr>
      <w:r w:rsidRPr="00C7240D">
        <w:rPr>
          <w:rFonts w:ascii="Arial" w:hAnsi="Arial" w:cs="Arial"/>
          <w:sz w:val="22"/>
          <w:szCs w:val="22"/>
        </w:rPr>
        <w:t>If Shebang</w:t>
      </w:r>
      <w:r w:rsidR="00C8657F">
        <w:rPr>
          <w:rFonts w:ascii="Arial" w:hAnsi="Arial" w:cs="Arial"/>
          <w:sz w:val="22"/>
          <w:szCs w:val="22"/>
        </w:rPr>
        <w:t xml:space="preserve"> </w:t>
      </w:r>
      <w:r w:rsidRPr="00C7240D">
        <w:rPr>
          <w:rFonts w:ascii="Arial" w:hAnsi="Arial" w:cs="Arial"/>
          <w:sz w:val="22"/>
          <w:szCs w:val="22"/>
        </w:rPr>
        <w:t xml:space="preserve">line is </w:t>
      </w:r>
      <w:proofErr w:type="gramStart"/>
      <w:r w:rsidR="002C3A9B" w:rsidRPr="00C7240D">
        <w:rPr>
          <w:rFonts w:ascii="Arial" w:hAnsi="Arial" w:cs="Arial"/>
          <w:sz w:val="22"/>
          <w:szCs w:val="22"/>
        </w:rPr>
        <w:t>#!/</w:t>
      </w:r>
      <w:proofErr w:type="spellStart"/>
      <w:proofErr w:type="gramEnd"/>
      <w:r w:rsidR="002C3A9B" w:rsidRPr="00C7240D">
        <w:rPr>
          <w:rFonts w:ascii="Arial" w:hAnsi="Arial" w:cs="Arial"/>
          <w:sz w:val="22"/>
          <w:szCs w:val="22"/>
        </w:rPr>
        <w:t>usr</w:t>
      </w:r>
      <w:proofErr w:type="spellEnd"/>
      <w:r w:rsidR="002C3A9B" w:rsidRPr="00C7240D">
        <w:rPr>
          <w:rFonts w:ascii="Arial" w:hAnsi="Arial" w:cs="Arial"/>
          <w:sz w:val="22"/>
          <w:szCs w:val="22"/>
        </w:rPr>
        <w:t>/bin/python, change</w:t>
      </w:r>
      <w:r w:rsidRPr="00C7240D">
        <w:rPr>
          <w:rFonts w:ascii="Arial" w:hAnsi="Arial" w:cs="Arial"/>
          <w:sz w:val="22"/>
          <w:szCs w:val="22"/>
        </w:rPr>
        <w:t xml:space="preserve"> it either </w:t>
      </w:r>
      <w:r w:rsidR="003100B2" w:rsidRPr="00586439">
        <w:rPr>
          <w:rFonts w:ascii="Arial" w:hAnsi="Arial" w:cs="Arial"/>
          <w:sz w:val="22"/>
          <w:szCs w:val="22"/>
          <w:highlight w:val="yellow"/>
        </w:rPr>
        <w:t>#!</w:t>
      </w:r>
      <w:r w:rsidR="002C3A9B" w:rsidRPr="00586439">
        <w:rPr>
          <w:rFonts w:ascii="Arial" w:hAnsi="Arial" w:cs="Arial"/>
          <w:sz w:val="22"/>
          <w:szCs w:val="22"/>
          <w:highlight w:val="yellow"/>
        </w:rPr>
        <w:t>/</w:t>
      </w:r>
      <w:proofErr w:type="spellStart"/>
      <w:r w:rsidR="002C3A9B" w:rsidRPr="00586439">
        <w:rPr>
          <w:rFonts w:ascii="Arial" w:hAnsi="Arial" w:cs="Arial"/>
          <w:sz w:val="22"/>
          <w:szCs w:val="22"/>
          <w:highlight w:val="yellow"/>
        </w:rPr>
        <w:t>usr</w:t>
      </w:r>
      <w:proofErr w:type="spellEnd"/>
      <w:r w:rsidR="002C3A9B" w:rsidRPr="00586439">
        <w:rPr>
          <w:rFonts w:ascii="Arial" w:hAnsi="Arial" w:cs="Arial"/>
          <w:sz w:val="22"/>
          <w:szCs w:val="22"/>
          <w:highlight w:val="yellow"/>
        </w:rPr>
        <w:t>/bin/python</w:t>
      </w:r>
      <w:r w:rsidR="00524F2D" w:rsidRPr="00586439">
        <w:rPr>
          <w:rFonts w:ascii="Arial" w:hAnsi="Arial" w:cs="Arial"/>
          <w:sz w:val="22"/>
          <w:szCs w:val="22"/>
          <w:highlight w:val="yellow"/>
        </w:rPr>
        <w:t>2</w:t>
      </w:r>
      <w:r w:rsidRPr="00C7240D">
        <w:rPr>
          <w:rFonts w:ascii="Arial" w:hAnsi="Arial" w:cs="Arial"/>
          <w:sz w:val="22"/>
          <w:szCs w:val="22"/>
        </w:rPr>
        <w:t xml:space="preserve"> or </w:t>
      </w:r>
      <w:r w:rsidRPr="00586439">
        <w:rPr>
          <w:rFonts w:ascii="Arial" w:hAnsi="Arial" w:cs="Arial"/>
          <w:sz w:val="22"/>
          <w:szCs w:val="22"/>
          <w:highlight w:val="yellow"/>
        </w:rPr>
        <w:t>#!/</w:t>
      </w:r>
      <w:proofErr w:type="spellStart"/>
      <w:r w:rsidRPr="00586439">
        <w:rPr>
          <w:rFonts w:ascii="Arial" w:hAnsi="Arial" w:cs="Arial"/>
          <w:sz w:val="22"/>
          <w:szCs w:val="22"/>
          <w:highlight w:val="yellow"/>
        </w:rPr>
        <w:t>usr</w:t>
      </w:r>
      <w:proofErr w:type="spellEnd"/>
      <w:r w:rsidRPr="00586439">
        <w:rPr>
          <w:rFonts w:ascii="Arial" w:hAnsi="Arial" w:cs="Arial"/>
          <w:sz w:val="22"/>
          <w:szCs w:val="22"/>
          <w:highlight w:val="yellow"/>
        </w:rPr>
        <w:t>/bin/python2.</w:t>
      </w:r>
      <w:r w:rsidR="00453D39" w:rsidRPr="00586439">
        <w:rPr>
          <w:rFonts w:ascii="Arial" w:hAnsi="Arial" w:cs="Arial"/>
          <w:sz w:val="22"/>
          <w:szCs w:val="22"/>
          <w:highlight w:val="yellow"/>
        </w:rPr>
        <w:t>6</w:t>
      </w:r>
      <w:r w:rsidRPr="00C7240D">
        <w:rPr>
          <w:rFonts w:ascii="Arial" w:hAnsi="Arial" w:cs="Arial"/>
          <w:sz w:val="22"/>
          <w:szCs w:val="22"/>
        </w:rPr>
        <w:t xml:space="preserve"> (say python’s older version is 2.</w:t>
      </w:r>
      <w:r w:rsidR="00453D39" w:rsidRPr="00C7240D">
        <w:rPr>
          <w:rFonts w:ascii="Arial" w:hAnsi="Arial" w:cs="Arial"/>
          <w:sz w:val="22"/>
          <w:szCs w:val="22"/>
        </w:rPr>
        <w:t>6</w:t>
      </w:r>
      <w:r w:rsidRPr="00C7240D">
        <w:rPr>
          <w:rFonts w:ascii="Arial" w:hAnsi="Arial" w:cs="Arial"/>
          <w:sz w:val="22"/>
          <w:szCs w:val="22"/>
        </w:rPr>
        <w:t xml:space="preserve">). This is because yum does not support Python3 </w:t>
      </w:r>
    </w:p>
    <w:p w14:paraId="1BA57E8D" w14:textId="392A4F42" w:rsidR="002C3A9B" w:rsidRDefault="003100B2" w:rsidP="00846918">
      <w:pPr>
        <w:spacing w:before="88" w:line="247" w:lineRule="auto"/>
        <w:ind w:left="782" w:right="792" w:hanging="10"/>
        <w:rPr>
          <w:rFonts w:ascii="Arial" w:hAnsi="Arial" w:cs="Arial"/>
          <w:b/>
          <w:bCs/>
          <w:sz w:val="22"/>
          <w:szCs w:val="22"/>
        </w:rPr>
      </w:pPr>
      <w:r w:rsidRPr="00C7240D">
        <w:rPr>
          <w:rFonts w:ascii="Arial" w:hAnsi="Arial" w:cs="Arial"/>
          <w:sz w:val="22"/>
          <w:szCs w:val="22"/>
        </w:rPr>
        <w:t xml:space="preserve"># </w:t>
      </w:r>
      <w:r w:rsidR="00CD6244" w:rsidRPr="000219CF">
        <w:rPr>
          <w:rFonts w:ascii="Arial" w:hAnsi="Arial" w:cs="Arial"/>
          <w:b/>
          <w:bCs/>
          <w:sz w:val="22"/>
          <w:szCs w:val="22"/>
        </w:rPr>
        <w:t xml:space="preserve">yum remove </w:t>
      </w:r>
      <w:proofErr w:type="spellStart"/>
      <w:r w:rsidR="00CD6244" w:rsidRPr="000219CF">
        <w:rPr>
          <w:rFonts w:ascii="Arial" w:hAnsi="Arial" w:cs="Arial"/>
          <w:b/>
          <w:bCs/>
          <w:sz w:val="22"/>
          <w:szCs w:val="22"/>
        </w:rPr>
        <w:t>mysql</w:t>
      </w:r>
      <w:proofErr w:type="spellEnd"/>
    </w:p>
    <w:p w14:paraId="272F7AB5" w14:textId="77777777" w:rsidR="000219CF" w:rsidRPr="00C7240D" w:rsidRDefault="000219CF" w:rsidP="00846918">
      <w:pPr>
        <w:spacing w:before="88" w:line="247" w:lineRule="auto"/>
        <w:ind w:left="782" w:right="792" w:hanging="10"/>
        <w:rPr>
          <w:rFonts w:ascii="Arial" w:hAnsi="Arial" w:cs="Arial"/>
          <w:sz w:val="22"/>
          <w:szCs w:val="22"/>
        </w:rPr>
      </w:pPr>
    </w:p>
    <w:p w14:paraId="32F5DA31" w14:textId="7401739A" w:rsidR="006651A1" w:rsidRPr="007617FA" w:rsidRDefault="007617FA" w:rsidP="00846918">
      <w:pPr>
        <w:spacing w:before="88" w:line="247" w:lineRule="auto"/>
        <w:ind w:right="792"/>
        <w:rPr>
          <w:rFonts w:ascii="Arial" w:hAnsi="Arial" w:cs="Arial"/>
          <w:b/>
          <w:bCs/>
          <w:sz w:val="22"/>
          <w:szCs w:val="22"/>
          <w:u w:val="single"/>
        </w:rPr>
      </w:pPr>
      <w:r>
        <w:rPr>
          <w:rFonts w:ascii="Arial" w:hAnsi="Arial" w:cs="Arial"/>
          <w:b/>
          <w:bCs/>
          <w:sz w:val="22"/>
          <w:szCs w:val="22"/>
        </w:rPr>
        <w:t xml:space="preserve">          </w:t>
      </w:r>
      <w:r w:rsidR="006651A1" w:rsidRPr="007617FA">
        <w:rPr>
          <w:rFonts w:ascii="Arial" w:hAnsi="Arial" w:cs="Arial"/>
          <w:b/>
          <w:bCs/>
          <w:sz w:val="22"/>
          <w:szCs w:val="22"/>
          <w:u w:val="single"/>
        </w:rPr>
        <w:t>Then Continue the Installation</w:t>
      </w:r>
    </w:p>
    <w:p w14:paraId="4A54C31E" w14:textId="0C33106B" w:rsidR="00F74EF7" w:rsidRPr="00C7240D" w:rsidRDefault="00F74EF7" w:rsidP="00846918">
      <w:pPr>
        <w:spacing w:before="88" w:line="247" w:lineRule="auto"/>
        <w:ind w:left="782" w:right="792" w:hanging="10"/>
        <w:rPr>
          <w:rFonts w:ascii="Arial" w:hAnsi="Arial" w:cs="Arial"/>
          <w:sz w:val="22"/>
          <w:szCs w:val="22"/>
        </w:rPr>
      </w:pPr>
      <w:r w:rsidRPr="00C7240D">
        <w:rPr>
          <w:rFonts w:ascii="Arial" w:hAnsi="Arial" w:cs="Arial"/>
          <w:sz w:val="22"/>
          <w:szCs w:val="22"/>
        </w:rPr>
        <w:t># cd /</w:t>
      </w:r>
      <w:proofErr w:type="spellStart"/>
      <w:r w:rsidRPr="00C7240D">
        <w:rPr>
          <w:rFonts w:ascii="Arial" w:hAnsi="Arial" w:cs="Arial"/>
          <w:sz w:val="22"/>
          <w:szCs w:val="22"/>
        </w:rPr>
        <w:t>tmp</w:t>
      </w:r>
      <w:proofErr w:type="spellEnd"/>
    </w:p>
    <w:p w14:paraId="2AA28B2B" w14:textId="5F70F9A9" w:rsidR="00B12C62" w:rsidRPr="000556AB" w:rsidRDefault="00801F4F" w:rsidP="00846918">
      <w:r>
        <w:t xml:space="preserve">               </w:t>
      </w:r>
      <w:r w:rsidR="00017120" w:rsidRPr="00312E41">
        <w:rPr>
          <w:b/>
          <w:bCs/>
        </w:rPr>
        <w:t>#</w:t>
      </w:r>
      <w:proofErr w:type="spellStart"/>
      <w:r w:rsidR="00B12C62" w:rsidRPr="00CB5945">
        <w:rPr>
          <w:rFonts w:ascii="Arial" w:hAnsi="Arial" w:cs="Arial"/>
          <w:sz w:val="22"/>
          <w:szCs w:val="22"/>
        </w:rPr>
        <w:t>wget</w:t>
      </w:r>
      <w:proofErr w:type="spellEnd"/>
      <w:r>
        <w:t xml:space="preserve">  </w:t>
      </w:r>
      <w:hyperlink r:id="rId55" w:history="1">
        <w:r w:rsidR="000556AB" w:rsidRPr="007701DA">
          <w:rPr>
            <w:rStyle w:val="Hyperlink"/>
            <w:rFonts w:ascii="Arial" w:hAnsi="Arial" w:cs="Arial"/>
          </w:rPr>
          <w:t>http://dev.mysql.com/get/Downloads/MySQL-5.6/MySQL-5.6.33-1.el6.x86_64.rpm-bundle.tar</w:t>
        </w:r>
      </w:hyperlink>
    </w:p>
    <w:p w14:paraId="4F9A87CC" w14:textId="528CE902" w:rsidR="00017120" w:rsidRPr="00C7240D" w:rsidRDefault="00017120" w:rsidP="00846918">
      <w:pPr>
        <w:spacing w:before="88" w:line="247" w:lineRule="auto"/>
        <w:ind w:left="782" w:right="792" w:hanging="10"/>
        <w:rPr>
          <w:rFonts w:ascii="Arial" w:hAnsi="Arial" w:cs="Arial"/>
          <w:sz w:val="22"/>
          <w:szCs w:val="22"/>
        </w:rPr>
      </w:pPr>
      <w:r w:rsidRPr="00C7240D">
        <w:rPr>
          <w:rFonts w:ascii="Arial" w:hAnsi="Arial" w:cs="Arial"/>
          <w:sz w:val="22"/>
          <w:szCs w:val="22"/>
        </w:rPr>
        <w:t># tar -</w:t>
      </w:r>
      <w:proofErr w:type="spellStart"/>
      <w:r w:rsidRPr="00C7240D">
        <w:rPr>
          <w:rFonts w:ascii="Arial" w:hAnsi="Arial" w:cs="Arial"/>
          <w:sz w:val="22"/>
          <w:szCs w:val="22"/>
        </w:rPr>
        <w:t>xvf</w:t>
      </w:r>
      <w:proofErr w:type="spellEnd"/>
      <w:r w:rsidRPr="00C7240D">
        <w:rPr>
          <w:rFonts w:ascii="Arial" w:hAnsi="Arial" w:cs="Arial"/>
          <w:sz w:val="22"/>
          <w:szCs w:val="22"/>
        </w:rPr>
        <w:t xml:space="preserve"> MySQL-5.6.33-1.el6.x86_64.rpm-bundle.tar</w:t>
      </w:r>
    </w:p>
    <w:p w14:paraId="76588688" w14:textId="0A2F0F2A" w:rsidR="00017120" w:rsidRPr="00C7240D" w:rsidRDefault="00017120" w:rsidP="00846918">
      <w:pPr>
        <w:spacing w:before="88" w:line="247" w:lineRule="auto"/>
        <w:ind w:left="782" w:right="792" w:hanging="10"/>
        <w:rPr>
          <w:rFonts w:ascii="Arial" w:hAnsi="Arial" w:cs="Arial"/>
          <w:sz w:val="22"/>
          <w:szCs w:val="22"/>
        </w:rPr>
      </w:pPr>
      <w:r w:rsidRPr="00C7240D">
        <w:rPr>
          <w:rFonts w:ascii="Arial" w:hAnsi="Arial" w:cs="Arial"/>
          <w:sz w:val="22"/>
          <w:szCs w:val="22"/>
        </w:rPr>
        <w:t># rpm -</w:t>
      </w:r>
      <w:proofErr w:type="spellStart"/>
      <w:r w:rsidRPr="00C7240D">
        <w:rPr>
          <w:rFonts w:ascii="Arial" w:hAnsi="Arial" w:cs="Arial"/>
          <w:sz w:val="22"/>
          <w:szCs w:val="22"/>
        </w:rPr>
        <w:t>ivh</w:t>
      </w:r>
      <w:proofErr w:type="spellEnd"/>
      <w:r w:rsidRPr="00C7240D">
        <w:rPr>
          <w:rFonts w:ascii="Arial" w:hAnsi="Arial" w:cs="Arial"/>
          <w:sz w:val="22"/>
          <w:szCs w:val="22"/>
        </w:rPr>
        <w:t xml:space="preserve"> MySQL-client-5.6.33-1.el6.x86_64.rpm</w:t>
      </w:r>
    </w:p>
    <w:p w14:paraId="165AEDF4" w14:textId="5752BD14" w:rsidR="000E770B" w:rsidRPr="00C7240D" w:rsidRDefault="000E770B" w:rsidP="00846918">
      <w:pPr>
        <w:spacing w:before="88" w:line="247" w:lineRule="auto"/>
        <w:ind w:left="782" w:right="792" w:hanging="10"/>
        <w:rPr>
          <w:rFonts w:ascii="Arial" w:hAnsi="Arial" w:cs="Arial"/>
          <w:sz w:val="22"/>
          <w:szCs w:val="22"/>
        </w:rPr>
      </w:pPr>
      <w:r w:rsidRPr="00C7240D">
        <w:rPr>
          <w:rFonts w:ascii="Arial" w:hAnsi="Arial" w:cs="Arial"/>
          <w:sz w:val="22"/>
          <w:szCs w:val="22"/>
        </w:rPr>
        <w:t># rpm -</w:t>
      </w:r>
      <w:proofErr w:type="spellStart"/>
      <w:r w:rsidRPr="00C7240D">
        <w:rPr>
          <w:rFonts w:ascii="Arial" w:hAnsi="Arial" w:cs="Arial"/>
          <w:sz w:val="22"/>
          <w:szCs w:val="22"/>
        </w:rPr>
        <w:t>ivh</w:t>
      </w:r>
      <w:proofErr w:type="spellEnd"/>
      <w:r w:rsidRPr="00C7240D">
        <w:rPr>
          <w:rFonts w:ascii="Arial" w:hAnsi="Arial" w:cs="Arial"/>
          <w:sz w:val="22"/>
          <w:szCs w:val="22"/>
        </w:rPr>
        <w:t xml:space="preserve"> MySQL-devel-5.6.33-1.el6.x86_64.rpm</w:t>
      </w:r>
    </w:p>
    <w:p w14:paraId="4F6602CF" w14:textId="17F86715" w:rsidR="000E770B" w:rsidRPr="00C7240D" w:rsidRDefault="000E770B" w:rsidP="00846918">
      <w:pPr>
        <w:spacing w:before="88" w:line="247" w:lineRule="auto"/>
        <w:ind w:left="782" w:right="792" w:hanging="10"/>
        <w:rPr>
          <w:rFonts w:ascii="Arial" w:hAnsi="Arial" w:cs="Arial"/>
          <w:sz w:val="22"/>
          <w:szCs w:val="22"/>
        </w:rPr>
      </w:pPr>
      <w:r w:rsidRPr="00C7240D">
        <w:rPr>
          <w:rFonts w:ascii="Arial" w:hAnsi="Arial" w:cs="Arial"/>
          <w:sz w:val="22"/>
          <w:szCs w:val="22"/>
        </w:rPr>
        <w:t># rpm -</w:t>
      </w:r>
      <w:proofErr w:type="spellStart"/>
      <w:r w:rsidRPr="00C7240D">
        <w:rPr>
          <w:rFonts w:ascii="Arial" w:hAnsi="Arial" w:cs="Arial"/>
          <w:sz w:val="22"/>
          <w:szCs w:val="22"/>
        </w:rPr>
        <w:t>ivh</w:t>
      </w:r>
      <w:proofErr w:type="spellEnd"/>
      <w:r w:rsidRPr="00C7240D">
        <w:rPr>
          <w:rFonts w:ascii="Arial" w:hAnsi="Arial" w:cs="Arial"/>
          <w:sz w:val="22"/>
          <w:szCs w:val="22"/>
        </w:rPr>
        <w:t xml:space="preserve"> MySQL-embedded-5.6.33-1.el6.x86_64.rpm</w:t>
      </w:r>
    </w:p>
    <w:p w14:paraId="19213150" w14:textId="2A8A8D11" w:rsidR="000E770B" w:rsidRPr="00C7240D" w:rsidRDefault="000E770B" w:rsidP="00846918">
      <w:pPr>
        <w:spacing w:before="88" w:line="247" w:lineRule="auto"/>
        <w:ind w:left="782" w:right="792" w:hanging="10"/>
        <w:rPr>
          <w:rFonts w:ascii="Arial" w:hAnsi="Arial" w:cs="Arial"/>
          <w:sz w:val="22"/>
          <w:szCs w:val="22"/>
        </w:rPr>
      </w:pPr>
      <w:r w:rsidRPr="00C7240D">
        <w:rPr>
          <w:rFonts w:ascii="Arial" w:hAnsi="Arial" w:cs="Arial"/>
          <w:sz w:val="22"/>
          <w:szCs w:val="22"/>
        </w:rPr>
        <w:t># rpm -</w:t>
      </w:r>
      <w:proofErr w:type="spellStart"/>
      <w:r w:rsidRPr="00C7240D">
        <w:rPr>
          <w:rFonts w:ascii="Arial" w:hAnsi="Arial" w:cs="Arial"/>
          <w:sz w:val="22"/>
          <w:szCs w:val="22"/>
        </w:rPr>
        <w:t>ivh</w:t>
      </w:r>
      <w:proofErr w:type="spellEnd"/>
      <w:r w:rsidRPr="00C7240D">
        <w:rPr>
          <w:rFonts w:ascii="Arial" w:hAnsi="Arial" w:cs="Arial"/>
          <w:sz w:val="22"/>
          <w:szCs w:val="22"/>
        </w:rPr>
        <w:t xml:space="preserve"> MySQL-server-5.6.33-1.el6.x86_64.rpm</w:t>
      </w:r>
      <w:r w:rsidR="00A621C7" w:rsidRPr="00C7240D">
        <w:rPr>
          <w:rFonts w:ascii="Arial" w:hAnsi="Arial" w:cs="Arial"/>
          <w:sz w:val="22"/>
          <w:szCs w:val="22"/>
        </w:rPr>
        <w:t xml:space="preserve"> </w:t>
      </w:r>
    </w:p>
    <w:p w14:paraId="515A4E4F" w14:textId="77777777" w:rsidR="001D1751" w:rsidRPr="00C7240D" w:rsidRDefault="00C17D8B" w:rsidP="00846918">
      <w:pPr>
        <w:spacing w:before="88" w:line="247" w:lineRule="auto"/>
        <w:ind w:left="782" w:right="792" w:hanging="10"/>
        <w:rPr>
          <w:rFonts w:ascii="Arial" w:hAnsi="Arial" w:cs="Arial"/>
          <w:sz w:val="22"/>
          <w:szCs w:val="22"/>
        </w:rPr>
      </w:pPr>
      <w:hyperlink r:id="rId56">
        <w:r w:rsidR="001D1751" w:rsidRPr="00C7240D">
          <w:rPr>
            <w:rFonts w:ascii="Arial" w:hAnsi="Arial" w:cs="Arial"/>
            <w:sz w:val="22"/>
            <w:szCs w:val="22"/>
          </w:rPr>
          <w:t># rpm -</w:t>
        </w:r>
        <w:proofErr w:type="spellStart"/>
        <w:r w:rsidR="001D1751" w:rsidRPr="00C7240D">
          <w:rPr>
            <w:rFonts w:ascii="Arial" w:hAnsi="Arial" w:cs="Arial"/>
            <w:sz w:val="22"/>
            <w:szCs w:val="22"/>
          </w:rPr>
          <w:t>ivh</w:t>
        </w:r>
        <w:proofErr w:type="spellEnd"/>
        <w:r w:rsidR="001D1751" w:rsidRPr="00C7240D">
          <w:rPr>
            <w:rFonts w:ascii="Arial" w:hAnsi="Arial" w:cs="Arial"/>
            <w:sz w:val="22"/>
            <w:szCs w:val="22"/>
          </w:rPr>
          <w:t xml:space="preserve"> MySQL-shared-5.6.33-1.el6.x86_64.rpm</w:t>
        </w:r>
      </w:hyperlink>
    </w:p>
    <w:p w14:paraId="107AFDDA" w14:textId="77777777" w:rsidR="001D1751" w:rsidRPr="00C7240D" w:rsidRDefault="00C17D8B" w:rsidP="00846918">
      <w:pPr>
        <w:spacing w:before="88" w:line="247" w:lineRule="auto"/>
        <w:ind w:left="782" w:right="792" w:hanging="10"/>
        <w:rPr>
          <w:rFonts w:ascii="Arial" w:hAnsi="Arial" w:cs="Arial"/>
          <w:sz w:val="22"/>
          <w:szCs w:val="22"/>
        </w:rPr>
      </w:pPr>
      <w:hyperlink r:id="rId57">
        <w:r w:rsidR="001D1751" w:rsidRPr="00C7240D">
          <w:rPr>
            <w:rFonts w:ascii="Arial" w:hAnsi="Arial" w:cs="Arial"/>
            <w:sz w:val="22"/>
            <w:szCs w:val="22"/>
          </w:rPr>
          <w:t># rpm -</w:t>
        </w:r>
        <w:proofErr w:type="spellStart"/>
        <w:r w:rsidR="001D1751" w:rsidRPr="00C7240D">
          <w:rPr>
            <w:rFonts w:ascii="Arial" w:hAnsi="Arial" w:cs="Arial"/>
            <w:sz w:val="22"/>
            <w:szCs w:val="22"/>
          </w:rPr>
          <w:t>ivh</w:t>
        </w:r>
        <w:proofErr w:type="spellEnd"/>
        <w:r w:rsidR="001D1751" w:rsidRPr="00C7240D">
          <w:rPr>
            <w:rFonts w:ascii="Arial" w:hAnsi="Arial" w:cs="Arial"/>
            <w:sz w:val="22"/>
            <w:szCs w:val="22"/>
          </w:rPr>
          <w:t xml:space="preserve"> MySQL-shared-compat-5.6.33-1.el6.x86_64.rpm</w:t>
        </w:r>
      </w:hyperlink>
    </w:p>
    <w:p w14:paraId="59693CCE" w14:textId="1089A857" w:rsidR="001D1751" w:rsidRPr="00C7240D" w:rsidRDefault="00C17D8B" w:rsidP="00846918">
      <w:pPr>
        <w:spacing w:before="88" w:line="247" w:lineRule="auto"/>
        <w:ind w:left="782" w:right="792" w:hanging="10"/>
        <w:rPr>
          <w:rFonts w:ascii="Arial" w:hAnsi="Arial" w:cs="Arial"/>
          <w:sz w:val="22"/>
          <w:szCs w:val="22"/>
        </w:rPr>
      </w:pPr>
      <w:hyperlink r:id="rId58">
        <w:r w:rsidR="001D1751" w:rsidRPr="00C7240D">
          <w:rPr>
            <w:rFonts w:ascii="Arial" w:hAnsi="Arial" w:cs="Arial"/>
            <w:sz w:val="22"/>
            <w:szCs w:val="22"/>
          </w:rPr>
          <w:t># rpm -</w:t>
        </w:r>
        <w:proofErr w:type="spellStart"/>
        <w:r w:rsidR="001D1751" w:rsidRPr="00C7240D">
          <w:rPr>
            <w:rFonts w:ascii="Arial" w:hAnsi="Arial" w:cs="Arial"/>
            <w:sz w:val="22"/>
            <w:szCs w:val="22"/>
          </w:rPr>
          <w:t>ivh</w:t>
        </w:r>
        <w:proofErr w:type="spellEnd"/>
        <w:r w:rsidR="001D1751" w:rsidRPr="00C7240D">
          <w:rPr>
            <w:rFonts w:ascii="Arial" w:hAnsi="Arial" w:cs="Arial"/>
            <w:sz w:val="22"/>
            <w:szCs w:val="22"/>
          </w:rPr>
          <w:t xml:space="preserve"> MySQL-test-5.6.33-1.el6.x86_64.rpm</w:t>
        </w:r>
      </w:hyperlink>
    </w:p>
    <w:p w14:paraId="178D874A" w14:textId="77777777" w:rsidR="007617FA" w:rsidRDefault="007617FA" w:rsidP="00846918">
      <w:pPr>
        <w:spacing w:before="88" w:line="247" w:lineRule="auto"/>
        <w:ind w:left="782" w:right="792" w:hanging="10"/>
        <w:rPr>
          <w:rFonts w:ascii="Arial" w:hAnsi="Arial" w:cs="Arial"/>
          <w:sz w:val="22"/>
          <w:szCs w:val="22"/>
        </w:rPr>
      </w:pPr>
    </w:p>
    <w:p w14:paraId="354E95E9" w14:textId="4B36FCD0" w:rsidR="001D1751" w:rsidRPr="00C7240D" w:rsidRDefault="001D1751"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mkdir</w:t>
      </w:r>
      <w:proofErr w:type="spellEnd"/>
      <w:r w:rsidRPr="00C7240D">
        <w:rPr>
          <w:rFonts w:ascii="Arial" w:hAnsi="Arial" w:cs="Arial"/>
          <w:sz w:val="22"/>
          <w:szCs w:val="22"/>
        </w:rPr>
        <w:t xml:space="preserve"> -p /var/</w:t>
      </w:r>
      <w:proofErr w:type="spellStart"/>
      <w:r w:rsidRPr="00C7240D">
        <w:rPr>
          <w:rFonts w:ascii="Arial" w:hAnsi="Arial" w:cs="Arial"/>
          <w:sz w:val="22"/>
          <w:szCs w:val="22"/>
        </w:rPr>
        <w:t>mysql</w:t>
      </w:r>
      <w:proofErr w:type="spellEnd"/>
    </w:p>
    <w:p w14:paraId="22D9D4C7" w14:textId="468F3D08" w:rsidR="001D1751" w:rsidRPr="00C7240D" w:rsidRDefault="001D1751" w:rsidP="00846918">
      <w:pPr>
        <w:spacing w:before="88" w:line="247" w:lineRule="auto"/>
        <w:ind w:left="782" w:right="792" w:hanging="10"/>
        <w:rPr>
          <w:rFonts w:ascii="Arial" w:hAnsi="Arial" w:cs="Arial"/>
          <w:sz w:val="22"/>
          <w:szCs w:val="22"/>
        </w:rPr>
      </w:pPr>
      <w:r w:rsidRPr="00C7240D">
        <w:rPr>
          <w:rFonts w:ascii="Arial" w:hAnsi="Arial" w:cs="Arial"/>
          <w:sz w:val="22"/>
          <w:szCs w:val="22"/>
        </w:rPr>
        <w:t># /</w:t>
      </w:r>
      <w:proofErr w:type="spellStart"/>
      <w:r w:rsidRPr="00C7240D">
        <w:rPr>
          <w:rFonts w:ascii="Arial" w:hAnsi="Arial" w:cs="Arial"/>
          <w:sz w:val="22"/>
          <w:szCs w:val="22"/>
        </w:rPr>
        <w:t>usr</w:t>
      </w:r>
      <w:proofErr w:type="spellEnd"/>
      <w:r w:rsidRPr="00C7240D">
        <w:rPr>
          <w:rFonts w:ascii="Arial" w:hAnsi="Arial" w:cs="Arial"/>
          <w:sz w:val="22"/>
          <w:szCs w:val="22"/>
        </w:rPr>
        <w:t>/bin/</w:t>
      </w:r>
      <w:proofErr w:type="spellStart"/>
      <w:r w:rsidRPr="00C7240D">
        <w:rPr>
          <w:rFonts w:ascii="Arial" w:hAnsi="Arial" w:cs="Arial"/>
          <w:sz w:val="22"/>
          <w:szCs w:val="22"/>
        </w:rPr>
        <w:t>mysql_install_db</w:t>
      </w:r>
      <w:proofErr w:type="spellEnd"/>
      <w:r w:rsidRPr="00C7240D">
        <w:rPr>
          <w:rFonts w:ascii="Arial" w:hAnsi="Arial" w:cs="Arial"/>
          <w:sz w:val="22"/>
          <w:szCs w:val="22"/>
        </w:rPr>
        <w:t xml:space="preserve"> --user=</w:t>
      </w:r>
      <w:proofErr w:type="spellStart"/>
      <w:r w:rsidRPr="00C7240D">
        <w:rPr>
          <w:rFonts w:ascii="Arial" w:hAnsi="Arial" w:cs="Arial"/>
          <w:sz w:val="22"/>
          <w:szCs w:val="22"/>
        </w:rPr>
        <w:t>mysql</w:t>
      </w:r>
      <w:proofErr w:type="spellEnd"/>
      <w:r w:rsidRPr="00C7240D">
        <w:rPr>
          <w:rFonts w:ascii="Arial" w:hAnsi="Arial" w:cs="Arial"/>
          <w:sz w:val="22"/>
          <w:szCs w:val="22"/>
        </w:rPr>
        <w:t xml:space="preserve"> --</w:t>
      </w:r>
      <w:proofErr w:type="spellStart"/>
      <w:r w:rsidRPr="00C7240D">
        <w:rPr>
          <w:rFonts w:ascii="Arial" w:hAnsi="Arial" w:cs="Arial"/>
          <w:sz w:val="22"/>
          <w:szCs w:val="22"/>
        </w:rPr>
        <w:t>basedir</w:t>
      </w:r>
      <w:proofErr w:type="spellEnd"/>
      <w:r w:rsidRPr="00C7240D">
        <w:rPr>
          <w:rFonts w:ascii="Arial" w:hAnsi="Arial" w:cs="Arial"/>
          <w:sz w:val="22"/>
          <w:szCs w:val="22"/>
        </w:rPr>
        <w:t>=/</w:t>
      </w:r>
      <w:proofErr w:type="spellStart"/>
      <w:r w:rsidRPr="00C7240D">
        <w:rPr>
          <w:rFonts w:ascii="Arial" w:hAnsi="Arial" w:cs="Arial"/>
          <w:sz w:val="22"/>
          <w:szCs w:val="22"/>
        </w:rPr>
        <w:t>usr</w:t>
      </w:r>
      <w:proofErr w:type="spellEnd"/>
      <w:r w:rsidRPr="00C7240D">
        <w:rPr>
          <w:rFonts w:ascii="Arial" w:hAnsi="Arial" w:cs="Arial"/>
          <w:sz w:val="22"/>
          <w:szCs w:val="22"/>
        </w:rPr>
        <w:t xml:space="preserve"> -</w:t>
      </w:r>
      <w:r w:rsidR="004F6F1D" w:rsidRPr="00C7240D">
        <w:rPr>
          <w:rFonts w:ascii="Arial" w:hAnsi="Arial" w:cs="Arial"/>
          <w:sz w:val="22"/>
          <w:szCs w:val="22"/>
        </w:rPr>
        <w:t>-</w:t>
      </w:r>
      <w:proofErr w:type="spellStart"/>
      <w:r w:rsidRPr="00C7240D">
        <w:rPr>
          <w:rFonts w:ascii="Arial" w:hAnsi="Arial" w:cs="Arial"/>
          <w:sz w:val="22"/>
          <w:szCs w:val="22"/>
        </w:rPr>
        <w:t>datadir</w:t>
      </w:r>
      <w:proofErr w:type="spellEnd"/>
      <w:r w:rsidRPr="00C7240D">
        <w:rPr>
          <w:rFonts w:ascii="Arial" w:hAnsi="Arial" w:cs="Arial"/>
          <w:sz w:val="22"/>
          <w:szCs w:val="22"/>
        </w:rPr>
        <w:t>=/var/</w:t>
      </w:r>
      <w:proofErr w:type="spellStart"/>
      <w:r w:rsidRPr="00C7240D">
        <w:rPr>
          <w:rFonts w:ascii="Arial" w:hAnsi="Arial" w:cs="Arial"/>
          <w:sz w:val="22"/>
          <w:szCs w:val="22"/>
        </w:rPr>
        <w:t>mysql</w:t>
      </w:r>
      <w:proofErr w:type="spellEnd"/>
    </w:p>
    <w:p w14:paraId="5BFD6DB5" w14:textId="77777777" w:rsidR="00303E99" w:rsidRPr="00C7240D" w:rsidRDefault="00303E99" w:rsidP="00846918">
      <w:pPr>
        <w:spacing w:before="88" w:line="247" w:lineRule="auto"/>
        <w:ind w:left="782" w:right="792" w:hanging="10"/>
        <w:rPr>
          <w:rFonts w:ascii="Arial" w:hAnsi="Arial" w:cs="Arial"/>
          <w:sz w:val="22"/>
          <w:szCs w:val="22"/>
        </w:rPr>
      </w:pPr>
    </w:p>
    <w:p w14:paraId="00254064" w14:textId="0F397F2D" w:rsidR="00303E99" w:rsidRDefault="00303E99" w:rsidP="00846918">
      <w:pPr>
        <w:spacing w:before="88" w:line="247" w:lineRule="auto"/>
        <w:ind w:left="782" w:right="792" w:hanging="10"/>
        <w:rPr>
          <w:rFonts w:ascii="Arial" w:hAnsi="Arial" w:cs="Arial"/>
          <w:sz w:val="22"/>
          <w:szCs w:val="22"/>
        </w:rPr>
      </w:pPr>
      <w:r w:rsidRPr="00C7240D">
        <w:rPr>
          <w:rFonts w:ascii="Arial" w:hAnsi="Arial" w:cs="Arial"/>
          <w:b/>
          <w:bCs/>
          <w:color w:val="FF0000"/>
          <w:sz w:val="22"/>
          <w:szCs w:val="22"/>
        </w:rPr>
        <w:t>NOTE</w:t>
      </w:r>
      <w:r w:rsidRPr="00C7240D">
        <w:rPr>
          <w:rFonts w:ascii="Arial" w:hAnsi="Arial" w:cs="Arial"/>
          <w:sz w:val="22"/>
          <w:szCs w:val="22"/>
        </w:rPr>
        <w:t>: while copying and pasting the below lines, double inverted commas, " " may mistakenly change to `` ``. If that happens so, kindly replace `` `` with " ".</w:t>
      </w:r>
    </w:p>
    <w:p w14:paraId="2BD09A4B" w14:textId="77777777" w:rsidR="007617FA" w:rsidRPr="00C7240D" w:rsidRDefault="007617FA" w:rsidP="00846918">
      <w:pPr>
        <w:spacing w:before="88" w:line="247" w:lineRule="auto"/>
        <w:ind w:left="782" w:right="792" w:hanging="10"/>
        <w:rPr>
          <w:rFonts w:ascii="Arial" w:hAnsi="Arial" w:cs="Arial"/>
          <w:sz w:val="22"/>
          <w:szCs w:val="22"/>
        </w:rPr>
      </w:pPr>
    </w:p>
    <w:p w14:paraId="19C49490" w14:textId="30A8FF3E" w:rsidR="001D1751" w:rsidRPr="00702655" w:rsidRDefault="00367CD8" w:rsidP="00846918">
      <w:pPr>
        <w:pStyle w:val="NoSpacing"/>
        <w:rPr>
          <w:rFonts w:ascii="Arial" w:hAnsi="Arial" w:cs="Arial"/>
          <w:sz w:val="20"/>
          <w:szCs w:val="20"/>
        </w:rPr>
      </w:pPr>
      <w:r>
        <w:t xml:space="preserve">                </w:t>
      </w:r>
      <w:r w:rsidR="001D1751" w:rsidRPr="00C7240D">
        <w:t xml:space="preserve"># </w:t>
      </w:r>
      <w:r w:rsidR="001D1751" w:rsidRPr="00702655">
        <w:rPr>
          <w:rFonts w:ascii="Arial" w:hAnsi="Arial" w:cs="Arial"/>
          <w:sz w:val="20"/>
          <w:szCs w:val="20"/>
        </w:rPr>
        <w:t>echo "</w:t>
      </w:r>
      <w:proofErr w:type="spellStart"/>
      <w:r w:rsidR="001D1751" w:rsidRPr="00702655">
        <w:rPr>
          <w:rFonts w:ascii="Arial" w:hAnsi="Arial" w:cs="Arial"/>
          <w:sz w:val="20"/>
          <w:szCs w:val="20"/>
        </w:rPr>
        <w:t>sql_mode</w:t>
      </w:r>
      <w:proofErr w:type="spellEnd"/>
      <w:r w:rsidR="001D1751" w:rsidRPr="00702655">
        <w:rPr>
          <w:rFonts w:ascii="Arial" w:hAnsi="Arial" w:cs="Arial"/>
          <w:sz w:val="20"/>
          <w:szCs w:val="20"/>
        </w:rPr>
        <w:t>=NO_ENGINE_</w:t>
      </w:r>
      <w:proofErr w:type="gramStart"/>
      <w:r w:rsidR="001D1751" w:rsidRPr="00702655">
        <w:rPr>
          <w:rFonts w:ascii="Arial" w:hAnsi="Arial" w:cs="Arial"/>
          <w:sz w:val="20"/>
          <w:szCs w:val="20"/>
        </w:rPr>
        <w:t>SUBSTITUTION,STRICT</w:t>
      </w:r>
      <w:proofErr w:type="gramEnd"/>
      <w:r w:rsidR="001D1751" w:rsidRPr="00702655">
        <w:rPr>
          <w:rFonts w:ascii="Arial" w:hAnsi="Arial" w:cs="Arial"/>
          <w:sz w:val="20"/>
          <w:szCs w:val="20"/>
        </w:rPr>
        <w:t>_TRANS_TABLES</w:t>
      </w:r>
      <w:r w:rsidR="008100AE" w:rsidRPr="00702655">
        <w:rPr>
          <w:rFonts w:ascii="Arial" w:hAnsi="Arial" w:cs="Arial"/>
          <w:sz w:val="20"/>
          <w:szCs w:val="20"/>
        </w:rPr>
        <w:t xml:space="preserve">” </w:t>
      </w:r>
      <w:r w:rsidR="001D1751" w:rsidRPr="00702655">
        <w:rPr>
          <w:rFonts w:ascii="Arial" w:hAnsi="Arial" w:cs="Arial"/>
          <w:sz w:val="20"/>
          <w:szCs w:val="20"/>
        </w:rPr>
        <w:t>&gt;&gt;/</w:t>
      </w:r>
      <w:proofErr w:type="spellStart"/>
      <w:r w:rsidR="001D1751" w:rsidRPr="00702655">
        <w:rPr>
          <w:rFonts w:ascii="Arial" w:hAnsi="Arial" w:cs="Arial"/>
          <w:sz w:val="20"/>
          <w:szCs w:val="20"/>
        </w:rPr>
        <w:t>usr</w:t>
      </w:r>
      <w:proofErr w:type="spellEnd"/>
      <w:r w:rsidR="001D1751" w:rsidRPr="00702655">
        <w:rPr>
          <w:rFonts w:ascii="Arial" w:hAnsi="Arial" w:cs="Arial"/>
          <w:sz w:val="20"/>
          <w:szCs w:val="20"/>
        </w:rPr>
        <w:t>/</w:t>
      </w:r>
      <w:proofErr w:type="spellStart"/>
      <w:r w:rsidR="001D1751" w:rsidRPr="00702655">
        <w:rPr>
          <w:rFonts w:ascii="Arial" w:hAnsi="Arial" w:cs="Arial"/>
          <w:sz w:val="20"/>
          <w:szCs w:val="20"/>
        </w:rPr>
        <w:t>my.cnf</w:t>
      </w:r>
      <w:proofErr w:type="spellEnd"/>
    </w:p>
    <w:p w14:paraId="2584099E" w14:textId="3C8C307A" w:rsidR="001D1751" w:rsidRPr="001F7CCB" w:rsidRDefault="001D1751" w:rsidP="00846918">
      <w:pPr>
        <w:spacing w:before="88" w:line="247" w:lineRule="auto"/>
        <w:ind w:left="782" w:right="792" w:hanging="10"/>
        <w:rPr>
          <w:rFonts w:ascii="Arial" w:hAnsi="Arial" w:cs="Arial"/>
        </w:rPr>
      </w:pPr>
      <w:r w:rsidRPr="00C7240D">
        <w:rPr>
          <w:rFonts w:ascii="Arial" w:hAnsi="Arial" w:cs="Arial"/>
          <w:sz w:val="22"/>
          <w:szCs w:val="22"/>
        </w:rPr>
        <w:t xml:space="preserve"># </w:t>
      </w:r>
      <w:r w:rsidRPr="001F7CCB">
        <w:rPr>
          <w:rFonts w:ascii="Arial" w:hAnsi="Arial" w:cs="Arial"/>
        </w:rPr>
        <w:t xml:space="preserve">echo </w:t>
      </w:r>
      <w:r w:rsidR="00A0516F" w:rsidRPr="001F7CCB">
        <w:rPr>
          <w:rFonts w:ascii="Arial" w:hAnsi="Arial" w:cs="Arial"/>
        </w:rPr>
        <w:t>“</w:t>
      </w:r>
      <w:proofErr w:type="spellStart"/>
      <w:r w:rsidRPr="001F7CCB">
        <w:rPr>
          <w:rFonts w:ascii="Arial" w:hAnsi="Arial" w:cs="Arial"/>
        </w:rPr>
        <w:t>innodb_data_file_path</w:t>
      </w:r>
      <w:proofErr w:type="spellEnd"/>
      <w:r w:rsidRPr="001F7CCB">
        <w:rPr>
          <w:rFonts w:ascii="Arial" w:hAnsi="Arial" w:cs="Arial"/>
        </w:rPr>
        <w:t xml:space="preserve"> = ibdata1:10</w:t>
      </w:r>
      <w:proofErr w:type="gramStart"/>
      <w:r w:rsidRPr="001F7CCB">
        <w:rPr>
          <w:rFonts w:ascii="Arial" w:hAnsi="Arial" w:cs="Arial"/>
        </w:rPr>
        <w:t>M:autoextend</w:t>
      </w:r>
      <w:proofErr w:type="gramEnd"/>
      <w:r w:rsidRPr="001F7CCB">
        <w:rPr>
          <w:rFonts w:ascii="Arial" w:hAnsi="Arial" w:cs="Arial"/>
        </w:rPr>
        <w:t>" &gt;&gt; /</w:t>
      </w:r>
      <w:proofErr w:type="spellStart"/>
      <w:r w:rsidRPr="001F7CCB">
        <w:rPr>
          <w:rFonts w:ascii="Arial" w:hAnsi="Arial" w:cs="Arial"/>
        </w:rPr>
        <w:t>usr</w:t>
      </w:r>
      <w:proofErr w:type="spellEnd"/>
      <w:r w:rsidRPr="001F7CCB">
        <w:rPr>
          <w:rFonts w:ascii="Arial" w:hAnsi="Arial" w:cs="Arial"/>
        </w:rPr>
        <w:t>/</w:t>
      </w:r>
      <w:proofErr w:type="spellStart"/>
      <w:r w:rsidRPr="001F7CCB">
        <w:rPr>
          <w:rFonts w:ascii="Arial" w:hAnsi="Arial" w:cs="Arial"/>
        </w:rPr>
        <w:t>my.cnf</w:t>
      </w:r>
      <w:proofErr w:type="spellEnd"/>
      <w:r w:rsidRPr="00C7240D">
        <w:rPr>
          <w:rFonts w:ascii="Arial" w:hAnsi="Arial" w:cs="Arial"/>
          <w:sz w:val="22"/>
          <w:szCs w:val="22"/>
        </w:rPr>
        <w:cr/>
        <w:t xml:space="preserve"># </w:t>
      </w:r>
      <w:r w:rsidRPr="001F7CCB">
        <w:rPr>
          <w:rFonts w:ascii="Arial" w:hAnsi="Arial" w:cs="Arial"/>
        </w:rPr>
        <w:t>echo “</w:t>
      </w:r>
      <w:proofErr w:type="spellStart"/>
      <w:r w:rsidRPr="001F7CCB">
        <w:rPr>
          <w:rFonts w:ascii="Arial" w:hAnsi="Arial" w:cs="Arial"/>
        </w:rPr>
        <w:t>explicit_defaults_for_timestamp</w:t>
      </w:r>
      <w:proofErr w:type="spellEnd"/>
      <w:r w:rsidRPr="001F7CCB">
        <w:rPr>
          <w:rFonts w:ascii="Arial" w:hAnsi="Arial" w:cs="Arial"/>
        </w:rPr>
        <w:t xml:space="preserve"> = 1" &gt;&gt; /</w:t>
      </w:r>
      <w:proofErr w:type="spellStart"/>
      <w:r w:rsidRPr="001F7CCB">
        <w:rPr>
          <w:rFonts w:ascii="Arial" w:hAnsi="Arial" w:cs="Arial"/>
        </w:rPr>
        <w:t>usr</w:t>
      </w:r>
      <w:proofErr w:type="spellEnd"/>
      <w:r w:rsidRPr="001F7CCB">
        <w:rPr>
          <w:rFonts w:ascii="Arial" w:hAnsi="Arial" w:cs="Arial"/>
        </w:rPr>
        <w:t>/</w:t>
      </w:r>
      <w:proofErr w:type="spellStart"/>
      <w:r w:rsidRPr="001F7CCB">
        <w:rPr>
          <w:rFonts w:ascii="Arial" w:hAnsi="Arial" w:cs="Arial"/>
        </w:rPr>
        <w:t>my.cnf</w:t>
      </w:r>
      <w:proofErr w:type="spellEnd"/>
    </w:p>
    <w:p w14:paraId="5571B9CE" w14:textId="77777777" w:rsidR="001D1751" w:rsidRPr="001F7CCB" w:rsidRDefault="001D1751" w:rsidP="00846918">
      <w:pPr>
        <w:spacing w:before="88" w:line="247" w:lineRule="auto"/>
        <w:ind w:left="782" w:right="792" w:hanging="10"/>
        <w:rPr>
          <w:rFonts w:ascii="Arial" w:hAnsi="Arial" w:cs="Arial"/>
        </w:rPr>
      </w:pPr>
      <w:r w:rsidRPr="001F7CCB">
        <w:rPr>
          <w:rFonts w:ascii="Arial" w:hAnsi="Arial" w:cs="Arial"/>
        </w:rPr>
        <w:t># echo “[</w:t>
      </w:r>
      <w:proofErr w:type="spellStart"/>
      <w:r w:rsidRPr="001F7CCB">
        <w:rPr>
          <w:rFonts w:ascii="Arial" w:hAnsi="Arial" w:cs="Arial"/>
        </w:rPr>
        <w:t>mysqld</w:t>
      </w:r>
      <w:proofErr w:type="spellEnd"/>
      <w:r w:rsidRPr="001F7CCB">
        <w:rPr>
          <w:rFonts w:ascii="Arial" w:hAnsi="Arial" w:cs="Arial"/>
        </w:rPr>
        <w:t>]" &gt;&gt; /</w:t>
      </w:r>
      <w:proofErr w:type="spellStart"/>
      <w:r w:rsidRPr="001F7CCB">
        <w:rPr>
          <w:rFonts w:ascii="Arial" w:hAnsi="Arial" w:cs="Arial"/>
        </w:rPr>
        <w:t>etc</w:t>
      </w:r>
      <w:proofErr w:type="spellEnd"/>
      <w:r w:rsidRPr="001F7CCB">
        <w:rPr>
          <w:rFonts w:ascii="Arial" w:hAnsi="Arial" w:cs="Arial"/>
        </w:rPr>
        <w:t>/</w:t>
      </w:r>
      <w:proofErr w:type="spellStart"/>
      <w:r w:rsidRPr="001F7CCB">
        <w:rPr>
          <w:rFonts w:ascii="Arial" w:hAnsi="Arial" w:cs="Arial"/>
        </w:rPr>
        <w:t>my.cnf</w:t>
      </w:r>
      <w:proofErr w:type="spellEnd"/>
    </w:p>
    <w:p w14:paraId="06F1F1A6" w14:textId="05333A3B" w:rsidR="001D1751" w:rsidRPr="001F7CCB" w:rsidRDefault="001D1751" w:rsidP="00846918">
      <w:pPr>
        <w:spacing w:before="88" w:line="247" w:lineRule="auto"/>
        <w:ind w:left="782" w:right="792" w:hanging="10"/>
        <w:rPr>
          <w:rFonts w:ascii="Arial" w:hAnsi="Arial" w:cs="Arial"/>
        </w:rPr>
      </w:pPr>
      <w:r w:rsidRPr="001F7CCB">
        <w:rPr>
          <w:rFonts w:ascii="Arial" w:hAnsi="Arial" w:cs="Arial"/>
        </w:rPr>
        <w:t># echo “skip-grant-table" &gt;&gt; /</w:t>
      </w:r>
      <w:proofErr w:type="spellStart"/>
      <w:r w:rsidRPr="001F7CCB">
        <w:rPr>
          <w:rFonts w:ascii="Arial" w:hAnsi="Arial" w:cs="Arial"/>
        </w:rPr>
        <w:t>etc</w:t>
      </w:r>
      <w:proofErr w:type="spellEnd"/>
      <w:r w:rsidRPr="001F7CCB">
        <w:rPr>
          <w:rFonts w:ascii="Arial" w:hAnsi="Arial" w:cs="Arial"/>
        </w:rPr>
        <w:t>/</w:t>
      </w:r>
      <w:proofErr w:type="spellStart"/>
      <w:r w:rsidRPr="001F7CCB">
        <w:rPr>
          <w:rFonts w:ascii="Arial" w:hAnsi="Arial" w:cs="Arial"/>
        </w:rPr>
        <w:t>my.cnf</w:t>
      </w:r>
      <w:proofErr w:type="spellEnd"/>
    </w:p>
    <w:p w14:paraId="206D2456" w14:textId="77777777" w:rsidR="001D1751" w:rsidRPr="001F7CCB" w:rsidRDefault="001D1751" w:rsidP="00846918">
      <w:pPr>
        <w:spacing w:before="88" w:line="247" w:lineRule="auto"/>
        <w:ind w:left="782" w:right="792" w:hanging="10"/>
        <w:rPr>
          <w:rFonts w:ascii="Arial" w:hAnsi="Arial" w:cs="Arial"/>
        </w:rPr>
      </w:pPr>
      <w:r w:rsidRPr="001F7CCB">
        <w:rPr>
          <w:rFonts w:ascii="Arial" w:hAnsi="Arial" w:cs="Arial"/>
        </w:rPr>
        <w:t xml:space="preserve"># </w:t>
      </w:r>
      <w:proofErr w:type="spellStart"/>
      <w:r w:rsidRPr="001F7CCB">
        <w:rPr>
          <w:rFonts w:ascii="Arial" w:hAnsi="Arial" w:cs="Arial"/>
        </w:rPr>
        <w:t>chmod</w:t>
      </w:r>
      <w:proofErr w:type="spellEnd"/>
      <w:r w:rsidRPr="001F7CCB">
        <w:rPr>
          <w:rFonts w:ascii="Arial" w:hAnsi="Arial" w:cs="Arial"/>
        </w:rPr>
        <w:t xml:space="preserve"> 775 /var/lib/</w:t>
      </w:r>
      <w:proofErr w:type="spellStart"/>
      <w:r w:rsidRPr="001F7CCB">
        <w:rPr>
          <w:rFonts w:ascii="Arial" w:hAnsi="Arial" w:cs="Arial"/>
        </w:rPr>
        <w:t>mysql</w:t>
      </w:r>
      <w:proofErr w:type="spellEnd"/>
    </w:p>
    <w:p w14:paraId="1617B4FC" w14:textId="77777777" w:rsidR="001D1751" w:rsidRPr="001F7CCB" w:rsidRDefault="001D1751" w:rsidP="00846918">
      <w:pPr>
        <w:spacing w:before="88" w:line="247" w:lineRule="auto"/>
        <w:ind w:left="782" w:right="792" w:hanging="10"/>
        <w:rPr>
          <w:rFonts w:ascii="Arial" w:hAnsi="Arial" w:cs="Arial"/>
        </w:rPr>
      </w:pPr>
      <w:r w:rsidRPr="001F7CCB">
        <w:rPr>
          <w:rFonts w:ascii="Arial" w:hAnsi="Arial" w:cs="Arial"/>
        </w:rPr>
        <w:t xml:space="preserve"># service </w:t>
      </w:r>
      <w:proofErr w:type="spellStart"/>
      <w:r w:rsidRPr="001F7CCB">
        <w:rPr>
          <w:rFonts w:ascii="Arial" w:hAnsi="Arial" w:cs="Arial"/>
        </w:rPr>
        <w:t>mysql</w:t>
      </w:r>
      <w:proofErr w:type="spellEnd"/>
      <w:r w:rsidRPr="001F7CCB">
        <w:rPr>
          <w:rFonts w:ascii="Arial" w:hAnsi="Arial" w:cs="Arial"/>
        </w:rPr>
        <w:t xml:space="preserve"> start  </w:t>
      </w:r>
    </w:p>
    <w:p w14:paraId="2686F4CD" w14:textId="2F49972F" w:rsidR="001D1751" w:rsidRPr="00C7240D" w:rsidRDefault="001D1751" w:rsidP="00846918">
      <w:pPr>
        <w:spacing w:before="88" w:line="247" w:lineRule="auto"/>
        <w:ind w:left="782" w:right="792" w:hanging="10"/>
        <w:rPr>
          <w:rFonts w:ascii="Arial" w:hAnsi="Arial" w:cs="Arial"/>
          <w:sz w:val="22"/>
          <w:szCs w:val="22"/>
        </w:rPr>
      </w:pPr>
      <w:r w:rsidRPr="001F7CCB">
        <w:rPr>
          <w:rFonts w:ascii="Arial" w:hAnsi="Arial" w:cs="Arial"/>
        </w:rPr>
        <w:t xml:space="preserve">Starting </w:t>
      </w:r>
      <w:proofErr w:type="gramStart"/>
      <w:r w:rsidRPr="001F7CCB">
        <w:rPr>
          <w:rFonts w:ascii="Arial" w:hAnsi="Arial" w:cs="Arial"/>
        </w:rPr>
        <w:t>MySQL</w:t>
      </w:r>
      <w:r w:rsidRPr="00C7240D">
        <w:rPr>
          <w:rFonts w:ascii="Arial" w:hAnsi="Arial" w:cs="Arial"/>
          <w:sz w:val="22"/>
          <w:szCs w:val="22"/>
        </w:rPr>
        <w:t>..</w:t>
      </w:r>
      <w:proofErr w:type="gramEnd"/>
      <w:r w:rsidRPr="00C7240D">
        <w:rPr>
          <w:rFonts w:ascii="Arial" w:hAnsi="Arial" w:cs="Arial"/>
          <w:sz w:val="22"/>
          <w:szCs w:val="22"/>
        </w:rPr>
        <w:t xml:space="preserve"> </w:t>
      </w:r>
      <w:r w:rsidR="007C0D47" w:rsidRPr="00C7240D">
        <w:rPr>
          <w:rFonts w:ascii="Arial" w:hAnsi="Arial" w:cs="Arial"/>
          <w:sz w:val="22"/>
          <w:szCs w:val="22"/>
        </w:rPr>
        <w:tab/>
      </w:r>
      <w:r w:rsidR="007C0D47" w:rsidRPr="00C7240D">
        <w:rPr>
          <w:rFonts w:ascii="Arial" w:hAnsi="Arial" w:cs="Arial"/>
          <w:sz w:val="22"/>
          <w:szCs w:val="22"/>
        </w:rPr>
        <w:tab/>
      </w:r>
      <w:r w:rsidR="007C0D47" w:rsidRPr="00C7240D">
        <w:rPr>
          <w:rFonts w:ascii="Arial" w:hAnsi="Arial" w:cs="Arial"/>
          <w:sz w:val="22"/>
          <w:szCs w:val="22"/>
        </w:rPr>
        <w:tab/>
      </w:r>
      <w:r w:rsidRPr="00C7240D">
        <w:rPr>
          <w:rFonts w:ascii="Arial" w:hAnsi="Arial" w:cs="Arial"/>
          <w:b/>
          <w:bCs/>
          <w:color w:val="00B050"/>
          <w:sz w:val="22"/>
          <w:szCs w:val="22"/>
        </w:rPr>
        <w:t xml:space="preserve">[ </w:t>
      </w:r>
      <w:proofErr w:type="gramStart"/>
      <w:r w:rsidRPr="00C7240D">
        <w:rPr>
          <w:rFonts w:ascii="Arial" w:hAnsi="Arial" w:cs="Arial"/>
          <w:b/>
          <w:bCs/>
          <w:color w:val="00B050"/>
          <w:sz w:val="22"/>
          <w:szCs w:val="22"/>
        </w:rPr>
        <w:t>OK ]</w:t>
      </w:r>
      <w:proofErr w:type="gramEnd"/>
    </w:p>
    <w:p w14:paraId="39BFDF1D" w14:textId="77777777" w:rsidR="007617FA" w:rsidRDefault="007617FA" w:rsidP="00846918">
      <w:pPr>
        <w:spacing w:before="88" w:line="247" w:lineRule="auto"/>
        <w:ind w:right="792" w:firstLine="720"/>
        <w:rPr>
          <w:rFonts w:ascii="Arial" w:eastAsia="Arial" w:hAnsi="Arial" w:cs="Arial"/>
          <w:b/>
          <w:spacing w:val="3"/>
          <w:sz w:val="22"/>
          <w:szCs w:val="22"/>
        </w:rPr>
      </w:pPr>
    </w:p>
    <w:p w14:paraId="5805B374" w14:textId="42D9D4A7" w:rsidR="00881D96" w:rsidRPr="00C7240D" w:rsidRDefault="00881D96" w:rsidP="00846918">
      <w:pPr>
        <w:spacing w:before="88" w:line="247" w:lineRule="auto"/>
        <w:ind w:right="792" w:firstLine="720"/>
        <w:rPr>
          <w:rFonts w:ascii="Arial" w:eastAsia="Arial" w:hAnsi="Arial" w:cs="Arial"/>
          <w:b/>
          <w:spacing w:val="3"/>
          <w:sz w:val="22"/>
          <w:szCs w:val="22"/>
        </w:rPr>
      </w:pPr>
      <w:r w:rsidRPr="00C7240D">
        <w:rPr>
          <w:rFonts w:ascii="Arial" w:eastAsia="Arial" w:hAnsi="Arial" w:cs="Arial"/>
          <w:b/>
          <w:spacing w:val="3"/>
          <w:sz w:val="22"/>
          <w:szCs w:val="22"/>
        </w:rPr>
        <w:t>Verify before moving to the next step:</w:t>
      </w:r>
    </w:p>
    <w:p w14:paraId="7DB3C2AB" w14:textId="10DF35AD" w:rsidR="00881D96" w:rsidRDefault="00881D96"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chmod</w:t>
      </w:r>
      <w:proofErr w:type="spellEnd"/>
      <w:r w:rsidRPr="00C7240D">
        <w:rPr>
          <w:rFonts w:ascii="Arial" w:hAnsi="Arial" w:cs="Arial"/>
          <w:sz w:val="22"/>
          <w:szCs w:val="22"/>
        </w:rPr>
        <w:t xml:space="preserve"> 777 /var/lib/</w:t>
      </w:r>
      <w:proofErr w:type="spellStart"/>
      <w:r w:rsidRPr="00C7240D">
        <w:rPr>
          <w:rFonts w:ascii="Arial" w:hAnsi="Arial" w:cs="Arial"/>
          <w:sz w:val="22"/>
          <w:szCs w:val="22"/>
        </w:rPr>
        <w:t>mysql</w:t>
      </w:r>
      <w:proofErr w:type="spellEnd"/>
    </w:p>
    <w:p w14:paraId="5E1AF507" w14:textId="77777777" w:rsidR="007617FA" w:rsidRDefault="007617FA" w:rsidP="00846918">
      <w:pPr>
        <w:spacing w:before="88" w:line="247" w:lineRule="auto"/>
        <w:ind w:left="782" w:right="792" w:hanging="10"/>
        <w:rPr>
          <w:rFonts w:ascii="Arial" w:hAnsi="Arial" w:cs="Arial"/>
          <w:sz w:val="22"/>
          <w:szCs w:val="22"/>
        </w:rPr>
      </w:pPr>
    </w:p>
    <w:p w14:paraId="744013E0" w14:textId="04113E66" w:rsidR="00881D96" w:rsidRPr="00C7240D" w:rsidRDefault="00881D96" w:rsidP="00846918">
      <w:pPr>
        <w:spacing w:before="88" w:line="247" w:lineRule="auto"/>
        <w:ind w:left="782" w:right="792" w:hanging="10"/>
        <w:rPr>
          <w:rFonts w:ascii="Arial" w:hAnsi="Arial" w:cs="Arial"/>
          <w:b/>
          <w:bCs/>
          <w:sz w:val="22"/>
          <w:szCs w:val="22"/>
        </w:rPr>
      </w:pPr>
      <w:r w:rsidRPr="00C7240D">
        <w:rPr>
          <w:rFonts w:ascii="Arial" w:hAnsi="Arial" w:cs="Arial"/>
          <w:sz w:val="22"/>
          <w:szCs w:val="22"/>
        </w:rPr>
        <w:t xml:space="preserve"># </w:t>
      </w:r>
      <w:r w:rsidRPr="00C7240D">
        <w:rPr>
          <w:rFonts w:ascii="Arial" w:hAnsi="Arial" w:cs="Arial"/>
          <w:b/>
          <w:bCs/>
          <w:sz w:val="22"/>
          <w:szCs w:val="22"/>
          <w:highlight w:val="yellow"/>
        </w:rPr>
        <w:t>vi /</w:t>
      </w:r>
      <w:proofErr w:type="spellStart"/>
      <w:r w:rsidRPr="00C7240D">
        <w:rPr>
          <w:rFonts w:ascii="Arial" w:hAnsi="Arial" w:cs="Arial"/>
          <w:b/>
          <w:bCs/>
          <w:sz w:val="22"/>
          <w:szCs w:val="22"/>
          <w:highlight w:val="yellow"/>
        </w:rPr>
        <w:t>etc</w:t>
      </w:r>
      <w:proofErr w:type="spellEnd"/>
      <w:r w:rsidRPr="00C7240D">
        <w:rPr>
          <w:rFonts w:ascii="Arial" w:hAnsi="Arial" w:cs="Arial"/>
          <w:b/>
          <w:bCs/>
          <w:sz w:val="22"/>
          <w:szCs w:val="22"/>
          <w:highlight w:val="yellow"/>
        </w:rPr>
        <w:t>/</w:t>
      </w:r>
      <w:proofErr w:type="spellStart"/>
      <w:r w:rsidRPr="00C7240D">
        <w:rPr>
          <w:rFonts w:ascii="Arial" w:hAnsi="Arial" w:cs="Arial"/>
          <w:b/>
          <w:bCs/>
          <w:sz w:val="22"/>
          <w:szCs w:val="22"/>
          <w:highlight w:val="yellow"/>
        </w:rPr>
        <w:t>my.cnf</w:t>
      </w:r>
      <w:proofErr w:type="spellEnd"/>
    </w:p>
    <w:p w14:paraId="59477F05" w14:textId="77777777" w:rsidR="00881D96" w:rsidRPr="00C7240D" w:rsidRDefault="00881D96" w:rsidP="00846918">
      <w:pPr>
        <w:spacing w:before="88" w:line="247" w:lineRule="auto"/>
        <w:ind w:left="782" w:right="792" w:hanging="10"/>
        <w:rPr>
          <w:rFonts w:ascii="Arial" w:hAnsi="Arial" w:cs="Arial"/>
          <w:sz w:val="22"/>
          <w:szCs w:val="22"/>
        </w:rPr>
      </w:pPr>
      <w:r w:rsidRPr="00C7240D">
        <w:rPr>
          <w:rFonts w:ascii="Arial" w:hAnsi="Arial" w:cs="Arial"/>
          <w:sz w:val="22"/>
          <w:szCs w:val="22"/>
        </w:rPr>
        <w:t>[</w:t>
      </w:r>
      <w:proofErr w:type="spellStart"/>
      <w:r w:rsidRPr="00C7240D">
        <w:rPr>
          <w:rFonts w:ascii="Arial" w:hAnsi="Arial" w:cs="Arial"/>
          <w:sz w:val="22"/>
          <w:szCs w:val="22"/>
        </w:rPr>
        <w:t>mysqld</w:t>
      </w:r>
      <w:proofErr w:type="spellEnd"/>
      <w:r w:rsidRPr="00C7240D">
        <w:rPr>
          <w:rFonts w:ascii="Arial" w:hAnsi="Arial" w:cs="Arial"/>
          <w:sz w:val="22"/>
          <w:szCs w:val="22"/>
        </w:rPr>
        <w:t>]</w:t>
      </w:r>
    </w:p>
    <w:p w14:paraId="26E0CC64" w14:textId="34B20D6E" w:rsidR="00881D96" w:rsidRDefault="00881D96" w:rsidP="00846918">
      <w:pPr>
        <w:spacing w:before="88" w:line="247" w:lineRule="auto"/>
        <w:ind w:left="782" w:right="792" w:hanging="10"/>
        <w:rPr>
          <w:rFonts w:ascii="Arial" w:hAnsi="Arial" w:cs="Arial"/>
          <w:sz w:val="22"/>
          <w:szCs w:val="22"/>
        </w:rPr>
      </w:pPr>
      <w:r w:rsidRPr="00C7240D">
        <w:rPr>
          <w:rFonts w:ascii="Arial" w:hAnsi="Arial" w:cs="Arial"/>
          <w:sz w:val="22"/>
          <w:szCs w:val="22"/>
        </w:rPr>
        <w:t>skip-grant-table</w:t>
      </w:r>
    </w:p>
    <w:p w14:paraId="2DBA0237" w14:textId="77777777" w:rsidR="00925AAF" w:rsidRDefault="00925AAF" w:rsidP="00846918">
      <w:pPr>
        <w:spacing w:before="88" w:line="247" w:lineRule="auto"/>
        <w:ind w:left="782" w:right="792" w:hanging="10"/>
        <w:rPr>
          <w:rFonts w:ascii="Arial" w:hAnsi="Arial" w:cs="Arial"/>
          <w:sz w:val="22"/>
          <w:szCs w:val="22"/>
        </w:rPr>
      </w:pPr>
    </w:p>
    <w:p w14:paraId="190DEF8C" w14:textId="2430DAAD" w:rsidR="00881D96" w:rsidRPr="00C7240D" w:rsidRDefault="00881D96" w:rsidP="00846918">
      <w:pPr>
        <w:spacing w:before="88" w:line="247" w:lineRule="auto"/>
        <w:ind w:left="782" w:right="792" w:hanging="10"/>
        <w:rPr>
          <w:rFonts w:ascii="Arial" w:hAnsi="Arial" w:cs="Arial"/>
          <w:sz w:val="22"/>
          <w:szCs w:val="22"/>
        </w:rPr>
      </w:pPr>
      <w:r w:rsidRPr="00C7240D">
        <w:rPr>
          <w:rFonts w:ascii="Arial" w:hAnsi="Arial" w:cs="Arial"/>
          <w:sz w:val="22"/>
          <w:szCs w:val="22"/>
        </w:rPr>
        <w:lastRenderedPageBreak/>
        <w:t xml:space="preserve"># </w:t>
      </w:r>
      <w:r w:rsidRPr="00C7240D">
        <w:rPr>
          <w:rFonts w:ascii="Arial" w:hAnsi="Arial" w:cs="Arial"/>
          <w:b/>
          <w:bCs/>
          <w:sz w:val="22"/>
          <w:szCs w:val="22"/>
          <w:highlight w:val="yellow"/>
        </w:rPr>
        <w:t>vi /</w:t>
      </w:r>
      <w:proofErr w:type="spellStart"/>
      <w:r w:rsidRPr="00C7240D">
        <w:rPr>
          <w:rFonts w:ascii="Arial" w:hAnsi="Arial" w:cs="Arial"/>
          <w:b/>
          <w:bCs/>
          <w:sz w:val="22"/>
          <w:szCs w:val="22"/>
          <w:highlight w:val="yellow"/>
        </w:rPr>
        <w:t>usr</w:t>
      </w:r>
      <w:proofErr w:type="spellEnd"/>
      <w:r w:rsidRPr="00C7240D">
        <w:rPr>
          <w:rFonts w:ascii="Arial" w:hAnsi="Arial" w:cs="Arial"/>
          <w:b/>
          <w:bCs/>
          <w:sz w:val="22"/>
          <w:szCs w:val="22"/>
          <w:highlight w:val="yellow"/>
        </w:rPr>
        <w:t>/</w:t>
      </w:r>
      <w:proofErr w:type="spellStart"/>
      <w:r w:rsidRPr="00C7240D">
        <w:rPr>
          <w:rFonts w:ascii="Arial" w:hAnsi="Arial" w:cs="Arial"/>
          <w:b/>
          <w:bCs/>
          <w:sz w:val="22"/>
          <w:szCs w:val="22"/>
          <w:highlight w:val="yellow"/>
        </w:rPr>
        <w:t>my.cnf</w:t>
      </w:r>
      <w:proofErr w:type="spellEnd"/>
      <w:r w:rsidRPr="00C7240D">
        <w:rPr>
          <w:rFonts w:ascii="Arial" w:hAnsi="Arial" w:cs="Arial"/>
          <w:sz w:val="22"/>
          <w:szCs w:val="22"/>
        </w:rPr>
        <w:t xml:space="preserve"> </w:t>
      </w:r>
    </w:p>
    <w:p w14:paraId="53717AD4" w14:textId="42902909" w:rsidR="00F12333" w:rsidRPr="00C7240D" w:rsidRDefault="00F12333"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mysqld</w:t>
      </w:r>
      <w:proofErr w:type="spellEnd"/>
      <w:r w:rsidRPr="00C7240D">
        <w:rPr>
          <w:rFonts w:ascii="Arial" w:hAnsi="Arial" w:cs="Arial"/>
          <w:sz w:val="22"/>
          <w:szCs w:val="22"/>
        </w:rPr>
        <w:t>]</w:t>
      </w:r>
    </w:p>
    <w:p w14:paraId="28AFBC6E" w14:textId="79F71DFE" w:rsidR="00F12333" w:rsidRPr="00C7240D" w:rsidRDefault="00F12333"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sql_mode</w:t>
      </w:r>
      <w:proofErr w:type="spellEnd"/>
      <w:r w:rsidRPr="00C7240D">
        <w:rPr>
          <w:rFonts w:ascii="Arial" w:hAnsi="Arial" w:cs="Arial"/>
          <w:sz w:val="22"/>
          <w:szCs w:val="22"/>
        </w:rPr>
        <w:t>=NO_ENGINE_</w:t>
      </w:r>
      <w:proofErr w:type="gramStart"/>
      <w:r w:rsidRPr="00C7240D">
        <w:rPr>
          <w:rFonts w:ascii="Arial" w:hAnsi="Arial" w:cs="Arial"/>
          <w:sz w:val="22"/>
          <w:szCs w:val="22"/>
        </w:rPr>
        <w:t>SUBSTITUTION,STRICT</w:t>
      </w:r>
      <w:proofErr w:type="gramEnd"/>
      <w:r w:rsidRPr="00C7240D">
        <w:rPr>
          <w:rFonts w:ascii="Arial" w:hAnsi="Arial" w:cs="Arial"/>
          <w:sz w:val="22"/>
          <w:szCs w:val="22"/>
        </w:rPr>
        <w:t>_TRANS_TABLES</w:t>
      </w:r>
    </w:p>
    <w:p w14:paraId="10871078" w14:textId="28993526" w:rsidR="00F12333" w:rsidRPr="00C7240D" w:rsidRDefault="00F12333"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innodb_data_file_path</w:t>
      </w:r>
      <w:proofErr w:type="spellEnd"/>
      <w:r w:rsidRPr="00C7240D">
        <w:rPr>
          <w:rFonts w:ascii="Arial" w:hAnsi="Arial" w:cs="Arial"/>
          <w:sz w:val="22"/>
          <w:szCs w:val="22"/>
        </w:rPr>
        <w:t xml:space="preserve"> = ibdata1:10</w:t>
      </w:r>
      <w:proofErr w:type="gramStart"/>
      <w:r w:rsidRPr="00C7240D">
        <w:rPr>
          <w:rFonts w:ascii="Arial" w:hAnsi="Arial" w:cs="Arial"/>
          <w:sz w:val="22"/>
          <w:szCs w:val="22"/>
        </w:rPr>
        <w:t>M:autoextend</w:t>
      </w:r>
      <w:proofErr w:type="gramEnd"/>
    </w:p>
    <w:p w14:paraId="73AD2C8D" w14:textId="57F3ADDE" w:rsidR="00F12333" w:rsidRPr="00C7240D" w:rsidRDefault="00F12333" w:rsidP="00846918">
      <w:pPr>
        <w:spacing w:before="88" w:line="247" w:lineRule="auto"/>
        <w:ind w:left="782" w:right="792" w:hanging="10"/>
        <w:rPr>
          <w:rFonts w:ascii="Arial" w:hAnsi="Arial" w:cs="Arial"/>
          <w:sz w:val="22"/>
          <w:szCs w:val="22"/>
        </w:rPr>
      </w:pPr>
      <w:r w:rsidRPr="00C7240D">
        <w:rPr>
          <w:rFonts w:ascii="Arial" w:hAnsi="Arial" w:cs="Arial"/>
          <w:sz w:val="22"/>
          <w:szCs w:val="22"/>
        </w:rPr>
        <w:t xml:space="preserve">           </w:t>
      </w:r>
      <w:proofErr w:type="spellStart"/>
      <w:r w:rsidRPr="00C7240D">
        <w:rPr>
          <w:rFonts w:ascii="Arial" w:hAnsi="Arial" w:cs="Arial"/>
          <w:sz w:val="22"/>
          <w:szCs w:val="22"/>
        </w:rPr>
        <w:t>explicit_defaults_for_timestamp</w:t>
      </w:r>
      <w:proofErr w:type="spellEnd"/>
      <w:r w:rsidRPr="00C7240D">
        <w:rPr>
          <w:rFonts w:ascii="Arial" w:hAnsi="Arial" w:cs="Arial"/>
          <w:sz w:val="22"/>
          <w:szCs w:val="22"/>
        </w:rPr>
        <w:t xml:space="preserve"> = 1</w:t>
      </w:r>
    </w:p>
    <w:p w14:paraId="177458CC" w14:textId="5963599B" w:rsidR="006651A1" w:rsidRPr="003C457B" w:rsidRDefault="00652BCC" w:rsidP="00846918">
      <w:pPr>
        <w:pStyle w:val="Heading3"/>
        <w:numPr>
          <w:ilvl w:val="0"/>
          <w:numId w:val="0"/>
        </w:numPr>
        <w:ind w:left="426" w:firstLine="346"/>
        <w:rPr>
          <w:rFonts w:eastAsia="Arial"/>
          <w:u w:val="single"/>
        </w:rPr>
      </w:pPr>
      <w:bookmarkStart w:id="20" w:name="_Toc32391042"/>
      <w:r w:rsidRPr="003C457B">
        <w:rPr>
          <w:rFonts w:eastAsia="Arial"/>
          <w:u w:val="single"/>
        </w:rPr>
        <w:t>Troubleshooting</w:t>
      </w:r>
      <w:r w:rsidR="006651A1" w:rsidRPr="003C457B">
        <w:rPr>
          <w:rFonts w:eastAsia="Arial"/>
          <w:u w:val="single"/>
        </w:rPr>
        <w:t xml:space="preserve"> MySQL server installation</w:t>
      </w:r>
      <w:r w:rsidRPr="003C457B">
        <w:rPr>
          <w:rFonts w:eastAsia="Arial"/>
          <w:u w:val="single"/>
        </w:rPr>
        <w:t>:</w:t>
      </w:r>
      <w:bookmarkEnd w:id="20"/>
    </w:p>
    <w:p w14:paraId="5505E917" w14:textId="584C4176" w:rsidR="008E6B16" w:rsidRPr="009C4856" w:rsidRDefault="006651A1" w:rsidP="00846918">
      <w:pPr>
        <w:spacing w:before="88" w:line="247" w:lineRule="auto"/>
        <w:ind w:left="782" w:right="792" w:hanging="10"/>
        <w:rPr>
          <w:rFonts w:ascii="Arial" w:hAnsi="Arial" w:cs="Arial"/>
          <w:b/>
          <w:bCs/>
          <w:sz w:val="22"/>
          <w:szCs w:val="22"/>
        </w:rPr>
      </w:pPr>
      <w:r w:rsidRPr="009C4856">
        <w:rPr>
          <w:rFonts w:ascii="Arial" w:hAnsi="Arial" w:cs="Arial"/>
          <w:b/>
          <w:bCs/>
          <w:sz w:val="22"/>
          <w:szCs w:val="22"/>
        </w:rPr>
        <w:t>Question</w:t>
      </w:r>
      <w:r w:rsidR="008E6B16" w:rsidRPr="009C4856">
        <w:rPr>
          <w:rFonts w:ascii="Arial" w:hAnsi="Arial" w:cs="Arial"/>
          <w:b/>
          <w:bCs/>
          <w:sz w:val="22"/>
          <w:szCs w:val="22"/>
        </w:rPr>
        <w:t xml:space="preserve"> #1:</w:t>
      </w:r>
    </w:p>
    <w:p w14:paraId="7AFBD449" w14:textId="77777777" w:rsidR="000E770B" w:rsidRPr="009C4856" w:rsidRDefault="000E770B" w:rsidP="00846918">
      <w:pPr>
        <w:spacing w:before="88" w:line="247" w:lineRule="auto"/>
        <w:ind w:left="782" w:right="792" w:hanging="10"/>
        <w:rPr>
          <w:rFonts w:ascii="Arial" w:hAnsi="Arial" w:cs="Arial"/>
          <w:b/>
          <w:bCs/>
          <w:sz w:val="22"/>
          <w:szCs w:val="22"/>
        </w:rPr>
      </w:pPr>
      <w:r w:rsidRPr="009C4856">
        <w:rPr>
          <w:rFonts w:ascii="Arial" w:hAnsi="Arial" w:cs="Arial"/>
          <w:b/>
          <w:bCs/>
          <w:sz w:val="22"/>
          <w:szCs w:val="22"/>
        </w:rPr>
        <w:t>Unable to install MySQL-server-5.6.33-1.el6.x86_64.rpm</w:t>
      </w:r>
    </w:p>
    <w:p w14:paraId="2A0BE24B" w14:textId="7FEB5C72" w:rsidR="000E770B" w:rsidRPr="009C4856" w:rsidRDefault="000E770B" w:rsidP="00846918">
      <w:pPr>
        <w:spacing w:before="88" w:line="247" w:lineRule="auto"/>
        <w:ind w:left="782" w:right="792" w:hanging="10"/>
        <w:rPr>
          <w:rFonts w:ascii="Arial" w:hAnsi="Arial" w:cs="Arial"/>
          <w:b/>
          <w:bCs/>
          <w:sz w:val="22"/>
          <w:szCs w:val="22"/>
        </w:rPr>
      </w:pPr>
      <w:r w:rsidRPr="009C4856">
        <w:rPr>
          <w:rFonts w:ascii="Arial" w:hAnsi="Arial" w:cs="Arial"/>
          <w:b/>
          <w:bCs/>
          <w:sz w:val="22"/>
          <w:szCs w:val="22"/>
          <w:u w:val="single"/>
        </w:rPr>
        <w:t>Solution</w:t>
      </w:r>
      <w:r w:rsidRPr="009C4856">
        <w:rPr>
          <w:rFonts w:ascii="Arial" w:hAnsi="Arial" w:cs="Arial"/>
          <w:b/>
          <w:bCs/>
          <w:sz w:val="22"/>
          <w:szCs w:val="22"/>
        </w:rPr>
        <w:t xml:space="preserve">: </w:t>
      </w:r>
    </w:p>
    <w:p w14:paraId="24F50EC5" w14:textId="246CF1A1"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Do yum remove of older version mysql-libs-5.1.73-8.el6_8.x86_64 and reinstalled.</w:t>
      </w:r>
    </w:p>
    <w:p w14:paraId="59751409" w14:textId="03400781"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yum remove </w:t>
      </w:r>
      <w:proofErr w:type="spellStart"/>
      <w:r w:rsidRPr="009C4856">
        <w:rPr>
          <w:rFonts w:ascii="Arial" w:hAnsi="Arial" w:cs="Arial"/>
          <w:sz w:val="22"/>
          <w:szCs w:val="22"/>
        </w:rPr>
        <w:t>mysql</w:t>
      </w:r>
      <w:proofErr w:type="spellEnd"/>
      <w:r w:rsidRPr="009C4856">
        <w:rPr>
          <w:rFonts w:ascii="Arial" w:hAnsi="Arial" w:cs="Arial"/>
          <w:sz w:val="22"/>
          <w:szCs w:val="22"/>
        </w:rPr>
        <w:t>-libs</w:t>
      </w:r>
    </w:p>
    <w:p w14:paraId="7B8E75C2" w14:textId="65DEB71E"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rpm -</w:t>
      </w:r>
      <w:proofErr w:type="spellStart"/>
      <w:r w:rsidRPr="009C4856">
        <w:rPr>
          <w:rFonts w:ascii="Arial" w:hAnsi="Arial" w:cs="Arial"/>
          <w:sz w:val="22"/>
          <w:szCs w:val="22"/>
        </w:rPr>
        <w:t>ivh</w:t>
      </w:r>
      <w:proofErr w:type="spellEnd"/>
      <w:r w:rsidRPr="009C4856">
        <w:rPr>
          <w:rFonts w:ascii="Arial" w:hAnsi="Arial" w:cs="Arial"/>
          <w:sz w:val="22"/>
          <w:szCs w:val="22"/>
        </w:rPr>
        <w:t xml:space="preserve"> MySQL-server-5.6.33-1.el6.x86_64.rpm</w:t>
      </w:r>
    </w:p>
    <w:p w14:paraId="3833FB06" w14:textId="466E079A" w:rsidR="008E6B16" w:rsidRPr="009C4856" w:rsidRDefault="008E6B16"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Then continue with other modules of MySQL </w:t>
      </w:r>
      <w:r w:rsidR="009735EB" w:rsidRPr="009C4856">
        <w:rPr>
          <w:rFonts w:ascii="Arial" w:hAnsi="Arial" w:cs="Arial"/>
          <w:sz w:val="22"/>
          <w:szCs w:val="22"/>
        </w:rPr>
        <w:t>Installation</w:t>
      </w:r>
      <w:r w:rsidRPr="009C4856">
        <w:rPr>
          <w:rFonts w:ascii="Arial" w:hAnsi="Arial" w:cs="Arial"/>
          <w:sz w:val="22"/>
          <w:szCs w:val="22"/>
        </w:rPr>
        <w:t>.</w:t>
      </w:r>
    </w:p>
    <w:p w14:paraId="47A53F47" w14:textId="4E861983" w:rsidR="000E770B" w:rsidRPr="009C4856" w:rsidRDefault="00C17D8B" w:rsidP="00846918">
      <w:pPr>
        <w:spacing w:before="88" w:line="247" w:lineRule="auto"/>
        <w:ind w:left="782" w:right="792" w:hanging="10"/>
        <w:rPr>
          <w:rFonts w:ascii="Arial" w:hAnsi="Arial" w:cs="Arial"/>
          <w:sz w:val="22"/>
          <w:szCs w:val="22"/>
        </w:rPr>
      </w:pPr>
      <w:hyperlink r:id="rId59">
        <w:r w:rsidR="000E770B" w:rsidRPr="009C4856">
          <w:rPr>
            <w:rFonts w:ascii="Arial" w:hAnsi="Arial" w:cs="Arial"/>
            <w:sz w:val="22"/>
            <w:szCs w:val="22"/>
          </w:rPr>
          <w:t># rpm -</w:t>
        </w:r>
        <w:proofErr w:type="spellStart"/>
        <w:r w:rsidR="000E770B" w:rsidRPr="009C4856">
          <w:rPr>
            <w:rFonts w:ascii="Arial" w:hAnsi="Arial" w:cs="Arial"/>
            <w:sz w:val="22"/>
            <w:szCs w:val="22"/>
          </w:rPr>
          <w:t>ivh</w:t>
        </w:r>
        <w:proofErr w:type="spellEnd"/>
        <w:r w:rsidR="000E770B" w:rsidRPr="009C4856">
          <w:rPr>
            <w:rFonts w:ascii="Arial" w:hAnsi="Arial" w:cs="Arial"/>
            <w:sz w:val="22"/>
            <w:szCs w:val="22"/>
          </w:rPr>
          <w:t xml:space="preserve"> MySQL-shared-5.6.33-1.el6.x86_64.rpm</w:t>
        </w:r>
      </w:hyperlink>
    </w:p>
    <w:p w14:paraId="17087D77" w14:textId="667945F7" w:rsidR="000E770B" w:rsidRPr="009C4856" w:rsidRDefault="00C17D8B" w:rsidP="00846918">
      <w:pPr>
        <w:spacing w:before="88" w:line="247" w:lineRule="auto"/>
        <w:ind w:left="782" w:right="792" w:hanging="10"/>
        <w:rPr>
          <w:rFonts w:ascii="Arial" w:hAnsi="Arial" w:cs="Arial"/>
          <w:sz w:val="22"/>
          <w:szCs w:val="22"/>
        </w:rPr>
      </w:pPr>
      <w:hyperlink r:id="rId60">
        <w:r w:rsidR="000E770B" w:rsidRPr="009C4856">
          <w:rPr>
            <w:rFonts w:ascii="Arial" w:hAnsi="Arial" w:cs="Arial"/>
            <w:sz w:val="22"/>
            <w:szCs w:val="22"/>
          </w:rPr>
          <w:t># rpm -</w:t>
        </w:r>
        <w:proofErr w:type="spellStart"/>
        <w:r w:rsidR="000E770B" w:rsidRPr="009C4856">
          <w:rPr>
            <w:rFonts w:ascii="Arial" w:hAnsi="Arial" w:cs="Arial"/>
            <w:sz w:val="22"/>
            <w:szCs w:val="22"/>
          </w:rPr>
          <w:t>ivh</w:t>
        </w:r>
        <w:proofErr w:type="spellEnd"/>
        <w:r w:rsidR="000E770B" w:rsidRPr="009C4856">
          <w:rPr>
            <w:rFonts w:ascii="Arial" w:hAnsi="Arial" w:cs="Arial"/>
            <w:sz w:val="22"/>
            <w:szCs w:val="22"/>
          </w:rPr>
          <w:t xml:space="preserve"> MySQL-shared-compat-5.6.33-1.el6.x86_64.rpm</w:t>
        </w:r>
      </w:hyperlink>
    </w:p>
    <w:p w14:paraId="46D62B9F" w14:textId="13705B64" w:rsidR="000E770B" w:rsidRPr="009C4856" w:rsidRDefault="00C17D8B" w:rsidP="00846918">
      <w:pPr>
        <w:spacing w:before="88" w:line="247" w:lineRule="auto"/>
        <w:ind w:left="782" w:right="792" w:hanging="10"/>
        <w:rPr>
          <w:rFonts w:ascii="Arial" w:hAnsi="Arial" w:cs="Arial"/>
          <w:sz w:val="22"/>
          <w:szCs w:val="22"/>
        </w:rPr>
      </w:pPr>
      <w:hyperlink r:id="rId61">
        <w:r w:rsidR="000E770B" w:rsidRPr="009C4856">
          <w:rPr>
            <w:rFonts w:ascii="Arial" w:hAnsi="Arial" w:cs="Arial"/>
            <w:sz w:val="22"/>
            <w:szCs w:val="22"/>
          </w:rPr>
          <w:t># rpm -</w:t>
        </w:r>
        <w:proofErr w:type="spellStart"/>
        <w:r w:rsidR="000E770B" w:rsidRPr="009C4856">
          <w:rPr>
            <w:rFonts w:ascii="Arial" w:hAnsi="Arial" w:cs="Arial"/>
            <w:sz w:val="22"/>
            <w:szCs w:val="22"/>
          </w:rPr>
          <w:t>ivh</w:t>
        </w:r>
        <w:proofErr w:type="spellEnd"/>
        <w:r w:rsidR="000E770B" w:rsidRPr="009C4856">
          <w:rPr>
            <w:rFonts w:ascii="Arial" w:hAnsi="Arial" w:cs="Arial"/>
            <w:sz w:val="22"/>
            <w:szCs w:val="22"/>
          </w:rPr>
          <w:t xml:space="preserve"> MySQL-test-5.6.33-1.el6.x86_64.rpm</w:t>
        </w:r>
      </w:hyperlink>
    </w:p>
    <w:p w14:paraId="05B3E415" w14:textId="45686B3A"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proofErr w:type="spellStart"/>
      <w:r w:rsidRPr="009C4856">
        <w:rPr>
          <w:rFonts w:ascii="Arial" w:hAnsi="Arial" w:cs="Arial"/>
          <w:sz w:val="22"/>
          <w:szCs w:val="22"/>
        </w:rPr>
        <w:t>mkdir</w:t>
      </w:r>
      <w:proofErr w:type="spellEnd"/>
      <w:r w:rsidRPr="009C4856">
        <w:rPr>
          <w:rFonts w:ascii="Arial" w:hAnsi="Arial" w:cs="Arial"/>
          <w:sz w:val="22"/>
          <w:szCs w:val="22"/>
        </w:rPr>
        <w:t xml:space="preserve"> -p /var/</w:t>
      </w:r>
      <w:proofErr w:type="spellStart"/>
      <w:r w:rsidRPr="009C4856">
        <w:rPr>
          <w:rFonts w:ascii="Arial" w:hAnsi="Arial" w:cs="Arial"/>
          <w:sz w:val="22"/>
          <w:szCs w:val="22"/>
        </w:rPr>
        <w:t>mysql</w:t>
      </w:r>
      <w:proofErr w:type="spellEnd"/>
    </w:p>
    <w:p w14:paraId="2D0B53F8" w14:textId="0D6C745C"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w:t>
      </w:r>
      <w:proofErr w:type="spellStart"/>
      <w:r w:rsidRPr="009C4856">
        <w:rPr>
          <w:rFonts w:ascii="Arial" w:hAnsi="Arial" w:cs="Arial"/>
          <w:sz w:val="22"/>
          <w:szCs w:val="22"/>
        </w:rPr>
        <w:t>usr</w:t>
      </w:r>
      <w:proofErr w:type="spellEnd"/>
      <w:r w:rsidRPr="009C4856">
        <w:rPr>
          <w:rFonts w:ascii="Arial" w:hAnsi="Arial" w:cs="Arial"/>
          <w:sz w:val="22"/>
          <w:szCs w:val="22"/>
        </w:rPr>
        <w:t>/bin/</w:t>
      </w:r>
      <w:proofErr w:type="spellStart"/>
      <w:r w:rsidRPr="009C4856">
        <w:rPr>
          <w:rFonts w:ascii="Arial" w:hAnsi="Arial" w:cs="Arial"/>
          <w:sz w:val="22"/>
          <w:szCs w:val="22"/>
        </w:rPr>
        <w:t>mysql_install_db</w:t>
      </w:r>
      <w:proofErr w:type="spellEnd"/>
      <w:r w:rsidRPr="009C4856">
        <w:rPr>
          <w:rFonts w:ascii="Arial" w:hAnsi="Arial" w:cs="Arial"/>
          <w:sz w:val="22"/>
          <w:szCs w:val="22"/>
        </w:rPr>
        <w:t xml:space="preserve"> --user=</w:t>
      </w:r>
      <w:proofErr w:type="spellStart"/>
      <w:r w:rsidRPr="009C4856">
        <w:rPr>
          <w:rFonts w:ascii="Arial" w:hAnsi="Arial" w:cs="Arial"/>
          <w:sz w:val="22"/>
          <w:szCs w:val="22"/>
        </w:rPr>
        <w:t>mysql</w:t>
      </w:r>
      <w:proofErr w:type="spellEnd"/>
      <w:r w:rsidRPr="009C4856">
        <w:rPr>
          <w:rFonts w:ascii="Arial" w:hAnsi="Arial" w:cs="Arial"/>
          <w:sz w:val="22"/>
          <w:szCs w:val="22"/>
        </w:rPr>
        <w:t xml:space="preserve"> --</w:t>
      </w:r>
      <w:proofErr w:type="spellStart"/>
      <w:r w:rsidRPr="009C4856">
        <w:rPr>
          <w:rFonts w:ascii="Arial" w:hAnsi="Arial" w:cs="Arial"/>
          <w:sz w:val="22"/>
          <w:szCs w:val="22"/>
        </w:rPr>
        <w:t>basedir</w:t>
      </w:r>
      <w:proofErr w:type="spellEnd"/>
      <w:r w:rsidRPr="009C4856">
        <w:rPr>
          <w:rFonts w:ascii="Arial" w:hAnsi="Arial" w:cs="Arial"/>
          <w:sz w:val="22"/>
          <w:szCs w:val="22"/>
        </w:rPr>
        <w:t>=/</w:t>
      </w:r>
      <w:proofErr w:type="spellStart"/>
      <w:r w:rsidRPr="009C4856">
        <w:rPr>
          <w:rFonts w:ascii="Arial" w:hAnsi="Arial" w:cs="Arial"/>
          <w:sz w:val="22"/>
          <w:szCs w:val="22"/>
        </w:rPr>
        <w:t>usr</w:t>
      </w:r>
      <w:proofErr w:type="spellEnd"/>
      <w:r w:rsidRPr="009C4856">
        <w:rPr>
          <w:rFonts w:ascii="Arial" w:hAnsi="Arial" w:cs="Arial"/>
          <w:sz w:val="22"/>
          <w:szCs w:val="22"/>
        </w:rPr>
        <w:t xml:space="preserve"> - </w:t>
      </w:r>
      <w:proofErr w:type="spellStart"/>
      <w:r w:rsidRPr="009C4856">
        <w:rPr>
          <w:rFonts w:ascii="Arial" w:hAnsi="Arial" w:cs="Arial"/>
          <w:sz w:val="22"/>
          <w:szCs w:val="22"/>
        </w:rPr>
        <w:t>datadir</w:t>
      </w:r>
      <w:proofErr w:type="spellEnd"/>
      <w:r w:rsidRPr="009C4856">
        <w:rPr>
          <w:rFonts w:ascii="Arial" w:hAnsi="Arial" w:cs="Arial"/>
          <w:sz w:val="22"/>
          <w:szCs w:val="22"/>
        </w:rPr>
        <w:t>=/var/</w:t>
      </w:r>
      <w:proofErr w:type="spellStart"/>
      <w:r w:rsidRPr="009C4856">
        <w:rPr>
          <w:rFonts w:ascii="Arial" w:hAnsi="Arial" w:cs="Arial"/>
          <w:sz w:val="22"/>
          <w:szCs w:val="22"/>
        </w:rPr>
        <w:t>mysql</w:t>
      </w:r>
      <w:proofErr w:type="spellEnd"/>
    </w:p>
    <w:p w14:paraId="7407CD7B" w14:textId="48873994" w:rsidR="000E0E99"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r w:rsidR="007C411E" w:rsidRPr="009C4856">
        <w:rPr>
          <w:rFonts w:ascii="Arial" w:hAnsi="Arial" w:cs="Arial"/>
          <w:sz w:val="22"/>
          <w:szCs w:val="22"/>
        </w:rPr>
        <w:t>echo "</w:t>
      </w:r>
      <w:proofErr w:type="spellStart"/>
      <w:r w:rsidR="007C411E" w:rsidRPr="009C4856">
        <w:rPr>
          <w:rFonts w:ascii="Arial" w:hAnsi="Arial" w:cs="Arial"/>
          <w:sz w:val="22"/>
          <w:szCs w:val="22"/>
        </w:rPr>
        <w:t>sql_mode</w:t>
      </w:r>
      <w:proofErr w:type="spellEnd"/>
      <w:r w:rsidR="007C411E" w:rsidRPr="009C4856">
        <w:rPr>
          <w:rFonts w:ascii="Arial" w:hAnsi="Arial" w:cs="Arial"/>
          <w:sz w:val="22"/>
          <w:szCs w:val="22"/>
        </w:rPr>
        <w:t>=NO_ENGINE_</w:t>
      </w:r>
      <w:proofErr w:type="gramStart"/>
      <w:r w:rsidR="007C411E" w:rsidRPr="009C4856">
        <w:rPr>
          <w:rFonts w:ascii="Arial" w:hAnsi="Arial" w:cs="Arial"/>
          <w:sz w:val="22"/>
          <w:szCs w:val="22"/>
        </w:rPr>
        <w:t>SUBSTITUTION,STRICT</w:t>
      </w:r>
      <w:proofErr w:type="gramEnd"/>
      <w:r w:rsidR="007C411E" w:rsidRPr="009C4856">
        <w:rPr>
          <w:rFonts w:ascii="Arial" w:hAnsi="Arial" w:cs="Arial"/>
          <w:sz w:val="22"/>
          <w:szCs w:val="22"/>
        </w:rPr>
        <w:t>_TRANS_TABLES</w:t>
      </w:r>
      <w:r w:rsidR="000E0E99" w:rsidRPr="009C4856">
        <w:rPr>
          <w:rFonts w:ascii="Arial" w:hAnsi="Arial" w:cs="Arial"/>
          <w:sz w:val="22"/>
          <w:szCs w:val="22"/>
        </w:rPr>
        <w:t>” &gt;&gt;/</w:t>
      </w:r>
      <w:proofErr w:type="spellStart"/>
      <w:r w:rsidR="000E0E99" w:rsidRPr="009C4856">
        <w:rPr>
          <w:rFonts w:ascii="Arial" w:hAnsi="Arial" w:cs="Arial"/>
          <w:sz w:val="22"/>
          <w:szCs w:val="22"/>
        </w:rPr>
        <w:t>usr</w:t>
      </w:r>
      <w:proofErr w:type="spellEnd"/>
      <w:r w:rsidR="000E0E99" w:rsidRPr="009C4856">
        <w:rPr>
          <w:rFonts w:ascii="Arial" w:hAnsi="Arial" w:cs="Arial"/>
          <w:sz w:val="22"/>
          <w:szCs w:val="22"/>
        </w:rPr>
        <w:t>/</w:t>
      </w:r>
      <w:proofErr w:type="spellStart"/>
      <w:r w:rsidR="000E0E99" w:rsidRPr="009C4856">
        <w:rPr>
          <w:rFonts w:ascii="Arial" w:hAnsi="Arial" w:cs="Arial"/>
          <w:sz w:val="22"/>
          <w:szCs w:val="22"/>
        </w:rPr>
        <w:t>my.cnf</w:t>
      </w:r>
      <w:proofErr w:type="spellEnd"/>
    </w:p>
    <w:p w14:paraId="6BED4F8D" w14:textId="77777777" w:rsidR="00EB0DDF" w:rsidRPr="009C4856" w:rsidRDefault="000E0E99" w:rsidP="00846918">
      <w:pPr>
        <w:spacing w:before="88" w:line="247" w:lineRule="auto"/>
        <w:ind w:left="782" w:right="792" w:hanging="10"/>
        <w:rPr>
          <w:rFonts w:ascii="Arial" w:hAnsi="Arial" w:cs="Arial"/>
          <w:sz w:val="22"/>
          <w:szCs w:val="22"/>
        </w:rPr>
      </w:pPr>
      <w:r w:rsidRPr="009C4856">
        <w:rPr>
          <w:rFonts w:ascii="Arial" w:hAnsi="Arial" w:cs="Arial"/>
          <w:sz w:val="22"/>
          <w:szCs w:val="22"/>
        </w:rPr>
        <w:t>#</w:t>
      </w:r>
      <w:r w:rsidR="002C503C" w:rsidRPr="009C4856">
        <w:rPr>
          <w:rFonts w:ascii="Arial" w:hAnsi="Arial" w:cs="Arial"/>
          <w:sz w:val="22"/>
          <w:szCs w:val="22"/>
        </w:rPr>
        <w:t xml:space="preserve"> </w:t>
      </w:r>
      <w:r w:rsidRPr="009C4856">
        <w:rPr>
          <w:rFonts w:ascii="Arial" w:hAnsi="Arial" w:cs="Arial"/>
          <w:sz w:val="22"/>
          <w:szCs w:val="22"/>
        </w:rPr>
        <w:t>echo “</w:t>
      </w:r>
      <w:proofErr w:type="spellStart"/>
      <w:r w:rsidRPr="009C4856">
        <w:rPr>
          <w:rFonts w:ascii="Arial" w:hAnsi="Arial" w:cs="Arial"/>
          <w:sz w:val="22"/>
          <w:szCs w:val="22"/>
        </w:rPr>
        <w:t>innodb_data_file_path</w:t>
      </w:r>
      <w:proofErr w:type="spellEnd"/>
      <w:r w:rsidRPr="009C4856">
        <w:rPr>
          <w:rFonts w:ascii="Arial" w:hAnsi="Arial" w:cs="Arial"/>
          <w:sz w:val="22"/>
          <w:szCs w:val="22"/>
        </w:rPr>
        <w:t xml:space="preserve"> = ibdata1:10</w:t>
      </w:r>
      <w:proofErr w:type="gramStart"/>
      <w:r w:rsidRPr="009C4856">
        <w:rPr>
          <w:rFonts w:ascii="Arial" w:hAnsi="Arial" w:cs="Arial"/>
          <w:sz w:val="22"/>
          <w:szCs w:val="22"/>
        </w:rPr>
        <w:t>M:autoextend</w:t>
      </w:r>
      <w:proofErr w:type="gramEnd"/>
      <w:r w:rsidRPr="009C4856">
        <w:rPr>
          <w:rFonts w:ascii="Arial" w:hAnsi="Arial" w:cs="Arial"/>
          <w:sz w:val="22"/>
          <w:szCs w:val="22"/>
        </w:rPr>
        <w:t>" &gt;&gt; /</w:t>
      </w:r>
      <w:proofErr w:type="spellStart"/>
      <w:r w:rsidRPr="009C4856">
        <w:rPr>
          <w:rFonts w:ascii="Arial" w:hAnsi="Arial" w:cs="Arial"/>
          <w:sz w:val="22"/>
          <w:szCs w:val="22"/>
        </w:rPr>
        <w:t>usr</w:t>
      </w:r>
      <w:proofErr w:type="spellEnd"/>
      <w:r w:rsidRPr="009C4856">
        <w:rPr>
          <w:rFonts w:ascii="Arial" w:hAnsi="Arial" w:cs="Arial"/>
          <w:sz w:val="22"/>
          <w:szCs w:val="22"/>
        </w:rPr>
        <w:t>/</w:t>
      </w:r>
      <w:proofErr w:type="spellStart"/>
      <w:r w:rsidRPr="009C4856">
        <w:rPr>
          <w:rFonts w:ascii="Arial" w:hAnsi="Arial" w:cs="Arial"/>
          <w:sz w:val="22"/>
          <w:szCs w:val="22"/>
        </w:rPr>
        <w:t>my.cnf</w:t>
      </w:r>
      <w:proofErr w:type="spellEnd"/>
    </w:p>
    <w:p w14:paraId="793C7933" w14:textId="692C84BE" w:rsidR="007C411E" w:rsidRPr="009C4856" w:rsidRDefault="000E0E99" w:rsidP="00846918">
      <w:pPr>
        <w:spacing w:before="88" w:line="247" w:lineRule="auto"/>
        <w:ind w:left="782" w:right="792" w:hanging="10"/>
        <w:rPr>
          <w:rFonts w:ascii="Arial" w:hAnsi="Arial" w:cs="Arial"/>
          <w:sz w:val="22"/>
          <w:szCs w:val="22"/>
        </w:rPr>
      </w:pPr>
      <w:r w:rsidRPr="009C4856">
        <w:rPr>
          <w:rFonts w:ascii="Arial" w:hAnsi="Arial" w:cs="Arial"/>
          <w:sz w:val="22"/>
          <w:szCs w:val="22"/>
        </w:rPr>
        <w:t>#</w:t>
      </w:r>
      <w:r w:rsidR="002C503C" w:rsidRPr="009C4856">
        <w:rPr>
          <w:rFonts w:ascii="Arial" w:hAnsi="Arial" w:cs="Arial"/>
          <w:sz w:val="22"/>
          <w:szCs w:val="22"/>
        </w:rPr>
        <w:t xml:space="preserve"> </w:t>
      </w:r>
      <w:r w:rsidRPr="009C4856">
        <w:rPr>
          <w:rFonts w:ascii="Arial" w:hAnsi="Arial" w:cs="Arial"/>
          <w:sz w:val="22"/>
          <w:szCs w:val="22"/>
        </w:rPr>
        <w:t>echo “</w:t>
      </w:r>
      <w:proofErr w:type="spellStart"/>
      <w:r w:rsidRPr="009C4856">
        <w:rPr>
          <w:rFonts w:ascii="Arial" w:hAnsi="Arial" w:cs="Arial"/>
          <w:sz w:val="22"/>
          <w:szCs w:val="22"/>
        </w:rPr>
        <w:t>explicit_defaults_for_timestamp</w:t>
      </w:r>
      <w:proofErr w:type="spellEnd"/>
      <w:r w:rsidRPr="009C4856">
        <w:rPr>
          <w:rFonts w:ascii="Arial" w:hAnsi="Arial" w:cs="Arial"/>
          <w:sz w:val="22"/>
          <w:szCs w:val="22"/>
        </w:rPr>
        <w:t xml:space="preserve"> = 1" &gt;&gt; /</w:t>
      </w:r>
      <w:proofErr w:type="spellStart"/>
      <w:r w:rsidRPr="009C4856">
        <w:rPr>
          <w:rFonts w:ascii="Arial" w:hAnsi="Arial" w:cs="Arial"/>
          <w:sz w:val="22"/>
          <w:szCs w:val="22"/>
        </w:rPr>
        <w:t>usr</w:t>
      </w:r>
      <w:proofErr w:type="spellEnd"/>
      <w:r w:rsidRPr="009C4856">
        <w:rPr>
          <w:rFonts w:ascii="Arial" w:hAnsi="Arial" w:cs="Arial"/>
          <w:sz w:val="22"/>
          <w:szCs w:val="22"/>
        </w:rPr>
        <w:t>/</w:t>
      </w:r>
      <w:proofErr w:type="spellStart"/>
      <w:r w:rsidRPr="009C4856">
        <w:rPr>
          <w:rFonts w:ascii="Arial" w:hAnsi="Arial" w:cs="Arial"/>
          <w:sz w:val="22"/>
          <w:szCs w:val="22"/>
        </w:rPr>
        <w:t>my.cnf</w:t>
      </w:r>
      <w:proofErr w:type="spellEnd"/>
    </w:p>
    <w:p w14:paraId="3D24BB5D" w14:textId="0496DED3" w:rsidR="002C503C" w:rsidRPr="009C4856" w:rsidRDefault="002C503C" w:rsidP="00846918">
      <w:pPr>
        <w:spacing w:before="88" w:line="247" w:lineRule="auto"/>
        <w:ind w:left="782" w:right="792" w:hanging="10"/>
        <w:rPr>
          <w:rFonts w:ascii="Arial" w:hAnsi="Arial" w:cs="Arial"/>
          <w:sz w:val="22"/>
          <w:szCs w:val="22"/>
        </w:rPr>
      </w:pPr>
      <w:r w:rsidRPr="009C4856">
        <w:rPr>
          <w:rFonts w:ascii="Arial" w:hAnsi="Arial" w:cs="Arial"/>
          <w:sz w:val="22"/>
          <w:szCs w:val="22"/>
        </w:rPr>
        <w:t># echo “[</w:t>
      </w:r>
      <w:proofErr w:type="spellStart"/>
      <w:r w:rsidRPr="009C4856">
        <w:rPr>
          <w:rFonts w:ascii="Arial" w:hAnsi="Arial" w:cs="Arial"/>
          <w:sz w:val="22"/>
          <w:szCs w:val="22"/>
        </w:rPr>
        <w:t>mysqld</w:t>
      </w:r>
      <w:proofErr w:type="spellEnd"/>
      <w:r w:rsidRPr="009C4856">
        <w:rPr>
          <w:rFonts w:ascii="Arial" w:hAnsi="Arial" w:cs="Arial"/>
          <w:sz w:val="22"/>
          <w:szCs w:val="22"/>
        </w:rPr>
        <w:t>]" &gt;&gt; /</w:t>
      </w:r>
      <w:proofErr w:type="spellStart"/>
      <w:r w:rsidRPr="009C4856">
        <w:rPr>
          <w:rFonts w:ascii="Arial" w:hAnsi="Arial" w:cs="Arial"/>
          <w:sz w:val="22"/>
          <w:szCs w:val="22"/>
        </w:rPr>
        <w:t>etc</w:t>
      </w:r>
      <w:proofErr w:type="spellEnd"/>
      <w:r w:rsidRPr="009C4856">
        <w:rPr>
          <w:rFonts w:ascii="Arial" w:hAnsi="Arial" w:cs="Arial"/>
          <w:sz w:val="22"/>
          <w:szCs w:val="22"/>
        </w:rPr>
        <w:t>/</w:t>
      </w:r>
      <w:proofErr w:type="spellStart"/>
      <w:r w:rsidRPr="009C4856">
        <w:rPr>
          <w:rFonts w:ascii="Arial" w:hAnsi="Arial" w:cs="Arial"/>
          <w:sz w:val="22"/>
          <w:szCs w:val="22"/>
        </w:rPr>
        <w:t>my.cnf</w:t>
      </w:r>
      <w:proofErr w:type="spellEnd"/>
    </w:p>
    <w:p w14:paraId="031A44B7" w14:textId="413AB598" w:rsidR="002C503C" w:rsidRPr="009C4856" w:rsidRDefault="002C503C" w:rsidP="00846918">
      <w:pPr>
        <w:spacing w:before="88" w:line="247" w:lineRule="auto"/>
        <w:ind w:left="782" w:right="792" w:hanging="10"/>
        <w:rPr>
          <w:rFonts w:ascii="Arial" w:hAnsi="Arial" w:cs="Arial"/>
          <w:sz w:val="22"/>
          <w:szCs w:val="22"/>
        </w:rPr>
      </w:pPr>
      <w:r w:rsidRPr="009C4856">
        <w:rPr>
          <w:rFonts w:ascii="Arial" w:hAnsi="Arial" w:cs="Arial"/>
          <w:sz w:val="22"/>
          <w:szCs w:val="22"/>
        </w:rPr>
        <w:t># echo “skip-grant-table" &gt;&gt; /</w:t>
      </w:r>
      <w:proofErr w:type="spellStart"/>
      <w:r w:rsidRPr="009C4856">
        <w:rPr>
          <w:rFonts w:ascii="Arial" w:hAnsi="Arial" w:cs="Arial"/>
          <w:sz w:val="22"/>
          <w:szCs w:val="22"/>
        </w:rPr>
        <w:t>etc</w:t>
      </w:r>
      <w:proofErr w:type="spellEnd"/>
      <w:r w:rsidRPr="009C4856">
        <w:rPr>
          <w:rFonts w:ascii="Arial" w:hAnsi="Arial" w:cs="Arial"/>
          <w:sz w:val="22"/>
          <w:szCs w:val="22"/>
        </w:rPr>
        <w:t>/</w:t>
      </w:r>
      <w:proofErr w:type="spellStart"/>
      <w:r w:rsidRPr="009C4856">
        <w:rPr>
          <w:rFonts w:ascii="Arial" w:hAnsi="Arial" w:cs="Arial"/>
          <w:sz w:val="22"/>
          <w:szCs w:val="22"/>
        </w:rPr>
        <w:t>my.cnf</w:t>
      </w:r>
      <w:proofErr w:type="spellEnd"/>
    </w:p>
    <w:p w14:paraId="2A8F7455" w14:textId="5D058716"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proofErr w:type="spellStart"/>
      <w:r w:rsidRPr="009C4856">
        <w:rPr>
          <w:rFonts w:ascii="Arial" w:hAnsi="Arial" w:cs="Arial"/>
          <w:sz w:val="22"/>
          <w:szCs w:val="22"/>
        </w:rPr>
        <w:t>chmod</w:t>
      </w:r>
      <w:proofErr w:type="spellEnd"/>
      <w:r w:rsidRPr="009C4856">
        <w:rPr>
          <w:rFonts w:ascii="Arial" w:hAnsi="Arial" w:cs="Arial"/>
          <w:sz w:val="22"/>
          <w:szCs w:val="22"/>
        </w:rPr>
        <w:t xml:space="preserve"> 775 /var/lib/</w:t>
      </w:r>
      <w:proofErr w:type="spellStart"/>
      <w:r w:rsidRPr="009C4856">
        <w:rPr>
          <w:rFonts w:ascii="Arial" w:hAnsi="Arial" w:cs="Arial"/>
          <w:sz w:val="22"/>
          <w:szCs w:val="22"/>
        </w:rPr>
        <w:t>mysql</w:t>
      </w:r>
      <w:proofErr w:type="spellEnd"/>
    </w:p>
    <w:p w14:paraId="4691E24F" w14:textId="41BC1C53" w:rsidR="00C47D36"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w:t>
      </w:r>
      <w:r w:rsidR="00C47D36" w:rsidRPr="009C4856">
        <w:rPr>
          <w:rFonts w:ascii="Arial" w:hAnsi="Arial" w:cs="Arial"/>
          <w:sz w:val="22"/>
          <w:szCs w:val="22"/>
        </w:rPr>
        <w:t xml:space="preserve"> </w:t>
      </w:r>
      <w:r w:rsidRPr="009C4856">
        <w:rPr>
          <w:rFonts w:ascii="Arial" w:hAnsi="Arial" w:cs="Arial"/>
          <w:sz w:val="22"/>
          <w:szCs w:val="22"/>
        </w:rPr>
        <w:t>service</w:t>
      </w:r>
      <w:r w:rsidR="00C47D36" w:rsidRPr="009C4856">
        <w:rPr>
          <w:rFonts w:ascii="Arial" w:hAnsi="Arial" w:cs="Arial"/>
          <w:sz w:val="22"/>
          <w:szCs w:val="22"/>
        </w:rPr>
        <w:t xml:space="preserve"> </w:t>
      </w:r>
      <w:proofErr w:type="spellStart"/>
      <w:r w:rsidRPr="009C4856">
        <w:rPr>
          <w:rFonts w:ascii="Arial" w:hAnsi="Arial" w:cs="Arial"/>
          <w:sz w:val="22"/>
          <w:szCs w:val="22"/>
        </w:rPr>
        <w:t>mysql</w:t>
      </w:r>
      <w:proofErr w:type="spellEnd"/>
      <w:r w:rsidRPr="009C4856">
        <w:rPr>
          <w:rFonts w:ascii="Arial" w:hAnsi="Arial" w:cs="Arial"/>
          <w:sz w:val="22"/>
          <w:szCs w:val="22"/>
        </w:rPr>
        <w:t xml:space="preserve"> start  </w:t>
      </w:r>
    </w:p>
    <w:p w14:paraId="4A51C175" w14:textId="6961266A" w:rsidR="000E770B" w:rsidRPr="009C4856" w:rsidRDefault="000E770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Starting </w:t>
      </w:r>
      <w:proofErr w:type="gramStart"/>
      <w:r w:rsidRPr="009C4856">
        <w:rPr>
          <w:rFonts w:ascii="Arial" w:hAnsi="Arial" w:cs="Arial"/>
          <w:sz w:val="22"/>
          <w:szCs w:val="22"/>
        </w:rPr>
        <w:t>MySQL..</w:t>
      </w:r>
      <w:proofErr w:type="gramEnd"/>
      <w:r w:rsidRPr="009C4856">
        <w:rPr>
          <w:rFonts w:ascii="Arial" w:hAnsi="Arial" w:cs="Arial"/>
          <w:sz w:val="22"/>
          <w:szCs w:val="22"/>
        </w:rPr>
        <w:t xml:space="preserve"> </w:t>
      </w:r>
      <w:r w:rsidR="00F60440" w:rsidRPr="009C4856">
        <w:rPr>
          <w:rFonts w:ascii="Arial" w:hAnsi="Arial" w:cs="Arial"/>
          <w:sz w:val="22"/>
          <w:szCs w:val="22"/>
        </w:rPr>
        <w:tab/>
      </w:r>
      <w:r w:rsidR="00F60440" w:rsidRPr="009C4856">
        <w:rPr>
          <w:rFonts w:ascii="Arial" w:hAnsi="Arial" w:cs="Arial"/>
          <w:sz w:val="22"/>
          <w:szCs w:val="22"/>
        </w:rPr>
        <w:tab/>
      </w:r>
      <w:r w:rsidR="00F60440" w:rsidRPr="009C4856">
        <w:rPr>
          <w:rFonts w:ascii="Arial" w:hAnsi="Arial" w:cs="Arial"/>
          <w:sz w:val="22"/>
          <w:szCs w:val="22"/>
        </w:rPr>
        <w:tab/>
      </w:r>
      <w:r w:rsidRPr="009C4856">
        <w:rPr>
          <w:rFonts w:ascii="Arial" w:hAnsi="Arial" w:cs="Arial"/>
          <w:b/>
          <w:bCs/>
          <w:color w:val="00B050"/>
          <w:sz w:val="22"/>
          <w:szCs w:val="22"/>
        </w:rPr>
        <w:t xml:space="preserve">[ </w:t>
      </w:r>
      <w:proofErr w:type="gramStart"/>
      <w:r w:rsidRPr="009C4856">
        <w:rPr>
          <w:rFonts w:ascii="Arial" w:hAnsi="Arial" w:cs="Arial"/>
          <w:b/>
          <w:bCs/>
          <w:color w:val="00B050"/>
          <w:sz w:val="22"/>
          <w:szCs w:val="22"/>
        </w:rPr>
        <w:t>OK ]</w:t>
      </w:r>
      <w:proofErr w:type="gramEnd"/>
    </w:p>
    <w:p w14:paraId="3139EFF2" w14:textId="77777777" w:rsidR="00B8041E" w:rsidRPr="009C4856" w:rsidRDefault="00B8041E" w:rsidP="00846918">
      <w:pPr>
        <w:spacing w:before="88" w:line="247" w:lineRule="auto"/>
        <w:ind w:left="782" w:right="792" w:hanging="10"/>
        <w:rPr>
          <w:rFonts w:ascii="Arial" w:hAnsi="Arial" w:cs="Arial"/>
          <w:sz w:val="22"/>
          <w:szCs w:val="22"/>
        </w:rPr>
      </w:pPr>
    </w:p>
    <w:p w14:paraId="4BBF690F" w14:textId="77777777" w:rsidR="005A61D0" w:rsidRDefault="005A61D0" w:rsidP="00846918">
      <w:pPr>
        <w:spacing w:before="88" w:line="247" w:lineRule="auto"/>
        <w:ind w:left="782" w:right="792" w:hanging="10"/>
        <w:rPr>
          <w:rFonts w:ascii="Arial" w:hAnsi="Arial" w:cs="Arial"/>
          <w:b/>
          <w:bCs/>
          <w:sz w:val="22"/>
          <w:szCs w:val="22"/>
        </w:rPr>
      </w:pPr>
    </w:p>
    <w:p w14:paraId="70F7E02A" w14:textId="405659CA" w:rsidR="003672AF" w:rsidRPr="009C4856" w:rsidRDefault="00C049EC" w:rsidP="00846918">
      <w:pPr>
        <w:spacing w:before="88" w:line="247" w:lineRule="auto"/>
        <w:ind w:left="782" w:right="792" w:hanging="10"/>
        <w:rPr>
          <w:rFonts w:ascii="Arial" w:hAnsi="Arial" w:cs="Arial"/>
          <w:b/>
          <w:bCs/>
          <w:sz w:val="22"/>
          <w:szCs w:val="22"/>
        </w:rPr>
      </w:pPr>
      <w:r w:rsidRPr="009C4856">
        <w:rPr>
          <w:rFonts w:ascii="Arial" w:hAnsi="Arial" w:cs="Arial"/>
          <w:b/>
          <w:bCs/>
          <w:sz w:val="22"/>
          <w:szCs w:val="22"/>
        </w:rPr>
        <w:t xml:space="preserve">Question </w:t>
      </w:r>
      <w:r w:rsidR="003672AF" w:rsidRPr="009C4856">
        <w:rPr>
          <w:rFonts w:ascii="Arial" w:hAnsi="Arial" w:cs="Arial"/>
          <w:b/>
          <w:bCs/>
          <w:sz w:val="22"/>
          <w:szCs w:val="22"/>
        </w:rPr>
        <w:t>#</w:t>
      </w:r>
      <w:r w:rsidR="001523E5" w:rsidRPr="009C4856">
        <w:rPr>
          <w:rFonts w:ascii="Arial" w:hAnsi="Arial" w:cs="Arial"/>
          <w:b/>
          <w:bCs/>
          <w:sz w:val="22"/>
          <w:szCs w:val="22"/>
        </w:rPr>
        <w:t>2</w:t>
      </w:r>
      <w:r w:rsidR="003672AF" w:rsidRPr="009C4856">
        <w:rPr>
          <w:rFonts w:ascii="Arial" w:hAnsi="Arial" w:cs="Arial"/>
          <w:b/>
          <w:bCs/>
          <w:sz w:val="22"/>
          <w:szCs w:val="22"/>
        </w:rPr>
        <w:t>:</w:t>
      </w:r>
    </w:p>
    <w:p w14:paraId="11868C4A" w14:textId="114690E7" w:rsidR="00C049EC" w:rsidRPr="009C4856" w:rsidRDefault="00C049EC" w:rsidP="00846918">
      <w:pPr>
        <w:spacing w:before="88" w:line="247" w:lineRule="auto"/>
        <w:ind w:left="782" w:right="792" w:hanging="10"/>
        <w:rPr>
          <w:rFonts w:ascii="Arial" w:hAnsi="Arial" w:cs="Arial"/>
          <w:b/>
          <w:bCs/>
          <w:sz w:val="22"/>
          <w:szCs w:val="22"/>
        </w:rPr>
      </w:pPr>
      <w:r w:rsidRPr="009C4856">
        <w:rPr>
          <w:rFonts w:ascii="Arial" w:hAnsi="Arial" w:cs="Arial"/>
          <w:b/>
          <w:bCs/>
          <w:sz w:val="22"/>
          <w:szCs w:val="22"/>
        </w:rPr>
        <w:t xml:space="preserve">Unable to start </w:t>
      </w:r>
      <w:proofErr w:type="spellStart"/>
      <w:r w:rsidRPr="009C4856">
        <w:rPr>
          <w:rFonts w:ascii="Arial" w:hAnsi="Arial" w:cs="Arial"/>
          <w:b/>
          <w:bCs/>
          <w:sz w:val="22"/>
          <w:szCs w:val="22"/>
        </w:rPr>
        <w:t>mysql</w:t>
      </w:r>
      <w:proofErr w:type="spellEnd"/>
      <w:r w:rsidRPr="009C4856">
        <w:rPr>
          <w:rFonts w:ascii="Arial" w:hAnsi="Arial" w:cs="Arial"/>
          <w:b/>
          <w:bCs/>
          <w:sz w:val="22"/>
          <w:szCs w:val="22"/>
        </w:rPr>
        <w:t>. ERROR! The server quit without updating</w:t>
      </w:r>
      <w:r w:rsidR="007E3DF5" w:rsidRPr="009C4856">
        <w:rPr>
          <w:rFonts w:ascii="Arial" w:hAnsi="Arial" w:cs="Arial"/>
          <w:b/>
          <w:bCs/>
          <w:sz w:val="22"/>
          <w:szCs w:val="22"/>
        </w:rPr>
        <w:t xml:space="preserve"> </w:t>
      </w:r>
      <w:r w:rsidRPr="009C4856">
        <w:rPr>
          <w:rFonts w:ascii="Arial" w:hAnsi="Arial" w:cs="Arial"/>
          <w:b/>
          <w:bCs/>
          <w:sz w:val="22"/>
          <w:szCs w:val="22"/>
        </w:rPr>
        <w:t>PID file</w:t>
      </w:r>
    </w:p>
    <w:p w14:paraId="71C0ACCD" w14:textId="77777777" w:rsidR="00C049EC" w:rsidRPr="009C4856" w:rsidRDefault="00C049EC" w:rsidP="00846918">
      <w:pPr>
        <w:spacing w:before="88" w:line="247" w:lineRule="auto"/>
        <w:ind w:left="782" w:right="792" w:hanging="10"/>
        <w:rPr>
          <w:rFonts w:ascii="Arial" w:hAnsi="Arial" w:cs="Arial"/>
          <w:b/>
          <w:bCs/>
          <w:sz w:val="22"/>
          <w:szCs w:val="22"/>
        </w:rPr>
      </w:pPr>
    </w:p>
    <w:p w14:paraId="5734A9B4" w14:textId="77777777"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Answer: Please modify following configuration files and restart </w:t>
      </w:r>
      <w:proofErr w:type="spellStart"/>
      <w:r w:rsidRPr="009C4856">
        <w:rPr>
          <w:rFonts w:ascii="Arial" w:hAnsi="Arial" w:cs="Arial"/>
          <w:sz w:val="22"/>
          <w:szCs w:val="22"/>
        </w:rPr>
        <w:t>mysql</w:t>
      </w:r>
      <w:proofErr w:type="spellEnd"/>
    </w:p>
    <w:p w14:paraId="1A5F4CD6" w14:textId="77777777"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proofErr w:type="spellStart"/>
      <w:r w:rsidRPr="009C4856">
        <w:rPr>
          <w:rFonts w:ascii="Arial" w:hAnsi="Arial" w:cs="Arial"/>
          <w:sz w:val="22"/>
          <w:szCs w:val="22"/>
        </w:rPr>
        <w:t>chmod</w:t>
      </w:r>
      <w:proofErr w:type="spellEnd"/>
      <w:r w:rsidRPr="009C4856">
        <w:rPr>
          <w:rFonts w:ascii="Arial" w:hAnsi="Arial" w:cs="Arial"/>
          <w:sz w:val="22"/>
          <w:szCs w:val="22"/>
        </w:rPr>
        <w:t xml:space="preserve"> 777 /var/lib/</w:t>
      </w:r>
      <w:proofErr w:type="spellStart"/>
      <w:r w:rsidRPr="009C4856">
        <w:rPr>
          <w:rFonts w:ascii="Arial" w:hAnsi="Arial" w:cs="Arial"/>
          <w:sz w:val="22"/>
          <w:szCs w:val="22"/>
        </w:rPr>
        <w:t>mysql</w:t>
      </w:r>
      <w:proofErr w:type="spellEnd"/>
    </w:p>
    <w:p w14:paraId="67C40221" w14:textId="77777777"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r w:rsidRPr="009C4856">
        <w:rPr>
          <w:rFonts w:ascii="Arial" w:hAnsi="Arial" w:cs="Arial"/>
          <w:b/>
          <w:bCs/>
          <w:sz w:val="22"/>
          <w:szCs w:val="22"/>
          <w:highlight w:val="yellow"/>
        </w:rPr>
        <w:t>vi /</w:t>
      </w:r>
      <w:proofErr w:type="spellStart"/>
      <w:r w:rsidRPr="009C4856">
        <w:rPr>
          <w:rFonts w:ascii="Arial" w:hAnsi="Arial" w:cs="Arial"/>
          <w:b/>
          <w:bCs/>
          <w:sz w:val="22"/>
          <w:szCs w:val="22"/>
          <w:highlight w:val="yellow"/>
        </w:rPr>
        <w:t>etc</w:t>
      </w:r>
      <w:proofErr w:type="spellEnd"/>
      <w:r w:rsidRPr="009C4856">
        <w:rPr>
          <w:rFonts w:ascii="Arial" w:hAnsi="Arial" w:cs="Arial"/>
          <w:b/>
          <w:bCs/>
          <w:sz w:val="22"/>
          <w:szCs w:val="22"/>
          <w:highlight w:val="yellow"/>
        </w:rPr>
        <w:t>/</w:t>
      </w:r>
      <w:proofErr w:type="spellStart"/>
      <w:r w:rsidRPr="009C4856">
        <w:rPr>
          <w:rFonts w:ascii="Arial" w:hAnsi="Arial" w:cs="Arial"/>
          <w:b/>
          <w:bCs/>
          <w:sz w:val="22"/>
          <w:szCs w:val="22"/>
          <w:highlight w:val="yellow"/>
        </w:rPr>
        <w:t>my.cnf</w:t>
      </w:r>
      <w:proofErr w:type="spellEnd"/>
    </w:p>
    <w:p w14:paraId="65929483" w14:textId="77777777"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w:t>
      </w:r>
      <w:proofErr w:type="spellStart"/>
      <w:r w:rsidRPr="009C4856">
        <w:rPr>
          <w:rFonts w:ascii="Arial" w:hAnsi="Arial" w:cs="Arial"/>
          <w:sz w:val="22"/>
          <w:szCs w:val="22"/>
        </w:rPr>
        <w:t>mysqld</w:t>
      </w:r>
      <w:proofErr w:type="spellEnd"/>
      <w:r w:rsidRPr="009C4856">
        <w:rPr>
          <w:rFonts w:ascii="Arial" w:hAnsi="Arial" w:cs="Arial"/>
          <w:sz w:val="22"/>
          <w:szCs w:val="22"/>
        </w:rPr>
        <w:t>]</w:t>
      </w:r>
    </w:p>
    <w:p w14:paraId="43584E57" w14:textId="45052551"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skip-grant-table</w:t>
      </w:r>
    </w:p>
    <w:p w14:paraId="71756379" w14:textId="77777777" w:rsidR="00B2761B" w:rsidRPr="009C4856" w:rsidRDefault="00B2761B" w:rsidP="00846918">
      <w:pPr>
        <w:spacing w:before="88" w:line="247" w:lineRule="auto"/>
        <w:ind w:left="782" w:right="792" w:hanging="10"/>
        <w:rPr>
          <w:rFonts w:ascii="Arial" w:hAnsi="Arial" w:cs="Arial"/>
          <w:sz w:val="22"/>
          <w:szCs w:val="22"/>
        </w:rPr>
      </w:pPr>
    </w:p>
    <w:p w14:paraId="1366FCF7" w14:textId="77777777" w:rsidR="004635C6" w:rsidRPr="009C4856" w:rsidRDefault="00C049EC" w:rsidP="00846918">
      <w:pPr>
        <w:spacing w:before="88" w:line="247" w:lineRule="auto"/>
        <w:ind w:left="782" w:right="792" w:hanging="10"/>
        <w:rPr>
          <w:rFonts w:ascii="Arial" w:hAnsi="Arial" w:cs="Arial"/>
          <w:b/>
          <w:bCs/>
          <w:sz w:val="22"/>
          <w:szCs w:val="22"/>
        </w:rPr>
      </w:pPr>
      <w:r w:rsidRPr="009C4856">
        <w:rPr>
          <w:rFonts w:ascii="Arial" w:hAnsi="Arial" w:cs="Arial"/>
          <w:sz w:val="22"/>
          <w:szCs w:val="22"/>
        </w:rPr>
        <w:lastRenderedPageBreak/>
        <w:t xml:space="preserve"># </w:t>
      </w:r>
      <w:r w:rsidRPr="009C4856">
        <w:rPr>
          <w:rFonts w:ascii="Arial" w:hAnsi="Arial" w:cs="Arial"/>
          <w:b/>
          <w:bCs/>
          <w:sz w:val="22"/>
          <w:szCs w:val="22"/>
          <w:highlight w:val="yellow"/>
        </w:rPr>
        <w:t>vi /</w:t>
      </w:r>
      <w:proofErr w:type="spellStart"/>
      <w:r w:rsidRPr="009C4856">
        <w:rPr>
          <w:rFonts w:ascii="Arial" w:hAnsi="Arial" w:cs="Arial"/>
          <w:b/>
          <w:bCs/>
          <w:sz w:val="22"/>
          <w:szCs w:val="22"/>
          <w:highlight w:val="yellow"/>
        </w:rPr>
        <w:t>usr</w:t>
      </w:r>
      <w:proofErr w:type="spellEnd"/>
      <w:r w:rsidRPr="009C4856">
        <w:rPr>
          <w:rFonts w:ascii="Arial" w:hAnsi="Arial" w:cs="Arial"/>
          <w:b/>
          <w:bCs/>
          <w:sz w:val="22"/>
          <w:szCs w:val="22"/>
          <w:highlight w:val="yellow"/>
        </w:rPr>
        <w:t>/</w:t>
      </w:r>
      <w:proofErr w:type="spellStart"/>
      <w:r w:rsidRPr="009C4856">
        <w:rPr>
          <w:rFonts w:ascii="Arial" w:hAnsi="Arial" w:cs="Arial"/>
          <w:b/>
          <w:bCs/>
          <w:sz w:val="22"/>
          <w:szCs w:val="22"/>
          <w:highlight w:val="yellow"/>
        </w:rPr>
        <w:t>my.cnf</w:t>
      </w:r>
      <w:proofErr w:type="spellEnd"/>
      <w:r w:rsidRPr="009C4856">
        <w:rPr>
          <w:rFonts w:ascii="Arial" w:hAnsi="Arial" w:cs="Arial"/>
          <w:b/>
          <w:bCs/>
          <w:sz w:val="22"/>
          <w:szCs w:val="22"/>
        </w:rPr>
        <w:t xml:space="preserve"> </w:t>
      </w:r>
    </w:p>
    <w:p w14:paraId="64023C81" w14:textId="77777777" w:rsidR="00783391"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w:t>
      </w:r>
      <w:proofErr w:type="spellStart"/>
      <w:r w:rsidRPr="009C4856">
        <w:rPr>
          <w:rFonts w:ascii="Arial" w:hAnsi="Arial" w:cs="Arial"/>
          <w:sz w:val="22"/>
          <w:szCs w:val="22"/>
        </w:rPr>
        <w:t>mysqld</w:t>
      </w:r>
      <w:proofErr w:type="spellEnd"/>
      <w:r w:rsidRPr="009C4856">
        <w:rPr>
          <w:rFonts w:ascii="Arial" w:hAnsi="Arial" w:cs="Arial"/>
          <w:sz w:val="22"/>
          <w:szCs w:val="22"/>
        </w:rPr>
        <w:t xml:space="preserve">] </w:t>
      </w:r>
      <w:proofErr w:type="spellStart"/>
      <w:r w:rsidRPr="009C4856">
        <w:rPr>
          <w:rFonts w:ascii="Arial" w:hAnsi="Arial" w:cs="Arial"/>
          <w:sz w:val="22"/>
          <w:szCs w:val="22"/>
        </w:rPr>
        <w:t>sql_mode</w:t>
      </w:r>
      <w:proofErr w:type="spellEnd"/>
      <w:r w:rsidRPr="009C4856">
        <w:rPr>
          <w:rFonts w:ascii="Arial" w:hAnsi="Arial" w:cs="Arial"/>
          <w:sz w:val="22"/>
          <w:szCs w:val="22"/>
        </w:rPr>
        <w:t>=NO_ENGINE_</w:t>
      </w:r>
      <w:proofErr w:type="gramStart"/>
      <w:r w:rsidRPr="009C4856">
        <w:rPr>
          <w:rFonts w:ascii="Arial" w:hAnsi="Arial" w:cs="Arial"/>
          <w:sz w:val="22"/>
          <w:szCs w:val="22"/>
        </w:rPr>
        <w:t>SUBSTITUTION,STRICT</w:t>
      </w:r>
      <w:proofErr w:type="gramEnd"/>
      <w:r w:rsidRPr="009C4856">
        <w:rPr>
          <w:rFonts w:ascii="Arial" w:hAnsi="Arial" w:cs="Arial"/>
          <w:sz w:val="22"/>
          <w:szCs w:val="22"/>
        </w:rPr>
        <w:t xml:space="preserve">_TRANS_TABLES </w:t>
      </w:r>
    </w:p>
    <w:p w14:paraId="0EC0E07C" w14:textId="07EB2BF6" w:rsidR="00C049EC" w:rsidRPr="009C4856" w:rsidRDefault="00C049EC" w:rsidP="00846918">
      <w:pPr>
        <w:spacing w:before="88" w:line="247" w:lineRule="auto"/>
        <w:ind w:left="782" w:right="792" w:hanging="10"/>
        <w:rPr>
          <w:rFonts w:ascii="Arial" w:hAnsi="Arial" w:cs="Arial"/>
          <w:sz w:val="22"/>
          <w:szCs w:val="22"/>
        </w:rPr>
      </w:pPr>
      <w:proofErr w:type="spellStart"/>
      <w:r w:rsidRPr="009C4856">
        <w:rPr>
          <w:rFonts w:ascii="Arial" w:hAnsi="Arial" w:cs="Arial"/>
          <w:sz w:val="22"/>
          <w:szCs w:val="22"/>
        </w:rPr>
        <w:t>innodb_data_file_path</w:t>
      </w:r>
      <w:proofErr w:type="spellEnd"/>
      <w:r w:rsidRPr="009C4856">
        <w:rPr>
          <w:rFonts w:ascii="Arial" w:hAnsi="Arial" w:cs="Arial"/>
          <w:sz w:val="22"/>
          <w:szCs w:val="22"/>
        </w:rPr>
        <w:t xml:space="preserve"> = ibdata1:10</w:t>
      </w:r>
      <w:proofErr w:type="gramStart"/>
      <w:r w:rsidRPr="009C4856">
        <w:rPr>
          <w:rFonts w:ascii="Arial" w:hAnsi="Arial" w:cs="Arial"/>
          <w:sz w:val="22"/>
          <w:szCs w:val="22"/>
        </w:rPr>
        <w:t>M:autoextend</w:t>
      </w:r>
      <w:proofErr w:type="gramEnd"/>
      <w:r w:rsidRPr="009C4856">
        <w:rPr>
          <w:rFonts w:ascii="Arial" w:hAnsi="Arial" w:cs="Arial"/>
          <w:sz w:val="22"/>
          <w:szCs w:val="22"/>
        </w:rPr>
        <w:t xml:space="preserve"> </w:t>
      </w:r>
      <w:proofErr w:type="spellStart"/>
      <w:r w:rsidRPr="009C4856">
        <w:rPr>
          <w:rFonts w:ascii="Arial" w:hAnsi="Arial" w:cs="Arial"/>
          <w:sz w:val="22"/>
          <w:szCs w:val="22"/>
        </w:rPr>
        <w:t>explicit_defaults_for_timestamp</w:t>
      </w:r>
      <w:proofErr w:type="spellEnd"/>
      <w:r w:rsidRPr="009C4856">
        <w:rPr>
          <w:rFonts w:ascii="Arial" w:hAnsi="Arial" w:cs="Arial"/>
          <w:sz w:val="22"/>
          <w:szCs w:val="22"/>
        </w:rPr>
        <w:t xml:space="preserve"> = 1</w:t>
      </w:r>
    </w:p>
    <w:p w14:paraId="1870C11A" w14:textId="77777777" w:rsidR="00C049EC" w:rsidRPr="009C4856" w:rsidRDefault="00C049EC"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service </w:t>
      </w:r>
      <w:proofErr w:type="spellStart"/>
      <w:r w:rsidRPr="009C4856">
        <w:rPr>
          <w:rFonts w:ascii="Arial" w:hAnsi="Arial" w:cs="Arial"/>
          <w:sz w:val="22"/>
          <w:szCs w:val="22"/>
        </w:rPr>
        <w:t>mysql</w:t>
      </w:r>
      <w:proofErr w:type="spellEnd"/>
      <w:r w:rsidRPr="009C4856">
        <w:rPr>
          <w:rFonts w:ascii="Arial" w:hAnsi="Arial" w:cs="Arial"/>
          <w:sz w:val="22"/>
          <w:szCs w:val="22"/>
        </w:rPr>
        <w:t xml:space="preserve"> start</w:t>
      </w:r>
    </w:p>
    <w:p w14:paraId="2282C237" w14:textId="77777777" w:rsidR="00B8041E" w:rsidRPr="009C4856" w:rsidRDefault="000724A8" w:rsidP="00846918">
      <w:pPr>
        <w:spacing w:before="1" w:line="284" w:lineRule="auto"/>
        <w:ind w:left="117" w:right="689"/>
        <w:rPr>
          <w:rFonts w:ascii="Arial" w:hAnsi="Arial" w:cs="Arial"/>
        </w:rPr>
      </w:pPr>
      <w:r w:rsidRPr="009C4856">
        <w:rPr>
          <w:rFonts w:ascii="Arial" w:hAnsi="Arial" w:cs="Arial"/>
        </w:rPr>
        <w:t xml:space="preserve">     </w:t>
      </w:r>
    </w:p>
    <w:p w14:paraId="40892251" w14:textId="2847E891" w:rsidR="00911794" w:rsidRPr="00EB4B80" w:rsidRDefault="00911794" w:rsidP="00846918">
      <w:pPr>
        <w:pStyle w:val="Heading3"/>
        <w:numPr>
          <w:ilvl w:val="0"/>
          <w:numId w:val="0"/>
        </w:numPr>
        <w:ind w:firstLine="426"/>
        <w:rPr>
          <w:rFonts w:eastAsia="Arial"/>
          <w:color w:val="0070C0"/>
        </w:rPr>
      </w:pPr>
      <w:bookmarkStart w:id="21" w:name="_Toc32391043"/>
      <w:r w:rsidRPr="00EB4B80">
        <w:rPr>
          <w:rFonts w:eastAsia="Arial"/>
          <w:color w:val="0070C0"/>
        </w:rPr>
        <w:t>2.3</w:t>
      </w:r>
      <w:r w:rsidRPr="00EB4B80">
        <w:rPr>
          <w:rFonts w:eastAsia="Arial"/>
          <w:color w:val="0070C0"/>
          <w:spacing w:val="1"/>
        </w:rPr>
        <w:t>.</w:t>
      </w:r>
      <w:r w:rsidR="00FF6D96">
        <w:rPr>
          <w:rFonts w:eastAsia="Arial"/>
          <w:color w:val="0070C0"/>
        </w:rPr>
        <w:t xml:space="preserve">6 </w:t>
      </w:r>
      <w:r w:rsidRPr="00EB4B80">
        <w:rPr>
          <w:rFonts w:eastAsia="Arial"/>
          <w:color w:val="0070C0"/>
          <w:spacing w:val="1"/>
        </w:rPr>
        <w:t>Configure hostname</w:t>
      </w:r>
      <w:bookmarkEnd w:id="21"/>
    </w:p>
    <w:p w14:paraId="67F66247" w14:textId="77777777" w:rsidR="00911794" w:rsidRPr="001A0402" w:rsidRDefault="00911794" w:rsidP="00846918">
      <w:pPr>
        <w:spacing w:before="3" w:line="100" w:lineRule="exact"/>
        <w:rPr>
          <w:rFonts w:ascii="Arial" w:hAnsi="Arial" w:cs="Arial"/>
          <w:sz w:val="11"/>
          <w:szCs w:val="11"/>
        </w:rPr>
      </w:pPr>
    </w:p>
    <w:p w14:paraId="72252A5C" w14:textId="77777777" w:rsidR="00911794" w:rsidRPr="00EB4B80" w:rsidRDefault="00911794" w:rsidP="00846918">
      <w:pPr>
        <w:ind w:left="720"/>
        <w:rPr>
          <w:rFonts w:ascii="Arial" w:hAnsi="Arial" w:cs="Arial"/>
          <w:sz w:val="22"/>
          <w:szCs w:val="22"/>
        </w:rPr>
      </w:pPr>
      <w:r w:rsidRPr="00EB4B80">
        <w:rPr>
          <w:rFonts w:ascii="Arial" w:hAnsi="Arial" w:cs="Arial"/>
          <w:sz w:val="22"/>
          <w:szCs w:val="22"/>
        </w:rPr>
        <w:t>Ensure hostname and IP address entries are correct in /</w:t>
      </w:r>
      <w:proofErr w:type="spellStart"/>
      <w:r w:rsidRPr="00EB4B80">
        <w:rPr>
          <w:rFonts w:ascii="Arial" w:hAnsi="Arial" w:cs="Arial"/>
          <w:sz w:val="22"/>
          <w:szCs w:val="22"/>
        </w:rPr>
        <w:t>etc</w:t>
      </w:r>
      <w:proofErr w:type="spellEnd"/>
      <w:r w:rsidRPr="00EB4B80">
        <w:rPr>
          <w:rFonts w:ascii="Arial" w:hAnsi="Arial" w:cs="Arial"/>
          <w:sz w:val="22"/>
          <w:szCs w:val="22"/>
        </w:rPr>
        <w:t>/hosts</w:t>
      </w:r>
    </w:p>
    <w:p w14:paraId="352B1BC5" w14:textId="77777777" w:rsidR="00D3362D" w:rsidRDefault="00D3362D" w:rsidP="00846918">
      <w:pPr>
        <w:ind w:left="720"/>
        <w:rPr>
          <w:rFonts w:ascii="Arial" w:hAnsi="Arial" w:cs="Arial"/>
          <w:b/>
          <w:bCs/>
          <w:sz w:val="22"/>
          <w:szCs w:val="22"/>
        </w:rPr>
      </w:pPr>
    </w:p>
    <w:p w14:paraId="54081DBC" w14:textId="51D518D3" w:rsidR="00911794" w:rsidRPr="00EB4B80" w:rsidRDefault="00911794" w:rsidP="00846918">
      <w:pPr>
        <w:ind w:left="720"/>
        <w:rPr>
          <w:rFonts w:ascii="Arial" w:hAnsi="Arial" w:cs="Arial"/>
          <w:sz w:val="22"/>
          <w:szCs w:val="22"/>
        </w:rPr>
      </w:pPr>
      <w:r w:rsidRPr="00D3362D">
        <w:rPr>
          <w:rFonts w:ascii="Arial" w:hAnsi="Arial" w:cs="Arial"/>
          <w:b/>
          <w:bCs/>
          <w:sz w:val="22"/>
          <w:szCs w:val="22"/>
        </w:rPr>
        <w:t>Example</w:t>
      </w:r>
      <w:r w:rsidRPr="00EB4B80">
        <w:rPr>
          <w:rFonts w:ascii="Arial" w:hAnsi="Arial" w:cs="Arial"/>
          <w:sz w:val="22"/>
          <w:szCs w:val="22"/>
        </w:rPr>
        <w:t>:</w:t>
      </w:r>
    </w:p>
    <w:p w14:paraId="56699474" w14:textId="77777777" w:rsidR="00911794" w:rsidRPr="00EB4B80" w:rsidRDefault="00911794" w:rsidP="00846918">
      <w:pPr>
        <w:ind w:left="720"/>
        <w:rPr>
          <w:rFonts w:ascii="Arial" w:hAnsi="Arial" w:cs="Arial"/>
          <w:sz w:val="22"/>
          <w:szCs w:val="22"/>
        </w:rPr>
      </w:pPr>
      <w:r w:rsidRPr="00EB4B80">
        <w:rPr>
          <w:rFonts w:ascii="Arial" w:hAnsi="Arial" w:cs="Arial"/>
          <w:sz w:val="22"/>
          <w:szCs w:val="22"/>
        </w:rPr>
        <w:t># cat /</w:t>
      </w:r>
      <w:proofErr w:type="spellStart"/>
      <w:r w:rsidRPr="00EB4B80">
        <w:rPr>
          <w:rFonts w:ascii="Arial" w:hAnsi="Arial" w:cs="Arial"/>
          <w:sz w:val="22"/>
          <w:szCs w:val="22"/>
        </w:rPr>
        <w:t>etc</w:t>
      </w:r>
      <w:proofErr w:type="spellEnd"/>
      <w:r w:rsidRPr="00EB4B80">
        <w:rPr>
          <w:rFonts w:ascii="Arial" w:hAnsi="Arial" w:cs="Arial"/>
          <w:sz w:val="22"/>
          <w:szCs w:val="22"/>
        </w:rPr>
        <w:t>/hosts</w:t>
      </w:r>
    </w:p>
    <w:p w14:paraId="2B711A35" w14:textId="77777777" w:rsidR="00911794" w:rsidRPr="00EB4B80" w:rsidRDefault="00911794" w:rsidP="00846918">
      <w:pPr>
        <w:ind w:left="720"/>
        <w:rPr>
          <w:rFonts w:ascii="Arial" w:hAnsi="Arial" w:cs="Arial"/>
          <w:sz w:val="22"/>
          <w:szCs w:val="22"/>
        </w:rPr>
      </w:pPr>
    </w:p>
    <w:p w14:paraId="2D072498" w14:textId="77777777" w:rsidR="00911794" w:rsidRPr="00EB4B80" w:rsidRDefault="00911794" w:rsidP="00846918">
      <w:pPr>
        <w:ind w:left="720"/>
        <w:rPr>
          <w:rFonts w:ascii="Arial" w:hAnsi="Arial" w:cs="Arial"/>
          <w:sz w:val="22"/>
          <w:szCs w:val="22"/>
        </w:rPr>
      </w:pPr>
      <w:r w:rsidRPr="00EB4B80">
        <w:rPr>
          <w:rFonts w:ascii="Arial" w:hAnsi="Arial" w:cs="Arial"/>
          <w:sz w:val="22"/>
          <w:szCs w:val="22"/>
        </w:rPr>
        <w:t xml:space="preserve">127.0.0.1 localhost </w:t>
      </w:r>
      <w:proofErr w:type="spellStart"/>
      <w:proofErr w:type="gramStart"/>
      <w:r w:rsidRPr="00EB4B80">
        <w:rPr>
          <w:rFonts w:ascii="Arial" w:hAnsi="Arial" w:cs="Arial"/>
          <w:sz w:val="22"/>
          <w:szCs w:val="22"/>
        </w:rPr>
        <w:t>localhost.localdomain</w:t>
      </w:r>
      <w:proofErr w:type="spellEnd"/>
      <w:proofErr w:type="gramEnd"/>
      <w:r w:rsidRPr="00EB4B80">
        <w:rPr>
          <w:rFonts w:ascii="Arial" w:hAnsi="Arial" w:cs="Arial"/>
          <w:sz w:val="22"/>
          <w:szCs w:val="22"/>
        </w:rPr>
        <w:t xml:space="preserve"> localhost4 localhost4.localdomain4</w:t>
      </w:r>
    </w:p>
    <w:p w14:paraId="06139DAF" w14:textId="77777777" w:rsidR="00911794" w:rsidRPr="00EB4B80" w:rsidRDefault="00911794" w:rsidP="00846918">
      <w:pPr>
        <w:ind w:left="720"/>
        <w:rPr>
          <w:rFonts w:ascii="Arial" w:hAnsi="Arial" w:cs="Arial"/>
          <w:sz w:val="22"/>
          <w:szCs w:val="22"/>
        </w:rPr>
      </w:pPr>
      <w:proofErr w:type="gramStart"/>
      <w:r w:rsidRPr="00EB4B80">
        <w:rPr>
          <w:rFonts w:ascii="Arial" w:hAnsi="Arial" w:cs="Arial"/>
          <w:sz w:val="22"/>
          <w:szCs w:val="22"/>
        </w:rPr>
        <w:t>::</w:t>
      </w:r>
      <w:proofErr w:type="gramEnd"/>
      <w:r w:rsidRPr="00EB4B80">
        <w:rPr>
          <w:rFonts w:ascii="Arial" w:hAnsi="Arial" w:cs="Arial"/>
          <w:sz w:val="22"/>
          <w:szCs w:val="22"/>
        </w:rPr>
        <w:t xml:space="preserve">1            localhost </w:t>
      </w:r>
      <w:proofErr w:type="spellStart"/>
      <w:r w:rsidRPr="00EB4B80">
        <w:rPr>
          <w:rFonts w:ascii="Arial" w:hAnsi="Arial" w:cs="Arial"/>
          <w:sz w:val="22"/>
          <w:szCs w:val="22"/>
        </w:rPr>
        <w:t>localhost.localdomain</w:t>
      </w:r>
      <w:proofErr w:type="spellEnd"/>
      <w:r w:rsidRPr="00EB4B80">
        <w:rPr>
          <w:rFonts w:ascii="Arial" w:hAnsi="Arial" w:cs="Arial"/>
          <w:sz w:val="22"/>
          <w:szCs w:val="22"/>
        </w:rPr>
        <w:t xml:space="preserve"> localhost6 localhost6.localdomain6</w:t>
      </w:r>
    </w:p>
    <w:p w14:paraId="2B4FE4CF" w14:textId="30C718F2" w:rsidR="00911794" w:rsidRPr="006C0CE1" w:rsidRDefault="00911794" w:rsidP="00846918">
      <w:pPr>
        <w:rPr>
          <w:rFonts w:ascii="Arial" w:eastAsia="Arial" w:hAnsi="Arial" w:cs="Arial"/>
          <w:color w:val="4F81BD" w:themeColor="accent1"/>
          <w:sz w:val="22"/>
          <w:szCs w:val="22"/>
        </w:rPr>
      </w:pPr>
      <w:r>
        <w:t xml:space="preserve">   </w:t>
      </w:r>
      <w:r w:rsidRPr="006C0CE1">
        <w:rPr>
          <w:rFonts w:ascii="Arial" w:hAnsi="Arial" w:cs="Arial"/>
          <w:sz w:val="22"/>
          <w:szCs w:val="22"/>
        </w:rPr>
        <w:t xml:space="preserve">   </w:t>
      </w:r>
      <w:r w:rsidR="006C0CE1">
        <w:rPr>
          <w:rFonts w:ascii="Arial" w:hAnsi="Arial" w:cs="Arial"/>
          <w:sz w:val="22"/>
          <w:szCs w:val="22"/>
        </w:rPr>
        <w:t xml:space="preserve">      </w:t>
      </w:r>
      <w:r w:rsidR="00E12526">
        <w:rPr>
          <w:rFonts w:ascii="Arial" w:hAnsi="Arial" w:cs="Arial"/>
          <w:sz w:val="22"/>
          <w:szCs w:val="22"/>
        </w:rPr>
        <w:t>&lt;</w:t>
      </w:r>
      <w:proofErr w:type="spellStart"/>
      <w:r w:rsidRPr="006C0CE1">
        <w:rPr>
          <w:rFonts w:ascii="Arial" w:hAnsi="Arial" w:cs="Arial"/>
          <w:sz w:val="22"/>
          <w:szCs w:val="22"/>
        </w:rPr>
        <w:t>server_ip</w:t>
      </w:r>
      <w:proofErr w:type="spellEnd"/>
      <w:proofErr w:type="gramStart"/>
      <w:r w:rsidR="00E12526">
        <w:rPr>
          <w:rFonts w:ascii="Arial" w:hAnsi="Arial" w:cs="Arial"/>
          <w:sz w:val="22"/>
          <w:szCs w:val="22"/>
        </w:rPr>
        <w:t>&gt;</w:t>
      </w:r>
      <w:r w:rsidRPr="006C0CE1">
        <w:rPr>
          <w:rFonts w:ascii="Arial" w:hAnsi="Arial" w:cs="Arial"/>
          <w:sz w:val="22"/>
          <w:szCs w:val="22"/>
        </w:rPr>
        <w:t xml:space="preserve">  </w:t>
      </w:r>
      <w:proofErr w:type="spellStart"/>
      <w:r w:rsidRPr="006C0CE1">
        <w:rPr>
          <w:rFonts w:ascii="Arial" w:hAnsi="Arial" w:cs="Arial"/>
          <w:sz w:val="22"/>
          <w:szCs w:val="22"/>
        </w:rPr>
        <w:t>hostname</w:t>
      </w:r>
      <w:proofErr w:type="gramEnd"/>
      <w:r w:rsidRPr="006C0CE1">
        <w:rPr>
          <w:rFonts w:ascii="Arial" w:hAnsi="Arial" w:cs="Arial"/>
          <w:sz w:val="22"/>
          <w:szCs w:val="22"/>
        </w:rPr>
        <w:t>.domainname</w:t>
      </w:r>
      <w:proofErr w:type="spellEnd"/>
      <w:r w:rsidRPr="006C0CE1">
        <w:rPr>
          <w:rFonts w:ascii="Arial" w:hAnsi="Arial" w:cs="Arial"/>
          <w:sz w:val="22"/>
          <w:szCs w:val="22"/>
        </w:rPr>
        <w:t xml:space="preserve"> hostname</w:t>
      </w:r>
    </w:p>
    <w:p w14:paraId="69AC9B46" w14:textId="63971177" w:rsidR="00CF4B3B" w:rsidRPr="009C4856" w:rsidRDefault="00C17D8B" w:rsidP="00846918">
      <w:pPr>
        <w:pStyle w:val="Heading3"/>
        <w:numPr>
          <w:ilvl w:val="0"/>
          <w:numId w:val="0"/>
        </w:numPr>
        <w:ind w:firstLine="346"/>
        <w:rPr>
          <w:rFonts w:eastAsia="Arial" w:cs="Arial"/>
          <w:color w:val="4F81BD" w:themeColor="accent1"/>
        </w:rPr>
      </w:pPr>
      <w:bookmarkStart w:id="22" w:name="_Toc32391044"/>
      <w:r>
        <w:rPr>
          <w:rFonts w:eastAsia="Arial" w:cs="Arial"/>
          <w:color w:val="4F81BD" w:themeColor="accent1"/>
        </w:rPr>
        <w:pict w14:anchorId="38228A5F">
          <v:group id="_x0000_s3247" style="position:absolute;left:0;text-align:left;margin-left:54.5pt;margin-top:275.15pt;width:519.45pt;height:28.55pt;z-index:-2946;mso-position-horizontal-relative:page;mso-position-vertical-relative:page" coordorigin="1090,5503" coordsize="10389,571">
            <v:shape id="_x0000_s3259" style="position:absolute;left:1116;top:5519;width:10339;height:540" coordorigin="1116,5519" coordsize="10339,540" path="m1116,6059r10339,l11455,5519r-10339,l1116,6059xe" fillcolor="white [3212]" strokecolor="white [3212]">
              <v:path arrowok="t"/>
            </v:shape>
            <v:shape id="_x0000_s3258" style="position:absolute;left:1140;top:5564;width:10204;height:226" coordorigin="1140,5564" coordsize="10204,226" path="m1140,5790r10204,l11344,5564r-10204,l1140,5790xe" fillcolor="white [3212]" strokecolor="white [3212]">
              <v:path arrowok="t"/>
            </v:shape>
            <v:shape id="_x0000_s3257" style="position:absolute;left:1140;top:5790;width:10204;height:269" coordorigin="1140,5790" coordsize="10204,269" path="m1140,6059r10204,l11344,5790r-10204,l1140,6059xe" fillcolor="white [3212]" strokecolor="white [3212]">
              <v:path arrowok="t"/>
            </v:shape>
            <v:shape id="_x0000_s3256" style="position:absolute;left:1114;top:5514;width:10341;height:0" coordorigin="1114,5514" coordsize="10341,0" path="m1114,5514r10341,e" fillcolor="white [3212]" strokecolor="white [3212]" strokeweight=".58pt">
              <v:path arrowok="t"/>
            </v:shape>
            <v:shape id="_x0000_s3255" style="position:absolute;left:1114;top:5541;width:10341;height:0" coordorigin="1114,5541" coordsize="10341,0" path="m1114,5541r10341,e" fillcolor="white [3212]" strokecolor="white [3212]" strokeweight="2.38pt">
              <v:path arrowok="t"/>
            </v:shape>
            <v:shape id="_x0000_s3254" style="position:absolute;left:1113;top:5509;width:0;height:559" coordorigin="1113,5509" coordsize="0,559" path="m1113,5509r,559e" fillcolor="white [3212]" strokecolor="white [3212]" strokeweight=".58pt">
              <v:path arrowok="t"/>
            </v:shape>
            <v:shape id="_x0000_s3253" style="position:absolute;left:11460;top:5509;width:0;height:559" coordorigin="11460,5509" coordsize="0,559" path="m11460,5509r,559e" fillcolor="white [3212]" strokecolor="white [3212]" strokeweight=".58pt">
              <v:path arrowok="t"/>
            </v:shape>
            <v:shape id="_x0000_s3252" style="position:absolute;left:1123;top:6063;width:293;height:0" coordorigin="1123,6063" coordsize="293,0" path="m1123,6063r293,e" fillcolor="white [3212]" strokecolor="white [3212]" strokeweight=".58pt">
              <v:path arrowok="t"/>
            </v:shape>
            <v:shape id="_x0000_s3251" style="position:absolute;left:1416;top:6063;width:10;height:0" coordorigin="1416,6063" coordsize="10,0" path="m1416,6063r10,e" fillcolor="white [3212]" strokecolor="white [3212]" strokeweight=".58pt">
              <v:path arrowok="t"/>
            </v:shape>
            <v:shape id="_x0000_s3250" style="position:absolute;left:1426;top:6063;width:9412;height:0" coordorigin="1426,6063" coordsize="9412,0" path="m1426,6063r9412,e" fillcolor="white [3212]" strokecolor="white [3212]" strokeweight=".58pt">
              <v:path arrowok="t"/>
            </v:shape>
            <v:shape id="_x0000_s3249" style="position:absolute;left:10838;top:6063;width:10;height:0" coordorigin="10838,6063" coordsize="10,0" path="m10838,6063r10,e" fillcolor="white [3212]" strokecolor="white [3212]" strokeweight=".58pt">
              <v:path arrowok="t"/>
            </v:shape>
            <v:shape id="_x0000_s3248" style="position:absolute;left:10848;top:6063;width:607;height:0" coordorigin="10848,6063" coordsize="607,0" path="m10848,6063r607,e" fillcolor="white [3212]" strokecolor="white [3212]" strokeweight=".58pt">
              <v:path arrowok="t"/>
            </v:shape>
            <w10:wrap anchorx="page" anchory="page"/>
          </v:group>
        </w:pict>
      </w:r>
      <w:r w:rsidR="00971A67" w:rsidRPr="009C4856">
        <w:rPr>
          <w:rFonts w:eastAsia="Arial" w:cs="Arial"/>
          <w:color w:val="4F81BD" w:themeColor="accent1"/>
        </w:rPr>
        <w:t>2.3.</w:t>
      </w:r>
      <w:r w:rsidR="00FF6D96">
        <w:rPr>
          <w:rFonts w:eastAsia="Arial" w:cs="Arial"/>
          <w:color w:val="4F81BD" w:themeColor="accent1"/>
        </w:rPr>
        <w:t>7</w:t>
      </w:r>
      <w:r w:rsidR="00971A67" w:rsidRPr="009C4856">
        <w:rPr>
          <w:rFonts w:eastAsia="Arial" w:cs="Arial"/>
          <w:color w:val="4F81BD" w:themeColor="accent1"/>
        </w:rPr>
        <w:t xml:space="preserve"> Configuring CPAN</w:t>
      </w:r>
      <w:bookmarkEnd w:id="22"/>
    </w:p>
    <w:p w14:paraId="1DCDCC69" w14:textId="2810DD30" w:rsidR="00CF4B3B" w:rsidRPr="009C4856" w:rsidRDefault="00C17D8B" w:rsidP="00846918">
      <w:pPr>
        <w:spacing w:before="88" w:line="247" w:lineRule="auto"/>
        <w:ind w:left="782" w:right="792" w:hanging="10"/>
        <w:rPr>
          <w:rFonts w:ascii="Arial" w:hAnsi="Arial" w:cs="Arial"/>
          <w:sz w:val="22"/>
          <w:szCs w:val="22"/>
        </w:rPr>
      </w:pPr>
      <w:hyperlink r:id="rId62">
        <w:r w:rsidR="00971A67" w:rsidRPr="009C4856">
          <w:rPr>
            <w:rFonts w:ascii="Arial" w:hAnsi="Arial" w:cs="Arial"/>
            <w:sz w:val="22"/>
            <w:szCs w:val="22"/>
          </w:rPr>
          <w:t># /</w:t>
        </w:r>
        <w:proofErr w:type="spellStart"/>
        <w:r w:rsidR="00971A67" w:rsidRPr="009C4856">
          <w:rPr>
            <w:rFonts w:ascii="Arial" w:hAnsi="Arial" w:cs="Arial"/>
            <w:sz w:val="22"/>
            <w:szCs w:val="22"/>
          </w:rPr>
          <w:t>usr</w:t>
        </w:r>
        <w:proofErr w:type="spellEnd"/>
        <w:r w:rsidR="00971A67" w:rsidRPr="009C4856">
          <w:rPr>
            <w:rFonts w:ascii="Arial" w:hAnsi="Arial" w:cs="Arial"/>
            <w:sz w:val="22"/>
            <w:szCs w:val="22"/>
          </w:rPr>
          <w:t>/local/bin/</w:t>
        </w:r>
        <w:proofErr w:type="spellStart"/>
        <w:r w:rsidR="00971A67" w:rsidRPr="009C4856">
          <w:rPr>
            <w:rFonts w:ascii="Arial" w:hAnsi="Arial" w:cs="Arial"/>
            <w:sz w:val="22"/>
            <w:szCs w:val="22"/>
          </w:rPr>
          <w:t>perl</w:t>
        </w:r>
        <w:proofErr w:type="spellEnd"/>
        <w:r w:rsidR="00971A67" w:rsidRPr="009C4856">
          <w:rPr>
            <w:rFonts w:ascii="Arial" w:hAnsi="Arial" w:cs="Arial"/>
            <w:sz w:val="22"/>
            <w:szCs w:val="22"/>
          </w:rPr>
          <w:t xml:space="preserve"> -MCPAN -e shell</w:t>
        </w:r>
      </w:hyperlink>
    </w:p>
    <w:p w14:paraId="7F348FD3" w14:textId="141B648E" w:rsidR="009104F3" w:rsidRDefault="00971A67" w:rsidP="00846918">
      <w:pPr>
        <w:spacing w:before="88" w:line="247" w:lineRule="auto"/>
        <w:ind w:left="782" w:right="792" w:hanging="10"/>
        <w:rPr>
          <w:rFonts w:ascii="Arial" w:hAnsi="Arial" w:cs="Arial"/>
          <w:sz w:val="22"/>
          <w:szCs w:val="22"/>
        </w:rPr>
      </w:pPr>
      <w:r w:rsidRPr="009C4856">
        <w:rPr>
          <w:rFonts w:ascii="Arial" w:hAnsi="Arial" w:cs="Arial"/>
          <w:sz w:val="22"/>
          <w:szCs w:val="22"/>
        </w:rPr>
        <w:t>Use defaults options for the command.</w:t>
      </w:r>
    </w:p>
    <w:p w14:paraId="79ED5B59" w14:textId="130153D5" w:rsidR="00EA2C7A" w:rsidRPr="004E77F2" w:rsidRDefault="00EA2C7A" w:rsidP="00846918">
      <w:pPr>
        <w:spacing w:before="88" w:line="247" w:lineRule="auto"/>
        <w:ind w:left="782" w:right="792" w:hanging="10"/>
        <w:rPr>
          <w:rFonts w:ascii="Arial" w:hAnsi="Arial" w:cs="Arial"/>
          <w:b/>
          <w:bCs/>
          <w:sz w:val="22"/>
          <w:szCs w:val="22"/>
        </w:rPr>
      </w:pPr>
      <w:r w:rsidRPr="004E77F2">
        <w:rPr>
          <w:rFonts w:ascii="Arial" w:hAnsi="Arial" w:cs="Arial"/>
          <w:b/>
          <w:bCs/>
          <w:sz w:val="22"/>
          <w:szCs w:val="22"/>
        </w:rPr>
        <w:t>------------------------------------------------------------------------------------------------------</w:t>
      </w:r>
    </w:p>
    <w:p w14:paraId="34F9D2BE" w14:textId="5F48BD72" w:rsidR="00EA2C7A" w:rsidRDefault="00EA2C7A" w:rsidP="00846918">
      <w:pPr>
        <w:spacing w:before="88" w:line="247" w:lineRule="auto"/>
        <w:ind w:left="782" w:right="792" w:hanging="10"/>
        <w:rPr>
          <w:rFonts w:ascii="Arial" w:hAnsi="Arial" w:cs="Arial"/>
          <w:sz w:val="22"/>
          <w:szCs w:val="22"/>
        </w:rPr>
      </w:pPr>
      <w:r>
        <w:rPr>
          <w:rFonts w:ascii="Arial" w:hAnsi="Arial" w:cs="Arial"/>
          <w:sz w:val="22"/>
          <w:szCs w:val="22"/>
        </w:rPr>
        <w:t>For NetApp Internal use Only</w:t>
      </w:r>
    </w:p>
    <w:p w14:paraId="04989F00" w14:textId="6E187BA5" w:rsidR="00EA2C7A" w:rsidRDefault="00EA2C7A" w:rsidP="00846918">
      <w:pPr>
        <w:spacing w:before="88" w:line="247" w:lineRule="auto"/>
        <w:ind w:left="782" w:right="792" w:hanging="10"/>
        <w:rPr>
          <w:rFonts w:ascii="Arial" w:hAnsi="Arial" w:cs="Arial"/>
          <w:sz w:val="22"/>
          <w:szCs w:val="22"/>
        </w:rPr>
      </w:pPr>
    </w:p>
    <w:p w14:paraId="44FEFBE8" w14:textId="6D47F275"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b/>
          <w:bCs/>
          <w:sz w:val="22"/>
          <w:szCs w:val="22"/>
        </w:rPr>
        <w:t xml:space="preserve">[root@scspr0885970001 </w:t>
      </w:r>
      <w:proofErr w:type="spellStart"/>
      <w:proofErr w:type="gramStart"/>
      <w:r w:rsidRPr="00EA2C7A">
        <w:rPr>
          <w:rFonts w:ascii="Arial" w:hAnsi="Arial" w:cs="Arial"/>
          <w:b/>
          <w:bCs/>
          <w:sz w:val="22"/>
          <w:szCs w:val="22"/>
        </w:rPr>
        <w:t>tmp</w:t>
      </w:r>
      <w:proofErr w:type="spellEnd"/>
      <w:r w:rsidRPr="00EA2C7A">
        <w:rPr>
          <w:rFonts w:ascii="Arial" w:hAnsi="Arial" w:cs="Arial"/>
          <w:b/>
          <w:bCs/>
          <w:sz w:val="22"/>
          <w:szCs w:val="22"/>
        </w:rPr>
        <w:t>]#</w:t>
      </w:r>
      <w:proofErr w:type="gramEnd"/>
      <w:r w:rsidRPr="00EA2C7A">
        <w:rPr>
          <w:rFonts w:ascii="Arial" w:hAnsi="Arial" w:cs="Arial"/>
          <w:b/>
          <w:bCs/>
          <w:sz w:val="22"/>
          <w:szCs w:val="22"/>
        </w:rPr>
        <w:t xml:space="preserve"> </w:t>
      </w:r>
      <w:r w:rsidRPr="009A6FB8">
        <w:rPr>
          <w:rFonts w:ascii="Arial" w:hAnsi="Arial" w:cs="Arial"/>
          <w:b/>
          <w:bCs/>
          <w:color w:val="FF0000"/>
          <w:sz w:val="22"/>
          <w:szCs w:val="22"/>
        </w:rPr>
        <w:t>/</w:t>
      </w:r>
      <w:proofErr w:type="spellStart"/>
      <w:r w:rsidRPr="009A6FB8">
        <w:rPr>
          <w:rFonts w:ascii="Arial" w:hAnsi="Arial" w:cs="Arial"/>
          <w:b/>
          <w:bCs/>
          <w:color w:val="FF0000"/>
          <w:sz w:val="22"/>
          <w:szCs w:val="22"/>
        </w:rPr>
        <w:t>usr</w:t>
      </w:r>
      <w:proofErr w:type="spellEnd"/>
      <w:r w:rsidRPr="009A6FB8">
        <w:rPr>
          <w:rFonts w:ascii="Arial" w:hAnsi="Arial" w:cs="Arial"/>
          <w:b/>
          <w:bCs/>
          <w:color w:val="FF0000"/>
          <w:sz w:val="22"/>
          <w:szCs w:val="22"/>
        </w:rPr>
        <w:t>/local/bin/</w:t>
      </w:r>
      <w:proofErr w:type="spellStart"/>
      <w:r w:rsidRPr="009A6FB8">
        <w:rPr>
          <w:rFonts w:ascii="Arial" w:hAnsi="Arial" w:cs="Arial"/>
          <w:b/>
          <w:bCs/>
          <w:color w:val="FF0000"/>
          <w:sz w:val="22"/>
          <w:szCs w:val="22"/>
        </w:rPr>
        <w:t>perl</w:t>
      </w:r>
      <w:proofErr w:type="spellEnd"/>
      <w:r w:rsidRPr="009A6FB8">
        <w:rPr>
          <w:rFonts w:ascii="Arial" w:hAnsi="Arial" w:cs="Arial"/>
          <w:b/>
          <w:bCs/>
          <w:color w:val="FF0000"/>
          <w:sz w:val="22"/>
          <w:szCs w:val="22"/>
        </w:rPr>
        <w:t xml:space="preserve"> -MCPAN -e shell</w:t>
      </w:r>
    </w:p>
    <w:p w14:paraId="0512C688"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Sorry, we </w:t>
      </w:r>
      <w:proofErr w:type="gramStart"/>
      <w:r w:rsidRPr="00EA2C7A">
        <w:rPr>
          <w:rFonts w:ascii="Arial" w:hAnsi="Arial" w:cs="Arial"/>
          <w:sz w:val="22"/>
          <w:szCs w:val="22"/>
        </w:rPr>
        <w:t>have to</w:t>
      </w:r>
      <w:proofErr w:type="gramEnd"/>
      <w:r w:rsidRPr="00EA2C7A">
        <w:rPr>
          <w:rFonts w:ascii="Arial" w:hAnsi="Arial" w:cs="Arial"/>
          <w:sz w:val="22"/>
          <w:szCs w:val="22"/>
        </w:rPr>
        <w:t xml:space="preserve"> rerun the configuration dialog for CPAN.pm due to</w:t>
      </w:r>
    </w:p>
    <w:p w14:paraId="3C571251"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some missing parameters. Configuration will be written to</w:t>
      </w:r>
    </w:p>
    <w:p w14:paraId="73668F21"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 &lt;&lt;/root/.</w:t>
      </w:r>
      <w:proofErr w:type="spellStart"/>
      <w:r w:rsidRPr="00EA2C7A">
        <w:rPr>
          <w:rFonts w:ascii="Arial" w:hAnsi="Arial" w:cs="Arial"/>
          <w:sz w:val="22"/>
          <w:szCs w:val="22"/>
        </w:rPr>
        <w:t>cpan</w:t>
      </w:r>
      <w:proofErr w:type="spellEnd"/>
      <w:r w:rsidRPr="00EA2C7A">
        <w:rPr>
          <w:rFonts w:ascii="Arial" w:hAnsi="Arial" w:cs="Arial"/>
          <w:sz w:val="22"/>
          <w:szCs w:val="22"/>
        </w:rPr>
        <w:t>/CPAN/MyConfig.pm&gt;&gt;</w:t>
      </w:r>
    </w:p>
    <w:p w14:paraId="408DDFCC"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CPAN.pm requires configuration, but most of it can be done automatically.</w:t>
      </w:r>
    </w:p>
    <w:p w14:paraId="1DCF63DD"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If you answer 'no' below, you will enter an interactive dialog for each</w:t>
      </w:r>
    </w:p>
    <w:p w14:paraId="3836C517"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configuration option instead.</w:t>
      </w:r>
    </w:p>
    <w:p w14:paraId="2833D8DA" w14:textId="40728D29" w:rsidR="00EA2C7A" w:rsidRPr="009A6FB8" w:rsidRDefault="00EA2C7A" w:rsidP="00EA2C7A">
      <w:pPr>
        <w:spacing w:before="88" w:line="247" w:lineRule="auto"/>
        <w:ind w:left="782" w:right="792" w:hanging="10"/>
        <w:rPr>
          <w:rFonts w:ascii="Arial" w:hAnsi="Arial" w:cs="Arial"/>
          <w:b/>
          <w:bCs/>
          <w:sz w:val="22"/>
          <w:szCs w:val="22"/>
        </w:rPr>
      </w:pPr>
      <w:r w:rsidRPr="009A6FB8">
        <w:rPr>
          <w:rFonts w:ascii="Arial" w:hAnsi="Arial" w:cs="Arial"/>
          <w:b/>
          <w:bCs/>
          <w:sz w:val="22"/>
          <w:szCs w:val="22"/>
        </w:rPr>
        <w:t>Would you like to configure as much as possible automatically? [yes]</w:t>
      </w:r>
      <w:r w:rsidR="009A6FB8">
        <w:rPr>
          <w:rFonts w:ascii="Arial" w:hAnsi="Arial" w:cs="Arial"/>
          <w:b/>
          <w:bCs/>
          <w:sz w:val="22"/>
          <w:szCs w:val="22"/>
        </w:rPr>
        <w:t xml:space="preserve"> </w:t>
      </w:r>
      <w:r w:rsidR="009A6FB8" w:rsidRPr="009A6FB8">
        <w:rPr>
          <w:rFonts w:ascii="Arial" w:hAnsi="Arial" w:cs="Arial"/>
          <w:b/>
          <w:bCs/>
          <w:color w:val="FF0000"/>
          <w:sz w:val="22"/>
          <w:szCs w:val="22"/>
        </w:rPr>
        <w:t>yes</w:t>
      </w:r>
    </w:p>
    <w:p w14:paraId="6812E056"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Autoconfigured everything but '</w:t>
      </w:r>
      <w:proofErr w:type="spellStart"/>
      <w:r w:rsidRPr="00EA2C7A">
        <w:rPr>
          <w:rFonts w:ascii="Arial" w:hAnsi="Arial" w:cs="Arial"/>
          <w:sz w:val="22"/>
          <w:szCs w:val="22"/>
        </w:rPr>
        <w:t>urllist</w:t>
      </w:r>
      <w:proofErr w:type="spellEnd"/>
      <w:r w:rsidRPr="00EA2C7A">
        <w:rPr>
          <w:rFonts w:ascii="Arial" w:hAnsi="Arial" w:cs="Arial"/>
          <w:sz w:val="22"/>
          <w:szCs w:val="22"/>
        </w:rPr>
        <w:t>'.</w:t>
      </w:r>
    </w:p>
    <w:p w14:paraId="37352579"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Now you need to choose your CPAN mirror sites.  You can let me</w:t>
      </w:r>
    </w:p>
    <w:p w14:paraId="0CEB71D2"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pick mirrors for you, you can select them from a list or you</w:t>
      </w:r>
    </w:p>
    <w:p w14:paraId="3F7A371E"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can enter them by hand.</w:t>
      </w:r>
    </w:p>
    <w:p w14:paraId="4EA14BB8"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Would you like me to automatically choose some CPAN </w:t>
      </w:r>
      <w:proofErr w:type="gramStart"/>
      <w:r w:rsidRPr="00EA2C7A">
        <w:rPr>
          <w:rFonts w:ascii="Arial" w:hAnsi="Arial" w:cs="Arial"/>
          <w:sz w:val="22"/>
          <w:szCs w:val="22"/>
        </w:rPr>
        <w:t>mirror</w:t>
      </w:r>
      <w:proofErr w:type="gramEnd"/>
    </w:p>
    <w:p w14:paraId="1CE2B92C" w14:textId="77777777" w:rsidR="00EA2C7A" w:rsidRPr="00EA2C7A" w:rsidRDefault="00EA2C7A" w:rsidP="00EA2C7A">
      <w:pPr>
        <w:spacing w:before="88" w:line="247" w:lineRule="auto"/>
        <w:ind w:left="782" w:right="792" w:hanging="10"/>
        <w:rPr>
          <w:rFonts w:ascii="Arial" w:hAnsi="Arial" w:cs="Arial"/>
          <w:sz w:val="22"/>
          <w:szCs w:val="22"/>
        </w:rPr>
      </w:pPr>
      <w:r w:rsidRPr="009A6FB8">
        <w:rPr>
          <w:rFonts w:ascii="Arial" w:hAnsi="Arial" w:cs="Arial"/>
          <w:b/>
          <w:bCs/>
          <w:sz w:val="22"/>
          <w:szCs w:val="22"/>
        </w:rPr>
        <w:t>sites for you? (This means connecting to the Internet) [yes]</w:t>
      </w:r>
      <w:r w:rsidRPr="00EA2C7A">
        <w:rPr>
          <w:rFonts w:ascii="Arial" w:hAnsi="Arial" w:cs="Arial"/>
          <w:sz w:val="22"/>
          <w:szCs w:val="22"/>
        </w:rPr>
        <w:t xml:space="preserve"> </w:t>
      </w:r>
      <w:r w:rsidRPr="009A6FB8">
        <w:rPr>
          <w:rFonts w:ascii="Arial" w:hAnsi="Arial" w:cs="Arial"/>
          <w:b/>
          <w:bCs/>
          <w:color w:val="FF0000"/>
          <w:sz w:val="22"/>
          <w:szCs w:val="22"/>
        </w:rPr>
        <w:t>no</w:t>
      </w:r>
    </w:p>
    <w:p w14:paraId="40E692F8"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Would you like to pick from the CPAN mirror list? [yes] no</w:t>
      </w:r>
    </w:p>
    <w:p w14:paraId="68A10098"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Now you can enter your own CPAN URLs by hand. A local CPAN mirror can be</w:t>
      </w:r>
    </w:p>
    <w:p w14:paraId="03A0B285"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listed using a 'file:' URL like 'file:///path/to/cpan/'</w:t>
      </w:r>
    </w:p>
    <w:p w14:paraId="46ED4FFD" w14:textId="198D4B6A" w:rsid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CPAN.pm needs at least one URL where it can fetch CPAN files from.</w:t>
      </w:r>
    </w:p>
    <w:p w14:paraId="5C92F174" w14:textId="77777777" w:rsidR="009A6FB8" w:rsidRPr="00EA2C7A" w:rsidRDefault="009A6FB8" w:rsidP="00EA2C7A">
      <w:pPr>
        <w:spacing w:before="88" w:line="247" w:lineRule="auto"/>
        <w:ind w:left="782" w:right="792" w:hanging="10"/>
        <w:rPr>
          <w:rFonts w:ascii="Arial" w:hAnsi="Arial" w:cs="Arial"/>
          <w:sz w:val="22"/>
          <w:szCs w:val="22"/>
        </w:rPr>
      </w:pPr>
    </w:p>
    <w:p w14:paraId="1922752E" w14:textId="1C6B5193" w:rsidR="00EA2C7A" w:rsidRPr="00EA2C7A" w:rsidRDefault="00EA2C7A" w:rsidP="00EA2C7A">
      <w:pPr>
        <w:spacing w:before="88" w:line="247" w:lineRule="auto"/>
        <w:ind w:left="782" w:right="792" w:hanging="10"/>
        <w:rPr>
          <w:rFonts w:ascii="Arial" w:hAnsi="Arial" w:cs="Arial"/>
          <w:sz w:val="22"/>
          <w:szCs w:val="22"/>
        </w:rPr>
      </w:pPr>
      <w:r w:rsidRPr="009A6FB8">
        <w:rPr>
          <w:rFonts w:ascii="Arial" w:hAnsi="Arial" w:cs="Arial"/>
          <w:b/>
          <w:bCs/>
          <w:sz w:val="22"/>
          <w:szCs w:val="22"/>
        </w:rPr>
        <w:lastRenderedPageBreak/>
        <w:t xml:space="preserve">Please enter your CPAN site: </w:t>
      </w:r>
      <w:proofErr w:type="gramStart"/>
      <w:r w:rsidRPr="009A6FB8">
        <w:rPr>
          <w:rFonts w:ascii="Arial" w:hAnsi="Arial" w:cs="Arial"/>
          <w:b/>
          <w:bCs/>
          <w:sz w:val="22"/>
          <w:szCs w:val="22"/>
        </w:rPr>
        <w:t>[</w:t>
      </w:r>
      <w:r w:rsidR="009A6FB8">
        <w:rPr>
          <w:rFonts w:ascii="Arial" w:hAnsi="Arial" w:cs="Arial"/>
          <w:b/>
          <w:bCs/>
          <w:sz w:val="22"/>
          <w:szCs w:val="22"/>
        </w:rPr>
        <w:t xml:space="preserve"> </w:t>
      </w:r>
      <w:r w:rsidRPr="009A6FB8">
        <w:rPr>
          <w:rFonts w:ascii="Arial" w:hAnsi="Arial" w:cs="Arial"/>
          <w:b/>
          <w:bCs/>
          <w:sz w:val="22"/>
          <w:szCs w:val="22"/>
        </w:rPr>
        <w:t>]</w:t>
      </w:r>
      <w:proofErr w:type="gramEnd"/>
      <w:r w:rsidRPr="00EA2C7A">
        <w:rPr>
          <w:rFonts w:ascii="Arial" w:hAnsi="Arial" w:cs="Arial"/>
          <w:sz w:val="22"/>
          <w:szCs w:val="22"/>
        </w:rPr>
        <w:t xml:space="preserve"> </w:t>
      </w:r>
      <w:r w:rsidRPr="009A6FB8">
        <w:rPr>
          <w:rFonts w:ascii="Arial" w:hAnsi="Arial" w:cs="Arial"/>
          <w:b/>
          <w:bCs/>
          <w:color w:val="FF0000"/>
          <w:sz w:val="22"/>
          <w:szCs w:val="22"/>
        </w:rPr>
        <w:t>http://repomirror-rtp.eng.netapp.com/CPAN/</w:t>
      </w:r>
    </w:p>
    <w:p w14:paraId="59F61823" w14:textId="70E5012F" w:rsidR="00EA2C7A" w:rsidRPr="009A6FB8" w:rsidRDefault="00EA2C7A" w:rsidP="00EA2C7A">
      <w:pPr>
        <w:spacing w:before="88" w:line="247" w:lineRule="auto"/>
        <w:ind w:left="782" w:right="792" w:hanging="10"/>
        <w:rPr>
          <w:rFonts w:ascii="Arial" w:hAnsi="Arial" w:cs="Arial"/>
          <w:b/>
          <w:bCs/>
          <w:sz w:val="22"/>
          <w:szCs w:val="22"/>
        </w:rPr>
      </w:pPr>
      <w:r w:rsidRPr="009A6FB8">
        <w:rPr>
          <w:rFonts w:ascii="Arial" w:hAnsi="Arial" w:cs="Arial"/>
          <w:b/>
          <w:bCs/>
          <w:sz w:val="22"/>
          <w:szCs w:val="22"/>
        </w:rPr>
        <w:t xml:space="preserve">Enter another URL or ENTER to quit: </w:t>
      </w:r>
      <w:proofErr w:type="gramStart"/>
      <w:r w:rsidRPr="009A6FB8">
        <w:rPr>
          <w:rFonts w:ascii="Arial" w:hAnsi="Arial" w:cs="Arial"/>
          <w:b/>
          <w:bCs/>
          <w:sz w:val="22"/>
          <w:szCs w:val="22"/>
        </w:rPr>
        <w:t>[</w:t>
      </w:r>
      <w:r w:rsidR="009A6FB8">
        <w:rPr>
          <w:rFonts w:ascii="Arial" w:hAnsi="Arial" w:cs="Arial"/>
          <w:b/>
          <w:bCs/>
          <w:sz w:val="22"/>
          <w:szCs w:val="22"/>
        </w:rPr>
        <w:t xml:space="preserve"> </w:t>
      </w:r>
      <w:r w:rsidRPr="009A6FB8">
        <w:rPr>
          <w:rFonts w:ascii="Arial" w:hAnsi="Arial" w:cs="Arial"/>
          <w:b/>
          <w:bCs/>
          <w:sz w:val="22"/>
          <w:szCs w:val="22"/>
        </w:rPr>
        <w:t>]</w:t>
      </w:r>
      <w:proofErr w:type="gramEnd"/>
      <w:r w:rsidR="009A6FB8">
        <w:rPr>
          <w:rFonts w:ascii="Arial" w:hAnsi="Arial" w:cs="Arial"/>
          <w:b/>
          <w:bCs/>
          <w:sz w:val="22"/>
          <w:szCs w:val="22"/>
        </w:rPr>
        <w:t xml:space="preserve"> </w:t>
      </w:r>
    </w:p>
    <w:p w14:paraId="5108D9EB"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New </w:t>
      </w:r>
      <w:proofErr w:type="spellStart"/>
      <w:r w:rsidRPr="00EA2C7A">
        <w:rPr>
          <w:rFonts w:ascii="Arial" w:hAnsi="Arial" w:cs="Arial"/>
          <w:sz w:val="22"/>
          <w:szCs w:val="22"/>
        </w:rPr>
        <w:t>urllist</w:t>
      </w:r>
      <w:proofErr w:type="spellEnd"/>
    </w:p>
    <w:p w14:paraId="5B9CF917"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  http://repomirror-rtp.eng.netapp.com/CPAN/</w:t>
      </w:r>
    </w:p>
    <w:p w14:paraId="300CD6B3"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Autoconfiguration complete.</w:t>
      </w:r>
    </w:p>
    <w:p w14:paraId="779567B7"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commit: wrote '/root/.</w:t>
      </w:r>
      <w:proofErr w:type="spellStart"/>
      <w:r w:rsidRPr="00EA2C7A">
        <w:rPr>
          <w:rFonts w:ascii="Arial" w:hAnsi="Arial" w:cs="Arial"/>
          <w:sz w:val="22"/>
          <w:szCs w:val="22"/>
        </w:rPr>
        <w:t>cpan</w:t>
      </w:r>
      <w:proofErr w:type="spellEnd"/>
      <w:r w:rsidRPr="00EA2C7A">
        <w:rPr>
          <w:rFonts w:ascii="Arial" w:hAnsi="Arial" w:cs="Arial"/>
          <w:sz w:val="22"/>
          <w:szCs w:val="22"/>
        </w:rPr>
        <w:t>/CPAN/MyConfig.pm'</w:t>
      </w:r>
    </w:p>
    <w:p w14:paraId="39B8DDC1"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You can re-run configuration any time with 'o conf </w:t>
      </w:r>
      <w:proofErr w:type="spellStart"/>
      <w:r w:rsidRPr="00EA2C7A">
        <w:rPr>
          <w:rFonts w:ascii="Arial" w:hAnsi="Arial" w:cs="Arial"/>
          <w:sz w:val="22"/>
          <w:szCs w:val="22"/>
        </w:rPr>
        <w:t>init</w:t>
      </w:r>
      <w:proofErr w:type="spellEnd"/>
      <w:r w:rsidRPr="00EA2C7A">
        <w:rPr>
          <w:rFonts w:ascii="Arial" w:hAnsi="Arial" w:cs="Arial"/>
          <w:sz w:val="22"/>
          <w:szCs w:val="22"/>
        </w:rPr>
        <w:t>' in the CPAN shell</w:t>
      </w:r>
    </w:p>
    <w:p w14:paraId="041FFBC6" w14:textId="77777777" w:rsidR="00EA2C7A" w:rsidRP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 xml:space="preserve">Terminal does not support </w:t>
      </w:r>
      <w:proofErr w:type="spellStart"/>
      <w:r w:rsidRPr="00EA2C7A">
        <w:rPr>
          <w:rFonts w:ascii="Arial" w:hAnsi="Arial" w:cs="Arial"/>
          <w:sz w:val="22"/>
          <w:szCs w:val="22"/>
        </w:rPr>
        <w:t>AddHistory</w:t>
      </w:r>
      <w:proofErr w:type="spellEnd"/>
      <w:r w:rsidRPr="00EA2C7A">
        <w:rPr>
          <w:rFonts w:ascii="Arial" w:hAnsi="Arial" w:cs="Arial"/>
          <w:sz w:val="22"/>
          <w:szCs w:val="22"/>
        </w:rPr>
        <w:t>.</w:t>
      </w:r>
    </w:p>
    <w:p w14:paraId="5A0A996B" w14:textId="77777777" w:rsidR="00EA2C7A" w:rsidRPr="00EA2C7A" w:rsidRDefault="00EA2C7A" w:rsidP="00EA2C7A">
      <w:pPr>
        <w:spacing w:before="88" w:line="247" w:lineRule="auto"/>
        <w:ind w:left="782" w:right="792" w:hanging="10"/>
        <w:rPr>
          <w:rFonts w:ascii="Arial" w:hAnsi="Arial" w:cs="Arial"/>
          <w:sz w:val="22"/>
          <w:szCs w:val="22"/>
        </w:rPr>
      </w:pPr>
      <w:proofErr w:type="spellStart"/>
      <w:r w:rsidRPr="00EA2C7A">
        <w:rPr>
          <w:rFonts w:ascii="Arial" w:hAnsi="Arial" w:cs="Arial"/>
          <w:sz w:val="22"/>
          <w:szCs w:val="22"/>
        </w:rPr>
        <w:t>cpan</w:t>
      </w:r>
      <w:proofErr w:type="spellEnd"/>
      <w:r w:rsidRPr="00EA2C7A">
        <w:rPr>
          <w:rFonts w:ascii="Arial" w:hAnsi="Arial" w:cs="Arial"/>
          <w:sz w:val="22"/>
          <w:szCs w:val="22"/>
        </w:rPr>
        <w:t xml:space="preserve"> shell -- CPAN exploration and modules installation (v1.9600)</w:t>
      </w:r>
    </w:p>
    <w:p w14:paraId="3C4C4F12" w14:textId="63AC8A71" w:rsidR="00EA2C7A" w:rsidRDefault="00EA2C7A" w:rsidP="00EA2C7A">
      <w:pPr>
        <w:spacing w:before="88" w:line="247" w:lineRule="auto"/>
        <w:ind w:left="782" w:right="792" w:hanging="10"/>
        <w:rPr>
          <w:rFonts w:ascii="Arial" w:hAnsi="Arial" w:cs="Arial"/>
          <w:sz w:val="22"/>
          <w:szCs w:val="22"/>
        </w:rPr>
      </w:pPr>
      <w:r w:rsidRPr="00EA2C7A">
        <w:rPr>
          <w:rFonts w:ascii="Arial" w:hAnsi="Arial" w:cs="Arial"/>
          <w:sz w:val="22"/>
          <w:szCs w:val="22"/>
        </w:rPr>
        <w:t>Enter 'h' for help.</w:t>
      </w:r>
    </w:p>
    <w:p w14:paraId="1BCA37DB" w14:textId="443522C7" w:rsidR="00EA2C7A" w:rsidRDefault="00EA2C7A" w:rsidP="009A6FB8">
      <w:pPr>
        <w:spacing w:before="88" w:line="247" w:lineRule="auto"/>
        <w:ind w:right="792"/>
        <w:rPr>
          <w:rFonts w:ascii="Arial" w:hAnsi="Arial" w:cs="Arial"/>
          <w:sz w:val="22"/>
          <w:szCs w:val="22"/>
        </w:rPr>
      </w:pPr>
    </w:p>
    <w:p w14:paraId="45840096" w14:textId="260FF9D4" w:rsidR="00EA2C7A" w:rsidRPr="004E77F2" w:rsidRDefault="00EA2C7A" w:rsidP="00846918">
      <w:pPr>
        <w:spacing w:before="88" w:line="247" w:lineRule="auto"/>
        <w:ind w:left="782" w:right="792" w:hanging="10"/>
        <w:rPr>
          <w:rFonts w:ascii="Arial" w:hAnsi="Arial" w:cs="Arial"/>
          <w:b/>
          <w:bCs/>
          <w:sz w:val="22"/>
          <w:szCs w:val="22"/>
        </w:rPr>
      </w:pPr>
      <w:r w:rsidRPr="004E77F2">
        <w:rPr>
          <w:rFonts w:ascii="Arial" w:hAnsi="Arial" w:cs="Arial"/>
          <w:b/>
          <w:bCs/>
          <w:sz w:val="22"/>
          <w:szCs w:val="22"/>
        </w:rPr>
        <w:t>------------------------------------------------------------------------------------------------------</w:t>
      </w:r>
    </w:p>
    <w:p w14:paraId="529F6A0B" w14:textId="184C9DD1" w:rsidR="00CF4B3B" w:rsidRPr="009C4856" w:rsidRDefault="00971A67" w:rsidP="00846918">
      <w:pPr>
        <w:pStyle w:val="Heading3"/>
        <w:numPr>
          <w:ilvl w:val="0"/>
          <w:numId w:val="0"/>
        </w:numPr>
        <w:ind w:firstLine="346"/>
        <w:rPr>
          <w:rFonts w:eastAsia="Arial" w:cs="Arial"/>
          <w:color w:val="4F81BD" w:themeColor="accent1"/>
        </w:rPr>
      </w:pPr>
      <w:bookmarkStart w:id="23" w:name="_Toc32391045"/>
      <w:r w:rsidRPr="009C4856">
        <w:rPr>
          <w:rFonts w:eastAsia="Arial" w:cs="Arial"/>
          <w:color w:val="4F81BD" w:themeColor="accent1"/>
        </w:rPr>
        <w:t>2.3</w:t>
      </w:r>
      <w:r w:rsidRPr="009C4856">
        <w:rPr>
          <w:rFonts w:eastAsia="Arial" w:cs="Arial"/>
          <w:color w:val="4F81BD" w:themeColor="accent1"/>
          <w:spacing w:val="1"/>
        </w:rPr>
        <w:t>.</w:t>
      </w:r>
      <w:r w:rsidR="00FF6D96">
        <w:rPr>
          <w:rFonts w:eastAsia="Arial" w:cs="Arial"/>
          <w:color w:val="4F81BD" w:themeColor="accent1"/>
        </w:rPr>
        <w:t>8</w:t>
      </w:r>
      <w:r w:rsidRPr="009C4856">
        <w:rPr>
          <w:rFonts w:eastAsia="Arial" w:cs="Arial"/>
          <w:color w:val="4F81BD" w:themeColor="accent1"/>
          <w:spacing w:val="-2"/>
        </w:rPr>
        <w:t xml:space="preserve"> </w:t>
      </w:r>
      <w:r w:rsidRPr="009C4856">
        <w:rPr>
          <w:rFonts w:eastAsia="Arial" w:cs="Arial"/>
          <w:color w:val="4F81BD" w:themeColor="accent1"/>
          <w:spacing w:val="1"/>
        </w:rPr>
        <w:t>I</w:t>
      </w:r>
      <w:r w:rsidRPr="009C4856">
        <w:rPr>
          <w:rFonts w:eastAsia="Arial" w:cs="Arial"/>
          <w:color w:val="4F81BD" w:themeColor="accent1"/>
        </w:rPr>
        <w:t>n</w:t>
      </w:r>
      <w:r w:rsidRPr="009C4856">
        <w:rPr>
          <w:rFonts w:eastAsia="Arial" w:cs="Arial"/>
          <w:color w:val="4F81BD" w:themeColor="accent1"/>
          <w:spacing w:val="-3"/>
        </w:rPr>
        <w:t>s</w:t>
      </w:r>
      <w:r w:rsidRPr="009C4856">
        <w:rPr>
          <w:rFonts w:eastAsia="Arial" w:cs="Arial"/>
          <w:color w:val="4F81BD" w:themeColor="accent1"/>
          <w:spacing w:val="1"/>
        </w:rPr>
        <w:t>t</w:t>
      </w:r>
      <w:r w:rsidRPr="009C4856">
        <w:rPr>
          <w:rFonts w:eastAsia="Arial" w:cs="Arial"/>
          <w:color w:val="4F81BD" w:themeColor="accent1"/>
        </w:rPr>
        <w:t>a</w:t>
      </w:r>
      <w:r w:rsidRPr="009C4856">
        <w:rPr>
          <w:rFonts w:eastAsia="Arial" w:cs="Arial"/>
          <w:color w:val="4F81BD" w:themeColor="accent1"/>
          <w:spacing w:val="-2"/>
        </w:rPr>
        <w:t>l</w:t>
      </w:r>
      <w:r w:rsidRPr="009C4856">
        <w:rPr>
          <w:rFonts w:eastAsia="Arial" w:cs="Arial"/>
          <w:color w:val="4F81BD" w:themeColor="accent1"/>
          <w:spacing w:val="1"/>
        </w:rPr>
        <w:t>li</w:t>
      </w:r>
      <w:r w:rsidRPr="009C4856">
        <w:rPr>
          <w:rFonts w:eastAsia="Arial" w:cs="Arial"/>
          <w:color w:val="4F81BD" w:themeColor="accent1"/>
        </w:rPr>
        <w:t>ng</w:t>
      </w:r>
      <w:r w:rsidRPr="009C4856">
        <w:rPr>
          <w:rFonts w:eastAsia="Arial" w:cs="Arial"/>
          <w:color w:val="4F81BD" w:themeColor="accent1"/>
          <w:spacing w:val="-2"/>
        </w:rPr>
        <w:t xml:space="preserve"> </w:t>
      </w:r>
      <w:r w:rsidRPr="009C4856">
        <w:rPr>
          <w:rFonts w:eastAsia="Arial" w:cs="Arial"/>
          <w:color w:val="4F81BD" w:themeColor="accent1"/>
          <w:spacing w:val="-1"/>
        </w:rPr>
        <w:t>C</w:t>
      </w:r>
      <w:r w:rsidRPr="009C4856">
        <w:rPr>
          <w:rFonts w:eastAsia="Arial" w:cs="Arial"/>
          <w:color w:val="4F81BD" w:themeColor="accent1"/>
          <w:spacing w:val="1"/>
        </w:rPr>
        <w:t>P</w:t>
      </w:r>
      <w:r w:rsidRPr="009C4856">
        <w:rPr>
          <w:rFonts w:eastAsia="Arial" w:cs="Arial"/>
          <w:color w:val="4F81BD" w:themeColor="accent1"/>
          <w:spacing w:val="-6"/>
        </w:rPr>
        <w:t>A</w:t>
      </w:r>
      <w:r w:rsidRPr="009C4856">
        <w:rPr>
          <w:rFonts w:eastAsia="Arial" w:cs="Arial"/>
          <w:color w:val="4F81BD" w:themeColor="accent1"/>
        </w:rPr>
        <w:t>N mod</w:t>
      </w:r>
      <w:r w:rsidRPr="009C4856">
        <w:rPr>
          <w:rFonts w:eastAsia="Arial" w:cs="Arial"/>
          <w:color w:val="4F81BD" w:themeColor="accent1"/>
          <w:spacing w:val="-1"/>
        </w:rPr>
        <w:t>u</w:t>
      </w:r>
      <w:r w:rsidRPr="009C4856">
        <w:rPr>
          <w:rFonts w:eastAsia="Arial" w:cs="Arial"/>
          <w:color w:val="4F81BD" w:themeColor="accent1"/>
          <w:spacing w:val="1"/>
        </w:rPr>
        <w:t>l</w:t>
      </w:r>
      <w:r w:rsidRPr="009C4856">
        <w:rPr>
          <w:rFonts w:eastAsia="Arial" w:cs="Arial"/>
          <w:color w:val="4F81BD" w:themeColor="accent1"/>
        </w:rPr>
        <w:t>es</w:t>
      </w:r>
      <w:r w:rsidRPr="009C4856">
        <w:rPr>
          <w:rFonts w:eastAsia="Arial" w:cs="Arial"/>
          <w:color w:val="4F81BD" w:themeColor="accent1"/>
          <w:spacing w:val="-2"/>
        </w:rPr>
        <w:t xml:space="preserve"> </w:t>
      </w:r>
      <w:r w:rsidRPr="009C4856">
        <w:rPr>
          <w:rFonts w:eastAsia="Arial" w:cs="Arial"/>
          <w:color w:val="4F81BD" w:themeColor="accent1"/>
        </w:rPr>
        <w:t>a</w:t>
      </w:r>
      <w:r w:rsidRPr="009C4856">
        <w:rPr>
          <w:rFonts w:eastAsia="Arial" w:cs="Arial"/>
          <w:color w:val="4F81BD" w:themeColor="accent1"/>
          <w:spacing w:val="-1"/>
        </w:rPr>
        <w:t>n</w:t>
      </w:r>
      <w:r w:rsidRPr="009C4856">
        <w:rPr>
          <w:rFonts w:eastAsia="Arial" w:cs="Arial"/>
          <w:color w:val="4F81BD" w:themeColor="accent1"/>
        </w:rPr>
        <w:t xml:space="preserve">d </w:t>
      </w:r>
      <w:r w:rsidRPr="009C4856">
        <w:rPr>
          <w:rFonts w:eastAsia="Arial" w:cs="Arial"/>
          <w:color w:val="4F81BD" w:themeColor="accent1"/>
          <w:spacing w:val="-2"/>
        </w:rPr>
        <w:t>u</w:t>
      </w:r>
      <w:r w:rsidRPr="009C4856">
        <w:rPr>
          <w:rFonts w:eastAsia="Arial" w:cs="Arial"/>
          <w:color w:val="4F81BD" w:themeColor="accent1"/>
          <w:spacing w:val="1"/>
        </w:rPr>
        <w:t>t</w:t>
      </w:r>
      <w:r w:rsidRPr="009C4856">
        <w:rPr>
          <w:rFonts w:eastAsia="Arial" w:cs="Arial"/>
          <w:color w:val="4F81BD" w:themeColor="accent1"/>
          <w:spacing w:val="-1"/>
        </w:rPr>
        <w:t>i</w:t>
      </w:r>
      <w:r w:rsidRPr="009C4856">
        <w:rPr>
          <w:rFonts w:eastAsia="Arial" w:cs="Arial"/>
          <w:color w:val="4F81BD" w:themeColor="accent1"/>
          <w:spacing w:val="1"/>
        </w:rPr>
        <w:t>l</w:t>
      </w:r>
      <w:r w:rsidRPr="009C4856">
        <w:rPr>
          <w:rFonts w:eastAsia="Arial" w:cs="Arial"/>
          <w:color w:val="4F81BD" w:themeColor="accent1"/>
          <w:spacing w:val="-1"/>
        </w:rPr>
        <w:t>i</w:t>
      </w:r>
      <w:r w:rsidRPr="009C4856">
        <w:rPr>
          <w:rFonts w:eastAsia="Arial" w:cs="Arial"/>
          <w:color w:val="4F81BD" w:themeColor="accent1"/>
          <w:spacing w:val="1"/>
        </w:rPr>
        <w:t>ti</w:t>
      </w:r>
      <w:r w:rsidRPr="009C4856">
        <w:rPr>
          <w:rFonts w:eastAsia="Arial" w:cs="Arial"/>
          <w:color w:val="4F81BD" w:themeColor="accent1"/>
        </w:rPr>
        <w:t>es</w:t>
      </w:r>
      <w:bookmarkEnd w:id="23"/>
    </w:p>
    <w:p w14:paraId="03D038B0" w14:textId="375368EA" w:rsidR="006C2ADB" w:rsidRPr="009C4856" w:rsidRDefault="006C2ADB" w:rsidP="00846918">
      <w:pPr>
        <w:rPr>
          <w:rFonts w:ascii="Arial" w:eastAsia="Arial" w:hAnsi="Arial" w:cs="Arial"/>
        </w:rPr>
      </w:pPr>
    </w:p>
    <w:p w14:paraId="15B823F5" w14:textId="77777777" w:rsidR="003C457B" w:rsidRPr="009C4856" w:rsidRDefault="006C2AD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r w:rsidR="00BD5FB5" w:rsidRPr="009C4856">
        <w:rPr>
          <w:rFonts w:ascii="Arial" w:hAnsi="Arial" w:cs="Arial"/>
          <w:sz w:val="22"/>
          <w:szCs w:val="22"/>
        </w:rPr>
        <w:t>After configuring CPAN please use the below command to install CPAN modules.</w:t>
      </w:r>
      <w:bookmarkStart w:id="24" w:name="_Hlk508354801"/>
    </w:p>
    <w:p w14:paraId="6E06DCAB" w14:textId="3C15B053" w:rsidR="00BD5FB5" w:rsidRPr="009C4856" w:rsidRDefault="00BD5FB5"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 </w:t>
      </w:r>
      <w:r w:rsidR="00245FD0" w:rsidRPr="009C4856">
        <w:rPr>
          <w:rFonts w:ascii="Arial" w:hAnsi="Arial" w:cs="Arial"/>
          <w:sz w:val="22"/>
          <w:szCs w:val="22"/>
        </w:rPr>
        <w:t xml:space="preserve"> </w:t>
      </w:r>
      <w:r w:rsidRPr="009C4856">
        <w:rPr>
          <w:rFonts w:ascii="Arial" w:hAnsi="Arial" w:cs="Arial"/>
          <w:sz w:val="22"/>
          <w:szCs w:val="22"/>
        </w:rPr>
        <w:t>cd pNATE</w:t>
      </w:r>
      <w:r w:rsidR="004D19D5" w:rsidRPr="009C4856">
        <w:rPr>
          <w:rFonts w:ascii="Arial" w:hAnsi="Arial" w:cs="Arial"/>
          <w:sz w:val="22"/>
          <w:szCs w:val="22"/>
        </w:rPr>
        <w:t>9.7</w:t>
      </w:r>
      <w:r w:rsidRPr="009C4856">
        <w:rPr>
          <w:rFonts w:ascii="Arial" w:hAnsi="Arial" w:cs="Arial"/>
          <w:sz w:val="22"/>
          <w:szCs w:val="22"/>
        </w:rPr>
        <w:t>/</w:t>
      </w:r>
      <w:proofErr w:type="spellStart"/>
      <w:r w:rsidRPr="009C4856">
        <w:rPr>
          <w:rFonts w:ascii="Arial" w:hAnsi="Arial" w:cs="Arial"/>
          <w:sz w:val="22"/>
          <w:szCs w:val="22"/>
        </w:rPr>
        <w:t>pNATE_Config_Scripts</w:t>
      </w:r>
      <w:proofErr w:type="spellEnd"/>
    </w:p>
    <w:p w14:paraId="15EC98A0" w14:textId="6FDA0A9A" w:rsidR="006C2ADB" w:rsidRPr="009C4856" w:rsidRDefault="003C457B" w:rsidP="00846918">
      <w:pPr>
        <w:spacing w:before="88" w:line="247" w:lineRule="auto"/>
        <w:ind w:left="782" w:right="792" w:hanging="10"/>
        <w:rPr>
          <w:rFonts w:ascii="Arial" w:hAnsi="Arial" w:cs="Arial"/>
          <w:sz w:val="22"/>
          <w:szCs w:val="22"/>
        </w:rPr>
      </w:pPr>
      <w:r w:rsidRPr="009C4856">
        <w:rPr>
          <w:rFonts w:ascii="Arial" w:hAnsi="Arial" w:cs="Arial"/>
          <w:sz w:val="22"/>
          <w:szCs w:val="22"/>
        </w:rPr>
        <w:t xml:space="preserve">  </w:t>
      </w:r>
      <w:proofErr w:type="gramStart"/>
      <w:r w:rsidR="00BD5FB5" w:rsidRPr="009C4856">
        <w:rPr>
          <w:rFonts w:ascii="Arial" w:hAnsi="Arial" w:cs="Arial"/>
          <w:sz w:val="22"/>
          <w:szCs w:val="22"/>
        </w:rPr>
        <w:t># .</w:t>
      </w:r>
      <w:proofErr w:type="gramEnd"/>
      <w:r w:rsidR="00BD5FB5" w:rsidRPr="009C4856">
        <w:rPr>
          <w:rFonts w:ascii="Arial" w:hAnsi="Arial" w:cs="Arial"/>
          <w:sz w:val="22"/>
          <w:szCs w:val="22"/>
        </w:rPr>
        <w:t>/</w:t>
      </w:r>
      <w:proofErr w:type="spellStart"/>
      <w:r w:rsidR="00BD5FB5" w:rsidRPr="009C4856">
        <w:rPr>
          <w:rFonts w:ascii="Arial" w:hAnsi="Arial" w:cs="Arial"/>
          <w:sz w:val="22"/>
          <w:szCs w:val="22"/>
        </w:rPr>
        <w:t>ntap</w:t>
      </w:r>
      <w:proofErr w:type="spellEnd"/>
      <w:r w:rsidR="00BD5FB5" w:rsidRPr="009C4856">
        <w:rPr>
          <w:rFonts w:ascii="Arial" w:hAnsi="Arial" w:cs="Arial"/>
          <w:sz w:val="22"/>
          <w:szCs w:val="22"/>
        </w:rPr>
        <w:t xml:space="preserve"> -</w:t>
      </w:r>
      <w:proofErr w:type="spellStart"/>
      <w:r w:rsidR="00241847" w:rsidRPr="009C4856">
        <w:rPr>
          <w:rFonts w:ascii="Arial" w:hAnsi="Arial" w:cs="Arial"/>
          <w:sz w:val="22"/>
          <w:szCs w:val="22"/>
        </w:rPr>
        <w:t>i</w:t>
      </w:r>
      <w:proofErr w:type="spellEnd"/>
      <w:r w:rsidR="00241847" w:rsidRPr="009C4856">
        <w:rPr>
          <w:rFonts w:ascii="Arial" w:hAnsi="Arial" w:cs="Arial"/>
          <w:sz w:val="22"/>
          <w:szCs w:val="22"/>
        </w:rPr>
        <w:t xml:space="preserve"> </w:t>
      </w:r>
      <w:r w:rsidR="000F03AF" w:rsidRPr="009C4856">
        <w:rPr>
          <w:rFonts w:ascii="Arial" w:hAnsi="Arial" w:cs="Arial"/>
          <w:sz w:val="22"/>
          <w:szCs w:val="22"/>
        </w:rPr>
        <w:t>-</w:t>
      </w:r>
      <w:r w:rsidR="00241847" w:rsidRPr="009C4856">
        <w:rPr>
          <w:rFonts w:ascii="Arial" w:hAnsi="Arial" w:cs="Arial"/>
          <w:sz w:val="22"/>
          <w:szCs w:val="22"/>
        </w:rPr>
        <w:t>-</w:t>
      </w:r>
      <w:proofErr w:type="spellStart"/>
      <w:r w:rsidR="006F60D6" w:rsidRPr="009C4856">
        <w:rPr>
          <w:rFonts w:ascii="Arial" w:hAnsi="Arial" w:cs="Arial"/>
          <w:sz w:val="22"/>
          <w:szCs w:val="22"/>
        </w:rPr>
        <w:t>cpan</w:t>
      </w:r>
      <w:proofErr w:type="spellEnd"/>
    </w:p>
    <w:bookmarkEnd w:id="24"/>
    <w:p w14:paraId="52E01471" w14:textId="1AD59F99" w:rsidR="00776B98" w:rsidRPr="009C4856" w:rsidRDefault="00776B98" w:rsidP="00846918">
      <w:pPr>
        <w:ind w:firstLine="360"/>
        <w:rPr>
          <w:rFonts w:ascii="Arial" w:eastAsia="Arial" w:hAnsi="Arial" w:cs="Arial"/>
          <w:spacing w:val="3"/>
        </w:rPr>
      </w:pPr>
    </w:p>
    <w:p w14:paraId="1058688F" w14:textId="77777777" w:rsidR="003C457B" w:rsidRPr="009C4856" w:rsidRDefault="003C457B" w:rsidP="00846918">
      <w:pPr>
        <w:ind w:firstLine="360"/>
        <w:rPr>
          <w:rFonts w:ascii="Arial" w:eastAsia="Arial" w:hAnsi="Arial" w:cs="Arial"/>
          <w:spacing w:val="3"/>
        </w:rPr>
      </w:pPr>
    </w:p>
    <w:p w14:paraId="4EEAFBDB" w14:textId="3CB3E8E7" w:rsidR="000220F0" w:rsidRPr="009C4856" w:rsidRDefault="0090657A" w:rsidP="00846918">
      <w:pPr>
        <w:ind w:left="420"/>
        <w:rPr>
          <w:rFonts w:ascii="Arial" w:eastAsia="Arial" w:hAnsi="Arial" w:cs="Arial"/>
          <w:b/>
          <w:spacing w:val="3"/>
          <w:sz w:val="22"/>
          <w:szCs w:val="22"/>
        </w:rPr>
      </w:pPr>
      <w:proofErr w:type="gramStart"/>
      <w:r w:rsidRPr="004C118F">
        <w:rPr>
          <w:rFonts w:ascii="Arial" w:eastAsia="Arial" w:hAnsi="Arial" w:cs="Arial"/>
          <w:b/>
          <w:spacing w:val="3"/>
          <w:sz w:val="22"/>
          <w:szCs w:val="22"/>
          <w:u w:val="single"/>
        </w:rPr>
        <w:t>IMPORTANT</w:t>
      </w:r>
      <w:r w:rsidRPr="004C118F">
        <w:rPr>
          <w:rFonts w:ascii="Arial" w:eastAsia="Arial" w:hAnsi="Arial" w:cs="Arial"/>
          <w:b/>
          <w:spacing w:val="3"/>
          <w:sz w:val="22"/>
          <w:szCs w:val="22"/>
        </w:rPr>
        <w:t xml:space="preserve"> </w:t>
      </w:r>
      <w:r w:rsidRPr="009C4856">
        <w:rPr>
          <w:rFonts w:ascii="Arial" w:eastAsia="Arial" w:hAnsi="Arial" w:cs="Arial"/>
          <w:b/>
          <w:spacing w:val="3"/>
          <w:sz w:val="22"/>
          <w:szCs w:val="22"/>
          <w:u w:val="single"/>
        </w:rPr>
        <w:t>:</w:t>
      </w:r>
      <w:proofErr w:type="gramEnd"/>
      <w:r w:rsidRPr="009C4856">
        <w:rPr>
          <w:rFonts w:ascii="Arial" w:eastAsia="Arial" w:hAnsi="Arial" w:cs="Arial"/>
          <w:b/>
          <w:spacing w:val="3"/>
          <w:sz w:val="22"/>
          <w:szCs w:val="22"/>
        </w:rPr>
        <w:t xml:space="preserve"> The a</w:t>
      </w:r>
      <w:r w:rsidR="00776B98" w:rsidRPr="009C4856">
        <w:rPr>
          <w:rFonts w:ascii="Arial" w:eastAsia="Arial" w:hAnsi="Arial" w:cs="Arial"/>
          <w:b/>
          <w:spacing w:val="3"/>
          <w:sz w:val="22"/>
          <w:szCs w:val="22"/>
        </w:rPr>
        <w:t xml:space="preserve">bove command will install most of the </w:t>
      </w:r>
      <w:proofErr w:type="spellStart"/>
      <w:r w:rsidR="00776B98" w:rsidRPr="009C4856">
        <w:rPr>
          <w:rFonts w:ascii="Arial" w:eastAsia="Arial" w:hAnsi="Arial" w:cs="Arial"/>
          <w:b/>
          <w:spacing w:val="3"/>
          <w:sz w:val="22"/>
          <w:szCs w:val="22"/>
        </w:rPr>
        <w:t>cpan</w:t>
      </w:r>
      <w:proofErr w:type="spellEnd"/>
      <w:r w:rsidR="00776B98" w:rsidRPr="009C4856">
        <w:rPr>
          <w:rFonts w:ascii="Arial" w:eastAsia="Arial" w:hAnsi="Arial" w:cs="Arial"/>
          <w:b/>
          <w:spacing w:val="3"/>
          <w:sz w:val="22"/>
          <w:szCs w:val="22"/>
        </w:rPr>
        <w:t xml:space="preserve"> modules</w:t>
      </w:r>
      <w:r w:rsidRPr="009C4856">
        <w:rPr>
          <w:rFonts w:ascii="Arial" w:eastAsia="Arial" w:hAnsi="Arial" w:cs="Arial"/>
          <w:b/>
          <w:spacing w:val="3"/>
          <w:sz w:val="22"/>
          <w:szCs w:val="22"/>
        </w:rPr>
        <w:t xml:space="preserve"> required by pNATE</w:t>
      </w:r>
      <w:r w:rsidR="00776B98" w:rsidRPr="009C4856">
        <w:rPr>
          <w:rFonts w:ascii="Arial" w:eastAsia="Arial" w:hAnsi="Arial" w:cs="Arial"/>
          <w:b/>
          <w:spacing w:val="3"/>
          <w:sz w:val="22"/>
          <w:szCs w:val="22"/>
        </w:rPr>
        <w:t xml:space="preserve">.  </w:t>
      </w:r>
      <w:r w:rsidR="000220F0" w:rsidRPr="009C4856">
        <w:rPr>
          <w:rFonts w:ascii="Arial" w:eastAsia="Arial" w:hAnsi="Arial" w:cs="Arial"/>
          <w:b/>
          <w:spacing w:val="3"/>
          <w:sz w:val="22"/>
          <w:szCs w:val="22"/>
        </w:rPr>
        <w:t>But there are certain mandatory modules which have marked as (**</w:t>
      </w:r>
      <w:proofErr w:type="gramStart"/>
      <w:r w:rsidR="000220F0" w:rsidRPr="009C4856">
        <w:rPr>
          <w:rFonts w:ascii="Arial" w:eastAsia="Arial" w:hAnsi="Arial" w:cs="Arial"/>
          <w:b/>
          <w:spacing w:val="3"/>
          <w:sz w:val="22"/>
          <w:szCs w:val="22"/>
        </w:rPr>
        <w:t>)  in</w:t>
      </w:r>
      <w:proofErr w:type="gramEnd"/>
      <w:r w:rsidR="000220F0" w:rsidRPr="009C4856">
        <w:rPr>
          <w:rFonts w:ascii="Arial" w:eastAsia="Arial" w:hAnsi="Arial" w:cs="Arial"/>
          <w:b/>
          <w:spacing w:val="3"/>
          <w:sz w:val="22"/>
          <w:szCs w:val="22"/>
        </w:rPr>
        <w:t xml:space="preserve"> the below section </w:t>
      </w:r>
      <w:r w:rsidRPr="009C4856">
        <w:rPr>
          <w:rFonts w:ascii="Arial" w:eastAsia="Arial" w:hAnsi="Arial" w:cs="Arial"/>
          <w:b/>
          <w:spacing w:val="3"/>
          <w:sz w:val="22"/>
          <w:szCs w:val="22"/>
        </w:rPr>
        <w:t>“</w:t>
      </w:r>
      <w:r w:rsidR="002E2966" w:rsidRPr="009C4856">
        <w:rPr>
          <w:rFonts w:ascii="Arial" w:eastAsia="Arial" w:hAnsi="Arial" w:cs="Arial"/>
          <w:b/>
          <w:spacing w:val="3"/>
          <w:sz w:val="22"/>
          <w:szCs w:val="22"/>
        </w:rPr>
        <w:t>M</w:t>
      </w:r>
      <w:r w:rsidR="00776B98" w:rsidRPr="009C4856">
        <w:rPr>
          <w:rFonts w:ascii="Arial" w:eastAsia="Arial" w:hAnsi="Arial" w:cs="Arial"/>
          <w:b/>
          <w:spacing w:val="3"/>
          <w:sz w:val="22"/>
          <w:szCs w:val="22"/>
        </w:rPr>
        <w:t>anua</w:t>
      </w:r>
      <w:r w:rsidRPr="009C4856">
        <w:rPr>
          <w:rFonts w:ascii="Arial" w:eastAsia="Arial" w:hAnsi="Arial" w:cs="Arial"/>
          <w:b/>
          <w:spacing w:val="3"/>
          <w:sz w:val="22"/>
          <w:szCs w:val="22"/>
        </w:rPr>
        <w:t>l procedure for</w:t>
      </w:r>
      <w:r w:rsidR="00776B98" w:rsidRPr="009C4856">
        <w:rPr>
          <w:rFonts w:ascii="Arial" w:eastAsia="Arial" w:hAnsi="Arial" w:cs="Arial"/>
          <w:b/>
          <w:spacing w:val="3"/>
          <w:sz w:val="22"/>
          <w:szCs w:val="22"/>
        </w:rPr>
        <w:t xml:space="preserve"> install</w:t>
      </w:r>
      <w:r w:rsidR="002E2966" w:rsidRPr="009C4856">
        <w:rPr>
          <w:rFonts w:ascii="Arial" w:eastAsia="Arial" w:hAnsi="Arial" w:cs="Arial"/>
          <w:b/>
          <w:spacing w:val="3"/>
          <w:sz w:val="22"/>
          <w:szCs w:val="22"/>
        </w:rPr>
        <w:t>ing Perl</w:t>
      </w:r>
      <w:r w:rsidR="00776B98" w:rsidRPr="009C4856">
        <w:rPr>
          <w:rFonts w:ascii="Arial" w:eastAsia="Arial" w:hAnsi="Arial" w:cs="Arial"/>
          <w:b/>
          <w:spacing w:val="3"/>
          <w:sz w:val="22"/>
          <w:szCs w:val="22"/>
        </w:rPr>
        <w:t xml:space="preserve"> </w:t>
      </w:r>
      <w:r w:rsidR="002E2966" w:rsidRPr="009C4856">
        <w:rPr>
          <w:rFonts w:ascii="Arial" w:eastAsia="Arial" w:hAnsi="Arial" w:cs="Arial"/>
          <w:b/>
          <w:spacing w:val="3"/>
          <w:sz w:val="22"/>
          <w:szCs w:val="22"/>
        </w:rPr>
        <w:t>Modules”</w:t>
      </w:r>
      <w:r w:rsidR="000220F0" w:rsidRPr="009C4856">
        <w:rPr>
          <w:rFonts w:ascii="Arial" w:eastAsia="Arial" w:hAnsi="Arial" w:cs="Arial"/>
          <w:b/>
          <w:spacing w:val="3"/>
          <w:sz w:val="22"/>
          <w:szCs w:val="22"/>
        </w:rPr>
        <w:t xml:space="preserve"> needs to be installed manually before proceeding further.</w:t>
      </w:r>
    </w:p>
    <w:p w14:paraId="46F03A32" w14:textId="78E25B57" w:rsidR="000220F0" w:rsidRPr="009C4856" w:rsidRDefault="000220F0" w:rsidP="00846918">
      <w:pPr>
        <w:ind w:left="420"/>
        <w:rPr>
          <w:rFonts w:ascii="Arial" w:eastAsia="Arial" w:hAnsi="Arial" w:cs="Arial"/>
          <w:b/>
          <w:spacing w:val="3"/>
          <w:sz w:val="22"/>
          <w:szCs w:val="22"/>
        </w:rPr>
      </w:pPr>
      <w:r w:rsidRPr="009C4856">
        <w:rPr>
          <w:rFonts w:ascii="Arial" w:eastAsia="Arial" w:hAnsi="Arial" w:cs="Arial"/>
          <w:b/>
          <w:spacing w:val="3"/>
          <w:sz w:val="22"/>
          <w:szCs w:val="22"/>
        </w:rPr>
        <w:t>Rest all modules should be installed from below section only if they didn’t get installed by the above command.</w:t>
      </w:r>
    </w:p>
    <w:p w14:paraId="73874961" w14:textId="6A1F0864" w:rsidR="005B2998" w:rsidRPr="009C4856" w:rsidRDefault="005B2998" w:rsidP="00846918">
      <w:pPr>
        <w:spacing w:before="22" w:line="270" w:lineRule="auto"/>
        <w:ind w:left="370" w:right="280" w:hanging="10"/>
        <w:rPr>
          <w:rFonts w:ascii="Arial" w:eastAsia="Arial" w:hAnsi="Arial" w:cs="Arial"/>
          <w:spacing w:val="3"/>
        </w:rPr>
      </w:pPr>
    </w:p>
    <w:p w14:paraId="7248DD0C" w14:textId="77777777" w:rsidR="00401FB0" w:rsidRPr="009C4856" w:rsidRDefault="00401FB0" w:rsidP="00846918">
      <w:pPr>
        <w:spacing w:before="22" w:line="270" w:lineRule="auto"/>
        <w:ind w:right="280"/>
        <w:rPr>
          <w:rFonts w:ascii="Arial" w:eastAsia="Arial" w:hAnsi="Arial" w:cs="Arial"/>
          <w:spacing w:val="3"/>
        </w:rPr>
      </w:pPr>
    </w:p>
    <w:p w14:paraId="3D0A9CAA" w14:textId="77777777" w:rsidR="00CF4B3B" w:rsidRPr="00CA64C5" w:rsidRDefault="00CF4B3B" w:rsidP="00846918">
      <w:pPr>
        <w:spacing w:line="180" w:lineRule="exact"/>
        <w:rPr>
          <w:rFonts w:ascii="Arial" w:hAnsi="Arial" w:cs="Arial"/>
          <w:sz w:val="26"/>
          <w:szCs w:val="26"/>
        </w:rPr>
      </w:pPr>
    </w:p>
    <w:p w14:paraId="5768BB26" w14:textId="5F14B404" w:rsidR="00B8041E" w:rsidRPr="001C362E" w:rsidRDefault="0090657A" w:rsidP="00846918">
      <w:pPr>
        <w:spacing w:line="220" w:lineRule="exact"/>
        <w:rPr>
          <w:rFonts w:ascii="Arial" w:eastAsia="Arial" w:hAnsi="Arial" w:cs="Arial"/>
          <w:b/>
          <w:color w:val="4F81BD" w:themeColor="accent1"/>
          <w:position w:val="-1"/>
          <w:sz w:val="26"/>
          <w:szCs w:val="26"/>
        </w:rPr>
      </w:pPr>
      <w:r w:rsidRPr="001C362E">
        <w:rPr>
          <w:rFonts w:ascii="Arial" w:eastAsia="Arial" w:hAnsi="Arial" w:cs="Arial"/>
          <w:b/>
          <w:color w:val="4F81BD" w:themeColor="accent1"/>
          <w:position w:val="-1"/>
          <w:sz w:val="26"/>
          <w:szCs w:val="26"/>
        </w:rPr>
        <w:t>-----Manual Procedure for install</w:t>
      </w:r>
      <w:r w:rsidR="002E2966" w:rsidRPr="001C362E">
        <w:rPr>
          <w:rFonts w:ascii="Arial" w:eastAsia="Arial" w:hAnsi="Arial" w:cs="Arial"/>
          <w:b/>
          <w:color w:val="4F81BD" w:themeColor="accent1"/>
          <w:position w:val="-1"/>
          <w:sz w:val="26"/>
          <w:szCs w:val="26"/>
        </w:rPr>
        <w:t>ing Perl modules</w:t>
      </w:r>
      <w:r w:rsidRPr="001C362E">
        <w:rPr>
          <w:rFonts w:ascii="Arial" w:eastAsia="Arial" w:hAnsi="Arial" w:cs="Arial"/>
          <w:b/>
          <w:color w:val="4F81BD" w:themeColor="accent1"/>
          <w:position w:val="-1"/>
          <w:sz w:val="26"/>
          <w:szCs w:val="26"/>
        </w:rPr>
        <w:t xml:space="preserve"> --------</w:t>
      </w:r>
    </w:p>
    <w:p w14:paraId="5708C142" w14:textId="77777777" w:rsidR="00244751" w:rsidRPr="004F3E4B" w:rsidRDefault="00244751" w:rsidP="00846918">
      <w:pPr>
        <w:spacing w:line="220" w:lineRule="exact"/>
        <w:rPr>
          <w:rFonts w:ascii="Arial" w:eastAsia="Arial" w:hAnsi="Arial" w:cs="Arial"/>
          <w:b/>
          <w:color w:val="1F497D" w:themeColor="text2"/>
          <w:position w:val="-1"/>
          <w:sz w:val="24"/>
          <w:szCs w:val="24"/>
        </w:rPr>
      </w:pPr>
    </w:p>
    <w:p w14:paraId="63130D5B" w14:textId="77777777" w:rsidR="00816778" w:rsidRPr="007862D9" w:rsidRDefault="00816778" w:rsidP="00846918">
      <w:pPr>
        <w:spacing w:line="200" w:lineRule="exact"/>
        <w:rPr>
          <w:rFonts w:ascii="Arial" w:eastAsia="Arial" w:hAnsi="Arial" w:cs="Arial"/>
          <w:b/>
          <w:spacing w:val="3"/>
          <w:sz w:val="22"/>
          <w:szCs w:val="22"/>
        </w:rPr>
      </w:pPr>
    </w:p>
    <w:p w14:paraId="5546E2D4" w14:textId="2584DA5E" w:rsidR="00683D9C" w:rsidRPr="0083529B" w:rsidRDefault="002A0B1F" w:rsidP="00846918">
      <w:pPr>
        <w:spacing w:line="200" w:lineRule="exact"/>
        <w:rPr>
          <w:rFonts w:ascii="Arial" w:eastAsia="Arial" w:hAnsi="Arial" w:cs="Arial"/>
          <w:b/>
          <w:color w:val="1F497D" w:themeColor="text2"/>
          <w:spacing w:val="3"/>
          <w:sz w:val="22"/>
          <w:szCs w:val="22"/>
        </w:rPr>
      </w:pPr>
      <w:r w:rsidRPr="00B92E13">
        <w:rPr>
          <w:rFonts w:ascii="Arial" w:eastAsia="Arial" w:hAnsi="Arial" w:cs="Arial"/>
          <w:b/>
          <w:color w:val="F79646" w:themeColor="accent6"/>
          <w:spacing w:val="3"/>
          <w:sz w:val="22"/>
          <w:szCs w:val="22"/>
        </w:rPr>
        <w:t xml:space="preserve">  </w:t>
      </w:r>
      <w:r w:rsidR="00637DA3" w:rsidRPr="00B92E13">
        <w:rPr>
          <w:rFonts w:ascii="Arial" w:eastAsia="Arial" w:hAnsi="Arial" w:cs="Arial"/>
          <w:b/>
          <w:color w:val="F79646" w:themeColor="accent6"/>
          <w:spacing w:val="3"/>
          <w:sz w:val="22"/>
          <w:szCs w:val="22"/>
        </w:rPr>
        <w:t>**</w:t>
      </w:r>
      <w:r w:rsidR="00683D9C" w:rsidRPr="00B92E13">
        <w:rPr>
          <w:rFonts w:ascii="Arial" w:eastAsia="Arial" w:hAnsi="Arial" w:cs="Arial"/>
          <w:b/>
          <w:color w:val="F79646" w:themeColor="accent6"/>
          <w:spacing w:val="3"/>
          <w:sz w:val="22"/>
          <w:szCs w:val="22"/>
        </w:rPr>
        <w:t xml:space="preserve">Install </w:t>
      </w:r>
      <w:proofErr w:type="gramStart"/>
      <w:r w:rsidR="00683D9C" w:rsidRPr="00B92E13">
        <w:rPr>
          <w:rFonts w:ascii="Arial" w:eastAsia="Arial" w:hAnsi="Arial" w:cs="Arial"/>
          <w:b/>
          <w:color w:val="F79646" w:themeColor="accent6"/>
          <w:spacing w:val="3"/>
          <w:sz w:val="22"/>
          <w:szCs w:val="22"/>
        </w:rPr>
        <w:t>HTML::</w:t>
      </w:r>
      <w:proofErr w:type="gramEnd"/>
      <w:r w:rsidR="00683D9C" w:rsidRPr="00B92E13">
        <w:rPr>
          <w:rFonts w:ascii="Arial" w:eastAsia="Arial" w:hAnsi="Arial" w:cs="Arial"/>
          <w:b/>
          <w:color w:val="F79646" w:themeColor="accent6"/>
          <w:spacing w:val="3"/>
          <w:sz w:val="22"/>
          <w:szCs w:val="22"/>
        </w:rPr>
        <w:t>Mail</w:t>
      </w:r>
    </w:p>
    <w:p w14:paraId="3FB4069E" w14:textId="77777777" w:rsidR="002E2966" w:rsidRPr="007862D9" w:rsidRDefault="002E2966" w:rsidP="00846918">
      <w:pPr>
        <w:spacing w:line="200" w:lineRule="exact"/>
        <w:ind w:left="346"/>
        <w:rPr>
          <w:rFonts w:ascii="Arial" w:hAnsi="Arial" w:cs="Arial"/>
          <w:sz w:val="22"/>
          <w:szCs w:val="22"/>
        </w:rPr>
      </w:pPr>
    </w:p>
    <w:p w14:paraId="1D9C0904" w14:textId="082FC6C7" w:rsidR="00D51722" w:rsidRPr="007862D9" w:rsidRDefault="002E2966"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r w:rsidR="003C457B" w:rsidRPr="007862D9">
        <w:rPr>
          <w:rFonts w:ascii="Arial" w:hAnsi="Arial" w:cs="Arial"/>
          <w:sz w:val="22"/>
          <w:szCs w:val="22"/>
        </w:rPr>
        <w:t xml:space="preserve">       </w:t>
      </w:r>
      <w:r w:rsidR="00B058C5" w:rsidRPr="007862D9">
        <w:rPr>
          <w:rFonts w:ascii="Arial" w:hAnsi="Arial" w:cs="Arial"/>
          <w:sz w:val="22"/>
          <w:szCs w:val="22"/>
        </w:rPr>
        <w:t>Use command “</w:t>
      </w:r>
      <w:proofErr w:type="spellStart"/>
      <w:r w:rsidR="00B058C5" w:rsidRPr="007862D9">
        <w:rPr>
          <w:rFonts w:ascii="Arial" w:hAnsi="Arial" w:cs="Arial"/>
          <w:sz w:val="22"/>
          <w:szCs w:val="22"/>
        </w:rPr>
        <w:t>cpanm</w:t>
      </w:r>
      <w:proofErr w:type="spellEnd"/>
      <w:r w:rsidR="00B058C5" w:rsidRPr="007862D9">
        <w:rPr>
          <w:rFonts w:ascii="Arial" w:hAnsi="Arial" w:cs="Arial"/>
          <w:sz w:val="22"/>
          <w:szCs w:val="22"/>
        </w:rPr>
        <w:t xml:space="preserve"> </w:t>
      </w:r>
      <w:proofErr w:type="gramStart"/>
      <w:r w:rsidR="00B058C5" w:rsidRPr="007862D9">
        <w:rPr>
          <w:rFonts w:ascii="Arial" w:hAnsi="Arial" w:cs="Arial"/>
          <w:sz w:val="22"/>
          <w:szCs w:val="22"/>
        </w:rPr>
        <w:t>HTML::</w:t>
      </w:r>
      <w:proofErr w:type="gramEnd"/>
      <w:r w:rsidR="00B058C5" w:rsidRPr="007862D9">
        <w:rPr>
          <w:rFonts w:ascii="Arial" w:hAnsi="Arial" w:cs="Arial"/>
          <w:sz w:val="22"/>
          <w:szCs w:val="22"/>
        </w:rPr>
        <w:t>Mail”</w:t>
      </w:r>
    </w:p>
    <w:p w14:paraId="1EFFD986" w14:textId="2DD84CFA" w:rsidR="00B058C5" w:rsidRPr="007862D9" w:rsidRDefault="00CA64C5" w:rsidP="00846918">
      <w:pPr>
        <w:spacing w:before="88" w:line="247" w:lineRule="auto"/>
        <w:ind w:right="792"/>
        <w:rPr>
          <w:rFonts w:ascii="Arial" w:hAnsi="Arial" w:cs="Arial"/>
          <w:b/>
          <w:bCs/>
          <w:sz w:val="22"/>
          <w:szCs w:val="22"/>
        </w:rPr>
      </w:pPr>
      <w:r w:rsidRPr="007862D9">
        <w:rPr>
          <w:rFonts w:ascii="Arial" w:hAnsi="Arial" w:cs="Arial"/>
          <w:b/>
          <w:bCs/>
          <w:sz w:val="22"/>
          <w:szCs w:val="22"/>
        </w:rPr>
        <w:t xml:space="preserve"> </w:t>
      </w:r>
      <w:r w:rsidR="003C457B" w:rsidRPr="007862D9">
        <w:rPr>
          <w:rFonts w:ascii="Arial" w:hAnsi="Arial" w:cs="Arial"/>
          <w:b/>
          <w:bCs/>
          <w:sz w:val="22"/>
          <w:szCs w:val="22"/>
        </w:rPr>
        <w:t xml:space="preserve">    </w:t>
      </w:r>
      <w:r w:rsidR="0083529B">
        <w:rPr>
          <w:rFonts w:ascii="Arial" w:hAnsi="Arial" w:cs="Arial"/>
          <w:b/>
          <w:bCs/>
          <w:sz w:val="22"/>
          <w:szCs w:val="22"/>
        </w:rPr>
        <w:t xml:space="preserve">    </w:t>
      </w:r>
      <w:r w:rsidR="003C457B" w:rsidRPr="007862D9">
        <w:rPr>
          <w:rFonts w:ascii="Arial" w:hAnsi="Arial" w:cs="Arial"/>
          <w:b/>
          <w:bCs/>
          <w:sz w:val="22"/>
          <w:szCs w:val="22"/>
        </w:rPr>
        <w:t xml:space="preserve">  </w:t>
      </w:r>
      <w:r w:rsidRPr="007862D9">
        <w:rPr>
          <w:rFonts w:ascii="Arial" w:hAnsi="Arial" w:cs="Arial"/>
          <w:b/>
          <w:bCs/>
          <w:sz w:val="22"/>
          <w:szCs w:val="22"/>
        </w:rPr>
        <w:t xml:space="preserve">or </w:t>
      </w:r>
    </w:p>
    <w:p w14:paraId="0A698D19" w14:textId="050BE62A"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3">
        <w:r w:rsidR="00971A67" w:rsidRPr="007862D9">
          <w:rPr>
            <w:rFonts w:ascii="Arial" w:hAnsi="Arial" w:cs="Arial"/>
            <w:sz w:val="22"/>
            <w:szCs w:val="22"/>
          </w:rPr>
          <w:t xml:space="preserve"># </w:t>
        </w:r>
        <w:proofErr w:type="spellStart"/>
        <w:r w:rsidR="00971A67" w:rsidRPr="007862D9">
          <w:rPr>
            <w:rFonts w:ascii="Arial" w:hAnsi="Arial" w:cs="Arial"/>
            <w:sz w:val="22"/>
            <w:szCs w:val="22"/>
          </w:rPr>
          <w:t>cpan</w:t>
        </w:r>
        <w:proofErr w:type="spellEnd"/>
        <w:r w:rsidR="00971A67" w:rsidRPr="007862D9">
          <w:rPr>
            <w:rFonts w:ascii="Arial" w:hAnsi="Arial" w:cs="Arial"/>
            <w:sz w:val="22"/>
            <w:szCs w:val="22"/>
          </w:rPr>
          <w:t xml:space="preserve"> -f </w:t>
        </w:r>
        <w:proofErr w:type="gramStart"/>
        <w:r w:rsidR="00971A67" w:rsidRPr="007862D9">
          <w:rPr>
            <w:rFonts w:ascii="Arial" w:hAnsi="Arial" w:cs="Arial"/>
            <w:sz w:val="22"/>
            <w:szCs w:val="22"/>
          </w:rPr>
          <w:t>MIME::</w:t>
        </w:r>
        <w:proofErr w:type="gramEnd"/>
        <w:r w:rsidR="00971A67" w:rsidRPr="007862D9">
          <w:rPr>
            <w:rFonts w:ascii="Arial" w:hAnsi="Arial" w:cs="Arial"/>
            <w:sz w:val="22"/>
            <w:szCs w:val="22"/>
          </w:rPr>
          <w:t>Lite JSON::PP Data::UUID URI HTML::Parser</w:t>
        </w:r>
      </w:hyperlink>
    </w:p>
    <w:p w14:paraId="0E56BF44" w14:textId="4046A3F8"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4">
        <w:r w:rsidR="00971A67" w:rsidRPr="007862D9">
          <w:rPr>
            <w:rFonts w:ascii="Arial" w:hAnsi="Arial" w:cs="Arial"/>
            <w:sz w:val="22"/>
            <w:szCs w:val="22"/>
          </w:rPr>
          <w:t># cd /</w:t>
        </w:r>
        <w:proofErr w:type="spellStart"/>
        <w:r w:rsidR="00971A67" w:rsidRPr="007862D9">
          <w:rPr>
            <w:rFonts w:ascii="Arial" w:hAnsi="Arial" w:cs="Arial"/>
            <w:sz w:val="22"/>
            <w:szCs w:val="22"/>
          </w:rPr>
          <w:t>tmp</w:t>
        </w:r>
        <w:proofErr w:type="spellEnd"/>
      </w:hyperlink>
    </w:p>
    <w:p w14:paraId="36EF6494" w14:textId="64D62770" w:rsidR="00DB7E07"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r w:rsidR="00004099" w:rsidRPr="007862D9">
        <w:rPr>
          <w:rFonts w:ascii="Arial" w:hAnsi="Arial" w:cs="Arial"/>
          <w:sz w:val="22"/>
          <w:szCs w:val="22"/>
        </w:rPr>
        <w:t xml:space="preserve"># </w:t>
      </w:r>
      <w:proofErr w:type="spellStart"/>
      <w:r w:rsidR="00004099" w:rsidRPr="007862D9">
        <w:rPr>
          <w:rFonts w:ascii="Arial" w:hAnsi="Arial" w:cs="Arial"/>
          <w:sz w:val="22"/>
          <w:szCs w:val="22"/>
        </w:rPr>
        <w:t>wget</w:t>
      </w:r>
      <w:proofErr w:type="spellEnd"/>
      <w:r w:rsidR="00004099" w:rsidRPr="007862D9">
        <w:rPr>
          <w:rFonts w:ascii="Arial" w:hAnsi="Arial" w:cs="Arial"/>
          <w:sz w:val="22"/>
          <w:szCs w:val="22"/>
        </w:rPr>
        <w:t xml:space="preserve"> </w:t>
      </w:r>
      <w:r w:rsidR="007C411E" w:rsidRPr="007862D9">
        <w:rPr>
          <w:rFonts w:ascii="Arial" w:hAnsi="Arial" w:cs="Arial"/>
          <w:sz w:val="22"/>
          <w:szCs w:val="22"/>
        </w:rPr>
        <w:t xml:space="preserve">http://backpan.perl.org/authors/id/P/PL/PLANK/HTML-Mail-0.11.tar.gz </w:t>
      </w:r>
    </w:p>
    <w:p w14:paraId="6D0BF4F7" w14:textId="7872BD54" w:rsidR="007C411E"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5">
        <w:r w:rsidR="00971A67" w:rsidRPr="007862D9">
          <w:rPr>
            <w:rFonts w:ascii="Arial" w:hAnsi="Arial" w:cs="Arial"/>
            <w:sz w:val="22"/>
            <w:szCs w:val="22"/>
          </w:rPr>
          <w:t># tar -</w:t>
        </w:r>
        <w:proofErr w:type="spellStart"/>
        <w:r w:rsidR="00971A67" w:rsidRPr="007862D9">
          <w:rPr>
            <w:rFonts w:ascii="Arial" w:hAnsi="Arial" w:cs="Arial"/>
            <w:sz w:val="22"/>
            <w:szCs w:val="22"/>
          </w:rPr>
          <w:t>zxvf</w:t>
        </w:r>
        <w:proofErr w:type="spellEnd"/>
        <w:r w:rsidR="00971A67" w:rsidRPr="007862D9">
          <w:rPr>
            <w:rFonts w:ascii="Arial" w:hAnsi="Arial" w:cs="Arial"/>
            <w:sz w:val="22"/>
            <w:szCs w:val="22"/>
          </w:rPr>
          <w:t xml:space="preserve"> HTML-Mail*</w:t>
        </w:r>
      </w:hyperlink>
    </w:p>
    <w:p w14:paraId="29919C66" w14:textId="06B3F17F"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6">
        <w:r w:rsidR="00971A67" w:rsidRPr="007862D9">
          <w:rPr>
            <w:rFonts w:ascii="Arial" w:hAnsi="Arial" w:cs="Arial"/>
            <w:sz w:val="22"/>
            <w:szCs w:val="22"/>
          </w:rPr>
          <w:t># cd HTML-Mail*</w:t>
        </w:r>
      </w:hyperlink>
    </w:p>
    <w:p w14:paraId="5229B2B8" w14:textId="01B6DC34"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7">
        <w:r w:rsidR="00971A67" w:rsidRPr="007862D9">
          <w:rPr>
            <w:rFonts w:ascii="Arial" w:hAnsi="Arial" w:cs="Arial"/>
            <w:sz w:val="22"/>
            <w:szCs w:val="22"/>
          </w:rPr>
          <w:t># /</w:t>
        </w:r>
        <w:proofErr w:type="spellStart"/>
        <w:r w:rsidR="00971A67" w:rsidRPr="007862D9">
          <w:rPr>
            <w:rFonts w:ascii="Arial" w:hAnsi="Arial" w:cs="Arial"/>
            <w:sz w:val="22"/>
            <w:szCs w:val="22"/>
          </w:rPr>
          <w:t>usr</w:t>
        </w:r>
        <w:proofErr w:type="spellEnd"/>
        <w:r w:rsidR="00971A67" w:rsidRPr="007862D9">
          <w:rPr>
            <w:rFonts w:ascii="Arial" w:hAnsi="Arial" w:cs="Arial"/>
            <w:sz w:val="22"/>
            <w:szCs w:val="22"/>
          </w:rPr>
          <w:t>/local/bin/perl5.14.0 Makefile.PL</w:t>
        </w:r>
      </w:hyperlink>
    </w:p>
    <w:p w14:paraId="4071C91D" w14:textId="77777777" w:rsidR="003C457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8">
        <w:r w:rsidR="00971A67" w:rsidRPr="007862D9">
          <w:rPr>
            <w:rFonts w:ascii="Arial" w:hAnsi="Arial" w:cs="Arial"/>
            <w:sz w:val="22"/>
            <w:szCs w:val="22"/>
          </w:rPr>
          <w:t># make</w:t>
        </w:r>
      </w:hyperlink>
    </w:p>
    <w:p w14:paraId="14D688CA" w14:textId="57BBF5E7"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69">
        <w:r w:rsidR="00971A67" w:rsidRPr="007862D9">
          <w:rPr>
            <w:rFonts w:ascii="Arial" w:hAnsi="Arial" w:cs="Arial"/>
            <w:sz w:val="22"/>
            <w:szCs w:val="22"/>
          </w:rPr>
          <w:t># make install</w:t>
        </w:r>
      </w:hyperlink>
    </w:p>
    <w:p w14:paraId="7017F5D5" w14:textId="77777777" w:rsidR="00B23B3D" w:rsidRPr="001A0402" w:rsidRDefault="00B23B3D" w:rsidP="00846918">
      <w:pPr>
        <w:spacing w:before="9" w:line="120" w:lineRule="exact"/>
        <w:rPr>
          <w:rFonts w:ascii="Arial" w:hAnsi="Arial" w:cs="Arial"/>
          <w:b/>
        </w:rPr>
      </w:pPr>
    </w:p>
    <w:p w14:paraId="3B15E53A" w14:textId="77777777" w:rsidR="00B23B3D" w:rsidRPr="00B92E13" w:rsidRDefault="00B23B3D" w:rsidP="00846918">
      <w:pPr>
        <w:spacing w:before="9" w:line="120" w:lineRule="exact"/>
        <w:rPr>
          <w:rFonts w:ascii="Arial" w:hAnsi="Arial" w:cs="Arial"/>
          <w:b/>
          <w:color w:val="F79646" w:themeColor="accent6"/>
        </w:rPr>
      </w:pPr>
    </w:p>
    <w:p w14:paraId="178C7922" w14:textId="6EE34C85" w:rsidR="00B23B3D" w:rsidRPr="00B92E13" w:rsidRDefault="00CA64C5"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lastRenderedPageBreak/>
        <w:t xml:space="preserve">   </w:t>
      </w:r>
      <w:r w:rsidR="00B23B3D" w:rsidRPr="00B92E13">
        <w:rPr>
          <w:rFonts w:ascii="Arial" w:eastAsia="Arial" w:hAnsi="Arial" w:cs="Arial"/>
          <w:b/>
          <w:color w:val="F79646" w:themeColor="accent6"/>
          <w:spacing w:val="3"/>
          <w:sz w:val="22"/>
          <w:szCs w:val="22"/>
        </w:rPr>
        <w:t xml:space="preserve">Install </w:t>
      </w:r>
      <w:proofErr w:type="gramStart"/>
      <w:r w:rsidR="00B23B3D" w:rsidRPr="00B92E13">
        <w:rPr>
          <w:rFonts w:ascii="Arial" w:eastAsia="Arial" w:hAnsi="Arial" w:cs="Arial"/>
          <w:b/>
          <w:color w:val="F79646" w:themeColor="accent6"/>
          <w:spacing w:val="3"/>
          <w:sz w:val="22"/>
          <w:szCs w:val="22"/>
        </w:rPr>
        <w:t>DBD::</w:t>
      </w:r>
      <w:proofErr w:type="spellStart"/>
      <w:proofErr w:type="gramEnd"/>
      <w:r w:rsidR="00637DA3" w:rsidRPr="00B92E13">
        <w:rPr>
          <w:rFonts w:ascii="Arial" w:eastAsia="Arial" w:hAnsi="Arial" w:cs="Arial"/>
          <w:b/>
          <w:color w:val="F79646" w:themeColor="accent6"/>
          <w:spacing w:val="3"/>
          <w:sz w:val="22"/>
          <w:szCs w:val="22"/>
        </w:rPr>
        <w:t>mysql</w:t>
      </w:r>
      <w:proofErr w:type="spellEnd"/>
    </w:p>
    <w:p w14:paraId="5C811288" w14:textId="77777777" w:rsidR="00CF4B3B" w:rsidRPr="007862D9" w:rsidRDefault="00CF4B3B" w:rsidP="00846918">
      <w:pPr>
        <w:spacing w:line="200" w:lineRule="exact"/>
        <w:ind w:left="396"/>
        <w:rPr>
          <w:rFonts w:ascii="Arial" w:hAnsi="Arial" w:cs="Arial"/>
          <w:sz w:val="22"/>
          <w:szCs w:val="22"/>
        </w:rPr>
      </w:pPr>
    </w:p>
    <w:p w14:paraId="5EB0D61A" w14:textId="6C6A53B9" w:rsidR="00CF4B3B" w:rsidRPr="007862D9" w:rsidRDefault="00FF4ECC" w:rsidP="00846918">
      <w:pPr>
        <w:rPr>
          <w:rFonts w:ascii="Arial" w:eastAsia="Arial" w:hAnsi="Arial" w:cs="Arial"/>
          <w:spacing w:val="3"/>
          <w:sz w:val="22"/>
          <w:szCs w:val="22"/>
        </w:rPr>
      </w:pPr>
      <w:r>
        <w:rPr>
          <w:rFonts w:ascii="Arial" w:eastAsia="Arial" w:hAnsi="Arial" w:cs="Arial"/>
          <w:b/>
          <w:color w:val="FF0000"/>
          <w:spacing w:val="3"/>
          <w:sz w:val="22"/>
          <w:szCs w:val="22"/>
        </w:rPr>
        <w:t xml:space="preserve">   </w:t>
      </w:r>
      <w:proofErr w:type="gramStart"/>
      <w:r w:rsidR="003B3198" w:rsidRPr="007862D9">
        <w:rPr>
          <w:rFonts w:ascii="Arial" w:eastAsia="Arial" w:hAnsi="Arial" w:cs="Arial"/>
          <w:b/>
          <w:color w:val="FF0000"/>
          <w:spacing w:val="3"/>
          <w:sz w:val="22"/>
          <w:szCs w:val="22"/>
        </w:rPr>
        <w:t>NOTE</w:t>
      </w:r>
      <w:r w:rsidR="003B3198" w:rsidRPr="007862D9">
        <w:rPr>
          <w:rFonts w:ascii="Arial" w:eastAsia="Arial" w:hAnsi="Arial" w:cs="Arial"/>
          <w:b/>
          <w:spacing w:val="3"/>
          <w:sz w:val="22"/>
          <w:szCs w:val="22"/>
        </w:rPr>
        <w:t xml:space="preserve"> :</w:t>
      </w:r>
      <w:proofErr w:type="gramEnd"/>
      <w:r w:rsidR="003B3198" w:rsidRPr="007862D9">
        <w:rPr>
          <w:rFonts w:ascii="Arial" w:eastAsia="Arial" w:hAnsi="Arial" w:cs="Arial"/>
          <w:b/>
          <w:spacing w:val="3"/>
          <w:sz w:val="22"/>
          <w:szCs w:val="22"/>
        </w:rPr>
        <w:t xml:space="preserve"> This module requires </w:t>
      </w:r>
      <w:proofErr w:type="spellStart"/>
      <w:r w:rsidR="003B3198" w:rsidRPr="007862D9">
        <w:rPr>
          <w:rFonts w:ascii="Arial" w:eastAsia="Arial" w:hAnsi="Arial" w:cs="Arial"/>
          <w:b/>
          <w:spacing w:val="3"/>
          <w:sz w:val="22"/>
          <w:szCs w:val="22"/>
        </w:rPr>
        <w:t>Mysql</w:t>
      </w:r>
      <w:proofErr w:type="spellEnd"/>
      <w:r w:rsidR="00CA64C5" w:rsidRPr="007862D9">
        <w:rPr>
          <w:rFonts w:ascii="Arial" w:eastAsia="Arial" w:hAnsi="Arial" w:cs="Arial"/>
          <w:b/>
          <w:spacing w:val="3"/>
          <w:sz w:val="22"/>
          <w:szCs w:val="22"/>
        </w:rPr>
        <w:t xml:space="preserve"> and </w:t>
      </w:r>
      <w:proofErr w:type="spellStart"/>
      <w:r w:rsidR="00CA64C5" w:rsidRPr="007862D9">
        <w:rPr>
          <w:rFonts w:ascii="Arial" w:eastAsia="Arial" w:hAnsi="Arial" w:cs="Arial"/>
          <w:b/>
          <w:spacing w:val="3"/>
          <w:sz w:val="22"/>
          <w:szCs w:val="22"/>
        </w:rPr>
        <w:t>perl</w:t>
      </w:r>
      <w:proofErr w:type="spellEnd"/>
      <w:r w:rsidR="00CA64C5" w:rsidRPr="007862D9">
        <w:rPr>
          <w:rFonts w:ascii="Arial" w:eastAsia="Arial" w:hAnsi="Arial" w:cs="Arial"/>
          <w:b/>
          <w:spacing w:val="3"/>
          <w:sz w:val="22"/>
          <w:szCs w:val="22"/>
        </w:rPr>
        <w:t xml:space="preserve"> Module DBI </w:t>
      </w:r>
      <w:r w:rsidR="003B3198" w:rsidRPr="007862D9">
        <w:rPr>
          <w:rFonts w:ascii="Arial" w:eastAsia="Arial" w:hAnsi="Arial" w:cs="Arial"/>
          <w:b/>
          <w:spacing w:val="3"/>
          <w:sz w:val="22"/>
          <w:szCs w:val="22"/>
        </w:rPr>
        <w:t>to be installed on the system</w:t>
      </w:r>
      <w:r w:rsidR="003B3198" w:rsidRPr="007862D9">
        <w:rPr>
          <w:rFonts w:ascii="Arial" w:eastAsia="Arial" w:hAnsi="Arial" w:cs="Arial"/>
          <w:spacing w:val="3"/>
          <w:sz w:val="22"/>
          <w:szCs w:val="22"/>
        </w:rPr>
        <w:t>.</w:t>
      </w:r>
    </w:p>
    <w:p w14:paraId="1AB6B0D4" w14:textId="57219999" w:rsidR="003B3198" w:rsidRPr="007862D9" w:rsidRDefault="003B3198" w:rsidP="00846918">
      <w:pPr>
        <w:ind w:left="528"/>
        <w:rPr>
          <w:rFonts w:ascii="Arial" w:hAnsi="Arial" w:cs="Arial"/>
          <w:sz w:val="22"/>
          <w:szCs w:val="22"/>
        </w:rPr>
      </w:pPr>
    </w:p>
    <w:p w14:paraId="3F0E5DC5" w14:textId="14713A66" w:rsidR="00CA64C5"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r w:rsidR="00CA64C5" w:rsidRPr="007862D9">
        <w:rPr>
          <w:rFonts w:ascii="Arial" w:hAnsi="Arial" w:cs="Arial"/>
          <w:sz w:val="22"/>
          <w:szCs w:val="22"/>
        </w:rPr>
        <w:t xml:space="preserve"># </w:t>
      </w:r>
      <w:proofErr w:type="spellStart"/>
      <w:r w:rsidR="00CA64C5" w:rsidRPr="007862D9">
        <w:rPr>
          <w:rFonts w:ascii="Arial" w:hAnsi="Arial" w:cs="Arial"/>
          <w:sz w:val="22"/>
          <w:szCs w:val="22"/>
        </w:rPr>
        <w:t>cpanm</w:t>
      </w:r>
      <w:proofErr w:type="spellEnd"/>
      <w:r w:rsidR="00CA64C5" w:rsidRPr="007862D9">
        <w:rPr>
          <w:rFonts w:ascii="Arial" w:hAnsi="Arial" w:cs="Arial"/>
          <w:sz w:val="22"/>
          <w:szCs w:val="22"/>
        </w:rPr>
        <w:t xml:space="preserve"> DBI</w:t>
      </w:r>
    </w:p>
    <w:p w14:paraId="0122FFBE" w14:textId="6A953175" w:rsidR="00CF4B3B" w:rsidRPr="007862D9" w:rsidRDefault="003C457B"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hyperlink r:id="rId70">
        <w:r w:rsidR="00971A67" w:rsidRPr="007862D9">
          <w:rPr>
            <w:rFonts w:ascii="Arial" w:hAnsi="Arial" w:cs="Arial"/>
            <w:sz w:val="22"/>
            <w:szCs w:val="22"/>
          </w:rPr>
          <w:t>#</w:t>
        </w:r>
      </w:hyperlink>
      <w:r w:rsidR="00971A67" w:rsidRPr="007862D9">
        <w:rPr>
          <w:rFonts w:ascii="Arial" w:hAnsi="Arial" w:cs="Arial"/>
          <w:sz w:val="22"/>
          <w:szCs w:val="22"/>
        </w:rPr>
        <w:t xml:space="preserve"> </w:t>
      </w:r>
      <w:proofErr w:type="spellStart"/>
      <w:r w:rsidR="00971A67" w:rsidRPr="007862D9">
        <w:rPr>
          <w:rFonts w:ascii="Arial" w:hAnsi="Arial" w:cs="Arial"/>
          <w:sz w:val="22"/>
          <w:szCs w:val="22"/>
        </w:rPr>
        <w:t>cpanm</w:t>
      </w:r>
      <w:proofErr w:type="spellEnd"/>
      <w:r w:rsidR="00971A67" w:rsidRPr="007862D9">
        <w:rPr>
          <w:rFonts w:ascii="Arial" w:hAnsi="Arial" w:cs="Arial"/>
          <w:sz w:val="22"/>
          <w:szCs w:val="22"/>
        </w:rPr>
        <w:t xml:space="preserve"> </w:t>
      </w:r>
      <w:r w:rsidR="006C4702" w:rsidRPr="007862D9">
        <w:rPr>
          <w:rFonts w:ascii="Arial" w:hAnsi="Arial" w:cs="Arial"/>
          <w:sz w:val="22"/>
          <w:szCs w:val="22"/>
        </w:rPr>
        <w:t>-</w:t>
      </w:r>
      <w:r w:rsidR="00971A67" w:rsidRPr="007862D9">
        <w:rPr>
          <w:rFonts w:ascii="Arial" w:hAnsi="Arial" w:cs="Arial"/>
          <w:sz w:val="22"/>
          <w:szCs w:val="22"/>
        </w:rPr>
        <w:t xml:space="preserve">-force </w:t>
      </w:r>
      <w:proofErr w:type="gramStart"/>
      <w:r w:rsidR="00971A67" w:rsidRPr="007862D9">
        <w:rPr>
          <w:rFonts w:ascii="Arial" w:hAnsi="Arial" w:cs="Arial"/>
          <w:sz w:val="22"/>
          <w:szCs w:val="22"/>
        </w:rPr>
        <w:t>DBD::</w:t>
      </w:r>
      <w:proofErr w:type="spellStart"/>
      <w:proofErr w:type="gramEnd"/>
      <w:r w:rsidR="00E43DC9" w:rsidRPr="007862D9">
        <w:rPr>
          <w:rFonts w:ascii="Arial" w:hAnsi="Arial" w:cs="Arial"/>
          <w:sz w:val="22"/>
          <w:szCs w:val="22"/>
        </w:rPr>
        <w:t>mysql</w:t>
      </w:r>
      <w:proofErr w:type="spellEnd"/>
      <w:r w:rsidR="00D60A33" w:rsidRPr="007862D9">
        <w:rPr>
          <w:rFonts w:ascii="Arial" w:hAnsi="Arial" w:cs="Arial"/>
          <w:sz w:val="22"/>
          <w:szCs w:val="22"/>
        </w:rPr>
        <w:t xml:space="preserve">  (refer FAQ section for any issues)</w:t>
      </w:r>
    </w:p>
    <w:p w14:paraId="6289288E" w14:textId="77777777" w:rsidR="0065000E" w:rsidRPr="007862D9" w:rsidRDefault="0065000E" w:rsidP="00846918">
      <w:pPr>
        <w:spacing w:before="88" w:line="247" w:lineRule="auto"/>
        <w:ind w:right="792"/>
        <w:rPr>
          <w:rFonts w:ascii="Arial" w:hAnsi="Arial" w:cs="Arial"/>
          <w:sz w:val="22"/>
          <w:szCs w:val="22"/>
        </w:rPr>
      </w:pPr>
    </w:p>
    <w:p w14:paraId="79FD232D" w14:textId="77777777" w:rsidR="00ED5B6E" w:rsidRDefault="00ED5B6E" w:rsidP="00846918">
      <w:pPr>
        <w:spacing w:line="200" w:lineRule="exact"/>
        <w:ind w:firstLine="396"/>
        <w:rPr>
          <w:rFonts w:ascii="Arial" w:eastAsia="Arial" w:hAnsi="Arial" w:cs="Arial"/>
          <w:b/>
          <w:spacing w:val="3"/>
          <w:sz w:val="24"/>
          <w:szCs w:val="24"/>
        </w:rPr>
      </w:pPr>
    </w:p>
    <w:p w14:paraId="68092A5D" w14:textId="621AED2D" w:rsidR="00CF4B3B" w:rsidRPr="00B92E13" w:rsidRDefault="00975383"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t xml:space="preserve">   </w:t>
      </w:r>
      <w:r w:rsidR="00971A67" w:rsidRPr="00B92E13">
        <w:rPr>
          <w:rFonts w:ascii="Arial" w:eastAsia="Arial" w:hAnsi="Arial" w:cs="Arial"/>
          <w:b/>
          <w:color w:val="F79646" w:themeColor="accent6"/>
          <w:spacing w:val="3"/>
          <w:sz w:val="22"/>
          <w:szCs w:val="22"/>
        </w:rPr>
        <w:t xml:space="preserve">Install </w:t>
      </w:r>
      <w:proofErr w:type="gramStart"/>
      <w:r w:rsidR="00971A67" w:rsidRPr="00B92E13">
        <w:rPr>
          <w:rFonts w:ascii="Arial" w:eastAsia="Arial" w:hAnsi="Arial" w:cs="Arial"/>
          <w:b/>
          <w:color w:val="F79646" w:themeColor="accent6"/>
          <w:spacing w:val="3"/>
          <w:sz w:val="22"/>
          <w:szCs w:val="22"/>
        </w:rPr>
        <w:t>Scalar:</w:t>
      </w:r>
      <w:r w:rsidR="00971A67" w:rsidRPr="00B92E13">
        <w:rPr>
          <w:rFonts w:ascii="Arial" w:eastAsia="Arial" w:hAnsi="Arial" w:cs="Arial"/>
          <w:b/>
          <w:noProof/>
          <w:color w:val="F79646" w:themeColor="accent6"/>
          <w:spacing w:val="3"/>
          <w:sz w:val="22"/>
          <w:szCs w:val="22"/>
        </w:rPr>
        <w:t>:</w:t>
      </w:r>
      <w:proofErr w:type="spellStart"/>
      <w:proofErr w:type="gramEnd"/>
      <w:r w:rsidR="00971A67" w:rsidRPr="00B92E13">
        <w:rPr>
          <w:rFonts w:ascii="Arial" w:eastAsia="Arial" w:hAnsi="Arial" w:cs="Arial"/>
          <w:b/>
          <w:noProof/>
          <w:color w:val="F79646" w:themeColor="accent6"/>
          <w:spacing w:val="3"/>
          <w:sz w:val="22"/>
          <w:szCs w:val="22"/>
        </w:rPr>
        <w:t>Util</w:t>
      </w:r>
      <w:proofErr w:type="spellEnd"/>
    </w:p>
    <w:p w14:paraId="42AB118B" w14:textId="4DAF8CF2" w:rsidR="00CF4B3B" w:rsidRPr="007862D9" w:rsidRDefault="00CF4B3B" w:rsidP="00846918">
      <w:pPr>
        <w:ind w:left="528"/>
        <w:rPr>
          <w:rFonts w:ascii="Arial" w:eastAsia="Arial" w:hAnsi="Arial" w:cs="Arial"/>
          <w:spacing w:val="3"/>
          <w:sz w:val="22"/>
          <w:szCs w:val="22"/>
        </w:rPr>
      </w:pPr>
    </w:p>
    <w:p w14:paraId="37CCE095" w14:textId="4C978252" w:rsidR="00CF4B3B" w:rsidRPr="007862D9" w:rsidRDefault="00667E5C" w:rsidP="00846918">
      <w:pPr>
        <w:rPr>
          <w:rFonts w:ascii="Arial" w:eastAsia="Arial" w:hAnsi="Arial" w:cs="Arial"/>
          <w:spacing w:val="3"/>
          <w:sz w:val="22"/>
          <w:szCs w:val="22"/>
        </w:rPr>
      </w:pPr>
      <w:r w:rsidRPr="007862D9">
        <w:rPr>
          <w:rFonts w:ascii="Arial" w:hAnsi="Arial" w:cs="Arial"/>
          <w:sz w:val="22"/>
          <w:szCs w:val="22"/>
        </w:rPr>
        <w:t xml:space="preserve">        </w:t>
      </w:r>
      <w:hyperlink r:id="rId71">
        <w:r w:rsidR="00971A67" w:rsidRPr="007862D9">
          <w:rPr>
            <w:rFonts w:ascii="Arial" w:eastAsia="Arial" w:hAnsi="Arial" w:cs="Arial"/>
            <w:spacing w:val="3"/>
            <w:sz w:val="22"/>
            <w:szCs w:val="22"/>
          </w:rPr>
          <w:t xml:space="preserve"># </w:t>
        </w:r>
        <w:r w:rsidR="00971A67" w:rsidRPr="007862D9">
          <w:rPr>
            <w:rFonts w:ascii="Arial" w:eastAsia="Arial" w:hAnsi="Arial" w:cs="Arial"/>
            <w:noProof/>
            <w:spacing w:val="3"/>
            <w:sz w:val="22"/>
            <w:szCs w:val="22"/>
          </w:rPr>
          <w:t>cpanm</w:t>
        </w:r>
        <w:r w:rsidR="00971A67" w:rsidRPr="007862D9">
          <w:rPr>
            <w:rFonts w:ascii="Arial" w:eastAsia="Arial" w:hAnsi="Arial" w:cs="Arial"/>
            <w:spacing w:val="3"/>
            <w:sz w:val="22"/>
            <w:szCs w:val="22"/>
          </w:rPr>
          <w:t xml:space="preserve"> </w:t>
        </w:r>
        <w:proofErr w:type="gramStart"/>
        <w:r w:rsidR="00971A67" w:rsidRPr="007862D9">
          <w:rPr>
            <w:rFonts w:ascii="Arial" w:eastAsia="Arial" w:hAnsi="Arial" w:cs="Arial"/>
            <w:spacing w:val="3"/>
            <w:sz w:val="22"/>
            <w:szCs w:val="22"/>
          </w:rPr>
          <w:t>Scalar:</w:t>
        </w:r>
        <w:r w:rsidR="00971A67" w:rsidRPr="007862D9">
          <w:rPr>
            <w:rFonts w:ascii="Arial" w:eastAsia="Arial" w:hAnsi="Arial" w:cs="Arial"/>
            <w:noProof/>
            <w:spacing w:val="3"/>
            <w:sz w:val="22"/>
            <w:szCs w:val="22"/>
          </w:rPr>
          <w:t>:</w:t>
        </w:r>
        <w:proofErr w:type="spellStart"/>
        <w:proofErr w:type="gramEnd"/>
        <w:r w:rsidR="00971A67" w:rsidRPr="007862D9">
          <w:rPr>
            <w:rFonts w:ascii="Arial" w:eastAsia="Arial" w:hAnsi="Arial" w:cs="Arial"/>
            <w:noProof/>
            <w:spacing w:val="3"/>
            <w:sz w:val="22"/>
            <w:szCs w:val="22"/>
          </w:rPr>
          <w:t>Util</w:t>
        </w:r>
        <w:proofErr w:type="spellEnd"/>
      </w:hyperlink>
    </w:p>
    <w:p w14:paraId="26637899" w14:textId="77777777" w:rsidR="00E75FFF" w:rsidRPr="007862D9" w:rsidRDefault="00E75FFF" w:rsidP="00846918">
      <w:pPr>
        <w:spacing w:line="200" w:lineRule="exact"/>
        <w:rPr>
          <w:rFonts w:ascii="Arial" w:eastAsia="Arial" w:hAnsi="Arial" w:cs="Arial"/>
          <w:b/>
          <w:spacing w:val="3"/>
          <w:sz w:val="22"/>
          <w:szCs w:val="22"/>
        </w:rPr>
      </w:pPr>
    </w:p>
    <w:p w14:paraId="751FF67F" w14:textId="77777777" w:rsidR="00E75FFF" w:rsidRPr="00B92E13" w:rsidRDefault="00E75FFF" w:rsidP="00846918">
      <w:pPr>
        <w:spacing w:line="200" w:lineRule="exact"/>
        <w:ind w:left="396"/>
        <w:rPr>
          <w:rFonts w:ascii="Arial" w:eastAsia="Arial" w:hAnsi="Arial" w:cs="Arial"/>
          <w:b/>
          <w:color w:val="F79646" w:themeColor="accent6"/>
          <w:spacing w:val="3"/>
          <w:sz w:val="22"/>
          <w:szCs w:val="22"/>
        </w:rPr>
      </w:pPr>
    </w:p>
    <w:p w14:paraId="333E1B5C" w14:textId="457CEB70" w:rsidR="00CF4B3B" w:rsidRPr="00B92E13" w:rsidRDefault="0065000E"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t xml:space="preserve">   </w:t>
      </w:r>
      <w:r w:rsidR="00971A67" w:rsidRPr="00B92E13">
        <w:rPr>
          <w:rFonts w:ascii="Arial" w:eastAsia="Arial" w:hAnsi="Arial" w:cs="Arial"/>
          <w:b/>
          <w:color w:val="F79646" w:themeColor="accent6"/>
          <w:spacing w:val="3"/>
          <w:sz w:val="22"/>
          <w:szCs w:val="22"/>
        </w:rPr>
        <w:t xml:space="preserve">Install </w:t>
      </w:r>
      <w:proofErr w:type="gramStart"/>
      <w:r w:rsidRPr="00B92E13">
        <w:rPr>
          <w:rFonts w:ascii="Arial" w:eastAsia="Arial" w:hAnsi="Arial" w:cs="Arial"/>
          <w:b/>
          <w:color w:val="F79646" w:themeColor="accent6"/>
          <w:spacing w:val="3"/>
          <w:sz w:val="22"/>
          <w:szCs w:val="22"/>
        </w:rPr>
        <w:t>XML::</w:t>
      </w:r>
      <w:proofErr w:type="gramEnd"/>
      <w:r w:rsidRPr="00B92E13">
        <w:rPr>
          <w:rFonts w:ascii="Arial" w:eastAsia="Arial" w:hAnsi="Arial" w:cs="Arial"/>
          <w:b/>
          <w:color w:val="F79646" w:themeColor="accent6"/>
          <w:spacing w:val="3"/>
          <w:sz w:val="22"/>
          <w:szCs w:val="22"/>
        </w:rPr>
        <w:t>Parser</w:t>
      </w:r>
    </w:p>
    <w:p w14:paraId="59CB89C4" w14:textId="6CF3ACEE" w:rsidR="003D1D9F" w:rsidRPr="007862D9" w:rsidRDefault="003D1D9F" w:rsidP="00846918">
      <w:pPr>
        <w:spacing w:line="200" w:lineRule="exact"/>
        <w:ind w:left="396"/>
        <w:rPr>
          <w:rFonts w:ascii="Arial" w:eastAsia="Arial" w:hAnsi="Arial" w:cs="Arial"/>
          <w:b/>
          <w:spacing w:val="3"/>
          <w:sz w:val="22"/>
          <w:szCs w:val="22"/>
        </w:rPr>
      </w:pPr>
    </w:p>
    <w:p w14:paraId="365DED92" w14:textId="71245F0E" w:rsidR="00CF4B3B" w:rsidRPr="007862D9" w:rsidRDefault="00FE084E" w:rsidP="00846918">
      <w:pPr>
        <w:spacing w:before="88" w:line="247" w:lineRule="auto"/>
        <w:ind w:right="792"/>
        <w:rPr>
          <w:rFonts w:ascii="Arial" w:eastAsia="Arial" w:hAnsi="Arial" w:cs="Arial"/>
          <w:noProof/>
          <w:spacing w:val="3"/>
          <w:sz w:val="22"/>
          <w:szCs w:val="22"/>
        </w:rPr>
      </w:pPr>
      <w:r w:rsidRPr="007862D9">
        <w:rPr>
          <w:rFonts w:ascii="Arial" w:hAnsi="Arial" w:cs="Arial"/>
          <w:b/>
          <w:bCs/>
          <w:sz w:val="22"/>
          <w:szCs w:val="22"/>
        </w:rPr>
        <w:t xml:space="preserve">       </w:t>
      </w:r>
      <w:r w:rsidR="0065000E" w:rsidRPr="007862D9">
        <w:rPr>
          <w:rFonts w:ascii="Arial" w:hAnsi="Arial" w:cs="Arial"/>
          <w:b/>
          <w:bCs/>
          <w:sz w:val="22"/>
          <w:szCs w:val="22"/>
        </w:rPr>
        <w:t xml:space="preserve"># </w:t>
      </w:r>
      <w:r w:rsidR="0065000E" w:rsidRPr="007862D9">
        <w:rPr>
          <w:rFonts w:ascii="Arial" w:eastAsia="Arial" w:hAnsi="Arial" w:cs="Arial"/>
          <w:noProof/>
          <w:spacing w:val="3"/>
          <w:sz w:val="22"/>
          <w:szCs w:val="22"/>
        </w:rPr>
        <w:t>cpanm XML::Parser</w:t>
      </w:r>
    </w:p>
    <w:p w14:paraId="1B5F87FC" w14:textId="3AF0979A" w:rsidR="00FE084E" w:rsidRPr="007862D9" w:rsidRDefault="00FE084E" w:rsidP="00846918">
      <w:pPr>
        <w:spacing w:before="88" w:line="247" w:lineRule="auto"/>
        <w:ind w:right="792"/>
        <w:rPr>
          <w:rFonts w:ascii="Arial" w:eastAsia="Arial" w:hAnsi="Arial" w:cs="Arial"/>
          <w:noProof/>
          <w:spacing w:val="3"/>
          <w:sz w:val="22"/>
          <w:szCs w:val="22"/>
        </w:rPr>
      </w:pPr>
    </w:p>
    <w:p w14:paraId="2F10719F" w14:textId="77777777" w:rsidR="00CF4B3B" w:rsidRPr="007862D9" w:rsidRDefault="00CF4B3B" w:rsidP="00846918">
      <w:pPr>
        <w:spacing w:line="200" w:lineRule="exact"/>
        <w:ind w:left="396"/>
        <w:rPr>
          <w:rFonts w:ascii="Arial" w:hAnsi="Arial" w:cs="Arial"/>
          <w:sz w:val="22"/>
          <w:szCs w:val="22"/>
        </w:rPr>
      </w:pPr>
    </w:p>
    <w:p w14:paraId="24E3B6EE" w14:textId="6FF99A49" w:rsidR="00CF4B3B" w:rsidRPr="00B92E13" w:rsidRDefault="00763187"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t>**</w:t>
      </w:r>
      <w:r w:rsidR="00971A67" w:rsidRPr="00B92E13">
        <w:rPr>
          <w:rFonts w:ascii="Arial" w:eastAsia="Arial" w:hAnsi="Arial" w:cs="Arial"/>
          <w:b/>
          <w:color w:val="F79646" w:themeColor="accent6"/>
          <w:spacing w:val="3"/>
          <w:sz w:val="22"/>
          <w:szCs w:val="22"/>
        </w:rPr>
        <w:t>Install libssh2</w:t>
      </w:r>
    </w:p>
    <w:p w14:paraId="03C36B3B" w14:textId="6D00A1C4" w:rsidR="00601D68" w:rsidRPr="00587D8C" w:rsidRDefault="00601D68" w:rsidP="00846918">
      <w:pPr>
        <w:spacing w:line="200" w:lineRule="exact"/>
        <w:ind w:left="396"/>
        <w:rPr>
          <w:rFonts w:ascii="Arial" w:eastAsia="Arial" w:hAnsi="Arial" w:cs="Arial"/>
          <w:b/>
          <w:color w:val="1F497D" w:themeColor="text2"/>
          <w:spacing w:val="3"/>
          <w:sz w:val="22"/>
          <w:szCs w:val="22"/>
        </w:rPr>
      </w:pPr>
    </w:p>
    <w:p w14:paraId="27B9D257" w14:textId="290D89F4" w:rsidR="00601D68" w:rsidRPr="007862D9" w:rsidRDefault="00601D68" w:rsidP="00846918">
      <w:pPr>
        <w:spacing w:before="88" w:line="247" w:lineRule="auto"/>
        <w:ind w:left="345" w:right="792"/>
        <w:rPr>
          <w:rFonts w:ascii="Arial" w:hAnsi="Arial" w:cs="Arial"/>
          <w:sz w:val="22"/>
          <w:szCs w:val="22"/>
        </w:rPr>
      </w:pPr>
      <w:r w:rsidRPr="007862D9">
        <w:rPr>
          <w:rFonts w:ascii="Arial" w:hAnsi="Arial" w:cs="Arial"/>
          <w:b/>
          <w:bCs/>
          <w:sz w:val="22"/>
          <w:szCs w:val="22"/>
        </w:rPr>
        <w:t>Prerequisite</w:t>
      </w:r>
      <w:r w:rsidRPr="007862D9">
        <w:rPr>
          <w:rFonts w:ascii="Arial" w:hAnsi="Arial" w:cs="Arial"/>
          <w:sz w:val="22"/>
          <w:szCs w:val="22"/>
        </w:rPr>
        <w:t xml:space="preserve">: Please remove older </w:t>
      </w:r>
      <w:proofErr w:type="spellStart"/>
      <w:r w:rsidRPr="007862D9">
        <w:rPr>
          <w:rFonts w:ascii="Arial" w:hAnsi="Arial" w:cs="Arial"/>
          <w:sz w:val="22"/>
          <w:szCs w:val="22"/>
        </w:rPr>
        <w:t>libssh</w:t>
      </w:r>
      <w:proofErr w:type="spellEnd"/>
      <w:r w:rsidRPr="007862D9">
        <w:rPr>
          <w:rFonts w:ascii="Arial" w:hAnsi="Arial" w:cs="Arial"/>
          <w:sz w:val="22"/>
          <w:szCs w:val="22"/>
        </w:rPr>
        <w:t xml:space="preserve"> before installing this. </w:t>
      </w:r>
    </w:p>
    <w:p w14:paraId="19CF32D8" w14:textId="77777777" w:rsidR="00373D22" w:rsidRPr="007862D9" w:rsidRDefault="00373D22" w:rsidP="00846918">
      <w:pPr>
        <w:spacing w:before="88" w:line="247" w:lineRule="auto"/>
        <w:ind w:left="345" w:right="792"/>
        <w:rPr>
          <w:rFonts w:ascii="Arial" w:hAnsi="Arial" w:cs="Arial"/>
          <w:sz w:val="22"/>
          <w:szCs w:val="22"/>
        </w:rPr>
      </w:pPr>
    </w:p>
    <w:p w14:paraId="4C7506F2" w14:textId="77777777" w:rsidR="00D462DE" w:rsidRDefault="00373D22"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r w:rsidR="00971A67" w:rsidRPr="007862D9">
        <w:rPr>
          <w:rFonts w:ascii="Arial" w:hAnsi="Arial" w:cs="Arial"/>
          <w:sz w:val="22"/>
          <w:szCs w:val="22"/>
        </w:rPr>
        <w:t>cd /</w:t>
      </w:r>
      <w:proofErr w:type="spellStart"/>
      <w:r w:rsidR="00971A67" w:rsidRPr="007862D9">
        <w:rPr>
          <w:rFonts w:ascii="Arial" w:hAnsi="Arial" w:cs="Arial"/>
          <w:sz w:val="22"/>
          <w:szCs w:val="22"/>
        </w:rPr>
        <w:t>tmp</w:t>
      </w:r>
      <w:proofErr w:type="spellEnd"/>
      <w:r w:rsidR="00971A67" w:rsidRPr="007862D9">
        <w:rPr>
          <w:rFonts w:ascii="Arial" w:hAnsi="Arial" w:cs="Arial"/>
          <w:sz w:val="22"/>
          <w:szCs w:val="22"/>
        </w:rPr>
        <w:t xml:space="preserve">/ &amp;&amp; </w:t>
      </w:r>
      <w:proofErr w:type="spellStart"/>
      <w:r w:rsidR="00971A67" w:rsidRPr="007862D9">
        <w:rPr>
          <w:rFonts w:ascii="Arial" w:hAnsi="Arial" w:cs="Arial"/>
          <w:sz w:val="22"/>
          <w:szCs w:val="22"/>
        </w:rPr>
        <w:t>wget</w:t>
      </w:r>
      <w:proofErr w:type="spellEnd"/>
      <w:r w:rsidR="00967CFD">
        <w:rPr>
          <w:rFonts w:ascii="Arial" w:hAnsi="Arial" w:cs="Arial"/>
          <w:sz w:val="22"/>
          <w:szCs w:val="22"/>
        </w:rPr>
        <w:t xml:space="preserve"> </w:t>
      </w:r>
      <w:hyperlink r:id="rId72" w:history="1">
        <w:r w:rsidR="00967CFD" w:rsidRPr="00222B52">
          <w:rPr>
            <w:rStyle w:val="Hyperlink"/>
            <w:rFonts w:ascii="Arial" w:hAnsi="Arial" w:cs="Arial"/>
            <w:sz w:val="22"/>
            <w:szCs w:val="22"/>
          </w:rPr>
          <w:t>http://www.libssh2.org/download/libssh2-1.4.3.tar.gz</w:t>
        </w:r>
      </w:hyperlink>
      <w:r w:rsidR="00971A67" w:rsidRPr="007862D9">
        <w:rPr>
          <w:rFonts w:ascii="Arial" w:hAnsi="Arial" w:cs="Arial"/>
          <w:sz w:val="22"/>
          <w:szCs w:val="22"/>
        </w:rPr>
        <w:t xml:space="preserve"> </w:t>
      </w:r>
    </w:p>
    <w:p w14:paraId="7CD09E60" w14:textId="77777777" w:rsidR="00D8113B" w:rsidRDefault="00D462DE" w:rsidP="00846918">
      <w:pPr>
        <w:spacing w:before="88" w:line="247" w:lineRule="auto"/>
        <w:ind w:left="345" w:right="792"/>
        <w:rPr>
          <w:rFonts w:ascii="Arial" w:hAnsi="Arial" w:cs="Arial"/>
          <w:sz w:val="22"/>
          <w:szCs w:val="22"/>
        </w:rPr>
      </w:pPr>
      <w:r>
        <w:rPr>
          <w:rFonts w:ascii="Arial" w:hAnsi="Arial" w:cs="Arial"/>
          <w:sz w:val="22"/>
          <w:szCs w:val="22"/>
        </w:rPr>
        <w:t xml:space="preserve"># </w:t>
      </w:r>
      <w:r w:rsidR="00971A67" w:rsidRPr="007862D9">
        <w:rPr>
          <w:rFonts w:ascii="Arial" w:hAnsi="Arial" w:cs="Arial"/>
          <w:sz w:val="22"/>
          <w:szCs w:val="22"/>
        </w:rPr>
        <w:t>tar -</w:t>
      </w:r>
      <w:proofErr w:type="spellStart"/>
      <w:r w:rsidR="00971A67" w:rsidRPr="007862D9">
        <w:rPr>
          <w:rFonts w:ascii="Arial" w:hAnsi="Arial" w:cs="Arial"/>
          <w:sz w:val="22"/>
          <w:szCs w:val="22"/>
        </w:rPr>
        <w:t>zxvf</w:t>
      </w:r>
      <w:proofErr w:type="spellEnd"/>
      <w:r w:rsidR="00971A67" w:rsidRPr="007862D9">
        <w:rPr>
          <w:rFonts w:ascii="Arial" w:hAnsi="Arial" w:cs="Arial"/>
          <w:sz w:val="22"/>
          <w:szCs w:val="22"/>
        </w:rPr>
        <w:t xml:space="preserve"> libssh2-1.4.3.tar.gz &amp;&amp; cd libssh2-1.4.3 </w:t>
      </w:r>
    </w:p>
    <w:p w14:paraId="4EED9DF4" w14:textId="7108E784" w:rsidR="00CF4B3B" w:rsidRPr="007862D9" w:rsidRDefault="00D8113B" w:rsidP="00846918">
      <w:pPr>
        <w:spacing w:before="88" w:line="247" w:lineRule="auto"/>
        <w:ind w:left="345" w:right="792"/>
        <w:rPr>
          <w:rFonts w:ascii="Arial" w:hAnsi="Arial" w:cs="Arial"/>
          <w:sz w:val="22"/>
          <w:szCs w:val="22"/>
        </w:rPr>
      </w:pPr>
      <w:proofErr w:type="gramStart"/>
      <w:r>
        <w:rPr>
          <w:rFonts w:ascii="Arial" w:hAnsi="Arial" w:cs="Arial"/>
          <w:sz w:val="22"/>
          <w:szCs w:val="22"/>
        </w:rPr>
        <w:t xml:space="preserve"># </w:t>
      </w:r>
      <w:r w:rsidR="00971A67" w:rsidRPr="007862D9">
        <w:rPr>
          <w:rFonts w:ascii="Arial" w:hAnsi="Arial" w:cs="Arial"/>
          <w:sz w:val="22"/>
          <w:szCs w:val="22"/>
        </w:rPr>
        <w:t>.</w:t>
      </w:r>
      <w:proofErr w:type="gramEnd"/>
      <w:r w:rsidR="00971A67" w:rsidRPr="007862D9">
        <w:rPr>
          <w:rFonts w:ascii="Arial" w:hAnsi="Arial" w:cs="Arial"/>
          <w:sz w:val="22"/>
          <w:szCs w:val="22"/>
        </w:rPr>
        <w:t>/configure &amp;&amp; make &amp;&amp;</w:t>
      </w:r>
      <w:r w:rsidR="00534097" w:rsidRPr="007862D9">
        <w:rPr>
          <w:rFonts w:ascii="Arial" w:hAnsi="Arial" w:cs="Arial"/>
          <w:sz w:val="22"/>
          <w:szCs w:val="22"/>
        </w:rPr>
        <w:t xml:space="preserve"> </w:t>
      </w:r>
      <w:r w:rsidR="00971A67" w:rsidRPr="007862D9">
        <w:rPr>
          <w:rFonts w:ascii="Arial" w:hAnsi="Arial" w:cs="Arial"/>
          <w:sz w:val="22"/>
          <w:szCs w:val="22"/>
        </w:rPr>
        <w:t>make install</w:t>
      </w:r>
    </w:p>
    <w:p w14:paraId="2A4E8DE6" w14:textId="77777777" w:rsidR="004C0F8E" w:rsidRPr="007862D9" w:rsidRDefault="004C0F8E" w:rsidP="00846918">
      <w:pPr>
        <w:spacing w:before="88" w:line="247" w:lineRule="auto"/>
        <w:ind w:left="345" w:right="792"/>
        <w:rPr>
          <w:rFonts w:ascii="Arial" w:hAnsi="Arial" w:cs="Arial"/>
          <w:sz w:val="22"/>
          <w:szCs w:val="22"/>
        </w:rPr>
      </w:pPr>
    </w:p>
    <w:p w14:paraId="28CC2349" w14:textId="61BDAFBE" w:rsidR="00A32732" w:rsidRPr="007862D9" w:rsidRDefault="004C0F8E" w:rsidP="00846918">
      <w:pPr>
        <w:spacing w:before="88" w:line="247" w:lineRule="auto"/>
        <w:ind w:left="345" w:right="792"/>
        <w:rPr>
          <w:rFonts w:ascii="Arial" w:hAnsi="Arial" w:cs="Arial"/>
          <w:sz w:val="22"/>
          <w:szCs w:val="22"/>
        </w:rPr>
      </w:pPr>
      <w:r w:rsidRPr="007862D9">
        <w:rPr>
          <w:rFonts w:ascii="Arial" w:hAnsi="Arial" w:cs="Arial"/>
          <w:sz w:val="22"/>
          <w:szCs w:val="22"/>
        </w:rPr>
        <w:t>#</w:t>
      </w:r>
      <w:r w:rsidR="00C501EF" w:rsidRPr="007862D9">
        <w:rPr>
          <w:rFonts w:ascii="Arial" w:hAnsi="Arial" w:cs="Arial"/>
          <w:sz w:val="22"/>
          <w:szCs w:val="22"/>
        </w:rPr>
        <w:t xml:space="preserve"> </w:t>
      </w:r>
      <w:r w:rsidR="00601D68" w:rsidRPr="007862D9">
        <w:rPr>
          <w:rFonts w:ascii="Arial" w:hAnsi="Arial" w:cs="Arial"/>
          <w:sz w:val="22"/>
          <w:szCs w:val="22"/>
        </w:rPr>
        <w:t>echo export LIBSSH2_LIB=/</w:t>
      </w:r>
      <w:proofErr w:type="spellStart"/>
      <w:r w:rsidR="00601D68" w:rsidRPr="007862D9">
        <w:rPr>
          <w:rFonts w:ascii="Arial" w:hAnsi="Arial" w:cs="Arial"/>
          <w:sz w:val="22"/>
          <w:szCs w:val="22"/>
        </w:rPr>
        <w:t>usr</w:t>
      </w:r>
      <w:proofErr w:type="spellEnd"/>
      <w:r w:rsidR="00601D68" w:rsidRPr="007862D9">
        <w:rPr>
          <w:rFonts w:ascii="Arial" w:hAnsi="Arial" w:cs="Arial"/>
          <w:sz w:val="22"/>
          <w:szCs w:val="22"/>
        </w:rPr>
        <w:t>/local/lib &gt;&gt; ~</w:t>
      </w:r>
      <w:proofErr w:type="gramStart"/>
      <w:r w:rsidR="00601D68" w:rsidRPr="007862D9">
        <w:rPr>
          <w:rFonts w:ascii="Arial" w:hAnsi="Arial" w:cs="Arial"/>
          <w:sz w:val="22"/>
          <w:szCs w:val="22"/>
        </w:rPr>
        <w:t>/.</w:t>
      </w:r>
      <w:proofErr w:type="spellStart"/>
      <w:r w:rsidR="00601D68" w:rsidRPr="007862D9">
        <w:rPr>
          <w:rFonts w:ascii="Arial" w:hAnsi="Arial" w:cs="Arial"/>
          <w:sz w:val="22"/>
          <w:szCs w:val="22"/>
        </w:rPr>
        <w:t>bashrc</w:t>
      </w:r>
      <w:proofErr w:type="spellEnd"/>
      <w:proofErr w:type="gramEnd"/>
      <w:r w:rsidR="00601D68" w:rsidRPr="007862D9">
        <w:rPr>
          <w:rFonts w:ascii="Arial" w:hAnsi="Arial" w:cs="Arial"/>
          <w:sz w:val="22"/>
          <w:szCs w:val="22"/>
        </w:rPr>
        <w:t xml:space="preserve"> </w:t>
      </w:r>
    </w:p>
    <w:p w14:paraId="42783D5A" w14:textId="77777777" w:rsidR="00A32732" w:rsidRPr="007862D9" w:rsidRDefault="00A32732" w:rsidP="00846918">
      <w:pPr>
        <w:spacing w:before="88" w:line="247" w:lineRule="auto"/>
        <w:ind w:left="345" w:right="792"/>
        <w:rPr>
          <w:rFonts w:ascii="Arial" w:hAnsi="Arial" w:cs="Arial"/>
          <w:sz w:val="22"/>
          <w:szCs w:val="22"/>
        </w:rPr>
      </w:pPr>
      <w:r w:rsidRPr="007862D9">
        <w:rPr>
          <w:rFonts w:ascii="Arial" w:hAnsi="Arial" w:cs="Arial"/>
          <w:sz w:val="22"/>
          <w:szCs w:val="22"/>
        </w:rPr>
        <w:t>#</w:t>
      </w:r>
      <w:r w:rsidR="00601D68" w:rsidRPr="007862D9">
        <w:rPr>
          <w:rFonts w:ascii="Arial" w:hAnsi="Arial" w:cs="Arial"/>
          <w:sz w:val="22"/>
          <w:szCs w:val="22"/>
        </w:rPr>
        <w:t xml:space="preserve"> echo export</w:t>
      </w:r>
      <w:r w:rsidR="004C0F8E" w:rsidRPr="007862D9">
        <w:rPr>
          <w:rFonts w:ascii="Arial" w:hAnsi="Arial" w:cs="Arial"/>
          <w:sz w:val="22"/>
          <w:szCs w:val="22"/>
        </w:rPr>
        <w:t xml:space="preserve"> </w:t>
      </w:r>
      <w:r w:rsidR="00601D68" w:rsidRPr="007862D9">
        <w:rPr>
          <w:rFonts w:ascii="Arial" w:hAnsi="Arial" w:cs="Arial"/>
          <w:sz w:val="22"/>
          <w:szCs w:val="22"/>
        </w:rPr>
        <w:t>LIBSSH2_INCLUDE=/</w:t>
      </w:r>
      <w:proofErr w:type="spellStart"/>
      <w:r w:rsidR="00601D68" w:rsidRPr="007862D9">
        <w:rPr>
          <w:rFonts w:ascii="Arial" w:hAnsi="Arial" w:cs="Arial"/>
          <w:sz w:val="22"/>
          <w:szCs w:val="22"/>
        </w:rPr>
        <w:t>usr</w:t>
      </w:r>
      <w:proofErr w:type="spellEnd"/>
      <w:r w:rsidR="00601D68" w:rsidRPr="007862D9">
        <w:rPr>
          <w:rFonts w:ascii="Arial" w:hAnsi="Arial" w:cs="Arial"/>
          <w:sz w:val="22"/>
          <w:szCs w:val="22"/>
        </w:rPr>
        <w:t>/local/include &gt;&gt; ~</w:t>
      </w:r>
      <w:proofErr w:type="gramStart"/>
      <w:r w:rsidR="00601D68" w:rsidRPr="007862D9">
        <w:rPr>
          <w:rFonts w:ascii="Arial" w:hAnsi="Arial" w:cs="Arial"/>
          <w:sz w:val="22"/>
          <w:szCs w:val="22"/>
        </w:rPr>
        <w:t>/.</w:t>
      </w:r>
      <w:proofErr w:type="spellStart"/>
      <w:r w:rsidR="00601D68" w:rsidRPr="007862D9">
        <w:rPr>
          <w:rFonts w:ascii="Arial" w:hAnsi="Arial" w:cs="Arial"/>
          <w:sz w:val="22"/>
          <w:szCs w:val="22"/>
        </w:rPr>
        <w:t>bashrc</w:t>
      </w:r>
      <w:proofErr w:type="spellEnd"/>
      <w:proofErr w:type="gramEnd"/>
    </w:p>
    <w:p w14:paraId="2EE693E6" w14:textId="19D67EB6" w:rsidR="00601D68" w:rsidRPr="007862D9" w:rsidRDefault="00A32732" w:rsidP="00846918">
      <w:pPr>
        <w:spacing w:before="88" w:line="247" w:lineRule="auto"/>
        <w:ind w:left="345" w:right="792"/>
        <w:rPr>
          <w:rFonts w:ascii="Arial" w:hAnsi="Arial" w:cs="Arial"/>
          <w:sz w:val="22"/>
          <w:szCs w:val="22"/>
        </w:rPr>
      </w:pPr>
      <w:r w:rsidRPr="007862D9">
        <w:rPr>
          <w:rFonts w:ascii="Arial" w:hAnsi="Arial" w:cs="Arial"/>
          <w:sz w:val="22"/>
          <w:szCs w:val="22"/>
        </w:rPr>
        <w:t>#</w:t>
      </w:r>
      <w:r w:rsidR="00601D68" w:rsidRPr="007862D9">
        <w:rPr>
          <w:rFonts w:ascii="Arial" w:hAnsi="Arial" w:cs="Arial"/>
          <w:sz w:val="22"/>
          <w:szCs w:val="22"/>
        </w:rPr>
        <w:t xml:space="preserve"> source ~</w:t>
      </w:r>
      <w:proofErr w:type="gramStart"/>
      <w:r w:rsidR="00601D68" w:rsidRPr="007862D9">
        <w:rPr>
          <w:rFonts w:ascii="Arial" w:hAnsi="Arial" w:cs="Arial"/>
          <w:sz w:val="22"/>
          <w:szCs w:val="22"/>
        </w:rPr>
        <w:t>/.</w:t>
      </w:r>
      <w:proofErr w:type="spellStart"/>
      <w:r w:rsidR="00601D68" w:rsidRPr="007862D9">
        <w:rPr>
          <w:rFonts w:ascii="Arial" w:hAnsi="Arial" w:cs="Arial"/>
          <w:sz w:val="22"/>
          <w:szCs w:val="22"/>
        </w:rPr>
        <w:t>bashrc</w:t>
      </w:r>
      <w:proofErr w:type="spellEnd"/>
      <w:proofErr w:type="gramEnd"/>
    </w:p>
    <w:p w14:paraId="70288274" w14:textId="5D218351" w:rsidR="0090627C" w:rsidRPr="007862D9" w:rsidRDefault="0090627C" w:rsidP="00846918">
      <w:pPr>
        <w:spacing w:before="88" w:line="247" w:lineRule="auto"/>
        <w:ind w:left="345" w:right="792"/>
        <w:rPr>
          <w:rFonts w:ascii="Arial" w:hAnsi="Arial" w:cs="Arial"/>
          <w:sz w:val="22"/>
          <w:szCs w:val="22"/>
        </w:rPr>
      </w:pPr>
    </w:p>
    <w:p w14:paraId="69B798E8" w14:textId="2B2278A6" w:rsidR="0090627C" w:rsidRPr="007862D9" w:rsidRDefault="0090627C" w:rsidP="00846918">
      <w:pPr>
        <w:spacing w:before="88" w:line="247" w:lineRule="auto"/>
        <w:ind w:left="345" w:right="792"/>
        <w:rPr>
          <w:rFonts w:ascii="Arial" w:hAnsi="Arial" w:cs="Arial"/>
          <w:sz w:val="22"/>
          <w:szCs w:val="22"/>
        </w:rPr>
      </w:pPr>
      <w:r w:rsidRPr="007862D9">
        <w:rPr>
          <w:rFonts w:ascii="Arial" w:hAnsi="Arial" w:cs="Arial"/>
          <w:sz w:val="22"/>
          <w:szCs w:val="22"/>
        </w:rPr>
        <w:t>If the above echo command doe</w:t>
      </w:r>
      <w:r w:rsidR="005772A5" w:rsidRPr="007862D9">
        <w:rPr>
          <w:rFonts w:ascii="Arial" w:hAnsi="Arial" w:cs="Arial"/>
          <w:sz w:val="22"/>
          <w:szCs w:val="22"/>
        </w:rPr>
        <w:t>sn’</w:t>
      </w:r>
      <w:r w:rsidRPr="007862D9">
        <w:rPr>
          <w:rFonts w:ascii="Arial" w:hAnsi="Arial" w:cs="Arial"/>
          <w:sz w:val="22"/>
          <w:szCs w:val="22"/>
        </w:rPr>
        <w:t xml:space="preserve">t </w:t>
      </w:r>
      <w:r w:rsidR="00550E17" w:rsidRPr="007862D9">
        <w:rPr>
          <w:rFonts w:ascii="Arial" w:hAnsi="Arial" w:cs="Arial"/>
          <w:sz w:val="22"/>
          <w:szCs w:val="22"/>
        </w:rPr>
        <w:t>work,</w:t>
      </w:r>
      <w:r w:rsidRPr="007862D9">
        <w:rPr>
          <w:rFonts w:ascii="Arial" w:hAnsi="Arial" w:cs="Arial"/>
          <w:sz w:val="22"/>
          <w:szCs w:val="22"/>
        </w:rPr>
        <w:t xml:space="preserve"> try the below export command</w:t>
      </w:r>
    </w:p>
    <w:p w14:paraId="29A8CAFD" w14:textId="1AE611F0" w:rsidR="0090627C" w:rsidRPr="007862D9" w:rsidRDefault="005772A5" w:rsidP="00846918">
      <w:pPr>
        <w:spacing w:before="88" w:line="247" w:lineRule="auto"/>
        <w:ind w:right="792"/>
        <w:rPr>
          <w:rFonts w:ascii="Arial" w:hAnsi="Arial" w:cs="Arial"/>
          <w:sz w:val="22"/>
          <w:szCs w:val="22"/>
        </w:rPr>
      </w:pPr>
      <w:r w:rsidRPr="007862D9">
        <w:rPr>
          <w:rFonts w:ascii="Arial" w:hAnsi="Arial" w:cs="Arial"/>
          <w:sz w:val="22"/>
          <w:szCs w:val="22"/>
        </w:rPr>
        <w:t xml:space="preserve">      </w:t>
      </w:r>
      <w:r w:rsidR="0090627C" w:rsidRPr="007862D9">
        <w:rPr>
          <w:rFonts w:ascii="Arial" w:hAnsi="Arial" w:cs="Arial"/>
          <w:sz w:val="22"/>
          <w:szCs w:val="22"/>
        </w:rPr>
        <w:t>#</w:t>
      </w:r>
      <w:r w:rsidR="005A0BA3">
        <w:rPr>
          <w:rFonts w:ascii="Arial" w:hAnsi="Arial" w:cs="Arial"/>
          <w:sz w:val="22"/>
          <w:szCs w:val="22"/>
        </w:rPr>
        <w:t xml:space="preserve"> </w:t>
      </w:r>
      <w:r w:rsidR="0090627C" w:rsidRPr="007862D9">
        <w:rPr>
          <w:rFonts w:ascii="Arial" w:hAnsi="Arial" w:cs="Arial"/>
          <w:sz w:val="22"/>
          <w:szCs w:val="22"/>
        </w:rPr>
        <w:t>export LIBSSH2_INCLUDE=/</w:t>
      </w:r>
      <w:proofErr w:type="spellStart"/>
      <w:r w:rsidR="0090627C" w:rsidRPr="007862D9">
        <w:rPr>
          <w:rFonts w:ascii="Arial" w:hAnsi="Arial" w:cs="Arial"/>
          <w:sz w:val="22"/>
          <w:szCs w:val="22"/>
        </w:rPr>
        <w:t>usr</w:t>
      </w:r>
      <w:proofErr w:type="spellEnd"/>
      <w:r w:rsidR="0090627C" w:rsidRPr="007862D9">
        <w:rPr>
          <w:rFonts w:ascii="Arial" w:hAnsi="Arial" w:cs="Arial"/>
          <w:sz w:val="22"/>
          <w:szCs w:val="22"/>
        </w:rPr>
        <w:t>/local/include source /root</w:t>
      </w:r>
      <w:proofErr w:type="gramStart"/>
      <w:r w:rsidR="0090627C" w:rsidRPr="007862D9">
        <w:rPr>
          <w:rFonts w:ascii="Arial" w:hAnsi="Arial" w:cs="Arial"/>
          <w:sz w:val="22"/>
          <w:szCs w:val="22"/>
        </w:rPr>
        <w:t>/.</w:t>
      </w:r>
      <w:proofErr w:type="spellStart"/>
      <w:r w:rsidR="0090627C" w:rsidRPr="007862D9">
        <w:rPr>
          <w:rFonts w:ascii="Arial" w:hAnsi="Arial" w:cs="Arial"/>
          <w:sz w:val="22"/>
          <w:szCs w:val="22"/>
        </w:rPr>
        <w:t>bashrc</w:t>
      </w:r>
      <w:proofErr w:type="spellEnd"/>
      <w:proofErr w:type="gramEnd"/>
    </w:p>
    <w:p w14:paraId="628503AE" w14:textId="77777777" w:rsidR="002F5923" w:rsidRPr="007862D9" w:rsidRDefault="002F5923" w:rsidP="00846918">
      <w:pPr>
        <w:spacing w:line="200" w:lineRule="exact"/>
        <w:rPr>
          <w:rFonts w:ascii="Arial" w:eastAsia="Arial" w:hAnsi="Arial" w:cs="Arial"/>
          <w:b/>
          <w:spacing w:val="3"/>
          <w:sz w:val="22"/>
          <w:szCs w:val="22"/>
        </w:rPr>
      </w:pPr>
    </w:p>
    <w:p w14:paraId="12D4AB35" w14:textId="26B6EBBE" w:rsidR="00CF4B3B" w:rsidRPr="00B92E13" w:rsidRDefault="002F5923" w:rsidP="00846918">
      <w:pPr>
        <w:spacing w:line="200" w:lineRule="exact"/>
        <w:rPr>
          <w:rFonts w:ascii="Arial" w:eastAsia="Arial" w:hAnsi="Arial" w:cs="Arial"/>
          <w:b/>
          <w:noProof/>
          <w:color w:val="F79646" w:themeColor="accent6"/>
          <w:spacing w:val="3"/>
          <w:sz w:val="22"/>
          <w:szCs w:val="22"/>
        </w:rPr>
      </w:pPr>
      <w:r w:rsidRPr="00B92E13">
        <w:rPr>
          <w:rFonts w:ascii="Arial" w:eastAsia="Arial" w:hAnsi="Arial" w:cs="Arial"/>
          <w:b/>
          <w:color w:val="F79646" w:themeColor="accent6"/>
          <w:spacing w:val="3"/>
          <w:sz w:val="22"/>
          <w:szCs w:val="22"/>
        </w:rPr>
        <w:t>**</w:t>
      </w:r>
      <w:r w:rsidR="00971A67" w:rsidRPr="00B92E13">
        <w:rPr>
          <w:rFonts w:ascii="Arial" w:eastAsia="Arial" w:hAnsi="Arial" w:cs="Arial"/>
          <w:b/>
          <w:color w:val="F79646" w:themeColor="accent6"/>
          <w:spacing w:val="3"/>
          <w:sz w:val="22"/>
          <w:szCs w:val="22"/>
        </w:rPr>
        <w:t xml:space="preserve">Install </w:t>
      </w:r>
      <w:r w:rsidR="00971A67" w:rsidRPr="00B92E13">
        <w:rPr>
          <w:rFonts w:ascii="Arial" w:eastAsia="Arial" w:hAnsi="Arial" w:cs="Arial"/>
          <w:b/>
          <w:noProof/>
          <w:color w:val="F79646" w:themeColor="accent6"/>
          <w:spacing w:val="3"/>
          <w:sz w:val="22"/>
          <w:szCs w:val="22"/>
        </w:rPr>
        <w:t>gmp</w:t>
      </w:r>
    </w:p>
    <w:p w14:paraId="527E9EFB" w14:textId="77777777" w:rsidR="007862D9" w:rsidRPr="00B92E13" w:rsidRDefault="007862D9" w:rsidP="00846918">
      <w:pPr>
        <w:spacing w:line="200" w:lineRule="exact"/>
        <w:rPr>
          <w:rFonts w:ascii="Arial" w:eastAsia="Arial" w:hAnsi="Arial" w:cs="Arial"/>
          <w:b/>
          <w:color w:val="F79646" w:themeColor="accent6"/>
          <w:spacing w:val="3"/>
          <w:sz w:val="22"/>
          <w:szCs w:val="22"/>
        </w:rPr>
      </w:pPr>
    </w:p>
    <w:p w14:paraId="34BC9F79" w14:textId="7B117CB3" w:rsidR="00833304" w:rsidRDefault="00373D22"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r w:rsidR="00C80848" w:rsidRPr="007862D9">
        <w:rPr>
          <w:rFonts w:ascii="Arial" w:hAnsi="Arial" w:cs="Arial"/>
          <w:sz w:val="22"/>
          <w:szCs w:val="22"/>
        </w:rPr>
        <w:t>cd /</w:t>
      </w:r>
      <w:proofErr w:type="spellStart"/>
      <w:r w:rsidR="00C80848" w:rsidRPr="007862D9">
        <w:rPr>
          <w:rFonts w:ascii="Arial" w:hAnsi="Arial" w:cs="Arial"/>
          <w:sz w:val="22"/>
          <w:szCs w:val="22"/>
        </w:rPr>
        <w:t>tmp</w:t>
      </w:r>
      <w:proofErr w:type="spellEnd"/>
      <w:r w:rsidR="00C80848" w:rsidRPr="007862D9">
        <w:rPr>
          <w:rFonts w:ascii="Arial" w:hAnsi="Arial" w:cs="Arial"/>
          <w:sz w:val="22"/>
          <w:szCs w:val="22"/>
        </w:rPr>
        <w:t xml:space="preserve">/ &amp;&amp; </w:t>
      </w:r>
      <w:proofErr w:type="spellStart"/>
      <w:r w:rsidR="00C80848" w:rsidRPr="007862D9">
        <w:rPr>
          <w:rFonts w:ascii="Arial" w:hAnsi="Arial" w:cs="Arial"/>
          <w:sz w:val="22"/>
          <w:szCs w:val="22"/>
        </w:rPr>
        <w:t>wget</w:t>
      </w:r>
      <w:proofErr w:type="spellEnd"/>
      <w:r w:rsidR="00833304">
        <w:rPr>
          <w:rFonts w:ascii="Arial" w:hAnsi="Arial" w:cs="Arial"/>
          <w:sz w:val="22"/>
          <w:szCs w:val="22"/>
        </w:rPr>
        <w:t xml:space="preserve"> </w:t>
      </w:r>
      <w:hyperlink r:id="rId73" w:history="1">
        <w:r w:rsidR="00833304" w:rsidRPr="00222B52">
          <w:rPr>
            <w:rStyle w:val="Hyperlink"/>
            <w:rFonts w:ascii="Arial" w:hAnsi="Arial" w:cs="Arial"/>
            <w:sz w:val="22"/>
            <w:szCs w:val="22"/>
          </w:rPr>
          <w:t>https://ftp.gnu.org/gnu/gmp/gmp-5.1.3.tar.xz</w:t>
        </w:r>
      </w:hyperlink>
      <w:r w:rsidR="00C80848" w:rsidRPr="007862D9">
        <w:rPr>
          <w:rFonts w:ascii="Arial" w:hAnsi="Arial" w:cs="Arial"/>
          <w:sz w:val="22"/>
          <w:szCs w:val="22"/>
        </w:rPr>
        <w:t xml:space="preserve"> </w:t>
      </w:r>
    </w:p>
    <w:p w14:paraId="0509CC4A" w14:textId="0787713D" w:rsidR="00C80848" w:rsidRPr="007862D9" w:rsidRDefault="00833304" w:rsidP="00846918">
      <w:pPr>
        <w:spacing w:before="88" w:line="247" w:lineRule="auto"/>
        <w:ind w:left="345" w:right="792"/>
        <w:rPr>
          <w:rFonts w:ascii="Arial" w:hAnsi="Arial" w:cs="Arial"/>
          <w:sz w:val="22"/>
          <w:szCs w:val="22"/>
        </w:rPr>
      </w:pPr>
      <w:r>
        <w:rPr>
          <w:rFonts w:ascii="Arial" w:hAnsi="Arial" w:cs="Arial"/>
          <w:sz w:val="22"/>
          <w:szCs w:val="22"/>
        </w:rPr>
        <w:t>#</w:t>
      </w:r>
      <w:r w:rsidR="00C80848" w:rsidRPr="007862D9">
        <w:rPr>
          <w:rFonts w:ascii="Arial" w:hAnsi="Arial" w:cs="Arial"/>
          <w:sz w:val="22"/>
          <w:szCs w:val="22"/>
        </w:rPr>
        <w:t xml:space="preserve"> tar -</w:t>
      </w:r>
      <w:proofErr w:type="spellStart"/>
      <w:r w:rsidR="00C80848" w:rsidRPr="007862D9">
        <w:rPr>
          <w:rFonts w:ascii="Arial" w:hAnsi="Arial" w:cs="Arial"/>
          <w:sz w:val="22"/>
          <w:szCs w:val="22"/>
        </w:rPr>
        <w:t>Jxvf</w:t>
      </w:r>
      <w:proofErr w:type="spellEnd"/>
      <w:r w:rsidR="00C80848" w:rsidRPr="007862D9">
        <w:rPr>
          <w:rFonts w:ascii="Arial" w:hAnsi="Arial" w:cs="Arial"/>
          <w:sz w:val="22"/>
          <w:szCs w:val="22"/>
        </w:rPr>
        <w:t xml:space="preserve"> gmp-5.1.3.tar.xz &amp;&amp; cd </w:t>
      </w:r>
      <w:r w:rsidR="00667E5C" w:rsidRPr="007862D9">
        <w:rPr>
          <w:rFonts w:ascii="Arial" w:hAnsi="Arial" w:cs="Arial"/>
          <w:sz w:val="22"/>
          <w:szCs w:val="22"/>
        </w:rPr>
        <w:t xml:space="preserve">  </w:t>
      </w:r>
      <w:r w:rsidR="00C80848" w:rsidRPr="007862D9">
        <w:rPr>
          <w:rFonts w:ascii="Arial" w:hAnsi="Arial" w:cs="Arial"/>
          <w:sz w:val="22"/>
          <w:szCs w:val="22"/>
        </w:rPr>
        <w:t>gmp-5.1.3 &amp;</w:t>
      </w:r>
      <w:proofErr w:type="gramStart"/>
      <w:r w:rsidR="00C80848" w:rsidRPr="007862D9">
        <w:rPr>
          <w:rFonts w:ascii="Arial" w:hAnsi="Arial" w:cs="Arial"/>
          <w:sz w:val="22"/>
          <w:szCs w:val="22"/>
        </w:rPr>
        <w:t>&amp; .</w:t>
      </w:r>
      <w:proofErr w:type="gramEnd"/>
      <w:r w:rsidR="00C80848" w:rsidRPr="007862D9">
        <w:rPr>
          <w:rFonts w:ascii="Arial" w:hAnsi="Arial" w:cs="Arial"/>
          <w:sz w:val="22"/>
          <w:szCs w:val="22"/>
        </w:rPr>
        <w:t>/configure &amp;&amp; make &amp;&amp; make install</w:t>
      </w:r>
    </w:p>
    <w:p w14:paraId="3919740B" w14:textId="51744D9A" w:rsidR="00CF4B3B" w:rsidRPr="007862D9" w:rsidRDefault="00373D22"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r w:rsidR="00971A67" w:rsidRPr="007862D9">
        <w:rPr>
          <w:rFonts w:ascii="Arial" w:hAnsi="Arial" w:cs="Arial"/>
          <w:sz w:val="22"/>
          <w:szCs w:val="22"/>
        </w:rPr>
        <w:t>echo /</w:t>
      </w:r>
      <w:proofErr w:type="spellStart"/>
      <w:r w:rsidR="00971A67" w:rsidRPr="007862D9">
        <w:rPr>
          <w:rFonts w:ascii="Arial" w:hAnsi="Arial" w:cs="Arial"/>
          <w:sz w:val="22"/>
          <w:szCs w:val="22"/>
        </w:rPr>
        <w:t>usr</w:t>
      </w:r>
      <w:proofErr w:type="spellEnd"/>
      <w:r w:rsidR="00971A67" w:rsidRPr="007862D9">
        <w:rPr>
          <w:rFonts w:ascii="Arial" w:hAnsi="Arial" w:cs="Arial"/>
          <w:sz w:val="22"/>
          <w:szCs w:val="22"/>
        </w:rPr>
        <w:t>/local/lib &gt;&gt; /</w:t>
      </w:r>
      <w:proofErr w:type="spellStart"/>
      <w:r w:rsidR="00971A67" w:rsidRPr="007862D9">
        <w:rPr>
          <w:rFonts w:ascii="Arial" w:hAnsi="Arial" w:cs="Arial"/>
          <w:sz w:val="22"/>
          <w:szCs w:val="22"/>
        </w:rPr>
        <w:t>etc</w:t>
      </w:r>
      <w:proofErr w:type="spellEnd"/>
      <w:r w:rsidR="00971A67" w:rsidRPr="007862D9">
        <w:rPr>
          <w:rFonts w:ascii="Arial" w:hAnsi="Arial" w:cs="Arial"/>
          <w:sz w:val="22"/>
          <w:szCs w:val="22"/>
        </w:rPr>
        <w:t>/</w:t>
      </w:r>
      <w:proofErr w:type="spellStart"/>
      <w:r w:rsidR="00971A67" w:rsidRPr="007862D9">
        <w:rPr>
          <w:rFonts w:ascii="Arial" w:hAnsi="Arial" w:cs="Arial"/>
          <w:sz w:val="22"/>
          <w:szCs w:val="22"/>
        </w:rPr>
        <w:t>ld.so.conf</w:t>
      </w:r>
      <w:proofErr w:type="spellEnd"/>
      <w:r w:rsidR="00971A67" w:rsidRPr="007862D9">
        <w:rPr>
          <w:rFonts w:ascii="Arial" w:hAnsi="Arial" w:cs="Arial"/>
          <w:sz w:val="22"/>
          <w:szCs w:val="22"/>
        </w:rPr>
        <w:t xml:space="preserve"> &amp;&amp; </w:t>
      </w:r>
      <w:proofErr w:type="spellStart"/>
      <w:r w:rsidR="00971A67" w:rsidRPr="007862D9">
        <w:rPr>
          <w:rFonts w:ascii="Arial" w:hAnsi="Arial" w:cs="Arial"/>
          <w:sz w:val="22"/>
          <w:szCs w:val="22"/>
        </w:rPr>
        <w:t>ldconfig</w:t>
      </w:r>
      <w:proofErr w:type="spellEnd"/>
    </w:p>
    <w:p w14:paraId="6D28DF84" w14:textId="77777777" w:rsidR="00CF4B3B" w:rsidRPr="007862D9" w:rsidRDefault="00CF4B3B" w:rsidP="00846918">
      <w:pPr>
        <w:spacing w:before="88" w:line="247" w:lineRule="auto"/>
        <w:ind w:left="345" w:right="792"/>
        <w:rPr>
          <w:rFonts w:ascii="Arial" w:hAnsi="Arial" w:cs="Arial"/>
          <w:sz w:val="22"/>
          <w:szCs w:val="22"/>
        </w:rPr>
      </w:pPr>
    </w:p>
    <w:p w14:paraId="7C17C902" w14:textId="14B7B1BA" w:rsidR="00CF4B3B" w:rsidRPr="007862D9" w:rsidRDefault="00CF4B3B" w:rsidP="00846918">
      <w:pPr>
        <w:spacing w:line="200" w:lineRule="exact"/>
        <w:ind w:left="274"/>
        <w:rPr>
          <w:rFonts w:ascii="Arial" w:hAnsi="Arial" w:cs="Arial"/>
          <w:sz w:val="22"/>
          <w:szCs w:val="22"/>
        </w:rPr>
      </w:pPr>
    </w:p>
    <w:p w14:paraId="75D1E2E3" w14:textId="04677444" w:rsidR="00667E5C" w:rsidRPr="00B92E13" w:rsidRDefault="00975383"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t xml:space="preserve">  </w:t>
      </w:r>
      <w:r w:rsidR="00667E5C" w:rsidRPr="00B92E13">
        <w:rPr>
          <w:rFonts w:ascii="Arial" w:eastAsia="Arial" w:hAnsi="Arial" w:cs="Arial"/>
          <w:b/>
          <w:color w:val="F79646" w:themeColor="accent6"/>
          <w:spacing w:val="3"/>
          <w:sz w:val="22"/>
          <w:szCs w:val="22"/>
        </w:rPr>
        <w:t xml:space="preserve">Install </w:t>
      </w:r>
      <w:proofErr w:type="gramStart"/>
      <w:r w:rsidR="00667E5C" w:rsidRPr="00B92E13">
        <w:rPr>
          <w:rFonts w:ascii="Arial" w:eastAsia="Arial" w:hAnsi="Arial" w:cs="Arial"/>
          <w:b/>
          <w:color w:val="F79646" w:themeColor="accent6"/>
          <w:spacing w:val="3"/>
          <w:sz w:val="22"/>
          <w:szCs w:val="22"/>
        </w:rPr>
        <w:t>Math::</w:t>
      </w:r>
      <w:proofErr w:type="spellStart"/>
      <w:proofErr w:type="gramEnd"/>
      <w:r w:rsidR="00667E5C" w:rsidRPr="00B92E13">
        <w:rPr>
          <w:rFonts w:ascii="Arial" w:eastAsia="Arial" w:hAnsi="Arial" w:cs="Arial"/>
          <w:b/>
          <w:color w:val="F79646" w:themeColor="accent6"/>
          <w:spacing w:val="3"/>
          <w:sz w:val="22"/>
          <w:szCs w:val="22"/>
        </w:rPr>
        <w:t>BigInt</w:t>
      </w:r>
      <w:proofErr w:type="spellEnd"/>
      <w:r w:rsidR="00667E5C" w:rsidRPr="00B92E13">
        <w:rPr>
          <w:rFonts w:ascii="Arial" w:eastAsia="Arial" w:hAnsi="Arial" w:cs="Arial"/>
          <w:b/>
          <w:color w:val="F79646" w:themeColor="accent6"/>
          <w:spacing w:val="3"/>
          <w:sz w:val="22"/>
          <w:szCs w:val="22"/>
        </w:rPr>
        <w:t>::GMP</w:t>
      </w:r>
    </w:p>
    <w:p w14:paraId="6629FB51" w14:textId="739B4EF4" w:rsidR="009104F3" w:rsidRPr="00B92E13" w:rsidRDefault="009104F3" w:rsidP="00846918">
      <w:pPr>
        <w:spacing w:line="200" w:lineRule="exact"/>
        <w:ind w:left="274"/>
        <w:rPr>
          <w:rFonts w:ascii="Arial" w:hAnsi="Arial" w:cs="Arial"/>
          <w:color w:val="F79646" w:themeColor="accent6"/>
          <w:sz w:val="22"/>
          <w:szCs w:val="22"/>
        </w:rPr>
      </w:pPr>
    </w:p>
    <w:p w14:paraId="17C43ABA" w14:textId="5E0DAC63" w:rsidR="00667E5C" w:rsidRPr="007862D9" w:rsidRDefault="00667E5C"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proofErr w:type="spellStart"/>
      <w:r w:rsidRPr="007862D9">
        <w:rPr>
          <w:rFonts w:ascii="Arial" w:hAnsi="Arial" w:cs="Arial"/>
          <w:sz w:val="22"/>
          <w:szCs w:val="22"/>
        </w:rPr>
        <w:t>cpan</w:t>
      </w:r>
      <w:proofErr w:type="spellEnd"/>
      <w:r w:rsidRPr="007862D9">
        <w:rPr>
          <w:rFonts w:ascii="Arial" w:hAnsi="Arial" w:cs="Arial"/>
          <w:sz w:val="22"/>
          <w:szCs w:val="22"/>
        </w:rPr>
        <w:t xml:space="preserve"> -f </w:t>
      </w:r>
      <w:proofErr w:type="gramStart"/>
      <w:r w:rsidRPr="007862D9">
        <w:rPr>
          <w:rFonts w:ascii="Arial" w:hAnsi="Arial" w:cs="Arial"/>
          <w:sz w:val="22"/>
          <w:szCs w:val="22"/>
        </w:rPr>
        <w:t>Math::</w:t>
      </w:r>
      <w:proofErr w:type="spellStart"/>
      <w:proofErr w:type="gramEnd"/>
      <w:r w:rsidRPr="007862D9">
        <w:rPr>
          <w:rFonts w:ascii="Arial" w:hAnsi="Arial" w:cs="Arial"/>
          <w:sz w:val="22"/>
          <w:szCs w:val="22"/>
        </w:rPr>
        <w:t>BigInt</w:t>
      </w:r>
      <w:proofErr w:type="spellEnd"/>
      <w:r w:rsidRPr="007862D9">
        <w:rPr>
          <w:rFonts w:ascii="Arial" w:hAnsi="Arial" w:cs="Arial"/>
          <w:sz w:val="22"/>
          <w:szCs w:val="22"/>
        </w:rPr>
        <w:t>::GMP</w:t>
      </w:r>
    </w:p>
    <w:p w14:paraId="2830E280" w14:textId="05AEA388" w:rsidR="009104F3" w:rsidRPr="007862D9" w:rsidRDefault="009104F3" w:rsidP="00846918">
      <w:pPr>
        <w:spacing w:before="88" w:line="247" w:lineRule="auto"/>
        <w:ind w:left="345" w:right="792"/>
        <w:rPr>
          <w:rFonts w:ascii="Arial" w:hAnsi="Arial" w:cs="Arial"/>
          <w:sz w:val="22"/>
          <w:szCs w:val="22"/>
        </w:rPr>
      </w:pPr>
    </w:p>
    <w:p w14:paraId="75DE26AD" w14:textId="667EBBF2" w:rsidR="009104F3" w:rsidRPr="007862D9" w:rsidRDefault="009104F3" w:rsidP="00846918">
      <w:pPr>
        <w:spacing w:line="200" w:lineRule="exact"/>
        <w:ind w:left="274"/>
        <w:rPr>
          <w:rFonts w:ascii="Arial" w:hAnsi="Arial" w:cs="Arial"/>
          <w:sz w:val="22"/>
          <w:szCs w:val="22"/>
        </w:rPr>
      </w:pPr>
    </w:p>
    <w:p w14:paraId="378742A5" w14:textId="5749F2AA" w:rsidR="00CF4B3B" w:rsidRPr="00B92E13" w:rsidRDefault="00763187" w:rsidP="00846918">
      <w:pPr>
        <w:spacing w:line="200" w:lineRule="exact"/>
        <w:rPr>
          <w:rFonts w:ascii="Arial" w:eastAsia="Arial" w:hAnsi="Arial" w:cs="Arial"/>
          <w:b/>
          <w:color w:val="F79646" w:themeColor="accent6"/>
          <w:spacing w:val="3"/>
          <w:sz w:val="22"/>
          <w:szCs w:val="22"/>
        </w:rPr>
      </w:pPr>
      <w:r w:rsidRPr="00B92E13">
        <w:rPr>
          <w:rFonts w:ascii="Arial" w:eastAsia="Arial" w:hAnsi="Arial" w:cs="Arial"/>
          <w:b/>
          <w:color w:val="F79646" w:themeColor="accent6"/>
          <w:spacing w:val="3"/>
          <w:sz w:val="22"/>
          <w:szCs w:val="22"/>
        </w:rPr>
        <w:t>**</w:t>
      </w:r>
      <w:r w:rsidR="00971A67" w:rsidRPr="00B92E13">
        <w:rPr>
          <w:rFonts w:ascii="Arial" w:eastAsia="Arial" w:hAnsi="Arial" w:cs="Arial"/>
          <w:b/>
          <w:color w:val="F79646" w:themeColor="accent6"/>
          <w:spacing w:val="3"/>
          <w:sz w:val="22"/>
          <w:szCs w:val="22"/>
        </w:rPr>
        <w:t xml:space="preserve">Install legacy </w:t>
      </w:r>
      <w:proofErr w:type="gramStart"/>
      <w:r w:rsidR="00971A67" w:rsidRPr="00B92E13">
        <w:rPr>
          <w:rFonts w:ascii="Arial" w:eastAsia="Arial" w:hAnsi="Arial" w:cs="Arial"/>
          <w:b/>
          <w:color w:val="F79646" w:themeColor="accent6"/>
          <w:spacing w:val="3"/>
          <w:sz w:val="22"/>
          <w:szCs w:val="22"/>
        </w:rPr>
        <w:t>ZMQ:</w:t>
      </w:r>
      <w:r w:rsidR="00971A67" w:rsidRPr="00B92E13">
        <w:rPr>
          <w:rFonts w:ascii="Arial" w:eastAsia="Arial" w:hAnsi="Arial" w:cs="Arial"/>
          <w:b/>
          <w:noProof/>
          <w:color w:val="F79646" w:themeColor="accent6"/>
          <w:spacing w:val="3"/>
          <w:sz w:val="22"/>
          <w:szCs w:val="22"/>
        </w:rPr>
        <w:t>:</w:t>
      </w:r>
      <w:proofErr w:type="spellStart"/>
      <w:proofErr w:type="gramEnd"/>
      <w:r w:rsidR="00971A67" w:rsidRPr="00B92E13">
        <w:rPr>
          <w:rFonts w:ascii="Arial" w:eastAsia="Arial" w:hAnsi="Arial" w:cs="Arial"/>
          <w:b/>
          <w:noProof/>
          <w:color w:val="F79646" w:themeColor="accent6"/>
          <w:spacing w:val="3"/>
          <w:sz w:val="22"/>
          <w:szCs w:val="22"/>
        </w:rPr>
        <w:t>LibZMQ</w:t>
      </w:r>
      <w:proofErr w:type="spellEnd"/>
    </w:p>
    <w:p w14:paraId="59DE5DB5" w14:textId="77777777" w:rsidR="002D3E9E" w:rsidRDefault="002D3E9E" w:rsidP="00846918">
      <w:pPr>
        <w:spacing w:before="88" w:line="247" w:lineRule="auto"/>
        <w:ind w:left="345" w:right="792"/>
        <w:rPr>
          <w:rFonts w:ascii="Arial" w:hAnsi="Arial" w:cs="Arial"/>
          <w:b/>
          <w:bCs/>
          <w:sz w:val="22"/>
          <w:szCs w:val="22"/>
          <w:u w:val="single"/>
        </w:rPr>
      </w:pPr>
    </w:p>
    <w:p w14:paraId="5B148397" w14:textId="78226089" w:rsidR="00CF4B3B" w:rsidRPr="007862D9" w:rsidRDefault="00940D0A" w:rsidP="00846918">
      <w:pPr>
        <w:spacing w:before="88" w:line="247" w:lineRule="auto"/>
        <w:ind w:left="345" w:right="792"/>
        <w:rPr>
          <w:rFonts w:ascii="Arial" w:hAnsi="Arial" w:cs="Arial"/>
          <w:b/>
          <w:bCs/>
          <w:sz w:val="22"/>
          <w:szCs w:val="22"/>
          <w:u w:val="single"/>
        </w:rPr>
      </w:pPr>
      <w:r w:rsidRPr="007862D9">
        <w:rPr>
          <w:rFonts w:ascii="Arial" w:hAnsi="Arial" w:cs="Arial"/>
          <w:b/>
          <w:bCs/>
          <w:sz w:val="22"/>
          <w:szCs w:val="22"/>
          <w:u w:val="single"/>
        </w:rPr>
        <w:lastRenderedPageBreak/>
        <w:t>P</w:t>
      </w:r>
      <w:r w:rsidR="00971A67" w:rsidRPr="007862D9">
        <w:rPr>
          <w:rFonts w:ascii="Arial" w:hAnsi="Arial" w:cs="Arial"/>
          <w:b/>
          <w:bCs/>
          <w:sz w:val="22"/>
          <w:szCs w:val="22"/>
          <w:u w:val="single"/>
        </w:rPr>
        <w:t>rerequisite</w:t>
      </w:r>
      <w:r>
        <w:rPr>
          <w:rFonts w:ascii="Arial" w:hAnsi="Arial" w:cs="Arial"/>
          <w:b/>
          <w:bCs/>
          <w:sz w:val="22"/>
          <w:szCs w:val="22"/>
          <w:u w:val="single"/>
        </w:rPr>
        <w:t>:</w:t>
      </w:r>
    </w:p>
    <w:p w14:paraId="0455191A" w14:textId="1762F315" w:rsidR="002D3E9E" w:rsidRDefault="00C56662" w:rsidP="00846918">
      <w:pPr>
        <w:spacing w:before="88" w:line="247" w:lineRule="auto"/>
        <w:ind w:left="345" w:right="792"/>
        <w:rPr>
          <w:rFonts w:ascii="Arial" w:hAnsi="Arial" w:cs="Arial"/>
          <w:sz w:val="22"/>
          <w:szCs w:val="22"/>
        </w:rPr>
      </w:pPr>
      <w:r w:rsidRPr="007862D9">
        <w:rPr>
          <w:rFonts w:ascii="Arial" w:hAnsi="Arial" w:cs="Arial"/>
          <w:sz w:val="22"/>
          <w:szCs w:val="22"/>
        </w:rPr>
        <w:t># cd /</w:t>
      </w:r>
      <w:proofErr w:type="spellStart"/>
      <w:r w:rsidRPr="007862D9">
        <w:rPr>
          <w:rFonts w:ascii="Arial" w:hAnsi="Arial" w:cs="Arial"/>
          <w:sz w:val="22"/>
          <w:szCs w:val="22"/>
        </w:rPr>
        <w:t>tmp</w:t>
      </w:r>
      <w:proofErr w:type="spellEnd"/>
      <w:r w:rsidRPr="007862D9">
        <w:rPr>
          <w:rFonts w:ascii="Arial" w:hAnsi="Arial" w:cs="Arial"/>
          <w:sz w:val="22"/>
          <w:szCs w:val="22"/>
        </w:rPr>
        <w:t xml:space="preserve"> </w:t>
      </w:r>
    </w:p>
    <w:p w14:paraId="7357ECE4" w14:textId="4FB0B377" w:rsidR="00020B58" w:rsidRPr="007862D9" w:rsidRDefault="002D3E9E" w:rsidP="00846918">
      <w:pPr>
        <w:spacing w:before="88" w:line="247" w:lineRule="auto"/>
        <w:ind w:left="345" w:right="792"/>
        <w:rPr>
          <w:rFonts w:ascii="Arial" w:hAnsi="Arial" w:cs="Arial"/>
          <w:sz w:val="22"/>
          <w:szCs w:val="22"/>
        </w:rPr>
      </w:pPr>
      <w:r>
        <w:rPr>
          <w:rFonts w:ascii="Arial" w:hAnsi="Arial" w:cs="Arial"/>
          <w:sz w:val="22"/>
          <w:szCs w:val="22"/>
        </w:rPr>
        <w:t>#</w:t>
      </w:r>
      <w:r w:rsidR="00C56662" w:rsidRPr="007862D9">
        <w:rPr>
          <w:rFonts w:ascii="Arial" w:hAnsi="Arial" w:cs="Arial"/>
          <w:sz w:val="22"/>
          <w:szCs w:val="22"/>
        </w:rPr>
        <w:t xml:space="preserve"> </w:t>
      </w:r>
      <w:proofErr w:type="spellStart"/>
      <w:r w:rsidR="00C56662" w:rsidRPr="007862D9">
        <w:rPr>
          <w:rFonts w:ascii="Arial" w:hAnsi="Arial" w:cs="Arial"/>
          <w:sz w:val="22"/>
          <w:szCs w:val="22"/>
        </w:rPr>
        <w:t>wget</w:t>
      </w:r>
      <w:proofErr w:type="spellEnd"/>
      <w:r w:rsidR="00C56662" w:rsidRPr="007862D9">
        <w:rPr>
          <w:rFonts w:ascii="Arial" w:hAnsi="Arial" w:cs="Arial"/>
          <w:sz w:val="22"/>
          <w:szCs w:val="22"/>
        </w:rPr>
        <w:t xml:space="preserve"> </w:t>
      </w:r>
      <w:hyperlink r:id="rId74" w:history="1">
        <w:r w:rsidR="004700EA" w:rsidRPr="007862D9">
          <w:rPr>
            <w:rStyle w:val="Hyperlink"/>
            <w:rFonts w:ascii="Arial" w:hAnsi="Arial" w:cs="Arial"/>
            <w:sz w:val="22"/>
            <w:szCs w:val="22"/>
          </w:rPr>
          <w:t>ftp.scientificlinux.org/linux/scientific/6x/external_products/devtoolset/i386/1.1/devtoolset-1.1-runtime-1-13.el6.noarch.rpm</w:t>
        </w:r>
      </w:hyperlink>
      <w:r w:rsidR="00020B58" w:rsidRPr="007862D9">
        <w:rPr>
          <w:rFonts w:ascii="Arial" w:hAnsi="Arial" w:cs="Arial"/>
          <w:sz w:val="22"/>
          <w:szCs w:val="22"/>
        </w:rPr>
        <w:t xml:space="preserve">  </w:t>
      </w:r>
    </w:p>
    <w:p w14:paraId="6D4EAA83" w14:textId="1F525A2D" w:rsidR="00C56662" w:rsidRPr="007862D9" w:rsidRDefault="00C56662" w:rsidP="00846918">
      <w:pPr>
        <w:spacing w:before="88" w:line="247" w:lineRule="auto"/>
        <w:ind w:left="345" w:right="792"/>
        <w:rPr>
          <w:rFonts w:ascii="Arial" w:hAnsi="Arial" w:cs="Arial"/>
          <w:sz w:val="22"/>
          <w:szCs w:val="22"/>
        </w:rPr>
      </w:pPr>
      <w:r w:rsidRPr="007862D9">
        <w:rPr>
          <w:rFonts w:ascii="Arial" w:hAnsi="Arial" w:cs="Arial"/>
          <w:sz w:val="22"/>
          <w:szCs w:val="22"/>
        </w:rPr>
        <w:t># rpm -</w:t>
      </w:r>
      <w:proofErr w:type="spellStart"/>
      <w:r w:rsidRPr="007862D9">
        <w:rPr>
          <w:rFonts w:ascii="Arial" w:hAnsi="Arial" w:cs="Arial"/>
          <w:sz w:val="22"/>
          <w:szCs w:val="22"/>
        </w:rPr>
        <w:t>ivh</w:t>
      </w:r>
      <w:proofErr w:type="spellEnd"/>
      <w:r w:rsidRPr="007862D9">
        <w:rPr>
          <w:rFonts w:ascii="Arial" w:hAnsi="Arial" w:cs="Arial"/>
          <w:sz w:val="22"/>
          <w:szCs w:val="22"/>
        </w:rPr>
        <w:t xml:space="preserve"> devtoolset-1.1-runtime-1-13.el6.noarch.rpm</w:t>
      </w:r>
    </w:p>
    <w:p w14:paraId="780CDE92" w14:textId="66678EB2" w:rsidR="0073270F" w:rsidRDefault="00CC583F" w:rsidP="00846918">
      <w:pPr>
        <w:spacing w:before="88" w:line="247" w:lineRule="auto"/>
        <w:ind w:left="345" w:right="792"/>
        <w:rPr>
          <w:rFonts w:ascii="Arial" w:hAnsi="Arial" w:cs="Arial"/>
          <w:sz w:val="22"/>
          <w:szCs w:val="22"/>
        </w:rPr>
      </w:pPr>
      <w:r w:rsidRPr="007862D9">
        <w:rPr>
          <w:rFonts w:ascii="Arial" w:hAnsi="Arial" w:cs="Arial"/>
          <w:sz w:val="22"/>
          <w:szCs w:val="22"/>
        </w:rPr>
        <w:t># cd /</w:t>
      </w:r>
      <w:proofErr w:type="spellStart"/>
      <w:r w:rsidRPr="007862D9">
        <w:rPr>
          <w:rFonts w:ascii="Arial" w:hAnsi="Arial" w:cs="Arial"/>
          <w:sz w:val="22"/>
          <w:szCs w:val="22"/>
        </w:rPr>
        <w:t>tmp</w:t>
      </w:r>
      <w:proofErr w:type="spellEnd"/>
      <w:r w:rsidRPr="007862D9">
        <w:rPr>
          <w:rFonts w:ascii="Arial" w:hAnsi="Arial" w:cs="Arial"/>
          <w:sz w:val="22"/>
          <w:szCs w:val="22"/>
        </w:rPr>
        <w:t xml:space="preserve"> </w:t>
      </w:r>
    </w:p>
    <w:p w14:paraId="050BC967" w14:textId="48C474D9" w:rsidR="00020B58" w:rsidRPr="007862D9" w:rsidRDefault="0073270F" w:rsidP="00846918">
      <w:pPr>
        <w:spacing w:before="88" w:line="247" w:lineRule="auto"/>
        <w:ind w:left="345" w:right="792"/>
        <w:rPr>
          <w:rFonts w:ascii="Arial" w:hAnsi="Arial" w:cs="Arial"/>
          <w:sz w:val="22"/>
          <w:szCs w:val="22"/>
        </w:rPr>
      </w:pPr>
      <w:r>
        <w:rPr>
          <w:rFonts w:ascii="Arial" w:hAnsi="Arial" w:cs="Arial"/>
          <w:sz w:val="22"/>
          <w:szCs w:val="22"/>
        </w:rPr>
        <w:t>#</w:t>
      </w:r>
      <w:r w:rsidR="00CC583F" w:rsidRPr="007862D9">
        <w:rPr>
          <w:rFonts w:ascii="Arial" w:hAnsi="Arial" w:cs="Arial"/>
          <w:sz w:val="22"/>
          <w:szCs w:val="22"/>
        </w:rPr>
        <w:t xml:space="preserve"> </w:t>
      </w:r>
      <w:proofErr w:type="spellStart"/>
      <w:r w:rsidR="00CC583F" w:rsidRPr="007862D9">
        <w:rPr>
          <w:rFonts w:ascii="Arial" w:hAnsi="Arial" w:cs="Arial"/>
          <w:sz w:val="22"/>
          <w:szCs w:val="22"/>
        </w:rPr>
        <w:t>wget</w:t>
      </w:r>
      <w:proofErr w:type="spellEnd"/>
      <w:r w:rsidR="00CC583F" w:rsidRPr="007862D9">
        <w:rPr>
          <w:rFonts w:ascii="Arial" w:hAnsi="Arial" w:cs="Arial"/>
          <w:sz w:val="22"/>
          <w:szCs w:val="22"/>
        </w:rPr>
        <w:t xml:space="preserve"> </w:t>
      </w:r>
      <w:hyperlink r:id="rId75" w:history="1">
        <w:r w:rsidRPr="00222B52">
          <w:rPr>
            <w:rStyle w:val="Hyperlink"/>
            <w:rFonts w:ascii="Arial" w:hAnsi="Arial" w:cs="Arial"/>
            <w:sz w:val="22"/>
            <w:szCs w:val="22"/>
          </w:rPr>
          <w:t>ftp.scientificlinux.org/linux/scientific/6x/external_products/devtoolset/x86_64/1.1/devtoolset-1.1-gcc-4.7.2-5.el6.x86_64.rpm</w:t>
        </w:r>
      </w:hyperlink>
    </w:p>
    <w:p w14:paraId="06EF4F22" w14:textId="03FAC1F8" w:rsidR="009D656A" w:rsidRPr="007862D9" w:rsidRDefault="00F3790A"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r w:rsidR="00C56662" w:rsidRPr="007862D9">
        <w:rPr>
          <w:rFonts w:ascii="Arial" w:hAnsi="Arial" w:cs="Arial"/>
          <w:sz w:val="22"/>
          <w:szCs w:val="22"/>
        </w:rPr>
        <w:t>rpm -</w:t>
      </w:r>
      <w:proofErr w:type="spellStart"/>
      <w:r w:rsidR="00C56662" w:rsidRPr="007862D9">
        <w:rPr>
          <w:rFonts w:ascii="Arial" w:hAnsi="Arial" w:cs="Arial"/>
          <w:sz w:val="22"/>
          <w:szCs w:val="22"/>
        </w:rPr>
        <w:t>ivh</w:t>
      </w:r>
      <w:proofErr w:type="spellEnd"/>
      <w:r w:rsidR="00C56662" w:rsidRPr="007862D9">
        <w:rPr>
          <w:rFonts w:ascii="Arial" w:hAnsi="Arial" w:cs="Arial"/>
          <w:sz w:val="22"/>
          <w:szCs w:val="22"/>
        </w:rPr>
        <w:t xml:space="preserve"> devtoolset-1.1-gcc-4.7.2-5.el6.x86_64.rpm</w:t>
      </w:r>
    </w:p>
    <w:p w14:paraId="2D3BBB5C" w14:textId="030BC6F1" w:rsidR="009D656A" w:rsidRPr="007862D9" w:rsidRDefault="009D656A" w:rsidP="00846918">
      <w:pPr>
        <w:spacing w:before="88" w:line="247" w:lineRule="auto"/>
        <w:ind w:left="345" w:right="792"/>
        <w:rPr>
          <w:rFonts w:ascii="Arial" w:hAnsi="Arial" w:cs="Arial"/>
          <w:sz w:val="22"/>
          <w:szCs w:val="22"/>
        </w:rPr>
      </w:pPr>
    </w:p>
    <w:p w14:paraId="75DBCF35" w14:textId="7BB64AE5" w:rsidR="009D656A" w:rsidRPr="007862D9" w:rsidRDefault="00421867" w:rsidP="00846918">
      <w:pPr>
        <w:spacing w:before="88" w:line="247" w:lineRule="auto"/>
        <w:ind w:left="345" w:right="792"/>
        <w:rPr>
          <w:rFonts w:ascii="Arial" w:hAnsi="Arial" w:cs="Arial"/>
          <w:sz w:val="22"/>
          <w:szCs w:val="22"/>
        </w:rPr>
      </w:pPr>
      <w:r w:rsidRPr="007862D9">
        <w:rPr>
          <w:rFonts w:ascii="Arial" w:hAnsi="Arial" w:cs="Arial"/>
          <w:b/>
          <w:bCs/>
          <w:sz w:val="22"/>
          <w:szCs w:val="22"/>
        </w:rPr>
        <w:t xml:space="preserve">Below is </w:t>
      </w:r>
      <w:r w:rsidR="009D656A" w:rsidRPr="007862D9">
        <w:rPr>
          <w:rFonts w:ascii="Arial" w:hAnsi="Arial" w:cs="Arial"/>
          <w:b/>
          <w:bCs/>
          <w:sz w:val="22"/>
          <w:szCs w:val="22"/>
        </w:rPr>
        <w:t xml:space="preserve">the </w:t>
      </w:r>
      <w:proofErr w:type="spellStart"/>
      <w:r w:rsidR="009D656A" w:rsidRPr="007862D9">
        <w:rPr>
          <w:rFonts w:ascii="Arial" w:hAnsi="Arial" w:cs="Arial"/>
          <w:b/>
          <w:bCs/>
          <w:sz w:val="22"/>
          <w:szCs w:val="22"/>
        </w:rPr>
        <w:t>devtoolset</w:t>
      </w:r>
      <w:proofErr w:type="spellEnd"/>
      <w:r w:rsidR="009D656A" w:rsidRPr="007862D9">
        <w:rPr>
          <w:rFonts w:ascii="Arial" w:hAnsi="Arial" w:cs="Arial"/>
          <w:b/>
          <w:bCs/>
          <w:sz w:val="22"/>
          <w:szCs w:val="22"/>
        </w:rPr>
        <w:t xml:space="preserve"> link for scientific </w:t>
      </w:r>
      <w:proofErr w:type="spellStart"/>
      <w:r w:rsidR="009D656A" w:rsidRPr="007862D9">
        <w:rPr>
          <w:rFonts w:ascii="Arial" w:hAnsi="Arial" w:cs="Arial"/>
          <w:b/>
          <w:bCs/>
          <w:sz w:val="22"/>
          <w:szCs w:val="22"/>
        </w:rPr>
        <w:t>linux</w:t>
      </w:r>
      <w:proofErr w:type="spellEnd"/>
      <w:r w:rsidR="009D656A" w:rsidRPr="007862D9">
        <w:rPr>
          <w:rFonts w:ascii="Arial" w:hAnsi="Arial" w:cs="Arial"/>
          <w:b/>
          <w:bCs/>
          <w:sz w:val="22"/>
          <w:szCs w:val="22"/>
        </w:rPr>
        <w:t xml:space="preserve"> 6 </w:t>
      </w:r>
      <w:r w:rsidRPr="007862D9">
        <w:rPr>
          <w:rFonts w:ascii="Arial" w:hAnsi="Arial" w:cs="Arial"/>
          <w:b/>
          <w:bCs/>
          <w:sz w:val="22"/>
          <w:szCs w:val="22"/>
        </w:rPr>
        <w:t>in</w:t>
      </w:r>
      <w:r w:rsidR="00020B58" w:rsidRPr="007862D9">
        <w:rPr>
          <w:rFonts w:ascii="Arial" w:hAnsi="Arial" w:cs="Arial"/>
          <w:b/>
          <w:bCs/>
          <w:sz w:val="22"/>
          <w:szCs w:val="22"/>
        </w:rPr>
        <w:t xml:space="preserve"> case if</w:t>
      </w:r>
      <w:r w:rsidR="00030382" w:rsidRPr="007862D9">
        <w:rPr>
          <w:rFonts w:ascii="Arial" w:hAnsi="Arial" w:cs="Arial"/>
          <w:b/>
          <w:bCs/>
          <w:sz w:val="22"/>
          <w:szCs w:val="22"/>
        </w:rPr>
        <w:t xml:space="preserve"> need</w:t>
      </w:r>
      <w:r w:rsidR="00020B58" w:rsidRPr="007862D9">
        <w:rPr>
          <w:rFonts w:ascii="Arial" w:hAnsi="Arial" w:cs="Arial"/>
          <w:b/>
          <w:bCs/>
          <w:sz w:val="22"/>
          <w:szCs w:val="22"/>
        </w:rPr>
        <w:t>ed</w:t>
      </w:r>
      <w:r w:rsidR="00030382" w:rsidRPr="007862D9">
        <w:rPr>
          <w:rFonts w:ascii="Arial" w:hAnsi="Arial" w:cs="Arial"/>
          <w:b/>
          <w:bCs/>
          <w:sz w:val="22"/>
          <w:szCs w:val="22"/>
        </w:rPr>
        <w:t xml:space="preserve"> </w:t>
      </w:r>
      <w:r w:rsidR="00020B58" w:rsidRPr="007862D9">
        <w:rPr>
          <w:rFonts w:ascii="Arial" w:hAnsi="Arial" w:cs="Arial"/>
          <w:b/>
          <w:bCs/>
          <w:sz w:val="22"/>
          <w:szCs w:val="22"/>
        </w:rPr>
        <w:t>for</w:t>
      </w:r>
      <w:r w:rsidR="00030382" w:rsidRPr="007862D9">
        <w:rPr>
          <w:rFonts w:ascii="Arial" w:hAnsi="Arial" w:cs="Arial"/>
          <w:b/>
          <w:bCs/>
          <w:sz w:val="22"/>
          <w:szCs w:val="22"/>
        </w:rPr>
        <w:t xml:space="preserve"> manual </w:t>
      </w:r>
      <w:r w:rsidRPr="007862D9">
        <w:rPr>
          <w:rFonts w:ascii="Arial" w:hAnsi="Arial" w:cs="Arial"/>
          <w:b/>
          <w:bCs/>
          <w:sz w:val="22"/>
          <w:szCs w:val="22"/>
        </w:rPr>
        <w:t>installation</w:t>
      </w:r>
      <w:r w:rsidRPr="007862D9">
        <w:rPr>
          <w:rFonts w:ascii="Arial" w:hAnsi="Arial" w:cs="Arial"/>
          <w:sz w:val="22"/>
          <w:szCs w:val="22"/>
        </w:rPr>
        <w:t>.</w:t>
      </w:r>
    </w:p>
    <w:p w14:paraId="3868A251" w14:textId="72CE00F2" w:rsidR="00421867" w:rsidRPr="007862D9" w:rsidRDefault="00C17D8B" w:rsidP="00846918">
      <w:pPr>
        <w:spacing w:before="88" w:line="247" w:lineRule="auto"/>
        <w:ind w:left="345" w:right="792"/>
        <w:rPr>
          <w:rFonts w:ascii="Arial" w:hAnsi="Arial" w:cs="Arial"/>
          <w:sz w:val="22"/>
          <w:szCs w:val="22"/>
        </w:rPr>
      </w:pPr>
      <w:hyperlink r:id="rId76" w:history="1">
        <w:r w:rsidR="00421867" w:rsidRPr="007862D9">
          <w:rPr>
            <w:rFonts w:ascii="Arial" w:hAnsi="Arial" w:cs="Arial"/>
            <w:sz w:val="22"/>
            <w:szCs w:val="22"/>
          </w:rPr>
          <w:t>http://rpm.pbone.net/index.php3/stat/4/idpl/20909451/dir/scientific_linux_6/com/</w:t>
        </w:r>
      </w:hyperlink>
    </w:p>
    <w:p w14:paraId="3536F701" w14:textId="3D55B968" w:rsidR="00421867" w:rsidRPr="007862D9" w:rsidRDefault="00C17D8B" w:rsidP="00846918">
      <w:pPr>
        <w:spacing w:before="88" w:line="247" w:lineRule="auto"/>
        <w:ind w:left="345" w:right="792"/>
        <w:rPr>
          <w:rFonts w:ascii="Arial" w:hAnsi="Arial" w:cs="Arial"/>
          <w:sz w:val="22"/>
          <w:szCs w:val="22"/>
        </w:rPr>
      </w:pPr>
      <w:hyperlink r:id="rId77" w:history="1">
        <w:r w:rsidR="00421867" w:rsidRPr="007862D9">
          <w:rPr>
            <w:rFonts w:ascii="Arial" w:hAnsi="Arial" w:cs="Arial"/>
            <w:sz w:val="22"/>
            <w:szCs w:val="22"/>
          </w:rPr>
          <w:t>http://rpm.pbone.net/index.php3/stat/4/idpl/20909506/dir/scientific_linux_6/com/</w:t>
        </w:r>
      </w:hyperlink>
    </w:p>
    <w:p w14:paraId="207445C7" w14:textId="7365E92F" w:rsidR="00CF4B3B" w:rsidRPr="007862D9" w:rsidRDefault="00CF4B3B" w:rsidP="00846918">
      <w:pPr>
        <w:spacing w:before="88" w:line="247" w:lineRule="auto"/>
        <w:ind w:left="345" w:right="792"/>
        <w:rPr>
          <w:rFonts w:ascii="Arial" w:hAnsi="Arial" w:cs="Arial"/>
          <w:sz w:val="22"/>
          <w:szCs w:val="22"/>
        </w:rPr>
      </w:pPr>
    </w:p>
    <w:p w14:paraId="38312BCF" w14:textId="236F71B3" w:rsidR="009D656A" w:rsidRPr="007862D9" w:rsidRDefault="009D656A"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Once it is downloaded from the above link again continue with </w:t>
      </w:r>
      <w:r w:rsidR="00B82DD4" w:rsidRPr="007862D9">
        <w:rPr>
          <w:rFonts w:ascii="Arial" w:hAnsi="Arial" w:cs="Arial"/>
          <w:sz w:val="22"/>
          <w:szCs w:val="22"/>
        </w:rPr>
        <w:t>rpm or yum.</w:t>
      </w:r>
    </w:p>
    <w:p w14:paraId="72119280" w14:textId="70257CF3" w:rsidR="00BD4500" w:rsidRPr="007862D9" w:rsidRDefault="00BD4500" w:rsidP="00846918">
      <w:pPr>
        <w:spacing w:before="88" w:line="247" w:lineRule="auto"/>
        <w:ind w:left="345" w:right="792"/>
        <w:rPr>
          <w:rFonts w:ascii="Arial" w:hAnsi="Arial" w:cs="Arial"/>
          <w:sz w:val="22"/>
          <w:szCs w:val="22"/>
        </w:rPr>
      </w:pPr>
    </w:p>
    <w:p w14:paraId="27A5A4EF" w14:textId="6E665C89" w:rsidR="00CF4B3B" w:rsidRPr="007862D9" w:rsidRDefault="00F3790A" w:rsidP="00846918">
      <w:pPr>
        <w:spacing w:before="88" w:line="247" w:lineRule="auto"/>
        <w:ind w:left="345" w:right="792"/>
        <w:rPr>
          <w:rFonts w:ascii="Arial" w:hAnsi="Arial" w:cs="Arial"/>
          <w:sz w:val="22"/>
          <w:szCs w:val="22"/>
        </w:rPr>
      </w:pPr>
      <w:r w:rsidRPr="007862D9">
        <w:rPr>
          <w:rFonts w:ascii="Arial" w:hAnsi="Arial" w:cs="Arial"/>
          <w:sz w:val="22"/>
          <w:szCs w:val="22"/>
        </w:rPr>
        <w:t xml:space="preserve"># </w:t>
      </w:r>
      <w:proofErr w:type="spellStart"/>
      <w:r w:rsidR="00971A67" w:rsidRPr="007862D9">
        <w:rPr>
          <w:rFonts w:ascii="Arial" w:hAnsi="Arial" w:cs="Arial"/>
          <w:sz w:val="22"/>
          <w:szCs w:val="22"/>
        </w:rPr>
        <w:t>scl</w:t>
      </w:r>
      <w:proofErr w:type="spellEnd"/>
      <w:r w:rsidR="00971A67" w:rsidRPr="007862D9">
        <w:rPr>
          <w:rFonts w:ascii="Arial" w:hAnsi="Arial" w:cs="Arial"/>
          <w:sz w:val="22"/>
          <w:szCs w:val="22"/>
        </w:rPr>
        <w:t xml:space="preserve"> enable devtoolset-1.1 bash</w:t>
      </w:r>
    </w:p>
    <w:p w14:paraId="67F8E210" w14:textId="4F26EC58" w:rsidR="00D93B46" w:rsidRPr="007862D9" w:rsidRDefault="00D93B46" w:rsidP="00846918">
      <w:pPr>
        <w:spacing w:before="1"/>
        <w:ind w:left="751"/>
        <w:rPr>
          <w:rFonts w:ascii="Arial" w:eastAsia="Courier New" w:hAnsi="Arial" w:cs="Arial"/>
          <w:sz w:val="22"/>
          <w:szCs w:val="22"/>
        </w:rPr>
      </w:pPr>
    </w:p>
    <w:p w14:paraId="2345BB65" w14:textId="1F181031" w:rsidR="00D93B46" w:rsidRPr="007862D9" w:rsidRDefault="00D93B46" w:rsidP="00846918">
      <w:pPr>
        <w:spacing w:before="1"/>
        <w:ind w:left="751"/>
        <w:rPr>
          <w:rFonts w:ascii="Arial" w:eastAsia="Courier New" w:hAnsi="Arial" w:cs="Arial"/>
          <w:b/>
          <w:sz w:val="22"/>
          <w:szCs w:val="22"/>
        </w:rPr>
      </w:pPr>
      <w:r w:rsidRPr="007862D9">
        <w:rPr>
          <w:rFonts w:ascii="Arial" w:eastAsia="Courier New" w:hAnsi="Arial" w:cs="Arial"/>
          <w:b/>
          <w:sz w:val="22"/>
          <w:szCs w:val="22"/>
        </w:rPr>
        <w:t xml:space="preserve">If you are getting </w:t>
      </w:r>
      <w:r w:rsidRPr="007862D9">
        <w:rPr>
          <w:rFonts w:ascii="Arial" w:eastAsia="Courier New" w:hAnsi="Arial" w:cs="Arial"/>
          <w:b/>
          <w:noProof/>
          <w:sz w:val="22"/>
          <w:szCs w:val="22"/>
        </w:rPr>
        <w:t>error</w:t>
      </w:r>
      <w:r w:rsidRPr="007862D9">
        <w:rPr>
          <w:rFonts w:ascii="Arial" w:eastAsia="Courier New" w:hAnsi="Arial" w:cs="Arial"/>
          <w:b/>
          <w:sz w:val="22"/>
          <w:szCs w:val="22"/>
        </w:rPr>
        <w:t xml:space="preserve"> for </w:t>
      </w:r>
      <w:r w:rsidRPr="007862D9">
        <w:rPr>
          <w:rFonts w:ascii="Arial" w:eastAsia="Courier New" w:hAnsi="Arial" w:cs="Arial"/>
          <w:b/>
          <w:noProof/>
          <w:sz w:val="22"/>
          <w:szCs w:val="22"/>
        </w:rPr>
        <w:t>scl</w:t>
      </w:r>
      <w:r w:rsidRPr="007862D9">
        <w:rPr>
          <w:rFonts w:ascii="Arial" w:eastAsia="Courier New" w:hAnsi="Arial" w:cs="Arial"/>
          <w:b/>
          <w:sz w:val="22"/>
          <w:szCs w:val="22"/>
        </w:rPr>
        <w:t xml:space="preserve"> enable</w:t>
      </w:r>
      <w:r w:rsidR="00BC3D92" w:rsidRPr="007862D9">
        <w:rPr>
          <w:rFonts w:ascii="Arial" w:eastAsia="Courier New" w:hAnsi="Arial" w:cs="Arial"/>
          <w:b/>
          <w:sz w:val="22"/>
          <w:szCs w:val="22"/>
        </w:rPr>
        <w:t xml:space="preserve">, please verify </w:t>
      </w:r>
      <w:proofErr w:type="spellStart"/>
      <w:proofErr w:type="gramStart"/>
      <w:r w:rsidR="00BC3D92" w:rsidRPr="007862D9">
        <w:rPr>
          <w:rFonts w:ascii="Arial" w:eastAsia="Courier New" w:hAnsi="Arial" w:cs="Arial"/>
          <w:b/>
          <w:sz w:val="22"/>
          <w:szCs w:val="22"/>
        </w:rPr>
        <w:t>the.bashrc</w:t>
      </w:r>
      <w:proofErr w:type="spellEnd"/>
      <w:proofErr w:type="gramEnd"/>
      <w:r w:rsidR="00BC3D92" w:rsidRPr="007862D9">
        <w:rPr>
          <w:rFonts w:ascii="Arial" w:eastAsia="Courier New" w:hAnsi="Arial" w:cs="Arial"/>
          <w:b/>
          <w:sz w:val="22"/>
          <w:szCs w:val="22"/>
        </w:rPr>
        <w:t xml:space="preserve"> file with the following parameters are set properly on the server</w:t>
      </w:r>
    </w:p>
    <w:p w14:paraId="3B4C9F96" w14:textId="6AE88347" w:rsidR="00D93B46" w:rsidRPr="007862D9" w:rsidRDefault="00D93B46" w:rsidP="00846918">
      <w:pPr>
        <w:spacing w:before="1"/>
        <w:ind w:left="751"/>
        <w:rPr>
          <w:rFonts w:ascii="Arial" w:eastAsia="Courier New" w:hAnsi="Arial" w:cs="Arial"/>
          <w:sz w:val="22"/>
          <w:szCs w:val="22"/>
        </w:rPr>
      </w:pPr>
    </w:p>
    <w:p w14:paraId="75013107" w14:textId="5B03873B" w:rsidR="00D93B46" w:rsidRDefault="00D93B46" w:rsidP="00846918">
      <w:pPr>
        <w:spacing w:before="1"/>
        <w:ind w:left="751"/>
        <w:rPr>
          <w:rFonts w:ascii="Arial" w:eastAsia="Courier New" w:hAnsi="Arial" w:cs="Arial"/>
        </w:rPr>
      </w:pPr>
    </w:p>
    <w:p w14:paraId="15FCA1AB" w14:textId="77777777" w:rsidR="00642074" w:rsidRDefault="00CD0C21" w:rsidP="00846918">
      <w:pPr>
        <w:spacing w:before="1"/>
        <w:rPr>
          <w:rFonts w:ascii="Arial" w:eastAsia="Courier New" w:hAnsi="Arial" w:cs="Arial"/>
          <w:sz w:val="22"/>
          <w:szCs w:val="22"/>
        </w:rPr>
      </w:pPr>
      <w:r w:rsidRPr="00452B3C">
        <w:rPr>
          <w:rFonts w:ascii="Arial" w:eastAsia="Courier New" w:hAnsi="Arial" w:cs="Arial"/>
          <w:sz w:val="22"/>
          <w:szCs w:val="22"/>
        </w:rPr>
        <w:t xml:space="preserve">      </w:t>
      </w:r>
    </w:p>
    <w:p w14:paraId="3B1AA4F6" w14:textId="77777777" w:rsidR="006F21C9" w:rsidRDefault="006F21C9" w:rsidP="00846918">
      <w:pPr>
        <w:spacing w:before="1"/>
        <w:rPr>
          <w:rFonts w:ascii="Arial" w:eastAsia="Courier New" w:hAnsi="Arial" w:cs="Arial"/>
          <w:sz w:val="22"/>
          <w:szCs w:val="22"/>
        </w:rPr>
      </w:pPr>
    </w:p>
    <w:p w14:paraId="4BC02843" w14:textId="77777777" w:rsidR="006F21C9" w:rsidRDefault="006F21C9" w:rsidP="00846918">
      <w:pPr>
        <w:spacing w:before="1"/>
        <w:rPr>
          <w:rFonts w:ascii="Arial" w:eastAsia="Courier New" w:hAnsi="Arial" w:cs="Arial"/>
          <w:sz w:val="22"/>
          <w:szCs w:val="22"/>
        </w:rPr>
      </w:pPr>
    </w:p>
    <w:p w14:paraId="0916C1B4" w14:textId="77777777" w:rsidR="006F21C9" w:rsidRDefault="006F21C9" w:rsidP="00846918">
      <w:pPr>
        <w:spacing w:before="1"/>
        <w:rPr>
          <w:rFonts w:ascii="Arial" w:eastAsia="Courier New" w:hAnsi="Arial" w:cs="Arial"/>
          <w:sz w:val="22"/>
          <w:szCs w:val="22"/>
        </w:rPr>
      </w:pPr>
    </w:p>
    <w:p w14:paraId="56E598A6" w14:textId="25D575D9" w:rsidR="00BC3D92" w:rsidRPr="00452B3C" w:rsidRDefault="00CD0C21" w:rsidP="00846918">
      <w:pPr>
        <w:spacing w:before="1"/>
        <w:rPr>
          <w:rFonts w:ascii="Arial" w:eastAsia="Courier New" w:hAnsi="Arial" w:cs="Arial"/>
          <w:sz w:val="22"/>
          <w:szCs w:val="22"/>
        </w:rPr>
      </w:pPr>
      <w:r w:rsidRPr="00452B3C">
        <w:rPr>
          <w:rFonts w:ascii="Arial" w:eastAsia="Courier New" w:hAnsi="Arial" w:cs="Arial"/>
          <w:sz w:val="22"/>
          <w:szCs w:val="22"/>
        </w:rPr>
        <w:t xml:space="preserve"> </w:t>
      </w:r>
      <w:r w:rsidR="00BC3D92" w:rsidRPr="00452B3C">
        <w:rPr>
          <w:rFonts w:ascii="Arial" w:eastAsia="Courier New" w:hAnsi="Arial" w:cs="Arial"/>
          <w:sz w:val="22"/>
          <w:szCs w:val="22"/>
        </w:rPr>
        <w:t>[</w:t>
      </w:r>
      <w:r w:rsidR="00BC3D92" w:rsidRPr="00452B3C">
        <w:rPr>
          <w:rFonts w:ascii="Arial" w:hAnsi="Arial" w:cs="Arial"/>
          <w:sz w:val="22"/>
          <w:szCs w:val="22"/>
        </w:rPr>
        <w:t xml:space="preserve">root@test1 </w:t>
      </w:r>
      <w:proofErr w:type="gramStart"/>
      <w:r w:rsidR="00BC3D92" w:rsidRPr="00452B3C">
        <w:rPr>
          <w:rFonts w:ascii="Arial" w:hAnsi="Arial" w:cs="Arial"/>
          <w:sz w:val="22"/>
          <w:szCs w:val="22"/>
        </w:rPr>
        <w:t>~]#</w:t>
      </w:r>
      <w:proofErr w:type="gramEnd"/>
      <w:r w:rsidR="00BC3D92" w:rsidRPr="00452B3C">
        <w:rPr>
          <w:rFonts w:ascii="Arial" w:hAnsi="Arial" w:cs="Arial"/>
          <w:sz w:val="22"/>
          <w:szCs w:val="22"/>
        </w:rPr>
        <w:t xml:space="preserve"> </w:t>
      </w:r>
      <w:r w:rsidR="00BC3D92" w:rsidRPr="001965E9">
        <w:rPr>
          <w:rFonts w:ascii="Arial" w:hAnsi="Arial" w:cs="Arial"/>
          <w:sz w:val="22"/>
          <w:szCs w:val="22"/>
          <w:highlight w:val="yellow"/>
        </w:rPr>
        <w:t>vi ~/.</w:t>
      </w:r>
      <w:proofErr w:type="spellStart"/>
      <w:r w:rsidR="00BC3D92" w:rsidRPr="001965E9">
        <w:rPr>
          <w:rFonts w:ascii="Arial" w:hAnsi="Arial" w:cs="Arial"/>
          <w:sz w:val="22"/>
          <w:szCs w:val="22"/>
          <w:highlight w:val="yellow"/>
        </w:rPr>
        <w:t>bashrc</w:t>
      </w:r>
      <w:proofErr w:type="spellEnd"/>
    </w:p>
    <w:p w14:paraId="411E04BA" w14:textId="77777777" w:rsidR="00BC3D92" w:rsidRPr="00452B3C" w:rsidRDefault="00BC3D92" w:rsidP="00846918">
      <w:pPr>
        <w:spacing w:before="88" w:line="247" w:lineRule="auto"/>
        <w:ind w:left="720" w:right="792"/>
        <w:rPr>
          <w:rFonts w:ascii="Arial" w:hAnsi="Arial" w:cs="Arial"/>
          <w:b/>
          <w:bCs/>
          <w:sz w:val="22"/>
          <w:szCs w:val="22"/>
        </w:rPr>
      </w:pPr>
      <w:proofErr w:type="gramStart"/>
      <w:r w:rsidRPr="00452B3C">
        <w:rPr>
          <w:rFonts w:ascii="Arial" w:hAnsi="Arial" w:cs="Arial"/>
          <w:b/>
          <w:bCs/>
          <w:sz w:val="22"/>
          <w:szCs w:val="22"/>
        </w:rPr>
        <w:t># .</w:t>
      </w:r>
      <w:proofErr w:type="spellStart"/>
      <w:r w:rsidRPr="00452B3C">
        <w:rPr>
          <w:rFonts w:ascii="Arial" w:hAnsi="Arial" w:cs="Arial"/>
          <w:b/>
          <w:bCs/>
          <w:sz w:val="22"/>
          <w:szCs w:val="22"/>
        </w:rPr>
        <w:t>bashrc</w:t>
      </w:r>
      <w:proofErr w:type="spellEnd"/>
      <w:proofErr w:type="gramEnd"/>
    </w:p>
    <w:p w14:paraId="37A8270B" w14:textId="77777777" w:rsidR="00BC3D92" w:rsidRPr="00452B3C" w:rsidRDefault="00BC3D92" w:rsidP="00846918">
      <w:pPr>
        <w:spacing w:before="88" w:line="247" w:lineRule="auto"/>
        <w:ind w:left="720" w:right="792"/>
        <w:rPr>
          <w:rFonts w:ascii="Arial" w:hAnsi="Arial" w:cs="Arial"/>
          <w:b/>
          <w:bCs/>
          <w:sz w:val="22"/>
          <w:szCs w:val="22"/>
        </w:rPr>
      </w:pPr>
    </w:p>
    <w:p w14:paraId="48EE91CF"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 User specific aliases and functions</w:t>
      </w:r>
    </w:p>
    <w:p w14:paraId="035C909D" w14:textId="77777777" w:rsidR="00BC3D92" w:rsidRPr="00452B3C" w:rsidRDefault="00BC3D92" w:rsidP="00846918">
      <w:pPr>
        <w:spacing w:before="88" w:line="247" w:lineRule="auto"/>
        <w:ind w:left="720" w:right="792"/>
        <w:rPr>
          <w:rFonts w:ascii="Arial" w:hAnsi="Arial" w:cs="Arial"/>
          <w:b/>
          <w:bCs/>
          <w:sz w:val="22"/>
          <w:szCs w:val="22"/>
        </w:rPr>
      </w:pPr>
    </w:p>
    <w:p w14:paraId="1124856B"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alias rm='rm -</w:t>
      </w:r>
      <w:proofErr w:type="spellStart"/>
      <w:r w:rsidRPr="00452B3C">
        <w:rPr>
          <w:rFonts w:ascii="Arial" w:hAnsi="Arial" w:cs="Arial"/>
          <w:b/>
          <w:bCs/>
          <w:sz w:val="22"/>
          <w:szCs w:val="22"/>
        </w:rPr>
        <w:t>i</w:t>
      </w:r>
      <w:proofErr w:type="spellEnd"/>
      <w:r w:rsidRPr="00452B3C">
        <w:rPr>
          <w:rFonts w:ascii="Arial" w:hAnsi="Arial" w:cs="Arial"/>
          <w:b/>
          <w:bCs/>
          <w:sz w:val="22"/>
          <w:szCs w:val="22"/>
        </w:rPr>
        <w:t>'</w:t>
      </w:r>
    </w:p>
    <w:p w14:paraId="411F1E0E"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alias cp='cp -</w:t>
      </w:r>
      <w:proofErr w:type="spellStart"/>
      <w:r w:rsidRPr="00452B3C">
        <w:rPr>
          <w:rFonts w:ascii="Arial" w:hAnsi="Arial" w:cs="Arial"/>
          <w:b/>
          <w:bCs/>
          <w:sz w:val="22"/>
          <w:szCs w:val="22"/>
        </w:rPr>
        <w:t>i</w:t>
      </w:r>
      <w:proofErr w:type="spellEnd"/>
      <w:r w:rsidRPr="00452B3C">
        <w:rPr>
          <w:rFonts w:ascii="Arial" w:hAnsi="Arial" w:cs="Arial"/>
          <w:b/>
          <w:bCs/>
          <w:sz w:val="22"/>
          <w:szCs w:val="22"/>
        </w:rPr>
        <w:t>'</w:t>
      </w:r>
    </w:p>
    <w:p w14:paraId="61D0E42A"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alias mv='mv -</w:t>
      </w:r>
      <w:proofErr w:type="spellStart"/>
      <w:r w:rsidRPr="00452B3C">
        <w:rPr>
          <w:rFonts w:ascii="Arial" w:hAnsi="Arial" w:cs="Arial"/>
          <w:b/>
          <w:bCs/>
          <w:sz w:val="22"/>
          <w:szCs w:val="22"/>
        </w:rPr>
        <w:t>i</w:t>
      </w:r>
      <w:proofErr w:type="spellEnd"/>
      <w:r w:rsidRPr="00452B3C">
        <w:rPr>
          <w:rFonts w:ascii="Arial" w:hAnsi="Arial" w:cs="Arial"/>
          <w:b/>
          <w:bCs/>
          <w:sz w:val="22"/>
          <w:szCs w:val="22"/>
        </w:rPr>
        <w:t>'</w:t>
      </w:r>
    </w:p>
    <w:p w14:paraId="25CDFA5F" w14:textId="77777777" w:rsidR="00BC3D92" w:rsidRPr="00452B3C" w:rsidRDefault="00BC3D92" w:rsidP="00846918">
      <w:pPr>
        <w:spacing w:before="88" w:line="247" w:lineRule="auto"/>
        <w:ind w:left="720" w:right="792"/>
        <w:rPr>
          <w:rFonts w:ascii="Arial" w:hAnsi="Arial" w:cs="Arial"/>
          <w:b/>
          <w:bCs/>
          <w:sz w:val="22"/>
          <w:szCs w:val="22"/>
        </w:rPr>
      </w:pPr>
    </w:p>
    <w:p w14:paraId="6A0AE38E"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 Source global definitions</w:t>
      </w:r>
    </w:p>
    <w:p w14:paraId="3EC89EA5"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if [ -f /</w:t>
      </w:r>
      <w:proofErr w:type="spellStart"/>
      <w:r w:rsidRPr="00452B3C">
        <w:rPr>
          <w:rFonts w:ascii="Arial" w:hAnsi="Arial" w:cs="Arial"/>
          <w:b/>
          <w:bCs/>
          <w:sz w:val="22"/>
          <w:szCs w:val="22"/>
        </w:rPr>
        <w:t>etc</w:t>
      </w:r>
      <w:proofErr w:type="spellEnd"/>
      <w:r w:rsidRPr="00452B3C">
        <w:rPr>
          <w:rFonts w:ascii="Arial" w:hAnsi="Arial" w:cs="Arial"/>
          <w:b/>
          <w:bCs/>
          <w:sz w:val="22"/>
          <w:szCs w:val="22"/>
        </w:rPr>
        <w:t>/</w:t>
      </w:r>
      <w:proofErr w:type="spellStart"/>
      <w:proofErr w:type="gramStart"/>
      <w:r w:rsidRPr="00452B3C">
        <w:rPr>
          <w:rFonts w:ascii="Arial" w:hAnsi="Arial" w:cs="Arial"/>
          <w:b/>
          <w:bCs/>
          <w:sz w:val="22"/>
          <w:szCs w:val="22"/>
        </w:rPr>
        <w:t>bashrc</w:t>
      </w:r>
      <w:proofErr w:type="spellEnd"/>
      <w:r w:rsidRPr="00452B3C">
        <w:rPr>
          <w:rFonts w:ascii="Arial" w:hAnsi="Arial" w:cs="Arial"/>
          <w:b/>
          <w:bCs/>
          <w:sz w:val="22"/>
          <w:szCs w:val="22"/>
        </w:rPr>
        <w:t xml:space="preserve"> ]</w:t>
      </w:r>
      <w:proofErr w:type="gramEnd"/>
      <w:r w:rsidRPr="00452B3C">
        <w:rPr>
          <w:rFonts w:ascii="Arial" w:hAnsi="Arial" w:cs="Arial"/>
          <w:b/>
          <w:bCs/>
          <w:sz w:val="22"/>
          <w:szCs w:val="22"/>
        </w:rPr>
        <w:t>; then</w:t>
      </w:r>
    </w:p>
    <w:p w14:paraId="317AF489" w14:textId="77777777" w:rsidR="00BC3D92" w:rsidRPr="00CD0C21" w:rsidRDefault="00BC3D92" w:rsidP="00846918">
      <w:pPr>
        <w:spacing w:before="88" w:line="247" w:lineRule="auto"/>
        <w:ind w:left="720" w:right="792"/>
        <w:rPr>
          <w:rFonts w:ascii="Segoe UI" w:hAnsi="Segoe UI" w:cs="Segoe UI"/>
          <w:b/>
          <w:bCs/>
          <w:sz w:val="21"/>
          <w:szCs w:val="21"/>
        </w:rPr>
      </w:pPr>
      <w:r w:rsidRPr="00CD0C21">
        <w:rPr>
          <w:rFonts w:ascii="Segoe UI" w:hAnsi="Segoe UI" w:cs="Segoe UI"/>
          <w:b/>
          <w:bCs/>
          <w:sz w:val="21"/>
          <w:szCs w:val="21"/>
        </w:rPr>
        <w:t xml:space="preserve">        . /</w:t>
      </w:r>
      <w:proofErr w:type="spellStart"/>
      <w:r w:rsidRPr="00CD0C21">
        <w:rPr>
          <w:rFonts w:ascii="Segoe UI" w:hAnsi="Segoe UI" w:cs="Segoe UI"/>
          <w:b/>
          <w:bCs/>
          <w:sz w:val="21"/>
          <w:szCs w:val="21"/>
        </w:rPr>
        <w:t>etc</w:t>
      </w:r>
      <w:proofErr w:type="spellEnd"/>
      <w:r w:rsidRPr="00CD0C21">
        <w:rPr>
          <w:rFonts w:ascii="Segoe UI" w:hAnsi="Segoe UI" w:cs="Segoe UI"/>
          <w:b/>
          <w:bCs/>
          <w:sz w:val="21"/>
          <w:szCs w:val="21"/>
        </w:rPr>
        <w:t>/</w:t>
      </w:r>
      <w:proofErr w:type="spellStart"/>
      <w:r w:rsidRPr="00CD0C21">
        <w:rPr>
          <w:rFonts w:ascii="Segoe UI" w:hAnsi="Segoe UI" w:cs="Segoe UI"/>
          <w:b/>
          <w:bCs/>
          <w:sz w:val="21"/>
          <w:szCs w:val="21"/>
        </w:rPr>
        <w:t>bashrc</w:t>
      </w:r>
      <w:proofErr w:type="spellEnd"/>
    </w:p>
    <w:p w14:paraId="55040861"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fi</w:t>
      </w:r>
    </w:p>
    <w:p w14:paraId="16C25E90"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lastRenderedPageBreak/>
        <w:t>export LIBSSH2_LIB=/</w:t>
      </w:r>
      <w:proofErr w:type="spellStart"/>
      <w:r w:rsidRPr="00452B3C">
        <w:rPr>
          <w:rFonts w:ascii="Arial" w:hAnsi="Arial" w:cs="Arial"/>
          <w:b/>
          <w:bCs/>
          <w:sz w:val="22"/>
          <w:szCs w:val="22"/>
        </w:rPr>
        <w:t>usr</w:t>
      </w:r>
      <w:proofErr w:type="spellEnd"/>
      <w:r w:rsidRPr="00452B3C">
        <w:rPr>
          <w:rFonts w:ascii="Arial" w:hAnsi="Arial" w:cs="Arial"/>
          <w:b/>
          <w:bCs/>
          <w:sz w:val="22"/>
          <w:szCs w:val="22"/>
        </w:rPr>
        <w:t>/local/lib</w:t>
      </w:r>
    </w:p>
    <w:p w14:paraId="39B26E50"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export LIBSSH2_INCLUDE=/</w:t>
      </w:r>
      <w:proofErr w:type="spellStart"/>
      <w:r w:rsidRPr="00452B3C">
        <w:rPr>
          <w:rFonts w:ascii="Arial" w:hAnsi="Arial" w:cs="Arial"/>
          <w:b/>
          <w:bCs/>
          <w:sz w:val="22"/>
          <w:szCs w:val="22"/>
        </w:rPr>
        <w:t>usr</w:t>
      </w:r>
      <w:proofErr w:type="spellEnd"/>
      <w:r w:rsidRPr="00452B3C">
        <w:rPr>
          <w:rFonts w:ascii="Arial" w:hAnsi="Arial" w:cs="Arial"/>
          <w:b/>
          <w:bCs/>
          <w:sz w:val="22"/>
          <w:szCs w:val="22"/>
        </w:rPr>
        <w:t>/local/include</w:t>
      </w:r>
    </w:p>
    <w:p w14:paraId="0D3ECF27"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export NETSNMP_DONT_CHECK_VERSION=1</w:t>
      </w:r>
    </w:p>
    <w:p w14:paraId="3D9DC7B6" w14:textId="77777777" w:rsidR="00BC3D92" w:rsidRPr="00452B3C" w:rsidRDefault="00BC3D92" w:rsidP="00846918">
      <w:pPr>
        <w:spacing w:before="88" w:line="247" w:lineRule="auto"/>
        <w:ind w:left="720" w:right="792"/>
        <w:rPr>
          <w:rFonts w:ascii="Arial" w:hAnsi="Arial" w:cs="Arial"/>
          <w:b/>
          <w:bCs/>
          <w:sz w:val="22"/>
          <w:szCs w:val="22"/>
        </w:rPr>
      </w:pPr>
    </w:p>
    <w:p w14:paraId="690361F6"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LD_LIBRARY_PATH=$LD_LIBRARY_PATH:/opt/NETAPP/</w:t>
      </w:r>
      <w:proofErr w:type="spellStart"/>
      <w:r w:rsidRPr="00452B3C">
        <w:rPr>
          <w:rFonts w:ascii="Arial" w:hAnsi="Arial" w:cs="Arial"/>
          <w:b/>
          <w:bCs/>
          <w:sz w:val="22"/>
          <w:szCs w:val="22"/>
        </w:rPr>
        <w:t>staf</w:t>
      </w:r>
      <w:proofErr w:type="spellEnd"/>
      <w:r w:rsidRPr="00452B3C">
        <w:rPr>
          <w:rFonts w:ascii="Arial" w:hAnsi="Arial" w:cs="Arial"/>
          <w:b/>
          <w:bCs/>
          <w:sz w:val="22"/>
          <w:szCs w:val="22"/>
        </w:rPr>
        <w:t>/lib</w:t>
      </w:r>
    </w:p>
    <w:p w14:paraId="41D21A32"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STAFCONVDIR=/opt/NETAPP/</w:t>
      </w:r>
      <w:proofErr w:type="spellStart"/>
      <w:r w:rsidRPr="00452B3C">
        <w:rPr>
          <w:rFonts w:ascii="Arial" w:hAnsi="Arial" w:cs="Arial"/>
          <w:b/>
          <w:bCs/>
          <w:sz w:val="22"/>
          <w:szCs w:val="22"/>
        </w:rPr>
        <w:t>staf</w:t>
      </w:r>
      <w:proofErr w:type="spellEnd"/>
      <w:r w:rsidRPr="00452B3C">
        <w:rPr>
          <w:rFonts w:ascii="Arial" w:hAnsi="Arial" w:cs="Arial"/>
          <w:b/>
          <w:bCs/>
          <w:sz w:val="22"/>
          <w:szCs w:val="22"/>
        </w:rPr>
        <w:t>/codepage</w:t>
      </w:r>
    </w:p>
    <w:p w14:paraId="3443C55C" w14:textId="77777777"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PERLLIB=/opt/NETAPP/staf/lib/perl514/:/opt/NETAPP/staf/bin:/usr/local/lib/perl5/site_perl/5.14.0/:/usr/local/lib/perl5/5.14.0/</w:t>
      </w:r>
    </w:p>
    <w:p w14:paraId="26F7220E" w14:textId="5DED92CB" w:rsidR="00BC3D92"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PATH=$PATH:/usr/local/sbin:/usr/local/bin:/sbin:/bin:/usr/sbin:/usr/bin:/root/bin:/opt/NETAPP/PNATE/bin:/opt/npm/bin</w:t>
      </w:r>
    </w:p>
    <w:p w14:paraId="3167CFD5" w14:textId="647B4DCC" w:rsidR="00D93B46" w:rsidRPr="00452B3C" w:rsidRDefault="00BC3D92" w:rsidP="00846918">
      <w:pPr>
        <w:spacing w:before="88" w:line="247" w:lineRule="auto"/>
        <w:ind w:left="720" w:right="792"/>
        <w:rPr>
          <w:rFonts w:ascii="Arial" w:hAnsi="Arial" w:cs="Arial"/>
          <w:b/>
          <w:bCs/>
          <w:sz w:val="22"/>
          <w:szCs w:val="22"/>
        </w:rPr>
      </w:pPr>
      <w:r w:rsidRPr="00452B3C">
        <w:rPr>
          <w:rFonts w:ascii="Arial" w:hAnsi="Arial" w:cs="Arial"/>
          <w:b/>
          <w:bCs/>
          <w:sz w:val="22"/>
          <w:szCs w:val="22"/>
        </w:rPr>
        <w:t>export PATH LD_LIBRARY_PATH STAFCONVDIR PERLLIB</w:t>
      </w:r>
    </w:p>
    <w:p w14:paraId="69646E9D" w14:textId="77777777" w:rsidR="00550E17" w:rsidRPr="00452B3C" w:rsidRDefault="00550E17" w:rsidP="00846918">
      <w:pPr>
        <w:spacing w:before="88" w:line="247" w:lineRule="auto"/>
        <w:ind w:left="720" w:right="792"/>
        <w:rPr>
          <w:rFonts w:ascii="Arial" w:hAnsi="Arial" w:cs="Arial"/>
          <w:b/>
          <w:bCs/>
          <w:sz w:val="22"/>
          <w:szCs w:val="22"/>
        </w:rPr>
      </w:pPr>
    </w:p>
    <w:p w14:paraId="2722CA3F" w14:textId="5ADD421A" w:rsidR="00BC3D92" w:rsidRPr="00452B3C" w:rsidRDefault="00BC3D92" w:rsidP="00846918">
      <w:pPr>
        <w:spacing w:before="88" w:line="247" w:lineRule="auto"/>
        <w:ind w:right="792"/>
        <w:rPr>
          <w:rFonts w:ascii="Arial" w:hAnsi="Arial" w:cs="Arial"/>
          <w:b/>
          <w:bCs/>
          <w:sz w:val="22"/>
          <w:szCs w:val="22"/>
        </w:rPr>
      </w:pPr>
    </w:p>
    <w:p w14:paraId="753DB383" w14:textId="55F79290" w:rsidR="00BC3D92" w:rsidRPr="00452B3C" w:rsidRDefault="00550E17" w:rsidP="00846918">
      <w:pPr>
        <w:spacing w:before="88" w:line="247" w:lineRule="auto"/>
        <w:ind w:left="345" w:right="792"/>
        <w:rPr>
          <w:rFonts w:ascii="Arial" w:hAnsi="Arial" w:cs="Arial"/>
          <w:sz w:val="22"/>
          <w:szCs w:val="22"/>
        </w:rPr>
      </w:pPr>
      <w:r w:rsidRPr="00452B3C">
        <w:rPr>
          <w:rFonts w:ascii="Arial" w:hAnsi="Arial" w:cs="Arial"/>
          <w:sz w:val="22"/>
          <w:szCs w:val="22"/>
        </w:rPr>
        <w:t xml:space="preserve">  </w:t>
      </w:r>
      <w:r w:rsidR="00BC3D92" w:rsidRPr="00452B3C">
        <w:rPr>
          <w:rFonts w:ascii="Arial" w:hAnsi="Arial" w:cs="Arial"/>
          <w:sz w:val="22"/>
          <w:szCs w:val="22"/>
        </w:rPr>
        <w:t xml:space="preserve"># </w:t>
      </w:r>
      <w:r w:rsidR="00BC3D92" w:rsidRPr="006F21C9">
        <w:rPr>
          <w:rFonts w:ascii="Arial" w:hAnsi="Arial" w:cs="Arial"/>
          <w:b/>
          <w:bCs/>
          <w:sz w:val="22"/>
          <w:szCs w:val="22"/>
        </w:rPr>
        <w:t>source ~</w:t>
      </w:r>
      <w:proofErr w:type="gramStart"/>
      <w:r w:rsidR="00BC3D92" w:rsidRPr="006F21C9">
        <w:rPr>
          <w:rFonts w:ascii="Arial" w:hAnsi="Arial" w:cs="Arial"/>
          <w:b/>
          <w:bCs/>
          <w:sz w:val="22"/>
          <w:szCs w:val="22"/>
        </w:rPr>
        <w:t>/.</w:t>
      </w:r>
      <w:proofErr w:type="spellStart"/>
      <w:r w:rsidR="00BC3D92" w:rsidRPr="006F21C9">
        <w:rPr>
          <w:rFonts w:ascii="Arial" w:hAnsi="Arial" w:cs="Arial"/>
          <w:b/>
          <w:bCs/>
          <w:sz w:val="22"/>
          <w:szCs w:val="22"/>
        </w:rPr>
        <w:t>bashrc</w:t>
      </w:r>
      <w:proofErr w:type="spellEnd"/>
      <w:proofErr w:type="gramEnd"/>
    </w:p>
    <w:p w14:paraId="049FC587" w14:textId="12CE4EE4" w:rsidR="00E317FB" w:rsidRPr="00452B3C" w:rsidRDefault="00E317FB" w:rsidP="00846918">
      <w:pPr>
        <w:spacing w:before="1"/>
        <w:ind w:left="751"/>
        <w:rPr>
          <w:rFonts w:ascii="Arial" w:eastAsia="Courier New" w:hAnsi="Arial" w:cs="Arial"/>
          <w:sz w:val="22"/>
          <w:szCs w:val="22"/>
        </w:rPr>
      </w:pPr>
    </w:p>
    <w:p w14:paraId="0FB5367B" w14:textId="459EC19B" w:rsidR="00E317FB" w:rsidRPr="00452B3C" w:rsidRDefault="00E317FB" w:rsidP="00846918">
      <w:pPr>
        <w:spacing w:before="1"/>
        <w:ind w:left="751"/>
        <w:rPr>
          <w:rFonts w:ascii="Arial" w:hAnsi="Arial" w:cs="Arial"/>
          <w:sz w:val="22"/>
          <w:szCs w:val="22"/>
        </w:rPr>
      </w:pPr>
      <w:r w:rsidRPr="00452B3C">
        <w:rPr>
          <w:rFonts w:ascii="Arial" w:hAnsi="Arial" w:cs="Arial"/>
          <w:sz w:val="22"/>
          <w:szCs w:val="22"/>
        </w:rPr>
        <w:t>Then run the command again.</w:t>
      </w:r>
    </w:p>
    <w:p w14:paraId="7676289A" w14:textId="0AD15E60" w:rsidR="00E317FB" w:rsidRPr="00452B3C" w:rsidRDefault="00E317FB" w:rsidP="00846918">
      <w:pPr>
        <w:spacing w:before="1"/>
        <w:ind w:left="751"/>
        <w:rPr>
          <w:rFonts w:ascii="Arial" w:hAnsi="Arial" w:cs="Arial"/>
          <w:sz w:val="22"/>
          <w:szCs w:val="22"/>
        </w:rPr>
      </w:pPr>
    </w:p>
    <w:p w14:paraId="7EE70C4A" w14:textId="41586946" w:rsidR="00D4194F" w:rsidRPr="006F21C9" w:rsidRDefault="006F21C9" w:rsidP="006F21C9">
      <w:pPr>
        <w:spacing w:before="1"/>
        <w:rPr>
          <w:rFonts w:ascii="Arial" w:hAnsi="Arial" w:cs="Arial"/>
          <w:b/>
          <w:bCs/>
          <w:sz w:val="22"/>
          <w:szCs w:val="22"/>
        </w:rPr>
      </w:pPr>
      <w:r>
        <w:rPr>
          <w:rFonts w:ascii="Arial" w:hAnsi="Arial" w:cs="Arial"/>
          <w:sz w:val="22"/>
          <w:szCs w:val="22"/>
        </w:rPr>
        <w:t xml:space="preserve">       </w:t>
      </w:r>
      <w:r w:rsidR="00E317FB" w:rsidRPr="00452B3C">
        <w:rPr>
          <w:rFonts w:ascii="Arial" w:hAnsi="Arial" w:cs="Arial"/>
          <w:sz w:val="22"/>
          <w:szCs w:val="22"/>
        </w:rPr>
        <w:t xml:space="preserve"># </w:t>
      </w:r>
      <w:proofErr w:type="spellStart"/>
      <w:r w:rsidR="00E317FB" w:rsidRPr="006F21C9">
        <w:rPr>
          <w:rFonts w:ascii="Arial" w:hAnsi="Arial" w:cs="Arial"/>
          <w:b/>
          <w:bCs/>
          <w:sz w:val="22"/>
          <w:szCs w:val="22"/>
        </w:rPr>
        <w:t>scl</w:t>
      </w:r>
      <w:proofErr w:type="spellEnd"/>
      <w:r w:rsidR="00E317FB" w:rsidRPr="006F21C9">
        <w:rPr>
          <w:rFonts w:ascii="Arial" w:hAnsi="Arial" w:cs="Arial"/>
          <w:b/>
          <w:bCs/>
          <w:sz w:val="22"/>
          <w:szCs w:val="22"/>
        </w:rPr>
        <w:t xml:space="preserve"> enable devtoolset-1.1 bash</w:t>
      </w:r>
    </w:p>
    <w:p w14:paraId="2A10F93A" w14:textId="4D6F4F05" w:rsidR="008712A4" w:rsidRDefault="008712A4" w:rsidP="00846918">
      <w:pPr>
        <w:spacing w:before="1"/>
        <w:ind w:left="751"/>
        <w:rPr>
          <w:rFonts w:ascii="Arial" w:hAnsi="Arial" w:cs="Arial"/>
          <w:sz w:val="22"/>
          <w:szCs w:val="22"/>
        </w:rPr>
      </w:pPr>
    </w:p>
    <w:p w14:paraId="423761EF" w14:textId="244F8169" w:rsidR="008712A4" w:rsidRDefault="008712A4" w:rsidP="00846918">
      <w:pPr>
        <w:spacing w:before="1"/>
        <w:ind w:left="751"/>
        <w:rPr>
          <w:rFonts w:ascii="Arial" w:hAnsi="Arial" w:cs="Arial"/>
          <w:sz w:val="22"/>
          <w:szCs w:val="22"/>
        </w:rPr>
      </w:pPr>
      <w:r w:rsidRPr="003A3426">
        <w:rPr>
          <w:rFonts w:ascii="Arial" w:hAnsi="Arial" w:cs="Arial"/>
          <w:b/>
          <w:bCs/>
          <w:color w:val="FF0000"/>
          <w:sz w:val="22"/>
          <w:szCs w:val="22"/>
        </w:rPr>
        <w:t>NOTE</w:t>
      </w:r>
      <w:r>
        <w:rPr>
          <w:rFonts w:ascii="Arial" w:hAnsi="Arial" w:cs="Arial"/>
          <w:sz w:val="22"/>
          <w:szCs w:val="22"/>
        </w:rPr>
        <w:t xml:space="preserve">: </w:t>
      </w:r>
      <w:r w:rsidR="003A3426">
        <w:rPr>
          <w:rFonts w:ascii="Arial" w:hAnsi="Arial" w:cs="Arial"/>
          <w:sz w:val="22"/>
          <w:szCs w:val="22"/>
        </w:rPr>
        <w:t xml:space="preserve">Please check the </w:t>
      </w:r>
      <w:proofErr w:type="spellStart"/>
      <w:r w:rsidR="003A3426">
        <w:rPr>
          <w:rFonts w:ascii="Arial" w:hAnsi="Arial" w:cs="Arial"/>
          <w:sz w:val="22"/>
          <w:szCs w:val="22"/>
        </w:rPr>
        <w:t>zmq</w:t>
      </w:r>
      <w:proofErr w:type="spellEnd"/>
      <w:r w:rsidR="003A3426">
        <w:rPr>
          <w:rFonts w:ascii="Arial" w:hAnsi="Arial" w:cs="Arial"/>
          <w:sz w:val="22"/>
          <w:szCs w:val="22"/>
        </w:rPr>
        <w:t xml:space="preserve"> version installed as shown below and accordingly set the following variables </w:t>
      </w:r>
      <w:r w:rsidR="003A3426" w:rsidRPr="003A3426">
        <w:rPr>
          <w:rFonts w:ascii="Arial" w:hAnsi="Arial" w:cs="Arial"/>
          <w:sz w:val="22"/>
          <w:szCs w:val="22"/>
        </w:rPr>
        <w:t>ZMQ_H</w:t>
      </w:r>
      <w:r w:rsidR="003A3426">
        <w:rPr>
          <w:rFonts w:ascii="Arial" w:hAnsi="Arial" w:cs="Arial"/>
          <w:sz w:val="22"/>
          <w:szCs w:val="22"/>
        </w:rPr>
        <w:t xml:space="preserve">, </w:t>
      </w:r>
      <w:r w:rsidR="003A3426" w:rsidRPr="003A3426">
        <w:rPr>
          <w:rFonts w:ascii="Arial" w:hAnsi="Arial" w:cs="Arial"/>
          <w:sz w:val="22"/>
          <w:szCs w:val="22"/>
        </w:rPr>
        <w:t>ZMQ_INCLUDES</w:t>
      </w:r>
      <w:r w:rsidR="003A3426">
        <w:rPr>
          <w:rFonts w:ascii="Arial" w:hAnsi="Arial" w:cs="Arial"/>
          <w:sz w:val="22"/>
          <w:szCs w:val="22"/>
        </w:rPr>
        <w:t xml:space="preserve">, </w:t>
      </w:r>
      <w:r w:rsidR="003A3426" w:rsidRPr="003A3426">
        <w:rPr>
          <w:rFonts w:ascii="Arial" w:hAnsi="Arial" w:cs="Arial"/>
          <w:sz w:val="22"/>
          <w:szCs w:val="22"/>
        </w:rPr>
        <w:t>ZMQ_LIBS</w:t>
      </w:r>
      <w:r w:rsidR="003A3426">
        <w:rPr>
          <w:rFonts w:ascii="Arial" w:hAnsi="Arial" w:cs="Arial"/>
          <w:sz w:val="22"/>
          <w:szCs w:val="22"/>
        </w:rPr>
        <w:t xml:space="preserve"> to point to the </w:t>
      </w:r>
      <w:proofErr w:type="spellStart"/>
      <w:r w:rsidR="003A3426">
        <w:rPr>
          <w:rFonts w:ascii="Arial" w:hAnsi="Arial" w:cs="Arial"/>
          <w:sz w:val="22"/>
          <w:szCs w:val="22"/>
        </w:rPr>
        <w:t>zmq</w:t>
      </w:r>
      <w:proofErr w:type="spellEnd"/>
      <w:r w:rsidR="003A3426">
        <w:rPr>
          <w:rFonts w:ascii="Arial" w:hAnsi="Arial" w:cs="Arial"/>
          <w:sz w:val="22"/>
          <w:szCs w:val="22"/>
        </w:rPr>
        <w:t xml:space="preserve"> version installed.</w:t>
      </w:r>
    </w:p>
    <w:p w14:paraId="3AD5C0D1" w14:textId="3552E2B3" w:rsidR="003A3426" w:rsidRDefault="003A3426" w:rsidP="00846918">
      <w:pPr>
        <w:spacing w:before="1"/>
        <w:ind w:left="751"/>
        <w:rPr>
          <w:rFonts w:ascii="Arial" w:hAnsi="Arial" w:cs="Arial"/>
          <w:sz w:val="22"/>
          <w:szCs w:val="22"/>
        </w:rPr>
      </w:pPr>
    </w:p>
    <w:p w14:paraId="55565E82" w14:textId="598B160D" w:rsidR="003A3426" w:rsidRDefault="003A3426" w:rsidP="00846918">
      <w:pPr>
        <w:spacing w:before="1"/>
        <w:ind w:left="751"/>
        <w:rPr>
          <w:rFonts w:ascii="Arial" w:hAnsi="Arial" w:cs="Arial"/>
          <w:sz w:val="22"/>
          <w:szCs w:val="22"/>
        </w:rPr>
      </w:pPr>
      <w:r>
        <w:rPr>
          <w:rFonts w:ascii="Arial" w:hAnsi="Arial" w:cs="Arial"/>
          <w:sz w:val="22"/>
          <w:szCs w:val="22"/>
        </w:rPr>
        <w:t># python</w:t>
      </w:r>
    </w:p>
    <w:p w14:paraId="47D9C504" w14:textId="77777777" w:rsidR="003A3426" w:rsidRDefault="003A3426" w:rsidP="00846918">
      <w:pPr>
        <w:spacing w:before="1"/>
        <w:ind w:left="751"/>
        <w:rPr>
          <w:rFonts w:ascii="Arial" w:hAnsi="Arial" w:cs="Arial"/>
          <w:sz w:val="22"/>
          <w:szCs w:val="22"/>
        </w:rPr>
      </w:pPr>
    </w:p>
    <w:p w14:paraId="6B2689C7" w14:textId="4B89C38F" w:rsidR="003A3426" w:rsidRPr="003A3426" w:rsidRDefault="003A3426" w:rsidP="00846918">
      <w:pPr>
        <w:spacing w:before="1"/>
        <w:ind w:left="751"/>
        <w:rPr>
          <w:rFonts w:ascii="Arial" w:hAnsi="Arial" w:cs="Arial"/>
          <w:sz w:val="22"/>
          <w:szCs w:val="22"/>
        </w:rPr>
      </w:pPr>
      <w:r>
        <w:rPr>
          <w:rFonts w:ascii="Arial" w:hAnsi="Arial" w:cs="Arial"/>
          <w:sz w:val="22"/>
          <w:szCs w:val="22"/>
        </w:rPr>
        <w:t xml:space="preserve"> &gt;&gt; </w:t>
      </w:r>
      <w:r w:rsidRPr="003A3426">
        <w:rPr>
          <w:rFonts w:ascii="Arial" w:hAnsi="Arial" w:cs="Arial"/>
          <w:sz w:val="22"/>
          <w:szCs w:val="22"/>
        </w:rPr>
        <w:t xml:space="preserve">import </w:t>
      </w:r>
      <w:proofErr w:type="spellStart"/>
      <w:r w:rsidRPr="003A3426">
        <w:rPr>
          <w:rFonts w:ascii="Arial" w:hAnsi="Arial" w:cs="Arial"/>
          <w:sz w:val="22"/>
          <w:szCs w:val="22"/>
        </w:rPr>
        <w:t>zmq</w:t>
      </w:r>
      <w:proofErr w:type="spellEnd"/>
    </w:p>
    <w:p w14:paraId="0706811E" w14:textId="77777777" w:rsidR="003A3426" w:rsidRPr="003A3426" w:rsidRDefault="003A3426" w:rsidP="00846918">
      <w:pPr>
        <w:spacing w:before="1"/>
        <w:ind w:left="751"/>
        <w:rPr>
          <w:rFonts w:ascii="Arial" w:hAnsi="Arial" w:cs="Arial"/>
          <w:sz w:val="22"/>
          <w:szCs w:val="22"/>
        </w:rPr>
      </w:pPr>
    </w:p>
    <w:p w14:paraId="45E0DACB" w14:textId="19245CF5" w:rsidR="003A3426" w:rsidRDefault="003A3426" w:rsidP="00846918">
      <w:pPr>
        <w:spacing w:before="1"/>
        <w:ind w:left="751"/>
        <w:rPr>
          <w:rFonts w:ascii="Arial" w:hAnsi="Arial" w:cs="Arial"/>
          <w:sz w:val="22"/>
          <w:szCs w:val="22"/>
        </w:rPr>
      </w:pPr>
      <w:r>
        <w:rPr>
          <w:rFonts w:ascii="Arial" w:hAnsi="Arial" w:cs="Arial"/>
          <w:sz w:val="22"/>
          <w:szCs w:val="22"/>
        </w:rPr>
        <w:t xml:space="preserve"> &gt;&gt; </w:t>
      </w:r>
      <w:proofErr w:type="gramStart"/>
      <w:r w:rsidRPr="003A3426">
        <w:rPr>
          <w:rFonts w:ascii="Arial" w:hAnsi="Arial" w:cs="Arial"/>
          <w:sz w:val="22"/>
          <w:szCs w:val="22"/>
        </w:rPr>
        <w:t>print(</w:t>
      </w:r>
      <w:proofErr w:type="gramEnd"/>
      <w:r w:rsidRPr="003A3426">
        <w:rPr>
          <w:rFonts w:ascii="Arial" w:hAnsi="Arial" w:cs="Arial"/>
          <w:sz w:val="22"/>
          <w:szCs w:val="22"/>
        </w:rPr>
        <w:t xml:space="preserve">"Current </w:t>
      </w:r>
      <w:proofErr w:type="spellStart"/>
      <w:r w:rsidRPr="003A3426">
        <w:rPr>
          <w:rFonts w:ascii="Arial" w:hAnsi="Arial" w:cs="Arial"/>
          <w:sz w:val="22"/>
          <w:szCs w:val="22"/>
        </w:rPr>
        <w:t>libzmq</w:t>
      </w:r>
      <w:proofErr w:type="spellEnd"/>
      <w:r w:rsidRPr="003A3426">
        <w:rPr>
          <w:rFonts w:ascii="Arial" w:hAnsi="Arial" w:cs="Arial"/>
          <w:sz w:val="22"/>
          <w:szCs w:val="22"/>
        </w:rPr>
        <w:t xml:space="preserve"> version is %s" % </w:t>
      </w:r>
      <w:proofErr w:type="spellStart"/>
      <w:r w:rsidRPr="003A3426">
        <w:rPr>
          <w:rFonts w:ascii="Arial" w:hAnsi="Arial" w:cs="Arial"/>
          <w:sz w:val="22"/>
          <w:szCs w:val="22"/>
        </w:rPr>
        <w:t>zmq.zmq_version</w:t>
      </w:r>
      <w:proofErr w:type="spellEnd"/>
      <w:r w:rsidRPr="003A3426">
        <w:rPr>
          <w:rFonts w:ascii="Arial" w:hAnsi="Arial" w:cs="Arial"/>
          <w:sz w:val="22"/>
          <w:szCs w:val="22"/>
        </w:rPr>
        <w:t>())</w:t>
      </w:r>
    </w:p>
    <w:p w14:paraId="230EE53E" w14:textId="0D7D44E2" w:rsidR="003A3426" w:rsidRDefault="003A3426" w:rsidP="00846918">
      <w:pPr>
        <w:spacing w:before="1"/>
        <w:ind w:left="751"/>
        <w:rPr>
          <w:rFonts w:ascii="Arial" w:hAnsi="Arial" w:cs="Arial"/>
          <w:sz w:val="22"/>
          <w:szCs w:val="22"/>
        </w:rPr>
      </w:pPr>
    </w:p>
    <w:p w14:paraId="40C4BBF4" w14:textId="77777777" w:rsidR="003A3426" w:rsidRDefault="003A3426" w:rsidP="00846918">
      <w:pPr>
        <w:spacing w:before="1"/>
        <w:ind w:left="751"/>
        <w:rPr>
          <w:rFonts w:ascii="Arial" w:hAnsi="Arial" w:cs="Arial"/>
          <w:sz w:val="22"/>
          <w:szCs w:val="22"/>
        </w:rPr>
      </w:pPr>
    </w:p>
    <w:p w14:paraId="1F942149" w14:textId="77EB9AF4" w:rsidR="003A3426" w:rsidRDefault="003A3426" w:rsidP="00846918">
      <w:pPr>
        <w:spacing w:before="1"/>
        <w:ind w:left="751"/>
        <w:rPr>
          <w:rFonts w:ascii="Arial" w:hAnsi="Arial" w:cs="Arial"/>
          <w:sz w:val="22"/>
          <w:szCs w:val="22"/>
        </w:rPr>
      </w:pPr>
      <w:r w:rsidRPr="000F69FD">
        <w:rPr>
          <w:rFonts w:ascii="Arial" w:hAnsi="Arial" w:cs="Arial"/>
          <w:b/>
          <w:bCs/>
          <w:sz w:val="22"/>
          <w:szCs w:val="22"/>
        </w:rPr>
        <w:t>Ex</w:t>
      </w:r>
      <w:r>
        <w:rPr>
          <w:rFonts w:ascii="Arial" w:hAnsi="Arial" w:cs="Arial"/>
          <w:sz w:val="22"/>
          <w:szCs w:val="22"/>
        </w:rPr>
        <w:t xml:space="preserve">: </w:t>
      </w:r>
    </w:p>
    <w:p w14:paraId="24A485EB" w14:textId="56B244D6" w:rsidR="003A3DD6" w:rsidRDefault="003A3DD6" w:rsidP="00846918">
      <w:pPr>
        <w:spacing w:before="1"/>
        <w:ind w:left="751"/>
        <w:rPr>
          <w:rFonts w:ascii="Arial" w:hAnsi="Arial" w:cs="Arial"/>
          <w:sz w:val="22"/>
          <w:szCs w:val="22"/>
        </w:rPr>
      </w:pPr>
    </w:p>
    <w:p w14:paraId="53E5DBB8" w14:textId="66AA9D7A" w:rsidR="003A3DD6" w:rsidRPr="003A3DD6" w:rsidRDefault="003A3DD6" w:rsidP="00846918">
      <w:pPr>
        <w:spacing w:before="1"/>
        <w:ind w:left="751"/>
        <w:rPr>
          <w:rFonts w:ascii="Arial" w:hAnsi="Arial" w:cs="Arial"/>
          <w:sz w:val="22"/>
          <w:szCs w:val="22"/>
        </w:rPr>
      </w:pPr>
      <w:r w:rsidRPr="003A3DD6">
        <w:rPr>
          <w:rFonts w:ascii="Arial" w:hAnsi="Arial" w:cs="Arial"/>
          <w:sz w:val="22"/>
          <w:szCs w:val="22"/>
        </w:rPr>
        <w:t xml:space="preserve">[root@scspr1772419001 </w:t>
      </w:r>
      <w:proofErr w:type="gramStart"/>
      <w:r w:rsidRPr="003A3DD6">
        <w:rPr>
          <w:rFonts w:ascii="Arial" w:hAnsi="Arial" w:cs="Arial"/>
          <w:sz w:val="22"/>
          <w:szCs w:val="22"/>
        </w:rPr>
        <w:t>~]#</w:t>
      </w:r>
      <w:proofErr w:type="gramEnd"/>
      <w:r w:rsidRPr="003A3DD6">
        <w:rPr>
          <w:rFonts w:ascii="Arial" w:hAnsi="Arial" w:cs="Arial"/>
          <w:sz w:val="22"/>
          <w:szCs w:val="22"/>
        </w:rPr>
        <w:t xml:space="preserve"> python</w:t>
      </w:r>
      <w:r w:rsidRPr="003A3DD6">
        <w:rPr>
          <w:rFonts w:ascii="Arial" w:hAnsi="Arial" w:cs="Arial"/>
          <w:sz w:val="22"/>
          <w:szCs w:val="22"/>
        </w:rPr>
        <w:cr/>
        <w:t xml:space="preserve">Python 3.7.1 (default, Nov </w:t>
      </w:r>
      <w:proofErr w:type="gramStart"/>
      <w:r w:rsidRPr="003A3DD6">
        <w:rPr>
          <w:rFonts w:ascii="Arial" w:hAnsi="Arial" w:cs="Arial"/>
          <w:sz w:val="22"/>
          <w:szCs w:val="22"/>
        </w:rPr>
        <w:t>26</w:t>
      </w:r>
      <w:proofErr w:type="gramEnd"/>
      <w:r w:rsidRPr="003A3DD6">
        <w:rPr>
          <w:rFonts w:ascii="Arial" w:hAnsi="Arial" w:cs="Arial"/>
          <w:sz w:val="22"/>
          <w:szCs w:val="22"/>
        </w:rPr>
        <w:t xml:space="preserve"> 2019, 04:09:22)</w:t>
      </w:r>
      <w:r w:rsidRPr="003A3DD6">
        <w:rPr>
          <w:rFonts w:ascii="Arial" w:hAnsi="Arial" w:cs="Arial"/>
          <w:sz w:val="22"/>
          <w:szCs w:val="22"/>
        </w:rPr>
        <w:cr/>
        <w:t xml:space="preserve">[GCC 4.4.7 20120313 (Red Hat 4.4.7-23)] on </w:t>
      </w:r>
      <w:proofErr w:type="spellStart"/>
      <w:r w:rsidRPr="003A3DD6">
        <w:rPr>
          <w:rFonts w:ascii="Arial" w:hAnsi="Arial" w:cs="Arial"/>
          <w:sz w:val="22"/>
          <w:szCs w:val="22"/>
        </w:rPr>
        <w:t>linux</w:t>
      </w:r>
      <w:proofErr w:type="spellEnd"/>
      <w:r w:rsidRPr="003A3DD6">
        <w:rPr>
          <w:rFonts w:ascii="Arial" w:hAnsi="Arial" w:cs="Arial"/>
          <w:sz w:val="22"/>
          <w:szCs w:val="22"/>
        </w:rPr>
        <w:cr/>
        <w:t>Type "help", "copyright", "credits" or "license" for more information.</w:t>
      </w:r>
      <w:r w:rsidRPr="003A3DD6">
        <w:rPr>
          <w:rFonts w:ascii="Arial" w:hAnsi="Arial" w:cs="Arial"/>
          <w:sz w:val="22"/>
          <w:szCs w:val="22"/>
        </w:rPr>
        <w:cr/>
        <w:t xml:space="preserve">&gt;&gt;&gt; </w:t>
      </w:r>
      <w:r w:rsidRPr="000003B8">
        <w:rPr>
          <w:rFonts w:ascii="Arial" w:hAnsi="Arial" w:cs="Arial"/>
          <w:b/>
          <w:bCs/>
          <w:sz w:val="22"/>
          <w:szCs w:val="22"/>
        </w:rPr>
        <w:t xml:space="preserve">import </w:t>
      </w:r>
      <w:proofErr w:type="spellStart"/>
      <w:r w:rsidRPr="000003B8">
        <w:rPr>
          <w:rFonts w:ascii="Arial" w:hAnsi="Arial" w:cs="Arial"/>
          <w:b/>
          <w:bCs/>
          <w:sz w:val="22"/>
          <w:szCs w:val="22"/>
        </w:rPr>
        <w:t>zmq</w:t>
      </w:r>
      <w:proofErr w:type="spellEnd"/>
      <w:r w:rsidRPr="000003B8">
        <w:rPr>
          <w:rFonts w:ascii="Arial" w:hAnsi="Arial" w:cs="Arial"/>
          <w:b/>
          <w:bCs/>
          <w:sz w:val="22"/>
          <w:szCs w:val="22"/>
        </w:rPr>
        <w:cr/>
      </w:r>
      <w:r w:rsidRPr="003A3DD6">
        <w:rPr>
          <w:rFonts w:ascii="Arial" w:hAnsi="Arial" w:cs="Arial"/>
          <w:sz w:val="22"/>
          <w:szCs w:val="22"/>
        </w:rPr>
        <w:t xml:space="preserve">&gt;&gt;&gt; </w:t>
      </w:r>
      <w:proofErr w:type="gramStart"/>
      <w:r w:rsidRPr="000003B8">
        <w:rPr>
          <w:rFonts w:ascii="Arial" w:hAnsi="Arial" w:cs="Arial"/>
          <w:b/>
          <w:bCs/>
          <w:sz w:val="22"/>
          <w:szCs w:val="22"/>
        </w:rPr>
        <w:t>print(</w:t>
      </w:r>
      <w:proofErr w:type="gramEnd"/>
      <w:r w:rsidRPr="000003B8">
        <w:rPr>
          <w:rFonts w:ascii="Arial" w:hAnsi="Arial" w:cs="Arial"/>
          <w:b/>
          <w:bCs/>
          <w:sz w:val="22"/>
          <w:szCs w:val="22"/>
        </w:rPr>
        <w:t xml:space="preserve">"Current </w:t>
      </w:r>
      <w:proofErr w:type="spellStart"/>
      <w:r w:rsidRPr="000003B8">
        <w:rPr>
          <w:rFonts w:ascii="Arial" w:hAnsi="Arial" w:cs="Arial"/>
          <w:b/>
          <w:bCs/>
          <w:sz w:val="22"/>
          <w:szCs w:val="22"/>
        </w:rPr>
        <w:t>libzmq</w:t>
      </w:r>
      <w:proofErr w:type="spellEnd"/>
      <w:r w:rsidRPr="000003B8">
        <w:rPr>
          <w:rFonts w:ascii="Arial" w:hAnsi="Arial" w:cs="Arial"/>
          <w:b/>
          <w:bCs/>
          <w:sz w:val="22"/>
          <w:szCs w:val="22"/>
        </w:rPr>
        <w:t xml:space="preserve"> version is %s" % </w:t>
      </w:r>
      <w:proofErr w:type="spellStart"/>
      <w:r w:rsidRPr="000003B8">
        <w:rPr>
          <w:rFonts w:ascii="Arial" w:hAnsi="Arial" w:cs="Arial"/>
          <w:b/>
          <w:bCs/>
          <w:sz w:val="22"/>
          <w:szCs w:val="22"/>
        </w:rPr>
        <w:t>zmq.zmq_version</w:t>
      </w:r>
      <w:proofErr w:type="spellEnd"/>
      <w:r w:rsidRPr="000003B8">
        <w:rPr>
          <w:rFonts w:ascii="Arial" w:hAnsi="Arial" w:cs="Arial"/>
          <w:b/>
          <w:bCs/>
          <w:sz w:val="22"/>
          <w:szCs w:val="22"/>
        </w:rPr>
        <w:t>())</w:t>
      </w:r>
    </w:p>
    <w:p w14:paraId="7261DF16" w14:textId="77777777" w:rsidR="003A3DD6" w:rsidRPr="000003B8" w:rsidRDefault="003A3DD6" w:rsidP="00846918">
      <w:pPr>
        <w:spacing w:before="1"/>
        <w:ind w:left="751"/>
        <w:rPr>
          <w:rFonts w:ascii="Arial" w:hAnsi="Arial" w:cs="Arial"/>
          <w:b/>
          <w:bCs/>
          <w:sz w:val="22"/>
          <w:szCs w:val="22"/>
        </w:rPr>
      </w:pPr>
      <w:r w:rsidRPr="000003B8">
        <w:rPr>
          <w:rFonts w:ascii="Arial" w:hAnsi="Arial" w:cs="Arial"/>
          <w:b/>
          <w:bCs/>
          <w:sz w:val="22"/>
          <w:szCs w:val="22"/>
        </w:rPr>
        <w:t xml:space="preserve">Current </w:t>
      </w:r>
      <w:proofErr w:type="spellStart"/>
      <w:r w:rsidRPr="000003B8">
        <w:rPr>
          <w:rFonts w:ascii="Arial" w:hAnsi="Arial" w:cs="Arial"/>
          <w:b/>
          <w:bCs/>
          <w:sz w:val="22"/>
          <w:szCs w:val="22"/>
        </w:rPr>
        <w:t>libzmq</w:t>
      </w:r>
      <w:proofErr w:type="spellEnd"/>
      <w:r w:rsidRPr="000003B8">
        <w:rPr>
          <w:rFonts w:ascii="Arial" w:hAnsi="Arial" w:cs="Arial"/>
          <w:b/>
          <w:bCs/>
          <w:sz w:val="22"/>
          <w:szCs w:val="22"/>
        </w:rPr>
        <w:t xml:space="preserve"> version is 4.3.2</w:t>
      </w:r>
    </w:p>
    <w:p w14:paraId="1007B5FD" w14:textId="3A684BC1" w:rsidR="003A3DD6" w:rsidRDefault="003A3DD6" w:rsidP="00846918">
      <w:pPr>
        <w:spacing w:before="1"/>
        <w:ind w:left="751"/>
        <w:rPr>
          <w:rFonts w:ascii="Arial" w:hAnsi="Arial" w:cs="Arial"/>
          <w:sz w:val="22"/>
          <w:szCs w:val="22"/>
        </w:rPr>
      </w:pPr>
    </w:p>
    <w:p w14:paraId="4E2EFD4F" w14:textId="05810FE5" w:rsidR="000003B8" w:rsidRPr="003A3426" w:rsidRDefault="000003B8" w:rsidP="00846918">
      <w:pPr>
        <w:spacing w:before="1"/>
        <w:ind w:left="751"/>
        <w:rPr>
          <w:rFonts w:ascii="Arial" w:hAnsi="Arial" w:cs="Arial"/>
          <w:sz w:val="22"/>
          <w:szCs w:val="22"/>
        </w:rPr>
      </w:pPr>
      <w:r>
        <w:rPr>
          <w:rFonts w:ascii="Arial" w:hAnsi="Arial" w:cs="Arial"/>
          <w:sz w:val="22"/>
          <w:szCs w:val="22"/>
        </w:rPr>
        <w:t xml:space="preserve">Now set the below mentioned env variables accordingly to point to the correct </w:t>
      </w:r>
      <w:proofErr w:type="spellStart"/>
      <w:r>
        <w:rPr>
          <w:rFonts w:ascii="Arial" w:hAnsi="Arial" w:cs="Arial"/>
          <w:sz w:val="22"/>
          <w:szCs w:val="22"/>
        </w:rPr>
        <w:t>zmq</w:t>
      </w:r>
      <w:proofErr w:type="spellEnd"/>
      <w:r>
        <w:rPr>
          <w:rFonts w:ascii="Arial" w:hAnsi="Arial" w:cs="Arial"/>
          <w:sz w:val="22"/>
          <w:szCs w:val="22"/>
        </w:rPr>
        <w:t xml:space="preserve"> paths as shown below.</w:t>
      </w:r>
    </w:p>
    <w:p w14:paraId="19C83EE9" w14:textId="566B59A1" w:rsidR="00D4194F" w:rsidRDefault="00D4194F" w:rsidP="00846918">
      <w:pPr>
        <w:spacing w:before="1"/>
        <w:ind w:left="751"/>
        <w:rPr>
          <w:rFonts w:ascii="Arial" w:hAnsi="Arial" w:cs="Arial"/>
          <w:sz w:val="22"/>
          <w:szCs w:val="22"/>
        </w:rPr>
      </w:pPr>
    </w:p>
    <w:p w14:paraId="4023EF86" w14:textId="77777777" w:rsidR="003A3426" w:rsidRPr="003A3426" w:rsidRDefault="003A3426" w:rsidP="00846918">
      <w:pPr>
        <w:spacing w:before="1"/>
        <w:ind w:left="751"/>
        <w:rPr>
          <w:rFonts w:ascii="Arial" w:hAnsi="Arial" w:cs="Arial"/>
          <w:sz w:val="22"/>
          <w:szCs w:val="22"/>
        </w:rPr>
      </w:pPr>
      <w:r w:rsidRPr="003A3426">
        <w:rPr>
          <w:rFonts w:ascii="Arial" w:hAnsi="Arial" w:cs="Arial"/>
          <w:sz w:val="22"/>
          <w:szCs w:val="22"/>
        </w:rPr>
        <w:t>export ZMQ_H=/</w:t>
      </w:r>
      <w:proofErr w:type="spellStart"/>
      <w:r w:rsidRPr="003A3426">
        <w:rPr>
          <w:rFonts w:ascii="Arial" w:hAnsi="Arial" w:cs="Arial"/>
          <w:sz w:val="22"/>
          <w:szCs w:val="22"/>
        </w:rPr>
        <w:t>usr</w:t>
      </w:r>
      <w:proofErr w:type="spellEnd"/>
      <w:r w:rsidRPr="003A3426">
        <w:rPr>
          <w:rFonts w:ascii="Arial" w:hAnsi="Arial" w:cs="Arial"/>
          <w:sz w:val="22"/>
          <w:szCs w:val="22"/>
        </w:rPr>
        <w:t>/local/include/</w:t>
      </w:r>
      <w:proofErr w:type="spellStart"/>
      <w:r w:rsidRPr="003A3426">
        <w:rPr>
          <w:rFonts w:ascii="Arial" w:hAnsi="Arial" w:cs="Arial"/>
          <w:sz w:val="22"/>
          <w:szCs w:val="22"/>
        </w:rPr>
        <w:t>zmq.h</w:t>
      </w:r>
      <w:proofErr w:type="spellEnd"/>
    </w:p>
    <w:p w14:paraId="10CDA8A4" w14:textId="77777777" w:rsidR="003A3426" w:rsidRPr="003A3426" w:rsidRDefault="003A3426" w:rsidP="00846918">
      <w:pPr>
        <w:spacing w:before="1"/>
        <w:ind w:left="751"/>
        <w:rPr>
          <w:rFonts w:ascii="Arial" w:hAnsi="Arial" w:cs="Arial"/>
          <w:sz w:val="22"/>
          <w:szCs w:val="22"/>
        </w:rPr>
      </w:pPr>
      <w:r w:rsidRPr="003A3426">
        <w:rPr>
          <w:rFonts w:ascii="Arial" w:hAnsi="Arial" w:cs="Arial"/>
          <w:sz w:val="22"/>
          <w:szCs w:val="22"/>
        </w:rPr>
        <w:t>export ZMQ_INCLUDES=/</w:t>
      </w:r>
      <w:proofErr w:type="spellStart"/>
      <w:r w:rsidRPr="003A3426">
        <w:rPr>
          <w:rFonts w:ascii="Arial" w:hAnsi="Arial" w:cs="Arial"/>
          <w:sz w:val="22"/>
          <w:szCs w:val="22"/>
        </w:rPr>
        <w:t>usr</w:t>
      </w:r>
      <w:proofErr w:type="spellEnd"/>
      <w:r w:rsidRPr="003A3426">
        <w:rPr>
          <w:rFonts w:ascii="Arial" w:hAnsi="Arial" w:cs="Arial"/>
          <w:sz w:val="22"/>
          <w:szCs w:val="22"/>
        </w:rPr>
        <w:t>/local/include</w:t>
      </w:r>
    </w:p>
    <w:p w14:paraId="6F5A5518" w14:textId="53D698C5" w:rsidR="003A3426" w:rsidRDefault="003A3426" w:rsidP="00846918">
      <w:pPr>
        <w:spacing w:before="1"/>
        <w:ind w:left="751"/>
        <w:rPr>
          <w:rFonts w:ascii="Arial" w:hAnsi="Arial" w:cs="Arial"/>
          <w:sz w:val="22"/>
          <w:szCs w:val="22"/>
        </w:rPr>
      </w:pPr>
      <w:r w:rsidRPr="003A3426">
        <w:rPr>
          <w:rFonts w:ascii="Arial" w:hAnsi="Arial" w:cs="Arial"/>
          <w:sz w:val="22"/>
          <w:szCs w:val="22"/>
        </w:rPr>
        <w:t>export ZMQ_LIBS=/</w:t>
      </w:r>
      <w:proofErr w:type="spellStart"/>
      <w:r w:rsidRPr="003A3426">
        <w:rPr>
          <w:rFonts w:ascii="Arial" w:hAnsi="Arial" w:cs="Arial"/>
          <w:sz w:val="22"/>
          <w:szCs w:val="22"/>
        </w:rPr>
        <w:t>usr</w:t>
      </w:r>
      <w:proofErr w:type="spellEnd"/>
      <w:r w:rsidRPr="003A3426">
        <w:rPr>
          <w:rFonts w:ascii="Arial" w:hAnsi="Arial" w:cs="Arial"/>
          <w:sz w:val="22"/>
          <w:szCs w:val="22"/>
        </w:rPr>
        <w:t>/local/lib</w:t>
      </w:r>
    </w:p>
    <w:p w14:paraId="71E7A1B5" w14:textId="77777777" w:rsidR="00F45E57" w:rsidRDefault="00F45E57" w:rsidP="00846918">
      <w:pPr>
        <w:spacing w:before="1"/>
        <w:ind w:left="751"/>
        <w:rPr>
          <w:rFonts w:ascii="Arial" w:hAnsi="Arial" w:cs="Arial"/>
          <w:sz w:val="22"/>
          <w:szCs w:val="22"/>
        </w:rPr>
      </w:pPr>
    </w:p>
    <w:p w14:paraId="5EDE08DA" w14:textId="77777777" w:rsidR="003A3426" w:rsidRPr="00452B3C" w:rsidRDefault="003A3426" w:rsidP="00DD689D">
      <w:pPr>
        <w:spacing w:before="1"/>
        <w:ind w:left="751"/>
        <w:rPr>
          <w:rFonts w:ascii="Arial" w:hAnsi="Arial" w:cs="Arial"/>
          <w:sz w:val="22"/>
          <w:szCs w:val="22"/>
        </w:rPr>
      </w:pPr>
    </w:p>
    <w:p w14:paraId="35A89DF1" w14:textId="77777777" w:rsidR="00F021C6" w:rsidRPr="00452B3C" w:rsidRDefault="00F3790A" w:rsidP="00DD689D">
      <w:pPr>
        <w:spacing w:before="1"/>
        <w:ind w:left="751"/>
        <w:rPr>
          <w:rFonts w:ascii="Arial" w:hAnsi="Arial" w:cs="Arial"/>
          <w:sz w:val="22"/>
          <w:szCs w:val="22"/>
        </w:rPr>
      </w:pPr>
      <w:r w:rsidRPr="00452B3C">
        <w:rPr>
          <w:rFonts w:ascii="Arial" w:hAnsi="Arial" w:cs="Arial"/>
          <w:sz w:val="22"/>
          <w:szCs w:val="22"/>
        </w:rPr>
        <w:lastRenderedPageBreak/>
        <w:t xml:space="preserve"># </w:t>
      </w:r>
      <w:r w:rsidR="00971A67" w:rsidRPr="00452B3C">
        <w:rPr>
          <w:rFonts w:ascii="Arial" w:hAnsi="Arial" w:cs="Arial"/>
          <w:sz w:val="22"/>
          <w:szCs w:val="22"/>
        </w:rPr>
        <w:t>cd /</w:t>
      </w:r>
      <w:proofErr w:type="spellStart"/>
      <w:r w:rsidR="00971A67" w:rsidRPr="00452B3C">
        <w:rPr>
          <w:rFonts w:ascii="Arial" w:hAnsi="Arial" w:cs="Arial"/>
          <w:sz w:val="22"/>
          <w:szCs w:val="22"/>
        </w:rPr>
        <w:t>tmp</w:t>
      </w:r>
      <w:proofErr w:type="spellEnd"/>
      <w:r w:rsidR="00971A67" w:rsidRPr="00452B3C">
        <w:rPr>
          <w:rFonts w:ascii="Arial" w:hAnsi="Arial" w:cs="Arial"/>
          <w:sz w:val="22"/>
          <w:szCs w:val="22"/>
        </w:rPr>
        <w:t xml:space="preserve"> </w:t>
      </w:r>
    </w:p>
    <w:p w14:paraId="4D70E048" w14:textId="1E24E878" w:rsidR="0064350F" w:rsidRPr="00452B3C" w:rsidRDefault="00F021C6" w:rsidP="00DD689D">
      <w:pPr>
        <w:spacing w:before="1"/>
        <w:ind w:left="751"/>
        <w:rPr>
          <w:rFonts w:ascii="Arial" w:hAnsi="Arial" w:cs="Arial"/>
          <w:sz w:val="22"/>
          <w:szCs w:val="22"/>
        </w:rPr>
      </w:pPr>
      <w:r w:rsidRPr="00452B3C">
        <w:rPr>
          <w:rFonts w:ascii="Arial" w:hAnsi="Arial" w:cs="Arial"/>
          <w:sz w:val="22"/>
          <w:szCs w:val="22"/>
        </w:rPr>
        <w:t xml:space="preserve"># </w:t>
      </w:r>
      <w:proofErr w:type="spellStart"/>
      <w:r w:rsidR="00971A67" w:rsidRPr="00452B3C">
        <w:rPr>
          <w:rFonts w:ascii="Arial" w:hAnsi="Arial" w:cs="Arial"/>
          <w:sz w:val="22"/>
          <w:szCs w:val="22"/>
        </w:rPr>
        <w:t>wget</w:t>
      </w:r>
      <w:proofErr w:type="spellEnd"/>
      <w:r w:rsidR="003C400C">
        <w:rPr>
          <w:rFonts w:ascii="Arial" w:hAnsi="Arial" w:cs="Arial"/>
          <w:sz w:val="22"/>
          <w:szCs w:val="22"/>
        </w:rPr>
        <w:t xml:space="preserve"> </w:t>
      </w:r>
      <w:hyperlink r:id="rId78" w:history="1">
        <w:r w:rsidR="003C400C" w:rsidRPr="00F972A2">
          <w:rPr>
            <w:rStyle w:val="Hyperlink"/>
            <w:rFonts w:ascii="Arial" w:hAnsi="Arial" w:cs="Arial"/>
            <w:sz w:val="22"/>
            <w:szCs w:val="22"/>
          </w:rPr>
          <w:t>http://download.zeromq.org/zeromq-</w:t>
        </w:r>
        <w:r w:rsidR="00971A67" w:rsidRPr="00F972A2">
          <w:rPr>
            <w:rStyle w:val="Hyperlink"/>
            <w:rFonts w:ascii="Arial" w:hAnsi="Arial" w:cs="Arial"/>
            <w:sz w:val="22"/>
            <w:szCs w:val="22"/>
          </w:rPr>
          <w:t>4.1.3.tar.gz</w:t>
        </w:r>
      </w:hyperlink>
      <w:r w:rsidR="00971A67" w:rsidRPr="00452B3C">
        <w:rPr>
          <w:rFonts w:ascii="Arial" w:hAnsi="Arial" w:cs="Arial"/>
          <w:sz w:val="22"/>
          <w:szCs w:val="22"/>
        </w:rPr>
        <w:t xml:space="preserve"> </w:t>
      </w:r>
    </w:p>
    <w:p w14:paraId="2FC39C34" w14:textId="77777777" w:rsidR="0064350F" w:rsidRPr="00452B3C" w:rsidRDefault="0064350F" w:rsidP="00DD689D">
      <w:pPr>
        <w:spacing w:before="1"/>
        <w:ind w:left="751"/>
        <w:rPr>
          <w:rFonts w:ascii="Arial" w:hAnsi="Arial" w:cs="Arial"/>
          <w:sz w:val="22"/>
          <w:szCs w:val="22"/>
        </w:rPr>
      </w:pPr>
      <w:r w:rsidRPr="00452B3C">
        <w:rPr>
          <w:rFonts w:ascii="Arial" w:hAnsi="Arial" w:cs="Arial"/>
          <w:sz w:val="22"/>
          <w:szCs w:val="22"/>
        </w:rPr>
        <w:t>#</w:t>
      </w:r>
      <w:r w:rsidR="00971A67" w:rsidRPr="00452B3C">
        <w:rPr>
          <w:rFonts w:ascii="Arial" w:hAnsi="Arial" w:cs="Arial"/>
          <w:sz w:val="22"/>
          <w:szCs w:val="22"/>
        </w:rPr>
        <w:t xml:space="preserve"> tar -</w:t>
      </w:r>
      <w:proofErr w:type="spellStart"/>
      <w:r w:rsidR="00971A67" w:rsidRPr="00452B3C">
        <w:rPr>
          <w:rFonts w:ascii="Arial" w:hAnsi="Arial" w:cs="Arial"/>
          <w:sz w:val="22"/>
          <w:szCs w:val="22"/>
        </w:rPr>
        <w:t>zvxf</w:t>
      </w:r>
      <w:proofErr w:type="spellEnd"/>
      <w:r w:rsidR="00971A67" w:rsidRPr="00452B3C">
        <w:rPr>
          <w:rFonts w:ascii="Arial" w:hAnsi="Arial" w:cs="Arial"/>
          <w:sz w:val="22"/>
          <w:szCs w:val="22"/>
        </w:rPr>
        <w:t xml:space="preserve"> zeromq-4.1.3.tar.gz &amp;&amp; cd /</w:t>
      </w:r>
      <w:proofErr w:type="spellStart"/>
      <w:r w:rsidR="00971A67" w:rsidRPr="00452B3C">
        <w:rPr>
          <w:rFonts w:ascii="Arial" w:hAnsi="Arial" w:cs="Arial"/>
          <w:sz w:val="22"/>
          <w:szCs w:val="22"/>
        </w:rPr>
        <w:t>tmp</w:t>
      </w:r>
      <w:proofErr w:type="spellEnd"/>
      <w:r w:rsidR="00971A67" w:rsidRPr="00452B3C">
        <w:rPr>
          <w:rFonts w:ascii="Arial" w:hAnsi="Arial" w:cs="Arial"/>
          <w:sz w:val="22"/>
          <w:szCs w:val="22"/>
        </w:rPr>
        <w:t>/zeromq-4.1.3</w:t>
      </w:r>
    </w:p>
    <w:p w14:paraId="5CCB1F09" w14:textId="601258C8" w:rsidR="00CB7BD5" w:rsidRPr="00452B3C" w:rsidRDefault="00E12526" w:rsidP="00DD689D">
      <w:pPr>
        <w:spacing w:before="1"/>
        <w:rPr>
          <w:rFonts w:ascii="Arial" w:hAnsi="Arial" w:cs="Arial"/>
          <w:sz w:val="22"/>
          <w:szCs w:val="22"/>
        </w:rPr>
      </w:pPr>
      <w:r>
        <w:rPr>
          <w:rFonts w:ascii="Arial" w:hAnsi="Arial" w:cs="Arial"/>
          <w:sz w:val="22"/>
          <w:szCs w:val="22"/>
        </w:rPr>
        <w:t xml:space="preserve">            </w:t>
      </w:r>
      <w:proofErr w:type="gramStart"/>
      <w:r w:rsidR="0064350F" w:rsidRPr="00452B3C">
        <w:rPr>
          <w:rFonts w:ascii="Arial" w:hAnsi="Arial" w:cs="Arial"/>
          <w:sz w:val="22"/>
          <w:szCs w:val="22"/>
        </w:rPr>
        <w:t>#</w:t>
      </w:r>
      <w:r w:rsidR="00971A67" w:rsidRPr="00452B3C">
        <w:rPr>
          <w:rFonts w:ascii="Arial" w:hAnsi="Arial" w:cs="Arial"/>
          <w:sz w:val="22"/>
          <w:szCs w:val="22"/>
        </w:rPr>
        <w:t xml:space="preserve"> </w:t>
      </w:r>
      <w:r w:rsidR="00CB7BD5" w:rsidRPr="00452B3C">
        <w:rPr>
          <w:rFonts w:ascii="Arial" w:hAnsi="Arial" w:cs="Arial"/>
          <w:sz w:val="22"/>
          <w:szCs w:val="22"/>
        </w:rPr>
        <w:t>.</w:t>
      </w:r>
      <w:proofErr w:type="gramEnd"/>
      <w:r w:rsidR="00CB7BD5" w:rsidRPr="00452B3C">
        <w:rPr>
          <w:rFonts w:ascii="Arial" w:hAnsi="Arial" w:cs="Arial"/>
          <w:sz w:val="22"/>
          <w:szCs w:val="22"/>
        </w:rPr>
        <w:t>/configure</w:t>
      </w:r>
      <w:r w:rsidR="000973C5" w:rsidRPr="00452B3C">
        <w:rPr>
          <w:rFonts w:ascii="Arial" w:hAnsi="Arial" w:cs="Arial"/>
          <w:sz w:val="22"/>
          <w:szCs w:val="22"/>
        </w:rPr>
        <w:t xml:space="preserve"> </w:t>
      </w:r>
      <w:r w:rsidR="0064350F" w:rsidRPr="00452B3C">
        <w:rPr>
          <w:rFonts w:ascii="Arial" w:hAnsi="Arial" w:cs="Arial"/>
          <w:sz w:val="22"/>
          <w:szCs w:val="22"/>
        </w:rPr>
        <w:t>-</w:t>
      </w:r>
      <w:r w:rsidR="00443611" w:rsidRPr="00452B3C">
        <w:rPr>
          <w:rFonts w:ascii="Arial" w:hAnsi="Arial" w:cs="Arial"/>
          <w:sz w:val="22"/>
          <w:szCs w:val="22"/>
        </w:rPr>
        <w:t>-</w:t>
      </w:r>
      <w:r w:rsidR="00CB7BD5" w:rsidRPr="00452B3C">
        <w:rPr>
          <w:rFonts w:ascii="Arial" w:hAnsi="Arial" w:cs="Arial"/>
          <w:sz w:val="22"/>
          <w:szCs w:val="22"/>
        </w:rPr>
        <w:t>without-</w:t>
      </w:r>
      <w:proofErr w:type="spellStart"/>
      <w:r w:rsidR="00CB7BD5" w:rsidRPr="00452B3C">
        <w:rPr>
          <w:rFonts w:ascii="Arial" w:hAnsi="Arial" w:cs="Arial"/>
          <w:sz w:val="22"/>
          <w:szCs w:val="22"/>
        </w:rPr>
        <w:t>libsodium</w:t>
      </w:r>
      <w:proofErr w:type="spellEnd"/>
    </w:p>
    <w:p w14:paraId="72308AA7" w14:textId="09A1E255" w:rsidR="00E12526" w:rsidRDefault="0064350F" w:rsidP="00DD689D">
      <w:pPr>
        <w:spacing w:before="48" w:line="260" w:lineRule="auto"/>
        <w:ind w:left="391" w:right="90"/>
        <w:rPr>
          <w:rFonts w:ascii="Arial" w:hAnsi="Arial" w:cs="Arial"/>
          <w:sz w:val="22"/>
          <w:szCs w:val="22"/>
        </w:rPr>
      </w:pPr>
      <w:r w:rsidRPr="00452B3C">
        <w:rPr>
          <w:rFonts w:ascii="Arial" w:hAnsi="Arial" w:cs="Arial"/>
          <w:sz w:val="22"/>
          <w:szCs w:val="22"/>
        </w:rPr>
        <w:t xml:space="preserve">     # </w:t>
      </w:r>
      <w:r w:rsidR="00971A67" w:rsidRPr="00452B3C">
        <w:rPr>
          <w:rFonts w:ascii="Arial" w:hAnsi="Arial" w:cs="Arial"/>
          <w:sz w:val="22"/>
          <w:szCs w:val="22"/>
        </w:rPr>
        <w:t>make</w:t>
      </w:r>
    </w:p>
    <w:p w14:paraId="0554D43D" w14:textId="77777777" w:rsidR="00E12526" w:rsidRDefault="00E12526" w:rsidP="00DD689D">
      <w:pPr>
        <w:spacing w:before="48" w:line="260" w:lineRule="auto"/>
        <w:ind w:left="391" w:right="90"/>
        <w:rPr>
          <w:rFonts w:ascii="Arial" w:hAnsi="Arial" w:cs="Arial"/>
          <w:sz w:val="22"/>
          <w:szCs w:val="22"/>
        </w:rPr>
      </w:pPr>
      <w:r>
        <w:rPr>
          <w:rFonts w:ascii="Arial" w:hAnsi="Arial" w:cs="Arial"/>
          <w:sz w:val="22"/>
          <w:szCs w:val="22"/>
        </w:rPr>
        <w:t xml:space="preserve">     # </w:t>
      </w:r>
      <w:r w:rsidR="00971A67" w:rsidRPr="00452B3C">
        <w:rPr>
          <w:rFonts w:ascii="Arial" w:hAnsi="Arial" w:cs="Arial"/>
          <w:sz w:val="22"/>
          <w:szCs w:val="22"/>
        </w:rPr>
        <w:t>make install</w:t>
      </w:r>
    </w:p>
    <w:p w14:paraId="771E8BE2" w14:textId="0F7EEF7E" w:rsidR="00CF4B3B" w:rsidRPr="00452B3C" w:rsidRDefault="00E12526" w:rsidP="00DD689D">
      <w:pPr>
        <w:spacing w:before="48" w:line="260" w:lineRule="auto"/>
        <w:ind w:left="391" w:right="90"/>
        <w:rPr>
          <w:rFonts w:ascii="Arial" w:hAnsi="Arial" w:cs="Arial"/>
          <w:sz w:val="22"/>
          <w:szCs w:val="22"/>
        </w:rPr>
      </w:pPr>
      <w:r>
        <w:rPr>
          <w:rFonts w:ascii="Arial" w:hAnsi="Arial" w:cs="Arial"/>
          <w:sz w:val="22"/>
          <w:szCs w:val="22"/>
        </w:rPr>
        <w:t xml:space="preserve">     # </w:t>
      </w:r>
      <w:proofErr w:type="spellStart"/>
      <w:r w:rsidR="00971A67" w:rsidRPr="00452B3C">
        <w:rPr>
          <w:rFonts w:ascii="Arial" w:hAnsi="Arial" w:cs="Arial"/>
          <w:sz w:val="22"/>
          <w:szCs w:val="22"/>
        </w:rPr>
        <w:t>ldconfig</w:t>
      </w:r>
      <w:proofErr w:type="spellEnd"/>
      <w:r w:rsidR="00971A67" w:rsidRPr="00452B3C">
        <w:rPr>
          <w:rFonts w:ascii="Arial" w:hAnsi="Arial" w:cs="Arial"/>
          <w:sz w:val="22"/>
          <w:szCs w:val="22"/>
        </w:rPr>
        <w:t xml:space="preserve"> &amp;&amp; </w:t>
      </w:r>
      <w:proofErr w:type="spellStart"/>
      <w:r w:rsidR="00971A67" w:rsidRPr="00452B3C">
        <w:rPr>
          <w:rFonts w:ascii="Arial" w:hAnsi="Arial" w:cs="Arial"/>
          <w:sz w:val="22"/>
          <w:szCs w:val="22"/>
        </w:rPr>
        <w:t>ldconfig</w:t>
      </w:r>
      <w:proofErr w:type="spellEnd"/>
      <w:r w:rsidR="00971A67" w:rsidRPr="00452B3C">
        <w:rPr>
          <w:rFonts w:ascii="Arial" w:hAnsi="Arial" w:cs="Arial"/>
          <w:sz w:val="22"/>
          <w:szCs w:val="22"/>
        </w:rPr>
        <w:t xml:space="preserve"> -p | grep </w:t>
      </w:r>
      <w:proofErr w:type="spellStart"/>
      <w:r w:rsidR="00971A67" w:rsidRPr="00452B3C">
        <w:rPr>
          <w:rFonts w:ascii="Arial" w:hAnsi="Arial" w:cs="Arial"/>
          <w:sz w:val="22"/>
          <w:szCs w:val="22"/>
        </w:rPr>
        <w:t>zmq</w:t>
      </w:r>
      <w:proofErr w:type="spellEnd"/>
    </w:p>
    <w:p w14:paraId="19906868" w14:textId="77777777" w:rsidR="004A0CB1" w:rsidRPr="00452B3C" w:rsidRDefault="004A0CB1" w:rsidP="00846918">
      <w:pPr>
        <w:spacing w:before="48" w:line="260" w:lineRule="auto"/>
        <w:ind w:left="391" w:right="90"/>
        <w:rPr>
          <w:rFonts w:ascii="Arial" w:hAnsi="Arial" w:cs="Arial"/>
          <w:sz w:val="22"/>
          <w:szCs w:val="22"/>
        </w:rPr>
      </w:pPr>
    </w:p>
    <w:p w14:paraId="69E94BC5" w14:textId="78BA3B21" w:rsidR="00CF4B3B" w:rsidRPr="00452B3C" w:rsidRDefault="00F3790A" w:rsidP="00846918">
      <w:pPr>
        <w:spacing w:before="4" w:line="200" w:lineRule="exact"/>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export PKG_CONFIG_PATH=/opt/</w:t>
      </w:r>
      <w:proofErr w:type="spellStart"/>
      <w:r w:rsidR="00971A67" w:rsidRPr="00452B3C">
        <w:rPr>
          <w:rFonts w:ascii="Arial" w:hAnsi="Arial" w:cs="Arial"/>
          <w:sz w:val="22"/>
          <w:szCs w:val="22"/>
        </w:rPr>
        <w:t>zmq</w:t>
      </w:r>
      <w:proofErr w:type="spellEnd"/>
      <w:r w:rsidR="00971A67" w:rsidRPr="00452B3C">
        <w:rPr>
          <w:rFonts w:ascii="Arial" w:hAnsi="Arial" w:cs="Arial"/>
          <w:sz w:val="22"/>
          <w:szCs w:val="22"/>
        </w:rPr>
        <w:t>/lib/</w:t>
      </w:r>
      <w:proofErr w:type="spellStart"/>
      <w:r w:rsidR="00971A67" w:rsidRPr="00452B3C">
        <w:rPr>
          <w:rFonts w:ascii="Arial" w:hAnsi="Arial" w:cs="Arial"/>
          <w:sz w:val="22"/>
          <w:szCs w:val="22"/>
        </w:rPr>
        <w:t>pkgconfig</w:t>
      </w:r>
      <w:proofErr w:type="spellEnd"/>
    </w:p>
    <w:p w14:paraId="2EE0C5AA" w14:textId="77777777" w:rsidR="00C87733" w:rsidRPr="00452B3C" w:rsidRDefault="00C87733" w:rsidP="00846918">
      <w:pPr>
        <w:spacing w:before="40"/>
        <w:ind w:left="391"/>
        <w:rPr>
          <w:rFonts w:ascii="Arial" w:hAnsi="Arial" w:cs="Arial"/>
          <w:sz w:val="22"/>
          <w:szCs w:val="22"/>
        </w:rPr>
      </w:pPr>
    </w:p>
    <w:p w14:paraId="0216EBB0" w14:textId="77777777" w:rsidR="00356432" w:rsidRPr="00452B3C" w:rsidRDefault="00356432" w:rsidP="00846918">
      <w:pPr>
        <w:spacing w:before="40"/>
        <w:ind w:left="391"/>
        <w:rPr>
          <w:rFonts w:ascii="Arial" w:hAnsi="Arial" w:cs="Arial"/>
          <w:sz w:val="22"/>
          <w:szCs w:val="22"/>
        </w:rPr>
      </w:pPr>
      <w:r w:rsidRPr="00452B3C">
        <w:rPr>
          <w:rFonts w:ascii="Arial" w:hAnsi="Arial" w:cs="Arial"/>
          <w:sz w:val="22"/>
          <w:szCs w:val="22"/>
        </w:rPr>
        <w:t xml:space="preserve">      </w:t>
      </w:r>
    </w:p>
    <w:p w14:paraId="0B407B97" w14:textId="77777777" w:rsidR="0067032E" w:rsidRPr="00452B3C" w:rsidRDefault="00F3790A" w:rsidP="00846918">
      <w:pPr>
        <w:spacing w:before="40"/>
        <w:ind w:left="422" w:firstLine="329"/>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cd /</w:t>
      </w:r>
      <w:proofErr w:type="spellStart"/>
      <w:r w:rsidR="00971A67" w:rsidRPr="00452B3C">
        <w:rPr>
          <w:rFonts w:ascii="Arial" w:hAnsi="Arial" w:cs="Arial"/>
          <w:sz w:val="22"/>
          <w:szCs w:val="22"/>
        </w:rPr>
        <w:t>tmp</w:t>
      </w:r>
      <w:proofErr w:type="spellEnd"/>
      <w:r w:rsidR="00971A67" w:rsidRPr="00452B3C">
        <w:rPr>
          <w:rFonts w:ascii="Arial" w:hAnsi="Arial" w:cs="Arial"/>
          <w:sz w:val="22"/>
          <w:szCs w:val="22"/>
        </w:rPr>
        <w:t xml:space="preserve"> </w:t>
      </w:r>
    </w:p>
    <w:p w14:paraId="1ED887D1" w14:textId="7E5FF6C9" w:rsidR="00662356" w:rsidRPr="00452B3C" w:rsidRDefault="0067032E" w:rsidP="00846918">
      <w:pPr>
        <w:spacing w:before="40"/>
        <w:ind w:left="422" w:firstLine="329"/>
        <w:rPr>
          <w:rFonts w:ascii="Arial" w:hAnsi="Arial" w:cs="Arial"/>
          <w:sz w:val="22"/>
          <w:szCs w:val="22"/>
        </w:rPr>
      </w:pPr>
      <w:r w:rsidRPr="00452B3C">
        <w:rPr>
          <w:rFonts w:ascii="Arial" w:hAnsi="Arial" w:cs="Arial"/>
          <w:sz w:val="22"/>
          <w:szCs w:val="22"/>
        </w:rPr>
        <w:t>#</w:t>
      </w:r>
      <w:r w:rsidR="00971A67" w:rsidRPr="00452B3C">
        <w:rPr>
          <w:rFonts w:ascii="Arial" w:hAnsi="Arial" w:cs="Arial"/>
          <w:sz w:val="22"/>
          <w:szCs w:val="22"/>
        </w:rPr>
        <w:t xml:space="preserve"> </w:t>
      </w:r>
      <w:proofErr w:type="spellStart"/>
      <w:r w:rsidR="00971A67" w:rsidRPr="00452B3C">
        <w:rPr>
          <w:rFonts w:ascii="Arial" w:hAnsi="Arial" w:cs="Arial"/>
          <w:sz w:val="22"/>
          <w:szCs w:val="22"/>
        </w:rPr>
        <w:t>wget</w:t>
      </w:r>
      <w:bookmarkStart w:id="25" w:name="_Hlk507163976"/>
      <w:proofErr w:type="spellEnd"/>
      <w:r w:rsidR="00B51A34">
        <w:rPr>
          <w:rFonts w:ascii="Arial" w:hAnsi="Arial" w:cs="Arial"/>
          <w:sz w:val="22"/>
          <w:szCs w:val="22"/>
        </w:rPr>
        <w:t xml:space="preserve"> </w:t>
      </w:r>
      <w:hyperlink r:id="rId79" w:history="1">
        <w:r w:rsidR="00B51A34" w:rsidRPr="00F972A2">
          <w:rPr>
            <w:rStyle w:val="Hyperlink"/>
            <w:rFonts w:ascii="Arial" w:hAnsi="Arial" w:cs="Arial"/>
            <w:sz w:val="22"/>
            <w:szCs w:val="22"/>
          </w:rPr>
          <w:t>http://search.cpan.org/CPAN/authors/id/D/DM/DMAKI/ZMQ-LibZMQ3-</w:t>
        </w:r>
        <w:r w:rsidR="00971A67" w:rsidRPr="00F972A2">
          <w:rPr>
            <w:rStyle w:val="Hyperlink"/>
            <w:rFonts w:ascii="Arial" w:hAnsi="Arial" w:cs="Arial"/>
            <w:sz w:val="22"/>
            <w:szCs w:val="22"/>
          </w:rPr>
          <w:t>1.19.</w:t>
        </w:r>
        <w:bookmarkEnd w:id="25"/>
        <w:r w:rsidR="00971A67" w:rsidRPr="00F972A2">
          <w:rPr>
            <w:rStyle w:val="Hyperlink"/>
            <w:rFonts w:ascii="Arial" w:hAnsi="Arial" w:cs="Arial"/>
            <w:sz w:val="22"/>
            <w:szCs w:val="22"/>
          </w:rPr>
          <w:t>tar.gz</w:t>
        </w:r>
      </w:hyperlink>
      <w:r w:rsidR="00971A67" w:rsidRPr="00452B3C">
        <w:rPr>
          <w:rFonts w:ascii="Arial" w:hAnsi="Arial" w:cs="Arial"/>
          <w:sz w:val="22"/>
          <w:szCs w:val="22"/>
        </w:rPr>
        <w:t xml:space="preserve"> </w:t>
      </w:r>
    </w:p>
    <w:p w14:paraId="413BFA89" w14:textId="77777777" w:rsidR="00E46D53" w:rsidRPr="00452B3C" w:rsidRDefault="00662356"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tar -</w:t>
      </w:r>
      <w:proofErr w:type="spellStart"/>
      <w:r w:rsidR="00971A67" w:rsidRPr="00452B3C">
        <w:rPr>
          <w:rFonts w:ascii="Arial" w:hAnsi="Arial" w:cs="Arial"/>
          <w:sz w:val="22"/>
          <w:szCs w:val="22"/>
        </w:rPr>
        <w:t>zxvf</w:t>
      </w:r>
      <w:proofErr w:type="spellEnd"/>
      <w:r w:rsidR="00971A67" w:rsidRPr="00452B3C">
        <w:rPr>
          <w:rFonts w:ascii="Arial" w:hAnsi="Arial" w:cs="Arial"/>
          <w:sz w:val="22"/>
          <w:szCs w:val="22"/>
        </w:rPr>
        <w:t xml:space="preserve"> ZMQ-LibZMQ3-1.19.tar.gz &amp;&amp; cd ZMQ-LibZMQ3-1.19 </w:t>
      </w:r>
    </w:p>
    <w:p w14:paraId="07A1FD49" w14:textId="6C1CC345" w:rsidR="003B562D" w:rsidRPr="00452B3C" w:rsidRDefault="00E46D53" w:rsidP="00846918">
      <w:pPr>
        <w:spacing w:before="1"/>
        <w:ind w:left="751"/>
        <w:rPr>
          <w:rFonts w:ascii="Arial" w:hAnsi="Arial" w:cs="Arial"/>
          <w:sz w:val="22"/>
          <w:szCs w:val="22"/>
        </w:rPr>
      </w:pPr>
      <w:r w:rsidRPr="00452B3C">
        <w:rPr>
          <w:rFonts w:ascii="Arial" w:hAnsi="Arial" w:cs="Arial"/>
          <w:sz w:val="22"/>
          <w:szCs w:val="22"/>
        </w:rPr>
        <w:t>#</w:t>
      </w:r>
      <w:r w:rsidR="00971A67" w:rsidRPr="00452B3C">
        <w:rPr>
          <w:rFonts w:ascii="Arial" w:hAnsi="Arial" w:cs="Arial"/>
          <w:sz w:val="22"/>
          <w:szCs w:val="22"/>
        </w:rPr>
        <w:t xml:space="preserve"> </w:t>
      </w:r>
      <w:r w:rsidR="00CF3853" w:rsidRPr="00452B3C">
        <w:rPr>
          <w:rFonts w:ascii="Arial" w:hAnsi="Arial" w:cs="Arial"/>
          <w:sz w:val="22"/>
          <w:szCs w:val="22"/>
        </w:rPr>
        <w:t>/</w:t>
      </w:r>
      <w:proofErr w:type="spellStart"/>
      <w:r w:rsidR="00CF3853" w:rsidRPr="00452B3C">
        <w:rPr>
          <w:rFonts w:ascii="Arial" w:hAnsi="Arial" w:cs="Arial"/>
          <w:sz w:val="22"/>
          <w:szCs w:val="22"/>
        </w:rPr>
        <w:t>us</w:t>
      </w:r>
      <w:r w:rsidR="00132631" w:rsidRPr="00452B3C">
        <w:rPr>
          <w:rFonts w:ascii="Arial" w:hAnsi="Arial" w:cs="Arial"/>
          <w:sz w:val="22"/>
          <w:szCs w:val="22"/>
        </w:rPr>
        <w:t>r</w:t>
      </w:r>
      <w:proofErr w:type="spellEnd"/>
      <w:r w:rsidR="00132631" w:rsidRPr="00452B3C">
        <w:rPr>
          <w:rFonts w:ascii="Arial" w:hAnsi="Arial" w:cs="Arial"/>
          <w:sz w:val="22"/>
          <w:szCs w:val="22"/>
        </w:rPr>
        <w:t>/local/bin/</w:t>
      </w:r>
      <w:r w:rsidR="00971A67" w:rsidRPr="00452B3C">
        <w:rPr>
          <w:rFonts w:ascii="Arial" w:hAnsi="Arial" w:cs="Arial"/>
          <w:sz w:val="22"/>
          <w:szCs w:val="22"/>
        </w:rPr>
        <w:t>perl</w:t>
      </w:r>
      <w:r w:rsidR="00132631" w:rsidRPr="00452B3C">
        <w:rPr>
          <w:rFonts w:ascii="Arial" w:hAnsi="Arial" w:cs="Arial"/>
          <w:sz w:val="22"/>
          <w:szCs w:val="22"/>
        </w:rPr>
        <w:t>5.14.0</w:t>
      </w:r>
      <w:r w:rsidR="00C501EF" w:rsidRPr="00452B3C">
        <w:rPr>
          <w:rFonts w:ascii="Arial" w:hAnsi="Arial" w:cs="Arial"/>
          <w:sz w:val="22"/>
          <w:szCs w:val="22"/>
        </w:rPr>
        <w:t xml:space="preserve"> </w:t>
      </w:r>
      <w:r w:rsidR="00971A67" w:rsidRPr="00452B3C">
        <w:rPr>
          <w:rFonts w:ascii="Arial" w:hAnsi="Arial" w:cs="Arial"/>
          <w:sz w:val="22"/>
          <w:szCs w:val="22"/>
        </w:rPr>
        <w:t>Makefile.PL &amp;&amp; make &amp;&amp; make install</w:t>
      </w:r>
    </w:p>
    <w:p w14:paraId="267C122C" w14:textId="00D1EF3D" w:rsidR="003B562D" w:rsidRPr="00452B3C" w:rsidRDefault="003B562D" w:rsidP="00846918">
      <w:pPr>
        <w:spacing w:before="1"/>
        <w:ind w:left="751"/>
        <w:rPr>
          <w:rFonts w:ascii="Arial" w:hAnsi="Arial" w:cs="Arial"/>
          <w:sz w:val="22"/>
          <w:szCs w:val="22"/>
        </w:rPr>
      </w:pPr>
    </w:p>
    <w:p w14:paraId="0D759A74" w14:textId="77777777" w:rsidR="00763187" w:rsidRPr="00452B3C" w:rsidRDefault="00763187" w:rsidP="00846918">
      <w:pPr>
        <w:spacing w:line="200" w:lineRule="exact"/>
        <w:rPr>
          <w:rFonts w:ascii="Arial" w:hAnsi="Arial" w:cs="Arial"/>
          <w:sz w:val="22"/>
          <w:szCs w:val="22"/>
        </w:rPr>
      </w:pPr>
      <w:bookmarkStart w:id="26" w:name="_Hlk507164132"/>
    </w:p>
    <w:p w14:paraId="350D1785" w14:textId="77777777" w:rsidR="00763187" w:rsidRPr="00452B3C" w:rsidRDefault="00763187" w:rsidP="00846918">
      <w:pPr>
        <w:spacing w:line="200" w:lineRule="exact"/>
        <w:rPr>
          <w:rFonts w:ascii="Arial" w:hAnsi="Arial" w:cs="Arial"/>
          <w:sz w:val="22"/>
          <w:szCs w:val="22"/>
        </w:rPr>
      </w:pPr>
    </w:p>
    <w:p w14:paraId="30329274" w14:textId="7386D8E3" w:rsidR="00AE515B" w:rsidRPr="007B4869" w:rsidRDefault="00763187" w:rsidP="00846918">
      <w:pPr>
        <w:spacing w:line="200" w:lineRule="exact"/>
        <w:rPr>
          <w:rFonts w:ascii="Arial" w:eastAsia="Arial" w:hAnsi="Arial" w:cs="Arial"/>
          <w:b/>
          <w:color w:val="1F497D" w:themeColor="text2"/>
          <w:spacing w:val="3"/>
          <w:sz w:val="22"/>
          <w:szCs w:val="22"/>
        </w:rPr>
      </w:pPr>
      <w:r w:rsidRPr="00CA3F72">
        <w:rPr>
          <w:rFonts w:ascii="Arial" w:eastAsia="Arial" w:hAnsi="Arial" w:cs="Arial"/>
          <w:b/>
          <w:color w:val="F79646" w:themeColor="accent6"/>
          <w:spacing w:val="3"/>
          <w:sz w:val="22"/>
          <w:szCs w:val="22"/>
        </w:rPr>
        <w:t>**</w:t>
      </w:r>
      <w:r w:rsidR="00971A67" w:rsidRPr="00CA3F72">
        <w:rPr>
          <w:rFonts w:ascii="Arial" w:eastAsia="Arial" w:hAnsi="Arial" w:cs="Arial"/>
          <w:b/>
          <w:color w:val="F79646" w:themeColor="accent6"/>
          <w:spacing w:val="3"/>
          <w:sz w:val="22"/>
          <w:szCs w:val="22"/>
        </w:rPr>
        <w:t xml:space="preserve">Install </w:t>
      </w:r>
      <w:proofErr w:type="gramStart"/>
      <w:r w:rsidR="00E65D0A" w:rsidRPr="00CA3F72">
        <w:rPr>
          <w:rFonts w:ascii="Arial" w:eastAsia="Arial" w:hAnsi="Arial" w:cs="Arial"/>
          <w:b/>
          <w:color w:val="F79646" w:themeColor="accent6"/>
          <w:spacing w:val="3"/>
          <w:sz w:val="22"/>
          <w:szCs w:val="22"/>
        </w:rPr>
        <w:t>XML::</w:t>
      </w:r>
      <w:proofErr w:type="spellStart"/>
      <w:proofErr w:type="gramEnd"/>
      <w:r w:rsidR="00971A67" w:rsidRPr="00CA3F72">
        <w:rPr>
          <w:rFonts w:ascii="Arial" w:eastAsia="Arial" w:hAnsi="Arial" w:cs="Arial"/>
          <w:b/>
          <w:color w:val="F79646" w:themeColor="accent6"/>
          <w:spacing w:val="3"/>
          <w:sz w:val="22"/>
          <w:szCs w:val="22"/>
        </w:rPr>
        <w:t>LibXML</w:t>
      </w:r>
      <w:bookmarkEnd w:id="26"/>
      <w:proofErr w:type="spellEnd"/>
    </w:p>
    <w:p w14:paraId="0B99F4F0" w14:textId="77777777" w:rsidR="00AE515B" w:rsidRPr="007B4869" w:rsidRDefault="00AE515B" w:rsidP="00846918">
      <w:pPr>
        <w:spacing w:line="200" w:lineRule="exact"/>
        <w:ind w:left="274"/>
        <w:rPr>
          <w:rFonts w:ascii="Arial" w:eastAsia="Arial" w:hAnsi="Arial" w:cs="Arial"/>
          <w:b/>
          <w:color w:val="1F497D" w:themeColor="text2"/>
          <w:spacing w:val="3"/>
          <w:sz w:val="22"/>
          <w:szCs w:val="22"/>
        </w:rPr>
      </w:pPr>
    </w:p>
    <w:p w14:paraId="11A096F5" w14:textId="17EF882A" w:rsidR="00CF4B3B" w:rsidRPr="00452B3C" w:rsidRDefault="00AE515B" w:rsidP="00846918">
      <w:pPr>
        <w:spacing w:before="1"/>
        <w:ind w:left="751"/>
        <w:rPr>
          <w:rFonts w:ascii="Arial" w:hAnsi="Arial" w:cs="Arial"/>
          <w:b/>
          <w:bCs/>
          <w:sz w:val="22"/>
          <w:szCs w:val="22"/>
        </w:rPr>
      </w:pPr>
      <w:r w:rsidRPr="00452B3C">
        <w:rPr>
          <w:rFonts w:ascii="Arial" w:hAnsi="Arial" w:cs="Arial"/>
          <w:b/>
          <w:bCs/>
          <w:sz w:val="22"/>
          <w:szCs w:val="22"/>
        </w:rPr>
        <w:t xml:space="preserve">First check </w:t>
      </w:r>
      <w:r w:rsidR="00971A67" w:rsidRPr="00452B3C">
        <w:rPr>
          <w:rFonts w:ascii="Arial" w:hAnsi="Arial" w:cs="Arial"/>
          <w:b/>
          <w:bCs/>
          <w:sz w:val="22"/>
          <w:szCs w:val="22"/>
        </w:rPr>
        <w:t>if libxml2 exists on your system</w:t>
      </w:r>
      <w:r w:rsidR="00667E5C" w:rsidRPr="00452B3C">
        <w:rPr>
          <w:rFonts w:ascii="Arial" w:hAnsi="Arial" w:cs="Arial"/>
          <w:b/>
          <w:bCs/>
          <w:sz w:val="22"/>
          <w:szCs w:val="22"/>
        </w:rPr>
        <w:t xml:space="preserve"> as follows:</w:t>
      </w:r>
    </w:p>
    <w:p w14:paraId="5B4763A9" w14:textId="77777777" w:rsidR="00667E5C" w:rsidRPr="00452B3C" w:rsidRDefault="00667E5C" w:rsidP="00846918">
      <w:pPr>
        <w:spacing w:line="200" w:lineRule="exact"/>
        <w:ind w:left="274"/>
        <w:rPr>
          <w:rFonts w:ascii="Arial" w:eastAsia="Arial" w:hAnsi="Arial" w:cs="Arial"/>
          <w:b/>
          <w:spacing w:val="3"/>
          <w:sz w:val="22"/>
          <w:szCs w:val="22"/>
        </w:rPr>
      </w:pPr>
    </w:p>
    <w:p w14:paraId="439BAB55" w14:textId="3699F801" w:rsidR="001C15D7" w:rsidRPr="00452B3C" w:rsidRDefault="00975383"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xml:space="preserve"># </w:t>
      </w:r>
      <w:r w:rsidR="00C65AD8" w:rsidRPr="00452B3C">
        <w:rPr>
          <w:rFonts w:ascii="Arial" w:hAnsi="Arial" w:cs="Arial"/>
          <w:sz w:val="22"/>
          <w:szCs w:val="22"/>
        </w:rPr>
        <w:t>rpm -</w:t>
      </w:r>
      <w:proofErr w:type="spellStart"/>
      <w:r w:rsidR="00C65AD8" w:rsidRPr="00452B3C">
        <w:rPr>
          <w:rFonts w:ascii="Arial" w:hAnsi="Arial" w:cs="Arial"/>
          <w:sz w:val="22"/>
          <w:szCs w:val="22"/>
        </w:rPr>
        <w:t>qa</w:t>
      </w:r>
      <w:proofErr w:type="spellEnd"/>
      <w:r w:rsidR="00C65AD8" w:rsidRPr="00452B3C">
        <w:rPr>
          <w:rFonts w:ascii="Arial" w:hAnsi="Arial" w:cs="Arial"/>
          <w:sz w:val="22"/>
          <w:szCs w:val="22"/>
        </w:rPr>
        <w:t xml:space="preserve"> | grep libxml2</w:t>
      </w:r>
    </w:p>
    <w:p w14:paraId="6B635034" w14:textId="5C08D459" w:rsidR="001C15D7" w:rsidRPr="00452B3C" w:rsidRDefault="001C15D7" w:rsidP="00846918">
      <w:pPr>
        <w:spacing w:before="1"/>
        <w:ind w:left="751"/>
        <w:rPr>
          <w:rFonts w:ascii="Arial" w:hAnsi="Arial" w:cs="Arial"/>
          <w:sz w:val="22"/>
          <w:szCs w:val="22"/>
        </w:rPr>
      </w:pPr>
    </w:p>
    <w:p w14:paraId="59C7451B" w14:textId="11C5B3BD" w:rsidR="001C15D7" w:rsidRPr="00452B3C" w:rsidRDefault="001C15D7" w:rsidP="00846918">
      <w:pPr>
        <w:spacing w:before="1"/>
        <w:ind w:left="751"/>
        <w:rPr>
          <w:rFonts w:ascii="Arial" w:hAnsi="Arial" w:cs="Arial"/>
          <w:sz w:val="22"/>
          <w:szCs w:val="22"/>
        </w:rPr>
      </w:pPr>
      <w:r w:rsidRPr="00452B3C">
        <w:rPr>
          <w:rFonts w:ascii="Arial" w:hAnsi="Arial" w:cs="Arial"/>
          <w:sz w:val="22"/>
          <w:szCs w:val="22"/>
        </w:rPr>
        <w:t xml:space="preserve"> O/P of the above </w:t>
      </w:r>
      <w:proofErr w:type="gramStart"/>
      <w:r w:rsidRPr="00452B3C">
        <w:rPr>
          <w:rFonts w:ascii="Arial" w:hAnsi="Arial" w:cs="Arial"/>
          <w:sz w:val="22"/>
          <w:szCs w:val="22"/>
        </w:rPr>
        <w:t>command :</w:t>
      </w:r>
      <w:proofErr w:type="gramEnd"/>
    </w:p>
    <w:p w14:paraId="6537010D" w14:textId="77777777" w:rsidR="00CD0C21" w:rsidRPr="00452B3C" w:rsidRDefault="00CD0C21" w:rsidP="00846918">
      <w:pPr>
        <w:spacing w:before="1"/>
        <w:ind w:left="751"/>
        <w:rPr>
          <w:rFonts w:ascii="Arial" w:hAnsi="Arial" w:cs="Arial"/>
          <w:sz w:val="22"/>
          <w:szCs w:val="22"/>
        </w:rPr>
      </w:pPr>
    </w:p>
    <w:p w14:paraId="55036E50" w14:textId="5828784D" w:rsidR="001C15D7"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1C15D7" w:rsidRPr="00452B3C">
        <w:rPr>
          <w:rFonts w:ascii="Arial" w:hAnsi="Arial" w:cs="Arial"/>
          <w:sz w:val="22"/>
          <w:szCs w:val="22"/>
        </w:rPr>
        <w:t xml:space="preserve"> </w:t>
      </w:r>
      <w:r w:rsidR="00971A67" w:rsidRPr="00452B3C">
        <w:rPr>
          <w:rFonts w:ascii="Arial" w:hAnsi="Arial" w:cs="Arial"/>
          <w:sz w:val="22"/>
          <w:szCs w:val="22"/>
        </w:rPr>
        <w:t xml:space="preserve">libxml2-devel-2.7.6-14.el6_5.2.x86_64 </w:t>
      </w:r>
    </w:p>
    <w:p w14:paraId="3C439ADC" w14:textId="19B6C89B" w:rsidR="001C15D7"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1C15D7" w:rsidRPr="00452B3C">
        <w:rPr>
          <w:rFonts w:ascii="Arial" w:hAnsi="Arial" w:cs="Arial"/>
          <w:sz w:val="22"/>
          <w:szCs w:val="22"/>
        </w:rPr>
        <w:t xml:space="preserve"> </w:t>
      </w:r>
      <w:r w:rsidR="00971A67" w:rsidRPr="00452B3C">
        <w:rPr>
          <w:rFonts w:ascii="Arial" w:hAnsi="Arial" w:cs="Arial"/>
          <w:sz w:val="22"/>
          <w:szCs w:val="22"/>
        </w:rPr>
        <w:t xml:space="preserve">libxml2-2.7.6-14.el6_5.2.x86_64 </w:t>
      </w:r>
    </w:p>
    <w:p w14:paraId="48280ADE" w14:textId="331E1991"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1C15D7" w:rsidRPr="00452B3C">
        <w:rPr>
          <w:rFonts w:ascii="Arial" w:hAnsi="Arial" w:cs="Arial"/>
          <w:sz w:val="22"/>
          <w:szCs w:val="22"/>
        </w:rPr>
        <w:t xml:space="preserve"> </w:t>
      </w:r>
      <w:r w:rsidR="00971A67" w:rsidRPr="00452B3C">
        <w:rPr>
          <w:rFonts w:ascii="Arial" w:hAnsi="Arial" w:cs="Arial"/>
          <w:sz w:val="22"/>
          <w:szCs w:val="22"/>
        </w:rPr>
        <w:t>libxml2-python-2.7.6-14.el6_5.2.x86_64</w:t>
      </w:r>
    </w:p>
    <w:p w14:paraId="4335BE64" w14:textId="77777777" w:rsidR="00CF4B3B" w:rsidRPr="00452B3C" w:rsidRDefault="00CF4B3B" w:rsidP="00846918">
      <w:pPr>
        <w:spacing w:before="1"/>
        <w:ind w:left="751"/>
        <w:rPr>
          <w:rFonts w:ascii="Arial" w:hAnsi="Arial" w:cs="Arial"/>
          <w:sz w:val="22"/>
          <w:szCs w:val="22"/>
        </w:rPr>
      </w:pPr>
    </w:p>
    <w:p w14:paraId="4B49E070" w14:textId="055CF84F" w:rsidR="00CF4B3B" w:rsidRPr="00452B3C" w:rsidRDefault="00667E5C" w:rsidP="00846918">
      <w:pPr>
        <w:spacing w:before="1"/>
        <w:ind w:left="751"/>
        <w:rPr>
          <w:rFonts w:ascii="Arial" w:hAnsi="Arial" w:cs="Arial"/>
          <w:b/>
          <w:bCs/>
          <w:sz w:val="22"/>
          <w:szCs w:val="22"/>
        </w:rPr>
      </w:pPr>
      <w:r w:rsidRPr="00452B3C">
        <w:rPr>
          <w:rFonts w:ascii="Arial" w:eastAsia="Arial" w:hAnsi="Arial" w:cs="Arial"/>
          <w:b/>
          <w:sz w:val="22"/>
          <w:szCs w:val="22"/>
        </w:rPr>
        <w:t xml:space="preserve"> </w:t>
      </w:r>
      <w:r w:rsidR="00975383" w:rsidRPr="00452B3C">
        <w:rPr>
          <w:rFonts w:ascii="Arial" w:eastAsia="Arial" w:hAnsi="Arial" w:cs="Arial"/>
          <w:b/>
          <w:sz w:val="22"/>
          <w:szCs w:val="22"/>
        </w:rPr>
        <w:t xml:space="preserve"> </w:t>
      </w:r>
      <w:r w:rsidR="00971A67" w:rsidRPr="00452B3C">
        <w:rPr>
          <w:rFonts w:ascii="Arial" w:hAnsi="Arial" w:cs="Arial"/>
          <w:b/>
          <w:bCs/>
          <w:sz w:val="22"/>
          <w:szCs w:val="22"/>
        </w:rPr>
        <w:t xml:space="preserve">If </w:t>
      </w:r>
      <w:r w:rsidRPr="00452B3C">
        <w:rPr>
          <w:rFonts w:ascii="Arial" w:hAnsi="Arial" w:cs="Arial"/>
          <w:b/>
          <w:bCs/>
          <w:sz w:val="22"/>
          <w:szCs w:val="22"/>
        </w:rPr>
        <w:t xml:space="preserve">libxml2 </w:t>
      </w:r>
      <w:proofErr w:type="spellStart"/>
      <w:r w:rsidRPr="00452B3C">
        <w:rPr>
          <w:rFonts w:ascii="Arial" w:hAnsi="Arial" w:cs="Arial"/>
          <w:b/>
          <w:bCs/>
          <w:sz w:val="22"/>
          <w:szCs w:val="22"/>
        </w:rPr>
        <w:t>exixts</w:t>
      </w:r>
      <w:proofErr w:type="spellEnd"/>
      <w:r w:rsidR="00971A67" w:rsidRPr="00452B3C">
        <w:rPr>
          <w:rFonts w:ascii="Arial" w:hAnsi="Arial" w:cs="Arial"/>
          <w:b/>
          <w:bCs/>
          <w:sz w:val="22"/>
          <w:szCs w:val="22"/>
        </w:rPr>
        <w:t xml:space="preserve"> then</w:t>
      </w:r>
    </w:p>
    <w:p w14:paraId="3F501876" w14:textId="071FA32F" w:rsidR="00CD0C21" w:rsidRPr="00452B3C" w:rsidRDefault="00975383" w:rsidP="00846918">
      <w:pPr>
        <w:spacing w:before="1"/>
        <w:ind w:left="751"/>
        <w:rPr>
          <w:rFonts w:ascii="Arial" w:hAnsi="Arial" w:cs="Arial"/>
          <w:sz w:val="22"/>
          <w:szCs w:val="22"/>
        </w:rPr>
      </w:pPr>
      <w:r w:rsidRPr="00452B3C">
        <w:rPr>
          <w:rFonts w:ascii="Arial" w:hAnsi="Arial" w:cs="Arial"/>
          <w:sz w:val="22"/>
          <w:szCs w:val="22"/>
        </w:rPr>
        <w:t xml:space="preserve">     </w:t>
      </w:r>
      <w:r w:rsidR="00CD0C21" w:rsidRPr="00452B3C">
        <w:rPr>
          <w:rFonts w:ascii="Arial" w:hAnsi="Arial" w:cs="Arial"/>
          <w:sz w:val="22"/>
          <w:szCs w:val="22"/>
        </w:rPr>
        <w:t xml:space="preserve"> </w:t>
      </w:r>
    </w:p>
    <w:p w14:paraId="7F1EAB7C" w14:textId="33F8C45A" w:rsidR="000504F9" w:rsidRPr="00452B3C" w:rsidRDefault="000504F9" w:rsidP="00846918">
      <w:pPr>
        <w:spacing w:before="1"/>
        <w:ind w:left="751"/>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w:t>
      </w:r>
      <w:proofErr w:type="spellEnd"/>
      <w:r w:rsidRPr="00452B3C">
        <w:rPr>
          <w:rFonts w:ascii="Arial" w:hAnsi="Arial" w:cs="Arial"/>
          <w:sz w:val="22"/>
          <w:szCs w:val="22"/>
        </w:rPr>
        <w:t xml:space="preserve"> -</w:t>
      </w:r>
      <w:proofErr w:type="spellStart"/>
      <w:r w:rsidRPr="00452B3C">
        <w:rPr>
          <w:rFonts w:ascii="Arial" w:hAnsi="Arial" w:cs="Arial"/>
          <w:sz w:val="22"/>
          <w:szCs w:val="22"/>
        </w:rPr>
        <w:t>i</w:t>
      </w:r>
      <w:proofErr w:type="spellEnd"/>
      <w:r w:rsidRPr="00452B3C">
        <w:rPr>
          <w:rFonts w:ascii="Arial" w:hAnsi="Arial" w:cs="Arial"/>
          <w:sz w:val="22"/>
          <w:szCs w:val="22"/>
        </w:rPr>
        <w:t xml:space="preserve"> </w:t>
      </w:r>
      <w:proofErr w:type="gramStart"/>
      <w:r w:rsidRPr="00452B3C">
        <w:rPr>
          <w:rFonts w:ascii="Arial" w:hAnsi="Arial" w:cs="Arial"/>
          <w:sz w:val="22"/>
          <w:szCs w:val="22"/>
        </w:rPr>
        <w:t>Alien::</w:t>
      </w:r>
      <w:proofErr w:type="gramEnd"/>
      <w:r w:rsidRPr="00452B3C">
        <w:rPr>
          <w:rFonts w:ascii="Arial" w:hAnsi="Arial" w:cs="Arial"/>
          <w:sz w:val="22"/>
          <w:szCs w:val="22"/>
        </w:rPr>
        <w:t>Build::MM</w:t>
      </w:r>
    </w:p>
    <w:p w14:paraId="56A5BC7E" w14:textId="69918B5B" w:rsidR="000504F9" w:rsidRPr="00452B3C" w:rsidRDefault="000504F9" w:rsidP="00846918">
      <w:pPr>
        <w:spacing w:before="1"/>
        <w:ind w:left="751"/>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w:t>
      </w:r>
      <w:proofErr w:type="spellEnd"/>
      <w:r w:rsidRPr="00452B3C">
        <w:rPr>
          <w:rFonts w:ascii="Arial" w:hAnsi="Arial" w:cs="Arial"/>
          <w:sz w:val="22"/>
          <w:szCs w:val="22"/>
        </w:rPr>
        <w:t xml:space="preserve"> -</w:t>
      </w:r>
      <w:proofErr w:type="spellStart"/>
      <w:r w:rsidRPr="00452B3C">
        <w:rPr>
          <w:rFonts w:ascii="Arial" w:hAnsi="Arial" w:cs="Arial"/>
          <w:sz w:val="22"/>
          <w:szCs w:val="22"/>
        </w:rPr>
        <w:t>i</w:t>
      </w:r>
      <w:proofErr w:type="spellEnd"/>
      <w:r w:rsidRPr="00452B3C">
        <w:rPr>
          <w:rFonts w:ascii="Arial" w:hAnsi="Arial" w:cs="Arial"/>
          <w:sz w:val="22"/>
          <w:szCs w:val="22"/>
        </w:rPr>
        <w:t xml:space="preserve"> </w:t>
      </w:r>
      <w:proofErr w:type="gramStart"/>
      <w:r w:rsidRPr="00452B3C">
        <w:rPr>
          <w:rFonts w:ascii="Arial" w:hAnsi="Arial" w:cs="Arial"/>
          <w:sz w:val="22"/>
          <w:szCs w:val="22"/>
        </w:rPr>
        <w:t>Alien::</w:t>
      </w:r>
      <w:proofErr w:type="gramEnd"/>
      <w:r w:rsidRPr="00452B3C">
        <w:rPr>
          <w:rFonts w:ascii="Arial" w:hAnsi="Arial" w:cs="Arial"/>
          <w:sz w:val="22"/>
          <w:szCs w:val="22"/>
        </w:rPr>
        <w:t>Libxml2</w:t>
      </w:r>
    </w:p>
    <w:p w14:paraId="1270B069" w14:textId="154A5189" w:rsidR="00CF4B3B" w:rsidRPr="00452B3C" w:rsidRDefault="000504F9"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w:t>
      </w:r>
      <w:proofErr w:type="spellStart"/>
      <w:r w:rsidR="00971A67" w:rsidRPr="00452B3C">
        <w:rPr>
          <w:rFonts w:ascii="Arial" w:hAnsi="Arial" w:cs="Arial"/>
          <w:sz w:val="22"/>
          <w:szCs w:val="22"/>
        </w:rPr>
        <w:t>cpan</w:t>
      </w:r>
      <w:proofErr w:type="spellEnd"/>
      <w:r w:rsidRPr="00452B3C">
        <w:rPr>
          <w:rFonts w:ascii="Arial" w:hAnsi="Arial" w:cs="Arial"/>
          <w:sz w:val="22"/>
          <w:szCs w:val="22"/>
        </w:rPr>
        <w:t xml:space="preserve"> -</w:t>
      </w:r>
      <w:proofErr w:type="spellStart"/>
      <w:proofErr w:type="gramStart"/>
      <w:r w:rsidRPr="00452B3C">
        <w:rPr>
          <w:rFonts w:ascii="Arial" w:hAnsi="Arial" w:cs="Arial"/>
          <w:sz w:val="22"/>
          <w:szCs w:val="22"/>
        </w:rPr>
        <w:t>i</w:t>
      </w:r>
      <w:proofErr w:type="spellEnd"/>
      <w:r w:rsidRPr="00452B3C">
        <w:rPr>
          <w:rFonts w:ascii="Arial" w:hAnsi="Arial" w:cs="Arial"/>
          <w:sz w:val="22"/>
          <w:szCs w:val="22"/>
        </w:rPr>
        <w:t xml:space="preserve"> </w:t>
      </w:r>
      <w:r w:rsidR="00971A67" w:rsidRPr="00452B3C">
        <w:rPr>
          <w:rFonts w:ascii="Arial" w:hAnsi="Arial" w:cs="Arial"/>
          <w:sz w:val="22"/>
          <w:szCs w:val="22"/>
        </w:rPr>
        <w:t xml:space="preserve"> XML::</w:t>
      </w:r>
      <w:proofErr w:type="spellStart"/>
      <w:proofErr w:type="gramEnd"/>
      <w:r w:rsidR="00971A67" w:rsidRPr="00452B3C">
        <w:rPr>
          <w:rFonts w:ascii="Arial" w:hAnsi="Arial" w:cs="Arial"/>
          <w:sz w:val="22"/>
          <w:szCs w:val="22"/>
        </w:rPr>
        <w:t>LibXML</w:t>
      </w:r>
      <w:proofErr w:type="spellEnd"/>
    </w:p>
    <w:p w14:paraId="255B3FE6" w14:textId="1129FC3C" w:rsidR="00667E5C" w:rsidRPr="00452B3C" w:rsidRDefault="00667E5C" w:rsidP="00846918">
      <w:pPr>
        <w:spacing w:before="76" w:line="200" w:lineRule="exact"/>
        <w:ind w:left="511"/>
        <w:rPr>
          <w:rFonts w:ascii="Arial" w:hAnsi="Arial" w:cs="Arial"/>
          <w:color w:val="000000"/>
          <w:sz w:val="22"/>
          <w:szCs w:val="22"/>
        </w:rPr>
      </w:pPr>
    </w:p>
    <w:p w14:paraId="15C2190D" w14:textId="63AF307B" w:rsidR="00667E5C" w:rsidRPr="00452B3C" w:rsidRDefault="006C4702" w:rsidP="00846918">
      <w:pPr>
        <w:spacing w:before="1"/>
        <w:ind w:left="751"/>
        <w:rPr>
          <w:rFonts w:ascii="Arial" w:hAnsi="Arial" w:cs="Arial"/>
          <w:b/>
          <w:bCs/>
          <w:sz w:val="22"/>
          <w:szCs w:val="22"/>
        </w:rPr>
      </w:pPr>
      <w:r w:rsidRPr="00452B3C">
        <w:rPr>
          <w:rFonts w:ascii="Arial" w:hAnsi="Arial" w:cs="Arial"/>
          <w:b/>
          <w:bCs/>
          <w:sz w:val="22"/>
          <w:szCs w:val="22"/>
        </w:rPr>
        <w:t xml:space="preserve">  </w:t>
      </w:r>
      <w:r w:rsidR="00667E5C" w:rsidRPr="00452B3C">
        <w:rPr>
          <w:rFonts w:ascii="Arial" w:hAnsi="Arial" w:cs="Arial"/>
          <w:b/>
          <w:bCs/>
          <w:sz w:val="22"/>
          <w:szCs w:val="22"/>
        </w:rPr>
        <w:t xml:space="preserve">If libxml2 doesn’t </w:t>
      </w:r>
      <w:proofErr w:type="gramStart"/>
      <w:r w:rsidR="00667E5C" w:rsidRPr="00452B3C">
        <w:rPr>
          <w:rFonts w:ascii="Arial" w:hAnsi="Arial" w:cs="Arial"/>
          <w:b/>
          <w:bCs/>
          <w:sz w:val="22"/>
          <w:szCs w:val="22"/>
        </w:rPr>
        <w:t>exists</w:t>
      </w:r>
      <w:proofErr w:type="gramEnd"/>
      <w:r w:rsidR="00667E5C" w:rsidRPr="00452B3C">
        <w:rPr>
          <w:rFonts w:ascii="Arial" w:hAnsi="Arial" w:cs="Arial"/>
          <w:b/>
          <w:bCs/>
          <w:sz w:val="22"/>
          <w:szCs w:val="22"/>
        </w:rPr>
        <w:t xml:space="preserve"> then follow the below steps:</w:t>
      </w:r>
    </w:p>
    <w:p w14:paraId="5AA74217" w14:textId="77777777" w:rsidR="00CD0C21" w:rsidRPr="00452B3C" w:rsidRDefault="00CD0C21" w:rsidP="00846918">
      <w:pPr>
        <w:spacing w:before="1"/>
        <w:ind w:left="751"/>
        <w:rPr>
          <w:rFonts w:ascii="Arial" w:hAnsi="Arial" w:cs="Arial"/>
          <w:sz w:val="22"/>
          <w:szCs w:val="22"/>
        </w:rPr>
      </w:pPr>
    </w:p>
    <w:p w14:paraId="082C580E" w14:textId="75F67224"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yum libxml2</w:t>
      </w:r>
    </w:p>
    <w:p w14:paraId="283AD57F" w14:textId="0D7E6C0B"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xml:space="preserve"># yum install </w:t>
      </w:r>
      <w:r w:rsidR="0030452E" w:rsidRPr="00452B3C">
        <w:rPr>
          <w:rFonts w:ascii="Arial" w:hAnsi="Arial" w:cs="Arial"/>
          <w:sz w:val="22"/>
          <w:szCs w:val="22"/>
        </w:rPr>
        <w:t>-</w:t>
      </w:r>
      <w:r w:rsidR="00971A67" w:rsidRPr="00452B3C">
        <w:rPr>
          <w:rFonts w:ascii="Arial" w:hAnsi="Arial" w:cs="Arial"/>
          <w:sz w:val="22"/>
          <w:szCs w:val="22"/>
        </w:rPr>
        <w:t>y libxml2-devel</w:t>
      </w:r>
    </w:p>
    <w:p w14:paraId="1529C1B8" w14:textId="53018818" w:rsidR="00371A76"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371A76" w:rsidRPr="00452B3C">
        <w:rPr>
          <w:rFonts w:ascii="Arial" w:hAnsi="Arial" w:cs="Arial"/>
          <w:sz w:val="22"/>
          <w:szCs w:val="22"/>
        </w:rPr>
        <w:t># cd /</w:t>
      </w:r>
      <w:proofErr w:type="spellStart"/>
      <w:r w:rsidR="00371A76" w:rsidRPr="00452B3C">
        <w:rPr>
          <w:rFonts w:ascii="Arial" w:hAnsi="Arial" w:cs="Arial"/>
          <w:sz w:val="22"/>
          <w:szCs w:val="22"/>
        </w:rPr>
        <w:t>tmp</w:t>
      </w:r>
      <w:proofErr w:type="spellEnd"/>
    </w:p>
    <w:p w14:paraId="1CE7E5C5" w14:textId="1D44F1DC" w:rsidR="00371A76"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371A76" w:rsidRPr="00452B3C">
        <w:rPr>
          <w:rFonts w:ascii="Arial" w:hAnsi="Arial" w:cs="Arial"/>
          <w:sz w:val="22"/>
          <w:szCs w:val="22"/>
        </w:rPr>
        <w:t xml:space="preserve"># </w:t>
      </w:r>
      <w:proofErr w:type="spellStart"/>
      <w:r w:rsidR="00371A76" w:rsidRPr="00452B3C">
        <w:rPr>
          <w:rFonts w:ascii="Arial" w:hAnsi="Arial" w:cs="Arial"/>
          <w:sz w:val="22"/>
          <w:szCs w:val="22"/>
        </w:rPr>
        <w:t>wget</w:t>
      </w:r>
      <w:proofErr w:type="spellEnd"/>
      <w:r w:rsidR="00685AD7">
        <w:rPr>
          <w:rFonts w:ascii="Arial" w:hAnsi="Arial" w:cs="Arial"/>
          <w:sz w:val="22"/>
          <w:szCs w:val="22"/>
        </w:rPr>
        <w:t xml:space="preserve"> </w:t>
      </w:r>
      <w:hyperlink r:id="rId80" w:history="1">
        <w:r w:rsidR="00685AD7" w:rsidRPr="00222B52">
          <w:rPr>
            <w:rStyle w:val="Hyperlink"/>
            <w:rFonts w:ascii="Arial" w:hAnsi="Arial" w:cs="Arial"/>
            <w:sz w:val="22"/>
            <w:szCs w:val="22"/>
          </w:rPr>
          <w:t>https://cpan.metacpan.org/authors/id/S/SH/SHLOMIF/XML-LibXML-2.0201.tar.gz</w:t>
        </w:r>
      </w:hyperlink>
    </w:p>
    <w:p w14:paraId="741D3CC1" w14:textId="63BD8914"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371A76" w:rsidRPr="00452B3C">
        <w:rPr>
          <w:rFonts w:ascii="Arial" w:hAnsi="Arial" w:cs="Arial"/>
          <w:sz w:val="22"/>
          <w:szCs w:val="22"/>
        </w:rPr>
        <w:t># tar -</w:t>
      </w:r>
      <w:proofErr w:type="spellStart"/>
      <w:r w:rsidR="00371A76" w:rsidRPr="00452B3C">
        <w:rPr>
          <w:rFonts w:ascii="Arial" w:hAnsi="Arial" w:cs="Arial"/>
          <w:sz w:val="22"/>
          <w:szCs w:val="22"/>
        </w:rPr>
        <w:t>xzvf</w:t>
      </w:r>
      <w:proofErr w:type="spellEnd"/>
      <w:r w:rsidR="00371A76" w:rsidRPr="00452B3C">
        <w:rPr>
          <w:rFonts w:ascii="Arial" w:hAnsi="Arial" w:cs="Arial"/>
          <w:sz w:val="22"/>
          <w:szCs w:val="22"/>
        </w:rPr>
        <w:t xml:space="preserve"> XML-LibXML-2.0201.tar.gz</w:t>
      </w:r>
    </w:p>
    <w:p w14:paraId="20B0AD3A" w14:textId="1AA80F62"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xml:space="preserve"># </w:t>
      </w:r>
      <w:r w:rsidR="00371A76" w:rsidRPr="00452B3C">
        <w:rPr>
          <w:rFonts w:ascii="Arial" w:hAnsi="Arial" w:cs="Arial"/>
          <w:sz w:val="22"/>
          <w:szCs w:val="22"/>
        </w:rPr>
        <w:t>cd XML-LibXML-2.0201/</w:t>
      </w:r>
    </w:p>
    <w:p w14:paraId="4A3273D6" w14:textId="6C880859" w:rsidR="000010D8"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w:t>
      </w:r>
      <w:proofErr w:type="spellStart"/>
      <w:r w:rsidR="00971A67" w:rsidRPr="00452B3C">
        <w:rPr>
          <w:rFonts w:ascii="Arial" w:hAnsi="Arial" w:cs="Arial"/>
          <w:sz w:val="22"/>
          <w:szCs w:val="22"/>
        </w:rPr>
        <w:t>usr</w:t>
      </w:r>
      <w:proofErr w:type="spellEnd"/>
      <w:r w:rsidR="00971A67" w:rsidRPr="00452B3C">
        <w:rPr>
          <w:rFonts w:ascii="Arial" w:hAnsi="Arial" w:cs="Arial"/>
          <w:sz w:val="22"/>
          <w:szCs w:val="22"/>
        </w:rPr>
        <w:t>/local/bin/perl</w:t>
      </w:r>
      <w:r w:rsidR="00A81145" w:rsidRPr="00452B3C">
        <w:rPr>
          <w:rFonts w:ascii="Arial" w:hAnsi="Arial" w:cs="Arial"/>
          <w:sz w:val="22"/>
          <w:szCs w:val="22"/>
        </w:rPr>
        <w:t>5.14.0</w:t>
      </w:r>
      <w:r w:rsidR="00971A67" w:rsidRPr="00452B3C">
        <w:rPr>
          <w:rFonts w:ascii="Arial" w:hAnsi="Arial" w:cs="Arial"/>
          <w:sz w:val="22"/>
          <w:szCs w:val="22"/>
        </w:rPr>
        <w:t xml:space="preserve"> Makefile.PL LIBS='-L/</w:t>
      </w:r>
      <w:proofErr w:type="spellStart"/>
      <w:r w:rsidR="00971A67" w:rsidRPr="00452B3C">
        <w:rPr>
          <w:rFonts w:ascii="Arial" w:hAnsi="Arial" w:cs="Arial"/>
          <w:sz w:val="22"/>
          <w:szCs w:val="22"/>
        </w:rPr>
        <w:t>usr</w:t>
      </w:r>
      <w:proofErr w:type="spellEnd"/>
      <w:r w:rsidR="00971A67" w:rsidRPr="00452B3C">
        <w:rPr>
          <w:rFonts w:ascii="Arial" w:hAnsi="Arial" w:cs="Arial"/>
          <w:sz w:val="22"/>
          <w:szCs w:val="22"/>
        </w:rPr>
        <w:t>/lib64' INC='-I/</w:t>
      </w:r>
      <w:proofErr w:type="spellStart"/>
      <w:r w:rsidR="00971A67" w:rsidRPr="00452B3C">
        <w:rPr>
          <w:rFonts w:ascii="Arial" w:hAnsi="Arial" w:cs="Arial"/>
          <w:sz w:val="22"/>
          <w:szCs w:val="22"/>
        </w:rPr>
        <w:t>usr</w:t>
      </w:r>
      <w:proofErr w:type="spellEnd"/>
      <w:r w:rsidR="00971A67" w:rsidRPr="00452B3C">
        <w:rPr>
          <w:rFonts w:ascii="Arial" w:hAnsi="Arial" w:cs="Arial"/>
          <w:sz w:val="22"/>
          <w:szCs w:val="22"/>
        </w:rPr>
        <w:t>/include/libxml2/</w:t>
      </w:r>
      <w:r w:rsidR="00CC1E3E" w:rsidRPr="00452B3C">
        <w:rPr>
          <w:rFonts w:ascii="Arial" w:hAnsi="Arial" w:cs="Arial"/>
          <w:sz w:val="22"/>
          <w:szCs w:val="22"/>
        </w:rPr>
        <w:t>’</w:t>
      </w:r>
    </w:p>
    <w:p w14:paraId="66C76411" w14:textId="1145E4BC" w:rsidR="000010D8"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mak</w:t>
      </w:r>
      <w:r w:rsidR="00A81145" w:rsidRPr="00452B3C">
        <w:rPr>
          <w:rFonts w:ascii="Arial" w:hAnsi="Arial" w:cs="Arial"/>
          <w:sz w:val="22"/>
          <w:szCs w:val="22"/>
        </w:rPr>
        <w:t>e</w:t>
      </w:r>
    </w:p>
    <w:p w14:paraId="5165B986" w14:textId="11D25767"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make install</w:t>
      </w:r>
    </w:p>
    <w:p w14:paraId="6824A24B" w14:textId="77777777" w:rsidR="00F3790A" w:rsidRPr="00452B3C" w:rsidRDefault="00F3790A" w:rsidP="00846918">
      <w:pPr>
        <w:spacing w:before="1"/>
        <w:ind w:left="751"/>
        <w:rPr>
          <w:rFonts w:ascii="Arial" w:hAnsi="Arial" w:cs="Arial"/>
          <w:sz w:val="22"/>
          <w:szCs w:val="22"/>
        </w:rPr>
      </w:pPr>
    </w:p>
    <w:p w14:paraId="39DBA91E" w14:textId="4216163A" w:rsidR="00CD0C21" w:rsidRPr="00452B3C" w:rsidRDefault="006C4702" w:rsidP="00846918">
      <w:pPr>
        <w:spacing w:line="200" w:lineRule="exact"/>
        <w:rPr>
          <w:rFonts w:ascii="Arial" w:eastAsia="Arial" w:hAnsi="Arial" w:cs="Arial"/>
          <w:b/>
          <w:spacing w:val="3"/>
          <w:sz w:val="22"/>
          <w:szCs w:val="22"/>
        </w:rPr>
      </w:pPr>
      <w:r w:rsidRPr="00452B3C">
        <w:rPr>
          <w:rFonts w:ascii="Arial" w:eastAsia="Arial" w:hAnsi="Arial" w:cs="Arial"/>
          <w:b/>
          <w:spacing w:val="3"/>
          <w:sz w:val="22"/>
          <w:szCs w:val="22"/>
        </w:rPr>
        <w:t xml:space="preserve"> </w:t>
      </w:r>
      <w:r w:rsidR="00763187" w:rsidRPr="00452B3C">
        <w:rPr>
          <w:rFonts w:ascii="Arial" w:eastAsia="Arial" w:hAnsi="Arial" w:cs="Arial"/>
          <w:b/>
          <w:spacing w:val="3"/>
          <w:sz w:val="22"/>
          <w:szCs w:val="22"/>
        </w:rPr>
        <w:t xml:space="preserve"> </w:t>
      </w:r>
    </w:p>
    <w:p w14:paraId="63B32D6B" w14:textId="4C20354C" w:rsidR="00CF4B3B" w:rsidRPr="00CA3F72" w:rsidRDefault="005956EF" w:rsidP="00846918">
      <w:pPr>
        <w:spacing w:line="200" w:lineRule="exact"/>
        <w:rPr>
          <w:rFonts w:ascii="Arial" w:eastAsia="Arial" w:hAnsi="Arial" w:cs="Arial"/>
          <w:b/>
          <w:color w:val="F79646" w:themeColor="accent6"/>
          <w:spacing w:val="3"/>
          <w:sz w:val="22"/>
          <w:szCs w:val="22"/>
        </w:rPr>
      </w:pPr>
      <w:r w:rsidRPr="00CA3F72">
        <w:rPr>
          <w:rFonts w:ascii="Arial" w:eastAsia="Arial" w:hAnsi="Arial" w:cs="Arial"/>
          <w:b/>
          <w:color w:val="F79646" w:themeColor="accent6"/>
          <w:spacing w:val="3"/>
          <w:sz w:val="22"/>
          <w:szCs w:val="22"/>
        </w:rPr>
        <w:t xml:space="preserve">  </w:t>
      </w:r>
      <w:r w:rsidR="00971A67" w:rsidRPr="00CA3F72">
        <w:rPr>
          <w:rFonts w:ascii="Arial" w:eastAsia="Arial" w:hAnsi="Arial" w:cs="Arial"/>
          <w:b/>
          <w:color w:val="F79646" w:themeColor="accent6"/>
          <w:spacing w:val="3"/>
          <w:sz w:val="22"/>
          <w:szCs w:val="22"/>
        </w:rPr>
        <w:t>Install EV</w:t>
      </w:r>
    </w:p>
    <w:p w14:paraId="12734805" w14:textId="77777777" w:rsidR="00CD0C21" w:rsidRPr="00452B3C" w:rsidRDefault="00CD0C21" w:rsidP="00846918">
      <w:pPr>
        <w:spacing w:before="1"/>
        <w:ind w:left="751"/>
        <w:rPr>
          <w:rFonts w:ascii="Arial" w:hAnsi="Arial" w:cs="Arial"/>
          <w:sz w:val="22"/>
          <w:szCs w:val="22"/>
        </w:rPr>
      </w:pPr>
    </w:p>
    <w:p w14:paraId="6BE23D35" w14:textId="461AEFEE" w:rsidR="00CF4B3B" w:rsidRPr="00452B3C" w:rsidRDefault="00971A67" w:rsidP="00846918">
      <w:pPr>
        <w:spacing w:before="1"/>
        <w:ind w:left="751"/>
        <w:rPr>
          <w:rFonts w:ascii="Arial" w:hAnsi="Arial" w:cs="Arial"/>
          <w:sz w:val="22"/>
          <w:szCs w:val="22"/>
        </w:rPr>
      </w:pPr>
      <w:r w:rsidRPr="00452B3C">
        <w:rPr>
          <w:rFonts w:ascii="Arial" w:hAnsi="Arial" w:cs="Arial"/>
          <w:sz w:val="22"/>
          <w:szCs w:val="22"/>
        </w:rPr>
        <w:lastRenderedPageBreak/>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w:t>
      </w:r>
      <w:proofErr w:type="gramStart"/>
      <w:r w:rsidRPr="00452B3C">
        <w:rPr>
          <w:rFonts w:ascii="Arial" w:hAnsi="Arial" w:cs="Arial"/>
          <w:sz w:val="22"/>
          <w:szCs w:val="22"/>
        </w:rPr>
        <w:t>Canary::</w:t>
      </w:r>
      <w:proofErr w:type="gramEnd"/>
      <w:r w:rsidRPr="00452B3C">
        <w:rPr>
          <w:rFonts w:ascii="Arial" w:hAnsi="Arial" w:cs="Arial"/>
          <w:sz w:val="22"/>
          <w:szCs w:val="22"/>
        </w:rPr>
        <w:t>Stability</w:t>
      </w:r>
    </w:p>
    <w:p w14:paraId="313C99F4" w14:textId="4F40F7A7" w:rsidR="00CF4B3B" w:rsidRDefault="00971A67" w:rsidP="00846918">
      <w:pPr>
        <w:spacing w:before="1"/>
        <w:ind w:left="751"/>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EV</w:t>
      </w:r>
    </w:p>
    <w:p w14:paraId="0A699BA9" w14:textId="64DC6C76" w:rsidR="007B4869" w:rsidRDefault="007B4869" w:rsidP="00846918">
      <w:pPr>
        <w:spacing w:before="1"/>
        <w:ind w:left="751"/>
        <w:rPr>
          <w:rFonts w:ascii="Arial" w:hAnsi="Arial" w:cs="Arial"/>
          <w:sz w:val="22"/>
          <w:szCs w:val="22"/>
        </w:rPr>
      </w:pPr>
    </w:p>
    <w:p w14:paraId="586C24AF" w14:textId="14CC3265" w:rsidR="002F5923" w:rsidRPr="00452B3C" w:rsidRDefault="003166F5" w:rsidP="00846918">
      <w:pPr>
        <w:spacing w:line="200" w:lineRule="exact"/>
        <w:rPr>
          <w:rFonts w:ascii="Arial" w:eastAsia="Arial" w:hAnsi="Arial" w:cs="Arial"/>
          <w:b/>
          <w:spacing w:val="3"/>
          <w:sz w:val="22"/>
          <w:szCs w:val="22"/>
        </w:rPr>
      </w:pPr>
      <w:r w:rsidRPr="00452B3C">
        <w:rPr>
          <w:rFonts w:ascii="Arial" w:eastAsia="Arial" w:hAnsi="Arial" w:cs="Arial"/>
          <w:b/>
          <w:spacing w:val="3"/>
          <w:sz w:val="22"/>
          <w:szCs w:val="22"/>
        </w:rPr>
        <w:t xml:space="preserve"> </w:t>
      </w:r>
    </w:p>
    <w:p w14:paraId="7CEAEF71" w14:textId="78B60C61" w:rsidR="00CF4B3B" w:rsidRPr="00CA3F72" w:rsidRDefault="003166F5" w:rsidP="00846918">
      <w:pPr>
        <w:spacing w:line="200" w:lineRule="exact"/>
        <w:rPr>
          <w:rFonts w:ascii="Arial" w:eastAsia="Arial" w:hAnsi="Arial" w:cs="Arial"/>
          <w:b/>
          <w:color w:val="F79646" w:themeColor="accent6"/>
          <w:spacing w:val="3"/>
          <w:sz w:val="22"/>
          <w:szCs w:val="22"/>
        </w:rPr>
      </w:pPr>
      <w:r w:rsidRPr="00CA3F72">
        <w:rPr>
          <w:rFonts w:ascii="Arial" w:eastAsia="Arial" w:hAnsi="Arial" w:cs="Arial"/>
          <w:b/>
          <w:color w:val="F79646" w:themeColor="accent6"/>
          <w:spacing w:val="3"/>
          <w:sz w:val="22"/>
          <w:szCs w:val="22"/>
        </w:rPr>
        <w:t xml:space="preserve"> </w:t>
      </w:r>
      <w:r w:rsidR="002F5923" w:rsidRPr="00CA3F72">
        <w:rPr>
          <w:rFonts w:ascii="Arial" w:eastAsia="Arial" w:hAnsi="Arial" w:cs="Arial"/>
          <w:b/>
          <w:color w:val="F79646" w:themeColor="accent6"/>
          <w:spacing w:val="3"/>
          <w:sz w:val="22"/>
          <w:szCs w:val="22"/>
        </w:rPr>
        <w:t>**</w:t>
      </w:r>
      <w:r w:rsidR="00971A67" w:rsidRPr="00CA3F72">
        <w:rPr>
          <w:rFonts w:ascii="Arial" w:eastAsia="Arial" w:hAnsi="Arial" w:cs="Arial"/>
          <w:b/>
          <w:color w:val="F79646" w:themeColor="accent6"/>
          <w:spacing w:val="3"/>
          <w:sz w:val="22"/>
          <w:szCs w:val="22"/>
        </w:rPr>
        <w:t>Install Coro</w:t>
      </w:r>
    </w:p>
    <w:p w14:paraId="465F6C44" w14:textId="77777777" w:rsidR="00CD0C21" w:rsidRPr="00452B3C" w:rsidRDefault="00C17D8B" w:rsidP="00846918">
      <w:pPr>
        <w:spacing w:before="79" w:line="200" w:lineRule="exact"/>
        <w:ind w:left="531"/>
        <w:rPr>
          <w:rFonts w:ascii="Arial" w:eastAsia="Courier New" w:hAnsi="Arial" w:cs="Arial"/>
          <w:position w:val="1"/>
          <w:sz w:val="22"/>
          <w:szCs w:val="22"/>
        </w:rPr>
      </w:pPr>
      <w:r>
        <w:rPr>
          <w:rFonts w:ascii="Arial" w:hAnsi="Arial" w:cs="Arial"/>
          <w:sz w:val="22"/>
          <w:szCs w:val="22"/>
        </w:rPr>
        <w:pict w14:anchorId="5F64FD9C">
          <v:group id="_x0000_s1784" style="position:absolute;left:0;text-align:left;margin-left:54.5pt;margin-top:71.7pt;width:519.45pt;height:15.6pt;z-index:-2925;mso-position-horizontal-relative:page;mso-position-vertical-relative:page" coordorigin="1090,1434" coordsize="10389,312">
            <v:shape id="_x0000_s1795" style="position:absolute;left:1116;top:1450;width:10339;height:281" coordorigin="1116,1450" coordsize="10339,281" path="m1116,1731r10339,l11455,1450r-10339,l1116,1731xe" fillcolor="white [3212]" strokecolor="white [3212]">
              <v:path arrowok="t"/>
            </v:shape>
            <v:shape id="_x0000_s1794" style="position:absolute;left:1140;top:1495;width:10204;height:226" coordorigin="1140,1495" coordsize="10204,226" path="m1140,1721r10204,l11344,1495r-10204,l1140,1721xe" fillcolor="white [3212]" strokecolor="white [3212]">
              <v:path arrowok="t"/>
            </v:shape>
            <v:shape id="_x0000_s1793" style="position:absolute;left:1114;top:1445;width:10341;height:0" coordorigin="1114,1445" coordsize="10341,0" path="m1114,1445r10341,e" fillcolor="white [3212]" strokecolor="white [3212]" strokeweight=".58pt">
              <v:path arrowok="t"/>
            </v:shape>
            <v:shape id="_x0000_s1792" style="position:absolute;left:1114;top:1472;width:10341;height:0" coordorigin="1114,1472" coordsize="10341,0" path="m1114,1472r10341,e" fillcolor="white [3212]" strokecolor="white [3212]" strokeweight="2.38pt">
              <v:path arrowok="t"/>
            </v:shape>
            <v:shape id="_x0000_s1791" style="position:absolute;left:1113;top:1440;width:0;height:300" coordorigin="1113,1440" coordsize="0,300" path="m1113,1440r,300e" fillcolor="white [3212]" strokecolor="white [3212]" strokeweight=".58pt">
              <v:path arrowok="t"/>
            </v:shape>
            <v:shape id="_x0000_s1790" style="position:absolute;left:11460;top:1440;width:0;height:300" coordorigin="11460,1440" coordsize="0,300" path="m11460,1440r,300e" fillcolor="white [3212]" strokecolor="white [3212]" strokeweight=".58pt">
              <v:path arrowok="t"/>
            </v:shape>
            <v:shape id="_x0000_s1789" style="position:absolute;left:1123;top:1736;width:293;height:0" coordorigin="1123,1736" coordsize="293,0" path="m1123,1736r293,e" fillcolor="white [3212]" strokecolor="white [3212]" strokeweight=".58pt">
              <v:path arrowok="t"/>
            </v:shape>
            <v:shape id="_x0000_s1788" style="position:absolute;left:1416;top:1736;width:10;height:0" coordorigin="1416,1736" coordsize="10,0" path="m1416,1736r10,e" fillcolor="white [3212]" strokecolor="white [3212]" strokeweight=".58pt">
              <v:path arrowok="t"/>
            </v:shape>
            <v:shape id="_x0000_s1787" style="position:absolute;left:1426;top:1736;width:9412;height:0" coordorigin="1426,1736" coordsize="9412,0" path="m1426,1736r9412,e" fillcolor="white [3212]" strokecolor="white [3212]" strokeweight=".58pt">
              <v:path arrowok="t"/>
            </v:shape>
            <v:shape id="_x0000_s1786" style="position:absolute;left:10838;top:1736;width:10;height:0" coordorigin="10838,1736" coordsize="10,0" path="m10838,1736r10,e" fillcolor="white [3212]" strokecolor="white [3212]" strokeweight=".58pt">
              <v:path arrowok="t"/>
            </v:shape>
            <v:shape id="_x0000_s1785" style="position:absolute;left:10848;top:1736;width:607;height:0" coordorigin="10848,1736" coordsize="607,0" path="m10848,1736r607,e" fillcolor="white [3212]" strokecolor="white [3212]" strokeweight=".58pt">
              <v:path arrowok="t"/>
            </v:shape>
            <w10:wrap anchorx="page" anchory="page"/>
          </v:group>
        </w:pict>
      </w:r>
      <w:r w:rsidR="006C4702" w:rsidRPr="00452B3C">
        <w:rPr>
          <w:rFonts w:ascii="Arial" w:eastAsia="Courier New" w:hAnsi="Arial" w:cs="Arial"/>
          <w:position w:val="1"/>
          <w:sz w:val="22"/>
          <w:szCs w:val="22"/>
        </w:rPr>
        <w:t xml:space="preserve"> </w:t>
      </w:r>
    </w:p>
    <w:p w14:paraId="5BF0BF08" w14:textId="26FA24C8" w:rsidR="00CF4B3B" w:rsidRPr="00452B3C" w:rsidRDefault="006C4702" w:rsidP="00846918">
      <w:pPr>
        <w:spacing w:before="79" w:line="200" w:lineRule="exact"/>
        <w:ind w:left="531"/>
        <w:rPr>
          <w:rFonts w:ascii="Arial" w:eastAsia="Courier New" w:hAnsi="Arial" w:cs="Arial"/>
          <w:sz w:val="22"/>
          <w:szCs w:val="22"/>
        </w:rPr>
      </w:pPr>
      <w:r w:rsidRPr="00452B3C">
        <w:rPr>
          <w:rFonts w:ascii="Arial" w:eastAsia="Courier New" w:hAnsi="Arial" w:cs="Arial"/>
          <w:position w:val="1"/>
          <w:sz w:val="22"/>
          <w:szCs w:val="22"/>
        </w:rPr>
        <w:t xml:space="preserve"> </w:t>
      </w:r>
      <w:r w:rsidR="00CD0C21" w:rsidRPr="00452B3C">
        <w:rPr>
          <w:rFonts w:ascii="Arial" w:eastAsia="Courier New" w:hAnsi="Arial" w:cs="Arial"/>
          <w:position w:val="1"/>
          <w:sz w:val="22"/>
          <w:szCs w:val="22"/>
        </w:rPr>
        <w:t xml:space="preserve">  </w:t>
      </w:r>
      <w:r w:rsidR="00971A67" w:rsidRPr="00452B3C">
        <w:rPr>
          <w:rFonts w:ascii="Arial" w:eastAsia="Courier New" w:hAnsi="Arial" w:cs="Arial"/>
          <w:position w:val="1"/>
          <w:sz w:val="22"/>
          <w:szCs w:val="22"/>
        </w:rPr>
        <w:t>#</w:t>
      </w:r>
      <w:r w:rsidR="00971A67" w:rsidRPr="00452B3C">
        <w:rPr>
          <w:rFonts w:ascii="Arial" w:eastAsia="Courier New" w:hAnsi="Arial" w:cs="Arial"/>
          <w:spacing w:val="-16"/>
          <w:position w:val="1"/>
          <w:sz w:val="22"/>
          <w:szCs w:val="22"/>
        </w:rPr>
        <w:t xml:space="preserve"> </w:t>
      </w:r>
      <w:r w:rsidR="00971A67" w:rsidRPr="00452B3C">
        <w:rPr>
          <w:rFonts w:ascii="Arial" w:eastAsia="Courier New" w:hAnsi="Arial" w:cs="Arial"/>
          <w:noProof/>
          <w:position w:val="1"/>
          <w:sz w:val="22"/>
          <w:szCs w:val="22"/>
        </w:rPr>
        <w:t>cpanm</w:t>
      </w:r>
      <w:r w:rsidR="00971A67" w:rsidRPr="00452B3C">
        <w:rPr>
          <w:rFonts w:ascii="Arial" w:eastAsia="Courier New" w:hAnsi="Arial" w:cs="Arial"/>
          <w:spacing w:val="-6"/>
          <w:position w:val="1"/>
          <w:sz w:val="22"/>
          <w:szCs w:val="22"/>
        </w:rPr>
        <w:t xml:space="preserve"> </w:t>
      </w:r>
      <w:r w:rsidR="00971A67" w:rsidRPr="00452B3C">
        <w:rPr>
          <w:rFonts w:ascii="Arial" w:eastAsia="Courier New" w:hAnsi="Arial" w:cs="Arial"/>
          <w:position w:val="1"/>
          <w:sz w:val="22"/>
          <w:szCs w:val="22"/>
        </w:rPr>
        <w:t>Coro</w:t>
      </w:r>
    </w:p>
    <w:p w14:paraId="3DDD6ED9" w14:textId="77777777" w:rsidR="00CF4B3B" w:rsidRPr="00507BB7" w:rsidRDefault="00CF4B3B" w:rsidP="00846918">
      <w:pPr>
        <w:spacing w:before="20" w:line="280" w:lineRule="exact"/>
        <w:ind w:left="394"/>
        <w:rPr>
          <w:rFonts w:ascii="Arial" w:hAnsi="Arial" w:cs="Arial"/>
          <w:color w:val="F79646" w:themeColor="accent6"/>
          <w:sz w:val="22"/>
          <w:szCs w:val="22"/>
        </w:rPr>
      </w:pPr>
    </w:p>
    <w:p w14:paraId="72F2459C" w14:textId="37D5E2E9" w:rsidR="00CF4B3B" w:rsidRPr="00507BB7" w:rsidRDefault="00975383" w:rsidP="00846918">
      <w:pPr>
        <w:spacing w:line="200" w:lineRule="exact"/>
        <w:rPr>
          <w:rFonts w:ascii="Arial" w:eastAsia="Arial" w:hAnsi="Arial" w:cs="Arial"/>
          <w:b/>
          <w:color w:val="F79646" w:themeColor="accent6"/>
          <w:spacing w:val="3"/>
          <w:sz w:val="22"/>
          <w:szCs w:val="22"/>
        </w:rPr>
      </w:pPr>
      <w:r w:rsidRPr="00507BB7">
        <w:rPr>
          <w:rFonts w:ascii="Arial" w:eastAsia="Arial" w:hAnsi="Arial" w:cs="Arial"/>
          <w:b/>
          <w:color w:val="F79646" w:themeColor="accent6"/>
          <w:spacing w:val="3"/>
          <w:sz w:val="22"/>
          <w:szCs w:val="22"/>
        </w:rPr>
        <w:t xml:space="preserve"> </w:t>
      </w:r>
      <w:r w:rsidR="00763187" w:rsidRPr="00507BB7">
        <w:rPr>
          <w:rFonts w:ascii="Arial" w:eastAsia="Arial" w:hAnsi="Arial" w:cs="Arial"/>
          <w:b/>
          <w:color w:val="F79646" w:themeColor="accent6"/>
          <w:spacing w:val="3"/>
          <w:sz w:val="22"/>
          <w:szCs w:val="22"/>
        </w:rPr>
        <w:t xml:space="preserve"> </w:t>
      </w:r>
      <w:r w:rsidR="00F4744E" w:rsidRPr="00507BB7">
        <w:rPr>
          <w:rFonts w:ascii="Arial" w:eastAsia="Arial" w:hAnsi="Arial" w:cs="Arial"/>
          <w:b/>
          <w:color w:val="F79646" w:themeColor="accent6"/>
          <w:spacing w:val="3"/>
          <w:sz w:val="22"/>
          <w:szCs w:val="22"/>
        </w:rPr>
        <w:t>I</w:t>
      </w:r>
      <w:r w:rsidR="00971A67" w:rsidRPr="00507BB7">
        <w:rPr>
          <w:rFonts w:ascii="Arial" w:eastAsia="Arial" w:hAnsi="Arial" w:cs="Arial"/>
          <w:b/>
          <w:color w:val="F79646" w:themeColor="accent6"/>
          <w:spacing w:val="3"/>
          <w:sz w:val="22"/>
          <w:szCs w:val="22"/>
        </w:rPr>
        <w:t xml:space="preserve">nstall </w:t>
      </w:r>
      <w:proofErr w:type="gramStart"/>
      <w:r w:rsidR="00971A67" w:rsidRPr="00507BB7">
        <w:rPr>
          <w:rFonts w:ascii="Arial" w:eastAsia="Arial" w:hAnsi="Arial" w:cs="Arial"/>
          <w:b/>
          <w:color w:val="F79646" w:themeColor="accent6"/>
          <w:spacing w:val="3"/>
          <w:sz w:val="22"/>
          <w:szCs w:val="22"/>
        </w:rPr>
        <w:t>Array::</w:t>
      </w:r>
      <w:proofErr w:type="spellStart"/>
      <w:proofErr w:type="gramEnd"/>
      <w:r w:rsidR="00971A67" w:rsidRPr="00507BB7">
        <w:rPr>
          <w:rFonts w:ascii="Arial" w:eastAsia="Arial" w:hAnsi="Arial" w:cs="Arial"/>
          <w:b/>
          <w:color w:val="F79646" w:themeColor="accent6"/>
          <w:spacing w:val="3"/>
          <w:sz w:val="22"/>
          <w:szCs w:val="22"/>
        </w:rPr>
        <w:t>Utils</w:t>
      </w:r>
      <w:proofErr w:type="spellEnd"/>
      <w:r w:rsidR="00971A67" w:rsidRPr="00507BB7">
        <w:rPr>
          <w:rFonts w:ascii="Arial" w:eastAsia="Arial" w:hAnsi="Arial" w:cs="Arial"/>
          <w:b/>
          <w:color w:val="F79646" w:themeColor="accent6"/>
          <w:spacing w:val="3"/>
          <w:sz w:val="22"/>
          <w:szCs w:val="22"/>
        </w:rPr>
        <w:t xml:space="preserve"> Date::</w:t>
      </w:r>
      <w:proofErr w:type="spellStart"/>
      <w:r w:rsidR="00971A67" w:rsidRPr="00507BB7">
        <w:rPr>
          <w:rFonts w:ascii="Arial" w:eastAsia="Arial" w:hAnsi="Arial" w:cs="Arial"/>
          <w:b/>
          <w:color w:val="F79646" w:themeColor="accent6"/>
          <w:spacing w:val="3"/>
          <w:sz w:val="22"/>
          <w:szCs w:val="22"/>
        </w:rPr>
        <w:t>EzDate</w:t>
      </w:r>
      <w:proofErr w:type="spellEnd"/>
      <w:r w:rsidR="00971A67" w:rsidRPr="00507BB7">
        <w:rPr>
          <w:rFonts w:ascii="Arial" w:eastAsia="Arial" w:hAnsi="Arial" w:cs="Arial"/>
          <w:b/>
          <w:color w:val="F79646" w:themeColor="accent6"/>
          <w:spacing w:val="3"/>
          <w:sz w:val="22"/>
          <w:szCs w:val="22"/>
        </w:rPr>
        <w:t xml:space="preserve"> Net::Ping::External</w:t>
      </w:r>
    </w:p>
    <w:p w14:paraId="7D8371B3" w14:textId="77777777" w:rsidR="00CD0C21" w:rsidRPr="00452B3C" w:rsidRDefault="006C4702" w:rsidP="00846918">
      <w:pPr>
        <w:spacing w:before="1"/>
        <w:ind w:left="751"/>
        <w:rPr>
          <w:rFonts w:ascii="Arial" w:eastAsia="Courier New" w:hAnsi="Arial" w:cs="Arial"/>
          <w:sz w:val="22"/>
          <w:szCs w:val="22"/>
        </w:rPr>
      </w:pPr>
      <w:r w:rsidRPr="00452B3C">
        <w:rPr>
          <w:rFonts w:ascii="Arial" w:eastAsia="Courier New" w:hAnsi="Arial" w:cs="Arial"/>
          <w:sz w:val="22"/>
          <w:szCs w:val="22"/>
        </w:rPr>
        <w:t xml:space="preserve"> </w:t>
      </w:r>
    </w:p>
    <w:p w14:paraId="38080880" w14:textId="55AE2DF9" w:rsidR="00137391" w:rsidRPr="00452B3C" w:rsidRDefault="003166F5" w:rsidP="00846918">
      <w:pPr>
        <w:spacing w:before="1"/>
        <w:rPr>
          <w:rFonts w:ascii="Arial" w:hAnsi="Arial" w:cs="Arial"/>
          <w:sz w:val="22"/>
          <w:szCs w:val="22"/>
        </w:rPr>
      </w:pPr>
      <w:r w:rsidRPr="00452B3C">
        <w:rPr>
          <w:rFonts w:ascii="Arial" w:eastAsia="Courier New" w:hAnsi="Arial" w:cs="Arial"/>
          <w:sz w:val="22"/>
          <w:szCs w:val="22"/>
        </w:rPr>
        <w:t xml:space="preserve">            </w:t>
      </w:r>
      <w:r w:rsidR="00971A67" w:rsidRPr="00452B3C">
        <w:rPr>
          <w:rFonts w:ascii="Arial" w:hAnsi="Arial" w:cs="Arial"/>
          <w:sz w:val="22"/>
          <w:szCs w:val="22"/>
        </w:rPr>
        <w:t xml:space="preserve"># </w:t>
      </w:r>
      <w:proofErr w:type="spellStart"/>
      <w:r w:rsidR="00971A67" w:rsidRPr="00452B3C">
        <w:rPr>
          <w:rFonts w:ascii="Arial" w:hAnsi="Arial" w:cs="Arial"/>
          <w:sz w:val="22"/>
          <w:szCs w:val="22"/>
        </w:rPr>
        <w:t>cpanm</w:t>
      </w:r>
      <w:proofErr w:type="spellEnd"/>
      <w:r w:rsidR="00971A67" w:rsidRPr="00452B3C">
        <w:rPr>
          <w:rFonts w:ascii="Arial" w:hAnsi="Arial" w:cs="Arial"/>
          <w:sz w:val="22"/>
          <w:szCs w:val="22"/>
        </w:rPr>
        <w:t xml:space="preserve"> </w:t>
      </w:r>
      <w:proofErr w:type="gramStart"/>
      <w:r w:rsidR="00971A67" w:rsidRPr="00452B3C">
        <w:rPr>
          <w:rFonts w:ascii="Arial" w:hAnsi="Arial" w:cs="Arial"/>
          <w:sz w:val="22"/>
          <w:szCs w:val="22"/>
        </w:rPr>
        <w:t>Array::</w:t>
      </w:r>
      <w:proofErr w:type="spellStart"/>
      <w:proofErr w:type="gramEnd"/>
      <w:r w:rsidR="00971A67" w:rsidRPr="00452B3C">
        <w:rPr>
          <w:rFonts w:ascii="Arial" w:hAnsi="Arial" w:cs="Arial"/>
          <w:sz w:val="22"/>
          <w:szCs w:val="22"/>
        </w:rPr>
        <w:t>Utils</w:t>
      </w:r>
      <w:proofErr w:type="spellEnd"/>
    </w:p>
    <w:p w14:paraId="0E9AA9B0" w14:textId="5B45D103" w:rsidR="00137391" w:rsidRPr="00452B3C" w:rsidRDefault="003166F5" w:rsidP="00846918">
      <w:pPr>
        <w:spacing w:before="1"/>
        <w:rPr>
          <w:rFonts w:ascii="Arial" w:hAnsi="Arial" w:cs="Arial"/>
          <w:sz w:val="22"/>
          <w:szCs w:val="22"/>
        </w:rPr>
      </w:pPr>
      <w:r w:rsidRPr="00452B3C">
        <w:rPr>
          <w:rFonts w:ascii="Arial" w:hAnsi="Arial" w:cs="Arial"/>
          <w:sz w:val="22"/>
          <w:szCs w:val="22"/>
        </w:rPr>
        <w:t xml:space="preserve">          </w:t>
      </w:r>
      <w:r w:rsidR="000F69FD">
        <w:rPr>
          <w:rFonts w:ascii="Arial" w:hAnsi="Arial" w:cs="Arial"/>
          <w:sz w:val="22"/>
          <w:szCs w:val="22"/>
        </w:rPr>
        <w:t xml:space="preserve"> </w:t>
      </w:r>
      <w:r w:rsidRPr="00452B3C">
        <w:rPr>
          <w:rFonts w:ascii="Arial" w:hAnsi="Arial" w:cs="Arial"/>
          <w:sz w:val="22"/>
          <w:szCs w:val="22"/>
        </w:rPr>
        <w:t xml:space="preserve"> </w:t>
      </w:r>
      <w:hyperlink r:id="rId81">
        <w:r w:rsidR="00971A67" w:rsidRPr="00452B3C">
          <w:rPr>
            <w:rFonts w:ascii="Arial" w:hAnsi="Arial" w:cs="Arial"/>
            <w:sz w:val="22"/>
            <w:szCs w:val="22"/>
          </w:rPr>
          <w:t xml:space="preserve"># </w:t>
        </w:r>
        <w:proofErr w:type="spellStart"/>
        <w:r w:rsidR="00971A67" w:rsidRPr="00452B3C">
          <w:rPr>
            <w:rFonts w:ascii="Arial" w:hAnsi="Arial" w:cs="Arial"/>
            <w:sz w:val="22"/>
            <w:szCs w:val="22"/>
          </w:rPr>
          <w:t>cpanm</w:t>
        </w:r>
        <w:proofErr w:type="spellEnd"/>
        <w:r w:rsidR="00971A67" w:rsidRPr="00452B3C">
          <w:rPr>
            <w:rFonts w:ascii="Arial" w:hAnsi="Arial" w:cs="Arial"/>
            <w:sz w:val="22"/>
            <w:szCs w:val="22"/>
          </w:rPr>
          <w:t xml:space="preserve"> </w:t>
        </w:r>
        <w:proofErr w:type="gramStart"/>
        <w:r w:rsidR="00971A67" w:rsidRPr="00452B3C">
          <w:rPr>
            <w:rFonts w:ascii="Arial" w:hAnsi="Arial" w:cs="Arial"/>
            <w:sz w:val="22"/>
            <w:szCs w:val="22"/>
          </w:rPr>
          <w:t>Date::</w:t>
        </w:r>
        <w:proofErr w:type="spellStart"/>
        <w:proofErr w:type="gramEnd"/>
        <w:r w:rsidR="00971A67" w:rsidRPr="00452B3C">
          <w:rPr>
            <w:rFonts w:ascii="Arial" w:hAnsi="Arial" w:cs="Arial"/>
            <w:sz w:val="22"/>
            <w:szCs w:val="22"/>
          </w:rPr>
          <w:t>EzDate</w:t>
        </w:r>
        <w:proofErr w:type="spellEnd"/>
      </w:hyperlink>
    </w:p>
    <w:p w14:paraId="53655626" w14:textId="20705701" w:rsidR="00CF4B3B" w:rsidRPr="00452B3C" w:rsidRDefault="003166F5" w:rsidP="00846918">
      <w:pPr>
        <w:spacing w:before="1"/>
        <w:rPr>
          <w:rFonts w:ascii="Arial" w:hAnsi="Arial" w:cs="Arial"/>
          <w:sz w:val="22"/>
          <w:szCs w:val="22"/>
        </w:rPr>
      </w:pPr>
      <w:r w:rsidRPr="00452B3C">
        <w:rPr>
          <w:rFonts w:ascii="Arial" w:hAnsi="Arial" w:cs="Arial"/>
          <w:sz w:val="22"/>
          <w:szCs w:val="22"/>
        </w:rPr>
        <w:t xml:space="preserve">          </w:t>
      </w:r>
      <w:r w:rsidR="000F69FD">
        <w:rPr>
          <w:rFonts w:ascii="Arial" w:hAnsi="Arial" w:cs="Arial"/>
          <w:sz w:val="22"/>
          <w:szCs w:val="22"/>
        </w:rPr>
        <w:t xml:space="preserve"> </w:t>
      </w:r>
      <w:r w:rsidRPr="00452B3C">
        <w:rPr>
          <w:rFonts w:ascii="Arial" w:hAnsi="Arial" w:cs="Arial"/>
          <w:sz w:val="22"/>
          <w:szCs w:val="22"/>
        </w:rPr>
        <w:t xml:space="preserve"> </w:t>
      </w:r>
      <w:hyperlink r:id="rId82">
        <w:r w:rsidR="00971A67" w:rsidRPr="00452B3C">
          <w:rPr>
            <w:rFonts w:ascii="Arial" w:hAnsi="Arial" w:cs="Arial"/>
            <w:sz w:val="22"/>
            <w:szCs w:val="22"/>
          </w:rPr>
          <w:t xml:space="preserve"># </w:t>
        </w:r>
        <w:proofErr w:type="spellStart"/>
        <w:r w:rsidR="00971A67" w:rsidRPr="00452B3C">
          <w:rPr>
            <w:rFonts w:ascii="Arial" w:hAnsi="Arial" w:cs="Arial"/>
            <w:sz w:val="22"/>
            <w:szCs w:val="22"/>
          </w:rPr>
          <w:t>cpanm</w:t>
        </w:r>
        <w:proofErr w:type="spellEnd"/>
        <w:r w:rsidR="00971A67" w:rsidRPr="00452B3C">
          <w:rPr>
            <w:rFonts w:ascii="Arial" w:hAnsi="Arial" w:cs="Arial"/>
            <w:sz w:val="22"/>
            <w:szCs w:val="22"/>
          </w:rPr>
          <w:t xml:space="preserve"> </w:t>
        </w:r>
        <w:proofErr w:type="gramStart"/>
        <w:r w:rsidR="00971A67" w:rsidRPr="00452B3C">
          <w:rPr>
            <w:rFonts w:ascii="Arial" w:hAnsi="Arial" w:cs="Arial"/>
            <w:sz w:val="22"/>
            <w:szCs w:val="22"/>
          </w:rPr>
          <w:t>Net::</w:t>
        </w:r>
        <w:proofErr w:type="gramEnd"/>
        <w:r w:rsidR="00971A67" w:rsidRPr="00452B3C">
          <w:rPr>
            <w:rFonts w:ascii="Arial" w:hAnsi="Arial" w:cs="Arial"/>
            <w:sz w:val="22"/>
            <w:szCs w:val="22"/>
          </w:rPr>
          <w:t>Ping::External</w:t>
        </w:r>
      </w:hyperlink>
    </w:p>
    <w:p w14:paraId="71A6DFF8" w14:textId="77777777" w:rsidR="00CF4B3B" w:rsidRPr="00452B3C" w:rsidRDefault="00CF4B3B" w:rsidP="00846918">
      <w:pPr>
        <w:spacing w:before="14" w:line="280" w:lineRule="exact"/>
        <w:ind w:left="394"/>
        <w:rPr>
          <w:rFonts w:ascii="Arial" w:hAnsi="Arial" w:cs="Arial"/>
          <w:sz w:val="22"/>
          <w:szCs w:val="22"/>
        </w:rPr>
      </w:pPr>
    </w:p>
    <w:p w14:paraId="4828551B" w14:textId="413228F0" w:rsidR="00FF7D63" w:rsidRDefault="00975383" w:rsidP="00846918">
      <w:pPr>
        <w:spacing w:line="200" w:lineRule="exact"/>
        <w:rPr>
          <w:rFonts w:ascii="Arial" w:eastAsia="Arial" w:hAnsi="Arial" w:cs="Arial"/>
          <w:b/>
          <w:color w:val="F79646" w:themeColor="accent6"/>
          <w:spacing w:val="3"/>
          <w:sz w:val="22"/>
          <w:szCs w:val="22"/>
        </w:rPr>
      </w:pPr>
      <w:r w:rsidRPr="007B4869">
        <w:rPr>
          <w:rFonts w:ascii="Arial" w:eastAsia="Arial" w:hAnsi="Arial" w:cs="Arial"/>
          <w:b/>
          <w:color w:val="1F497D" w:themeColor="text2"/>
          <w:spacing w:val="3"/>
          <w:sz w:val="22"/>
          <w:szCs w:val="22"/>
        </w:rPr>
        <w:t xml:space="preserve"> </w:t>
      </w:r>
      <w:r w:rsidR="00763187" w:rsidRPr="007B4869">
        <w:rPr>
          <w:rFonts w:ascii="Arial" w:eastAsia="Arial" w:hAnsi="Arial" w:cs="Arial"/>
          <w:b/>
          <w:color w:val="1F497D" w:themeColor="text2"/>
          <w:spacing w:val="3"/>
          <w:sz w:val="22"/>
          <w:szCs w:val="22"/>
        </w:rPr>
        <w:t xml:space="preserve"> </w:t>
      </w:r>
    </w:p>
    <w:p w14:paraId="29EB2A13" w14:textId="191B5213" w:rsidR="00CF4B3B" w:rsidRPr="00507BB7" w:rsidRDefault="00971A67" w:rsidP="00846918">
      <w:pPr>
        <w:spacing w:line="200" w:lineRule="exact"/>
        <w:rPr>
          <w:rFonts w:ascii="Arial" w:eastAsia="Arial" w:hAnsi="Arial" w:cs="Arial"/>
          <w:b/>
          <w:color w:val="F79646" w:themeColor="accent6"/>
          <w:spacing w:val="3"/>
          <w:sz w:val="22"/>
          <w:szCs w:val="22"/>
        </w:rPr>
      </w:pPr>
      <w:r w:rsidRPr="00507BB7">
        <w:rPr>
          <w:rFonts w:ascii="Arial" w:eastAsia="Arial" w:hAnsi="Arial" w:cs="Arial"/>
          <w:b/>
          <w:color w:val="F79646" w:themeColor="accent6"/>
          <w:spacing w:val="3"/>
          <w:sz w:val="22"/>
          <w:szCs w:val="22"/>
        </w:rPr>
        <w:t xml:space="preserve">Install </w:t>
      </w:r>
      <w:proofErr w:type="gramStart"/>
      <w:r w:rsidRPr="00507BB7">
        <w:rPr>
          <w:rFonts w:ascii="Arial" w:eastAsia="Arial" w:hAnsi="Arial" w:cs="Arial"/>
          <w:b/>
          <w:color w:val="F79646" w:themeColor="accent6"/>
          <w:spacing w:val="3"/>
          <w:sz w:val="22"/>
          <w:szCs w:val="22"/>
        </w:rPr>
        <w:t>Net::</w:t>
      </w:r>
      <w:proofErr w:type="gramEnd"/>
      <w:r w:rsidRPr="00507BB7">
        <w:rPr>
          <w:rFonts w:ascii="Arial" w:eastAsia="Arial" w:hAnsi="Arial" w:cs="Arial"/>
          <w:b/>
          <w:color w:val="F79646" w:themeColor="accent6"/>
          <w:spacing w:val="3"/>
          <w:sz w:val="22"/>
          <w:szCs w:val="22"/>
        </w:rPr>
        <w:t>SSH:</w:t>
      </w:r>
      <w:r w:rsidRPr="00507BB7">
        <w:rPr>
          <w:rFonts w:ascii="Arial" w:eastAsia="Arial" w:hAnsi="Arial" w:cs="Arial"/>
          <w:b/>
          <w:noProof/>
          <w:color w:val="F79646" w:themeColor="accent6"/>
          <w:spacing w:val="3"/>
          <w:sz w:val="22"/>
          <w:szCs w:val="22"/>
        </w:rPr>
        <w:t>:Perl</w:t>
      </w:r>
    </w:p>
    <w:p w14:paraId="3DB9F3D8" w14:textId="77777777" w:rsidR="00CF4B3B" w:rsidRPr="00452B3C" w:rsidRDefault="00CF4B3B" w:rsidP="00846918">
      <w:pPr>
        <w:spacing w:before="9" w:line="100" w:lineRule="exact"/>
        <w:rPr>
          <w:rFonts w:ascii="Arial" w:hAnsi="Arial" w:cs="Arial"/>
          <w:sz w:val="22"/>
          <w:szCs w:val="22"/>
        </w:rPr>
      </w:pPr>
    </w:p>
    <w:p w14:paraId="4B09B0E1" w14:textId="2D43E47C" w:rsidR="00CF4B3B" w:rsidRPr="00452B3C" w:rsidRDefault="00F4744E" w:rsidP="00846918">
      <w:pPr>
        <w:spacing w:before="1"/>
        <w:ind w:left="751"/>
        <w:rPr>
          <w:rFonts w:ascii="Arial" w:eastAsia="Courier New" w:hAnsi="Arial" w:cs="Arial"/>
          <w:sz w:val="22"/>
          <w:szCs w:val="22"/>
        </w:rPr>
      </w:pPr>
      <w:r w:rsidRPr="00452B3C">
        <w:rPr>
          <w:rFonts w:ascii="Arial" w:eastAsia="Courier New" w:hAnsi="Arial" w:cs="Arial"/>
          <w:sz w:val="22"/>
          <w:szCs w:val="22"/>
        </w:rPr>
        <w:t xml:space="preserve"> </w:t>
      </w:r>
      <w:proofErr w:type="gramStart"/>
      <w:r w:rsidR="00CD0C21" w:rsidRPr="00452B3C">
        <w:rPr>
          <w:rFonts w:ascii="Arial" w:eastAsia="Courier New" w:hAnsi="Arial" w:cs="Arial"/>
          <w:b/>
          <w:bCs/>
          <w:color w:val="FF0000"/>
          <w:sz w:val="22"/>
          <w:szCs w:val="22"/>
        </w:rPr>
        <w:t>NOTE</w:t>
      </w:r>
      <w:r w:rsidRPr="00452B3C">
        <w:rPr>
          <w:rFonts w:ascii="Arial" w:eastAsia="Courier New" w:hAnsi="Arial" w:cs="Arial"/>
          <w:sz w:val="22"/>
          <w:szCs w:val="22"/>
        </w:rPr>
        <w:t xml:space="preserve"> :</w:t>
      </w:r>
      <w:proofErr w:type="gramEnd"/>
      <w:r w:rsidRPr="00452B3C">
        <w:rPr>
          <w:rFonts w:ascii="Arial" w:eastAsia="Courier New" w:hAnsi="Arial" w:cs="Arial"/>
          <w:sz w:val="22"/>
          <w:szCs w:val="22"/>
        </w:rPr>
        <w:t xml:space="preserve">  </w:t>
      </w:r>
      <w:r w:rsidR="00971A67" w:rsidRPr="00452B3C">
        <w:rPr>
          <w:rFonts w:ascii="Arial" w:eastAsia="Courier New" w:hAnsi="Arial" w:cs="Arial"/>
          <w:sz w:val="22"/>
          <w:szCs w:val="22"/>
        </w:rPr>
        <w:t xml:space="preserve">Uninstall “Scope::Guard” if present and install “Guard” using </w:t>
      </w:r>
      <w:proofErr w:type="spellStart"/>
      <w:r w:rsidR="00971A67" w:rsidRPr="00452B3C">
        <w:rPr>
          <w:rFonts w:ascii="Arial" w:eastAsia="Courier New" w:hAnsi="Arial" w:cs="Arial"/>
          <w:sz w:val="22"/>
          <w:szCs w:val="22"/>
        </w:rPr>
        <w:t>cpanm</w:t>
      </w:r>
      <w:proofErr w:type="spellEnd"/>
    </w:p>
    <w:p w14:paraId="67A65BB2" w14:textId="77777777" w:rsidR="00F4744E" w:rsidRPr="00452B3C" w:rsidRDefault="00F4744E" w:rsidP="00846918">
      <w:pPr>
        <w:spacing w:before="1"/>
        <w:ind w:left="751"/>
        <w:rPr>
          <w:rFonts w:ascii="Arial" w:eastAsia="Courier New" w:hAnsi="Arial" w:cs="Arial"/>
          <w:sz w:val="22"/>
          <w:szCs w:val="22"/>
        </w:rPr>
      </w:pPr>
    </w:p>
    <w:p w14:paraId="4DD37763" w14:textId="2A013C52" w:rsidR="00CF4B3B" w:rsidRPr="00452B3C" w:rsidRDefault="006C4702" w:rsidP="00846918">
      <w:pPr>
        <w:spacing w:before="1"/>
        <w:ind w:left="751"/>
        <w:rPr>
          <w:rFonts w:ascii="Arial" w:eastAsia="Courier New" w:hAnsi="Arial" w:cs="Arial"/>
          <w:sz w:val="22"/>
          <w:szCs w:val="22"/>
        </w:rPr>
      </w:pPr>
      <w:r w:rsidRPr="00452B3C">
        <w:rPr>
          <w:rFonts w:ascii="Arial" w:eastAsia="Courier New" w:hAnsi="Arial" w:cs="Arial"/>
          <w:sz w:val="22"/>
          <w:szCs w:val="22"/>
        </w:rPr>
        <w:t xml:space="preserve">  </w:t>
      </w:r>
      <w:r w:rsidR="00971A67" w:rsidRPr="00452B3C">
        <w:rPr>
          <w:rFonts w:ascii="Arial" w:eastAsia="Courier New" w:hAnsi="Arial" w:cs="Arial"/>
          <w:sz w:val="22"/>
          <w:szCs w:val="22"/>
        </w:rPr>
        <w:t xml:space="preserve"># </w:t>
      </w:r>
      <w:r w:rsidR="00AC1EA0" w:rsidRPr="00452B3C">
        <w:rPr>
          <w:rFonts w:ascii="Arial" w:eastAsia="Courier New" w:hAnsi="Arial" w:cs="Arial"/>
          <w:sz w:val="22"/>
          <w:szCs w:val="22"/>
        </w:rPr>
        <w:t xml:space="preserve"> </w:t>
      </w:r>
      <w:proofErr w:type="spellStart"/>
      <w:r w:rsidR="00971A67" w:rsidRPr="00452B3C">
        <w:rPr>
          <w:rFonts w:ascii="Arial" w:eastAsia="Courier New" w:hAnsi="Arial" w:cs="Arial"/>
          <w:sz w:val="22"/>
          <w:szCs w:val="22"/>
        </w:rPr>
        <w:t>cpanm</w:t>
      </w:r>
      <w:proofErr w:type="spellEnd"/>
      <w:r w:rsidR="00971A67" w:rsidRPr="00452B3C">
        <w:rPr>
          <w:rFonts w:ascii="Arial" w:eastAsia="Courier New" w:hAnsi="Arial" w:cs="Arial"/>
          <w:sz w:val="22"/>
          <w:szCs w:val="22"/>
        </w:rPr>
        <w:t xml:space="preserve"> </w:t>
      </w:r>
      <w:r w:rsidR="002C7494" w:rsidRPr="00452B3C">
        <w:rPr>
          <w:rFonts w:ascii="Arial" w:eastAsia="Courier New" w:hAnsi="Arial" w:cs="Arial"/>
          <w:sz w:val="22"/>
          <w:szCs w:val="22"/>
        </w:rPr>
        <w:t xml:space="preserve">-U -f </w:t>
      </w:r>
      <w:proofErr w:type="gramStart"/>
      <w:r w:rsidR="00971A67" w:rsidRPr="00452B3C">
        <w:rPr>
          <w:rFonts w:ascii="Arial" w:eastAsia="Courier New" w:hAnsi="Arial" w:cs="Arial"/>
          <w:sz w:val="22"/>
          <w:szCs w:val="22"/>
        </w:rPr>
        <w:t>Scope::</w:t>
      </w:r>
      <w:proofErr w:type="gramEnd"/>
      <w:r w:rsidR="00971A67" w:rsidRPr="00452B3C">
        <w:rPr>
          <w:rFonts w:ascii="Arial" w:eastAsia="Courier New" w:hAnsi="Arial" w:cs="Arial"/>
          <w:sz w:val="22"/>
          <w:szCs w:val="22"/>
        </w:rPr>
        <w:t>Guard</w:t>
      </w:r>
    </w:p>
    <w:p w14:paraId="02F33580" w14:textId="53C8C72C" w:rsidR="00137391" w:rsidRPr="00452B3C" w:rsidRDefault="006C4702" w:rsidP="00846918">
      <w:pPr>
        <w:spacing w:before="1"/>
        <w:ind w:left="751"/>
        <w:rPr>
          <w:rFonts w:ascii="Arial" w:eastAsia="Courier New" w:hAnsi="Arial" w:cs="Arial"/>
          <w:sz w:val="22"/>
          <w:szCs w:val="22"/>
        </w:rPr>
      </w:pPr>
      <w:r w:rsidRPr="00452B3C">
        <w:rPr>
          <w:rFonts w:ascii="Arial" w:eastAsia="Courier New" w:hAnsi="Arial" w:cs="Arial"/>
          <w:sz w:val="22"/>
          <w:szCs w:val="22"/>
        </w:rPr>
        <w:t xml:space="preserve">  </w:t>
      </w:r>
      <w:r w:rsidR="00971A67" w:rsidRPr="00452B3C">
        <w:rPr>
          <w:rFonts w:ascii="Arial" w:eastAsia="Courier New" w:hAnsi="Arial" w:cs="Arial"/>
          <w:sz w:val="22"/>
          <w:szCs w:val="22"/>
        </w:rPr>
        <w:t xml:space="preserve"># </w:t>
      </w:r>
      <w:r w:rsidR="00AC1EA0" w:rsidRPr="00452B3C">
        <w:rPr>
          <w:rFonts w:ascii="Arial" w:eastAsia="Courier New" w:hAnsi="Arial" w:cs="Arial"/>
          <w:sz w:val="22"/>
          <w:szCs w:val="22"/>
        </w:rPr>
        <w:t xml:space="preserve"> </w:t>
      </w:r>
      <w:proofErr w:type="spellStart"/>
      <w:r w:rsidR="00971A67" w:rsidRPr="00452B3C">
        <w:rPr>
          <w:rFonts w:ascii="Arial" w:eastAsia="Courier New" w:hAnsi="Arial" w:cs="Arial"/>
          <w:sz w:val="22"/>
          <w:szCs w:val="22"/>
        </w:rPr>
        <w:t>cpanm</w:t>
      </w:r>
      <w:proofErr w:type="spellEnd"/>
      <w:r w:rsidR="00971A67" w:rsidRPr="00452B3C">
        <w:rPr>
          <w:rFonts w:ascii="Arial" w:eastAsia="Courier New" w:hAnsi="Arial" w:cs="Arial"/>
          <w:sz w:val="22"/>
          <w:szCs w:val="22"/>
        </w:rPr>
        <w:t xml:space="preserve"> Guard</w:t>
      </w:r>
      <w:r w:rsidR="00137391" w:rsidRPr="00452B3C">
        <w:rPr>
          <w:rFonts w:ascii="Arial" w:eastAsia="Courier New" w:hAnsi="Arial" w:cs="Arial"/>
          <w:sz w:val="22"/>
          <w:szCs w:val="22"/>
        </w:rPr>
        <w:t xml:space="preserve"> </w:t>
      </w:r>
    </w:p>
    <w:p w14:paraId="4497EE07" w14:textId="51F34C6B" w:rsidR="00CF4B3B" w:rsidRPr="00452B3C" w:rsidRDefault="006C4702" w:rsidP="00846918">
      <w:pPr>
        <w:spacing w:before="1"/>
        <w:ind w:left="751"/>
        <w:rPr>
          <w:rFonts w:ascii="Arial" w:eastAsia="Courier New" w:hAnsi="Arial" w:cs="Arial"/>
          <w:sz w:val="22"/>
          <w:szCs w:val="22"/>
        </w:rPr>
      </w:pPr>
      <w:r w:rsidRPr="00452B3C">
        <w:rPr>
          <w:rFonts w:ascii="Arial" w:eastAsia="Courier New" w:hAnsi="Arial" w:cs="Arial"/>
          <w:sz w:val="22"/>
          <w:szCs w:val="22"/>
        </w:rPr>
        <w:t xml:space="preserve">  </w:t>
      </w:r>
      <w:hyperlink r:id="rId83">
        <w:r w:rsidR="00971A67" w:rsidRPr="00452B3C">
          <w:rPr>
            <w:rFonts w:ascii="Arial" w:eastAsia="Courier New" w:hAnsi="Arial" w:cs="Arial"/>
            <w:sz w:val="22"/>
            <w:szCs w:val="22"/>
          </w:rPr>
          <w:t xml:space="preserve"># </w:t>
        </w:r>
        <w:r w:rsidR="00AC1EA0" w:rsidRPr="00452B3C">
          <w:rPr>
            <w:rFonts w:ascii="Arial" w:eastAsia="Courier New" w:hAnsi="Arial" w:cs="Arial"/>
            <w:sz w:val="22"/>
            <w:szCs w:val="22"/>
          </w:rPr>
          <w:t xml:space="preserve"> </w:t>
        </w:r>
        <w:proofErr w:type="spellStart"/>
        <w:r w:rsidR="00971A67" w:rsidRPr="00452B3C">
          <w:rPr>
            <w:rFonts w:ascii="Arial" w:eastAsia="Courier New" w:hAnsi="Arial" w:cs="Arial"/>
            <w:sz w:val="22"/>
            <w:szCs w:val="22"/>
          </w:rPr>
          <w:t>cpanm</w:t>
        </w:r>
        <w:proofErr w:type="spellEnd"/>
        <w:r w:rsidR="00971A67" w:rsidRPr="00452B3C">
          <w:rPr>
            <w:rFonts w:ascii="Arial" w:eastAsia="Courier New" w:hAnsi="Arial" w:cs="Arial"/>
            <w:sz w:val="22"/>
            <w:szCs w:val="22"/>
          </w:rPr>
          <w:t xml:space="preserve"> </w:t>
        </w:r>
        <w:proofErr w:type="gramStart"/>
        <w:r w:rsidR="00971A67" w:rsidRPr="00452B3C">
          <w:rPr>
            <w:rFonts w:ascii="Arial" w:eastAsia="Courier New" w:hAnsi="Arial" w:cs="Arial"/>
            <w:sz w:val="22"/>
            <w:szCs w:val="22"/>
          </w:rPr>
          <w:t>Net::</w:t>
        </w:r>
        <w:proofErr w:type="gramEnd"/>
        <w:r w:rsidR="00971A67" w:rsidRPr="00452B3C">
          <w:rPr>
            <w:rFonts w:ascii="Arial" w:eastAsia="Courier New" w:hAnsi="Arial" w:cs="Arial"/>
            <w:sz w:val="22"/>
            <w:szCs w:val="22"/>
          </w:rPr>
          <w:t>SSH::Perl</w:t>
        </w:r>
      </w:hyperlink>
    </w:p>
    <w:p w14:paraId="13934CF3" w14:textId="77777777" w:rsidR="00CF4B3B" w:rsidRPr="00507BB7" w:rsidRDefault="00CF4B3B" w:rsidP="00846918">
      <w:pPr>
        <w:spacing w:before="1"/>
        <w:ind w:left="751"/>
        <w:rPr>
          <w:rFonts w:ascii="Arial" w:hAnsi="Arial" w:cs="Arial"/>
          <w:color w:val="F79646" w:themeColor="accent6"/>
          <w:sz w:val="22"/>
          <w:szCs w:val="22"/>
        </w:rPr>
      </w:pPr>
    </w:p>
    <w:p w14:paraId="0D4C4D8C" w14:textId="67E46EE4" w:rsidR="007510C9" w:rsidRPr="00507BB7" w:rsidRDefault="002610EB" w:rsidP="00846918">
      <w:pPr>
        <w:spacing w:line="200" w:lineRule="exact"/>
        <w:rPr>
          <w:rFonts w:ascii="Arial" w:eastAsia="Arial" w:hAnsi="Arial" w:cs="Arial"/>
          <w:b/>
          <w:color w:val="F79646" w:themeColor="accent6"/>
          <w:spacing w:val="3"/>
          <w:sz w:val="22"/>
          <w:szCs w:val="22"/>
        </w:rPr>
      </w:pPr>
      <w:r w:rsidRPr="00507BB7">
        <w:rPr>
          <w:rFonts w:ascii="Arial" w:eastAsia="Arial" w:hAnsi="Arial" w:cs="Arial"/>
          <w:b/>
          <w:color w:val="F79646" w:themeColor="accent6"/>
          <w:spacing w:val="3"/>
          <w:sz w:val="22"/>
          <w:szCs w:val="22"/>
        </w:rPr>
        <w:t>**</w:t>
      </w:r>
      <w:r w:rsidR="00971A67" w:rsidRPr="00507BB7">
        <w:rPr>
          <w:rFonts w:ascii="Arial" w:eastAsia="Arial" w:hAnsi="Arial" w:cs="Arial"/>
          <w:b/>
          <w:color w:val="F79646" w:themeColor="accent6"/>
          <w:spacing w:val="3"/>
          <w:sz w:val="22"/>
          <w:szCs w:val="22"/>
        </w:rPr>
        <w:t xml:space="preserve">Install </w:t>
      </w:r>
      <w:proofErr w:type="gramStart"/>
      <w:r w:rsidR="00971A67" w:rsidRPr="00507BB7">
        <w:rPr>
          <w:rFonts w:ascii="Arial" w:eastAsia="Arial" w:hAnsi="Arial" w:cs="Arial"/>
          <w:b/>
          <w:color w:val="F79646" w:themeColor="accent6"/>
          <w:spacing w:val="3"/>
          <w:sz w:val="22"/>
          <w:szCs w:val="22"/>
        </w:rPr>
        <w:t>LWP::</w:t>
      </w:r>
      <w:proofErr w:type="gramEnd"/>
      <w:r w:rsidR="00971A67" w:rsidRPr="00507BB7">
        <w:rPr>
          <w:rFonts w:ascii="Arial" w:eastAsia="Arial" w:hAnsi="Arial" w:cs="Arial"/>
          <w:b/>
          <w:color w:val="F79646" w:themeColor="accent6"/>
          <w:spacing w:val="3"/>
          <w:sz w:val="22"/>
          <w:szCs w:val="22"/>
        </w:rPr>
        <w:t>Protocol::</w:t>
      </w:r>
      <w:proofErr w:type="spellStart"/>
      <w:r w:rsidR="00971A67" w:rsidRPr="00507BB7">
        <w:rPr>
          <w:rFonts w:ascii="Arial" w:eastAsia="Arial" w:hAnsi="Arial" w:cs="Arial"/>
          <w:b/>
          <w:color w:val="F79646" w:themeColor="accent6"/>
          <w:spacing w:val="3"/>
          <w:sz w:val="22"/>
          <w:szCs w:val="22"/>
        </w:rPr>
        <w:t>mailto</w:t>
      </w:r>
      <w:proofErr w:type="spellEnd"/>
    </w:p>
    <w:p w14:paraId="417F03E2" w14:textId="77777777" w:rsidR="007510C9" w:rsidRPr="00452B3C" w:rsidRDefault="007510C9" w:rsidP="00846918">
      <w:pPr>
        <w:spacing w:line="200" w:lineRule="exact"/>
        <w:rPr>
          <w:rFonts w:ascii="Arial" w:eastAsia="Arial" w:hAnsi="Arial" w:cs="Arial"/>
          <w:b/>
          <w:spacing w:val="3"/>
          <w:sz w:val="22"/>
          <w:szCs w:val="22"/>
        </w:rPr>
      </w:pPr>
    </w:p>
    <w:p w14:paraId="5C80EDF1" w14:textId="070F6B00" w:rsidR="00CF4B3B" w:rsidRPr="00452B3C" w:rsidRDefault="00CD0C21" w:rsidP="00846918">
      <w:pPr>
        <w:spacing w:before="1"/>
        <w:ind w:left="751"/>
        <w:rPr>
          <w:rFonts w:ascii="Arial" w:hAnsi="Arial" w:cs="Arial"/>
          <w:sz w:val="22"/>
          <w:szCs w:val="22"/>
        </w:rPr>
      </w:pPr>
      <w:r w:rsidRPr="00452B3C">
        <w:rPr>
          <w:rFonts w:ascii="Arial" w:hAnsi="Arial" w:cs="Arial"/>
          <w:sz w:val="22"/>
          <w:szCs w:val="22"/>
        </w:rPr>
        <w:t xml:space="preserve">   </w:t>
      </w:r>
      <w:hyperlink r:id="rId84">
        <w:r w:rsidR="00971A67" w:rsidRPr="00452B3C">
          <w:rPr>
            <w:rFonts w:ascii="Arial" w:hAnsi="Arial" w:cs="Arial"/>
            <w:sz w:val="22"/>
            <w:szCs w:val="22"/>
          </w:rPr>
          <w:t xml:space="preserve"># </w:t>
        </w:r>
        <w:r w:rsidR="00AC1EA0" w:rsidRPr="00452B3C">
          <w:rPr>
            <w:rFonts w:ascii="Arial" w:hAnsi="Arial" w:cs="Arial"/>
            <w:sz w:val="22"/>
            <w:szCs w:val="22"/>
          </w:rPr>
          <w:t xml:space="preserve"> </w:t>
        </w:r>
        <w:proofErr w:type="spellStart"/>
        <w:r w:rsidR="00971A67" w:rsidRPr="00452B3C">
          <w:rPr>
            <w:rFonts w:ascii="Arial" w:hAnsi="Arial" w:cs="Arial"/>
            <w:sz w:val="22"/>
            <w:szCs w:val="22"/>
          </w:rPr>
          <w:t>cpan</w:t>
        </w:r>
        <w:proofErr w:type="spellEnd"/>
        <w:r w:rsidR="00971A67" w:rsidRPr="00452B3C">
          <w:rPr>
            <w:rFonts w:ascii="Arial" w:hAnsi="Arial" w:cs="Arial"/>
            <w:sz w:val="22"/>
            <w:szCs w:val="22"/>
          </w:rPr>
          <w:t xml:space="preserve"> </w:t>
        </w:r>
        <w:proofErr w:type="gramStart"/>
        <w:r w:rsidR="00971A67" w:rsidRPr="00452B3C">
          <w:rPr>
            <w:rFonts w:ascii="Arial" w:hAnsi="Arial" w:cs="Arial"/>
            <w:sz w:val="22"/>
            <w:szCs w:val="22"/>
          </w:rPr>
          <w:t>LWP::</w:t>
        </w:r>
        <w:proofErr w:type="gramEnd"/>
        <w:r w:rsidR="00971A67" w:rsidRPr="00452B3C">
          <w:rPr>
            <w:rFonts w:ascii="Arial" w:hAnsi="Arial" w:cs="Arial"/>
            <w:sz w:val="22"/>
            <w:szCs w:val="22"/>
          </w:rPr>
          <w:t>Protocol::</w:t>
        </w:r>
        <w:proofErr w:type="spellStart"/>
        <w:r w:rsidR="00971A67" w:rsidRPr="00452B3C">
          <w:rPr>
            <w:rFonts w:ascii="Arial" w:hAnsi="Arial" w:cs="Arial"/>
            <w:sz w:val="22"/>
            <w:szCs w:val="22"/>
          </w:rPr>
          <w:t>mailto</w:t>
        </w:r>
        <w:proofErr w:type="spellEnd"/>
      </w:hyperlink>
    </w:p>
    <w:p w14:paraId="5935230C" w14:textId="77777777" w:rsidR="00CF4B3B" w:rsidRPr="00452B3C" w:rsidRDefault="00CF4B3B" w:rsidP="00846918">
      <w:pPr>
        <w:spacing w:before="7" w:line="120" w:lineRule="exact"/>
        <w:ind w:left="276"/>
        <w:rPr>
          <w:rFonts w:ascii="Arial" w:hAnsi="Arial" w:cs="Arial"/>
          <w:sz w:val="22"/>
          <w:szCs w:val="22"/>
        </w:rPr>
      </w:pPr>
    </w:p>
    <w:p w14:paraId="186A0421" w14:textId="77777777" w:rsidR="00763187" w:rsidRPr="00452B3C" w:rsidRDefault="00763187" w:rsidP="00846918">
      <w:pPr>
        <w:spacing w:line="200" w:lineRule="exact"/>
        <w:rPr>
          <w:rFonts w:ascii="Arial" w:eastAsia="Arial" w:hAnsi="Arial" w:cs="Arial"/>
          <w:b/>
          <w:spacing w:val="3"/>
          <w:sz w:val="22"/>
          <w:szCs w:val="22"/>
        </w:rPr>
      </w:pPr>
    </w:p>
    <w:p w14:paraId="11CDC107" w14:textId="4667D52D" w:rsidR="00BE1370" w:rsidRPr="00507BB7" w:rsidRDefault="00763187" w:rsidP="00846918">
      <w:pPr>
        <w:spacing w:line="200" w:lineRule="exact"/>
        <w:rPr>
          <w:rFonts w:ascii="Arial" w:eastAsia="Arial" w:hAnsi="Arial" w:cs="Arial"/>
          <w:b/>
          <w:color w:val="F79646" w:themeColor="accent6"/>
          <w:spacing w:val="3"/>
          <w:sz w:val="22"/>
          <w:szCs w:val="22"/>
        </w:rPr>
      </w:pPr>
      <w:r w:rsidRPr="00507BB7">
        <w:rPr>
          <w:rFonts w:ascii="Arial" w:eastAsia="Arial" w:hAnsi="Arial" w:cs="Arial"/>
          <w:b/>
          <w:color w:val="F79646" w:themeColor="accent6"/>
          <w:spacing w:val="3"/>
          <w:sz w:val="22"/>
          <w:szCs w:val="22"/>
        </w:rPr>
        <w:t>**</w:t>
      </w:r>
      <w:r w:rsidR="005E7663" w:rsidRPr="00507BB7">
        <w:rPr>
          <w:rFonts w:ascii="Arial" w:eastAsia="Arial" w:hAnsi="Arial" w:cs="Arial"/>
          <w:b/>
          <w:color w:val="F79646" w:themeColor="accent6"/>
          <w:spacing w:val="3"/>
          <w:sz w:val="22"/>
          <w:szCs w:val="22"/>
        </w:rPr>
        <w:t xml:space="preserve">Install </w:t>
      </w:r>
      <w:proofErr w:type="gramStart"/>
      <w:r w:rsidR="005E7663" w:rsidRPr="00507BB7">
        <w:rPr>
          <w:rFonts w:ascii="Arial" w:eastAsia="Arial" w:hAnsi="Arial" w:cs="Arial"/>
          <w:b/>
          <w:color w:val="F79646" w:themeColor="accent6"/>
          <w:spacing w:val="3"/>
          <w:sz w:val="22"/>
          <w:szCs w:val="22"/>
        </w:rPr>
        <w:t>Inline:</w:t>
      </w:r>
      <w:r w:rsidR="005E7663" w:rsidRPr="00507BB7">
        <w:rPr>
          <w:rFonts w:ascii="Arial" w:eastAsia="Arial" w:hAnsi="Arial" w:cs="Arial"/>
          <w:b/>
          <w:noProof/>
          <w:color w:val="F79646" w:themeColor="accent6"/>
          <w:spacing w:val="3"/>
          <w:sz w:val="22"/>
          <w:szCs w:val="22"/>
        </w:rPr>
        <w:t>:</w:t>
      </w:r>
      <w:proofErr w:type="gramEnd"/>
      <w:r w:rsidR="005E7663" w:rsidRPr="00507BB7">
        <w:rPr>
          <w:rFonts w:ascii="Arial" w:eastAsia="Arial" w:hAnsi="Arial" w:cs="Arial"/>
          <w:b/>
          <w:noProof/>
          <w:color w:val="F79646" w:themeColor="accent6"/>
          <w:spacing w:val="3"/>
          <w:sz w:val="22"/>
          <w:szCs w:val="22"/>
        </w:rPr>
        <w:t>Java</w:t>
      </w:r>
    </w:p>
    <w:p w14:paraId="7EB13E29" w14:textId="28590B81" w:rsidR="00CF4B3B" w:rsidRPr="00452B3C" w:rsidRDefault="0058703E" w:rsidP="00846918">
      <w:pPr>
        <w:spacing w:line="200" w:lineRule="exact"/>
        <w:ind w:left="276"/>
        <w:rPr>
          <w:rFonts w:ascii="Arial" w:hAnsi="Arial" w:cs="Arial"/>
          <w:sz w:val="22"/>
          <w:szCs w:val="22"/>
        </w:rPr>
      </w:pPr>
      <w:r w:rsidRPr="00452B3C">
        <w:rPr>
          <w:rFonts w:ascii="Arial" w:hAnsi="Arial" w:cs="Arial"/>
          <w:sz w:val="22"/>
          <w:szCs w:val="22"/>
        </w:rPr>
        <w:t xml:space="preserve">              </w:t>
      </w:r>
    </w:p>
    <w:p w14:paraId="7B1B26E1" w14:textId="560D09CE" w:rsidR="0058703E" w:rsidRPr="00452B3C" w:rsidRDefault="0058703E" w:rsidP="00846918">
      <w:pPr>
        <w:spacing w:line="200" w:lineRule="exact"/>
        <w:ind w:left="276"/>
        <w:rPr>
          <w:rFonts w:ascii="Arial" w:hAnsi="Arial" w:cs="Arial"/>
          <w:sz w:val="22"/>
          <w:szCs w:val="22"/>
        </w:rPr>
      </w:pPr>
      <w:r w:rsidRPr="00452B3C">
        <w:rPr>
          <w:rFonts w:ascii="Arial" w:hAnsi="Arial" w:cs="Arial"/>
          <w:sz w:val="22"/>
          <w:szCs w:val="22"/>
        </w:rPr>
        <w:tab/>
        <w:t xml:space="preserve">  </w:t>
      </w:r>
      <w:r w:rsidR="00A526A5">
        <w:rPr>
          <w:rFonts w:ascii="Arial" w:hAnsi="Arial" w:cs="Arial"/>
          <w:sz w:val="22"/>
          <w:szCs w:val="22"/>
        </w:rPr>
        <w:t xml:space="preserve"> </w:t>
      </w:r>
      <w:r w:rsidRPr="00452B3C">
        <w:rPr>
          <w:rFonts w:ascii="Arial" w:hAnsi="Arial" w:cs="Arial"/>
          <w:sz w:val="22"/>
          <w:szCs w:val="22"/>
        </w:rPr>
        <w:t># cd /</w:t>
      </w:r>
      <w:proofErr w:type="spellStart"/>
      <w:r w:rsidRPr="00452B3C">
        <w:rPr>
          <w:rFonts w:ascii="Arial" w:hAnsi="Arial" w:cs="Arial"/>
          <w:sz w:val="22"/>
          <w:szCs w:val="22"/>
        </w:rPr>
        <w:t>tmp</w:t>
      </w:r>
      <w:proofErr w:type="spellEnd"/>
    </w:p>
    <w:p w14:paraId="18307CB7" w14:textId="6186C17F" w:rsidR="00D821E5" w:rsidRPr="00452B3C" w:rsidRDefault="001C7277" w:rsidP="00846918">
      <w:pPr>
        <w:spacing w:before="1"/>
        <w:ind w:left="751"/>
        <w:rPr>
          <w:rFonts w:ascii="Arial" w:hAnsi="Arial" w:cs="Arial"/>
          <w:sz w:val="22"/>
          <w:szCs w:val="22"/>
        </w:rPr>
      </w:pPr>
      <w:r w:rsidRPr="00452B3C">
        <w:rPr>
          <w:rFonts w:ascii="Arial" w:eastAsia="Courier New" w:hAnsi="Arial" w:cs="Arial"/>
          <w:sz w:val="22"/>
          <w:szCs w:val="22"/>
        </w:rPr>
        <w:t xml:space="preserve">  </w:t>
      </w:r>
      <w:r w:rsidR="00971A67" w:rsidRPr="00452B3C">
        <w:rPr>
          <w:rFonts w:ascii="Arial" w:hAnsi="Arial" w:cs="Arial"/>
          <w:sz w:val="22"/>
          <w:szCs w:val="22"/>
        </w:rPr>
        <w:t xml:space="preserve"># </w:t>
      </w:r>
      <w:r w:rsidR="00AC1EA0" w:rsidRPr="00452B3C">
        <w:rPr>
          <w:rFonts w:ascii="Arial" w:hAnsi="Arial" w:cs="Arial"/>
          <w:sz w:val="22"/>
          <w:szCs w:val="22"/>
        </w:rPr>
        <w:t xml:space="preserve"> </w:t>
      </w:r>
      <w:proofErr w:type="spellStart"/>
      <w:r w:rsidR="00D821E5" w:rsidRPr="00452B3C">
        <w:rPr>
          <w:rFonts w:ascii="Arial" w:hAnsi="Arial" w:cs="Arial"/>
          <w:sz w:val="22"/>
          <w:szCs w:val="22"/>
        </w:rPr>
        <w:t>wget</w:t>
      </w:r>
      <w:proofErr w:type="spellEnd"/>
      <w:r w:rsidR="00D821E5" w:rsidRPr="00452B3C">
        <w:rPr>
          <w:rFonts w:ascii="Arial" w:hAnsi="Arial" w:cs="Arial"/>
          <w:sz w:val="22"/>
          <w:szCs w:val="22"/>
        </w:rPr>
        <w:t xml:space="preserve"> </w:t>
      </w:r>
      <w:r w:rsidR="00F858B0" w:rsidRPr="00452B3C">
        <w:rPr>
          <w:rFonts w:ascii="Arial" w:hAnsi="Arial" w:cs="Arial"/>
          <w:sz w:val="22"/>
          <w:szCs w:val="22"/>
        </w:rPr>
        <w:t>http://search.cpan.org/CPAN/authors/id/P/PA/PATL/Inline-Java-0.53_90.tar.gz</w:t>
      </w:r>
    </w:p>
    <w:p w14:paraId="5EF7853B" w14:textId="7705025E" w:rsidR="00CF4B3B" w:rsidRPr="00452B3C" w:rsidRDefault="00AC1EA0" w:rsidP="00846918">
      <w:pPr>
        <w:spacing w:before="1"/>
        <w:ind w:left="751"/>
        <w:rPr>
          <w:rFonts w:ascii="Arial" w:hAnsi="Arial" w:cs="Arial"/>
          <w:sz w:val="22"/>
          <w:szCs w:val="22"/>
        </w:rPr>
      </w:pPr>
      <w:r w:rsidRPr="00452B3C">
        <w:rPr>
          <w:rFonts w:ascii="Arial" w:hAnsi="Arial" w:cs="Arial"/>
          <w:sz w:val="22"/>
          <w:szCs w:val="22"/>
        </w:rPr>
        <w:t xml:space="preserve"> </w:t>
      </w:r>
      <w:r w:rsidR="00CD0C21" w:rsidRPr="00452B3C">
        <w:rPr>
          <w:rFonts w:ascii="Arial" w:hAnsi="Arial" w:cs="Arial"/>
          <w:sz w:val="22"/>
          <w:szCs w:val="22"/>
        </w:rPr>
        <w:t xml:space="preserve"> </w:t>
      </w:r>
      <w:r w:rsidR="00971A67" w:rsidRPr="00452B3C">
        <w:rPr>
          <w:rFonts w:ascii="Arial" w:hAnsi="Arial" w:cs="Arial"/>
          <w:sz w:val="22"/>
          <w:szCs w:val="22"/>
        </w:rPr>
        <w:t xml:space="preserve"># </w:t>
      </w:r>
      <w:r w:rsidRPr="00452B3C">
        <w:rPr>
          <w:rFonts w:ascii="Arial" w:hAnsi="Arial" w:cs="Arial"/>
          <w:sz w:val="22"/>
          <w:szCs w:val="22"/>
        </w:rPr>
        <w:t xml:space="preserve"> </w:t>
      </w:r>
      <w:r w:rsidR="00971A67" w:rsidRPr="00452B3C">
        <w:rPr>
          <w:rFonts w:ascii="Arial" w:hAnsi="Arial" w:cs="Arial"/>
          <w:sz w:val="22"/>
          <w:szCs w:val="22"/>
        </w:rPr>
        <w:t xml:space="preserve">tar </w:t>
      </w:r>
      <w:proofErr w:type="spellStart"/>
      <w:r w:rsidR="00971A67" w:rsidRPr="00452B3C">
        <w:rPr>
          <w:rFonts w:ascii="Arial" w:hAnsi="Arial" w:cs="Arial"/>
          <w:sz w:val="22"/>
          <w:szCs w:val="22"/>
        </w:rPr>
        <w:t>zvxf</w:t>
      </w:r>
      <w:proofErr w:type="spellEnd"/>
      <w:r w:rsidR="00971A67" w:rsidRPr="00452B3C">
        <w:rPr>
          <w:rFonts w:ascii="Arial" w:hAnsi="Arial" w:cs="Arial"/>
          <w:sz w:val="22"/>
          <w:szCs w:val="22"/>
        </w:rPr>
        <w:t xml:space="preserve"> Inline-Java-0.</w:t>
      </w:r>
      <w:r w:rsidR="0056145B" w:rsidRPr="00452B3C">
        <w:rPr>
          <w:rFonts w:ascii="Arial" w:hAnsi="Arial" w:cs="Arial"/>
          <w:sz w:val="22"/>
          <w:szCs w:val="22"/>
        </w:rPr>
        <w:t>5</w:t>
      </w:r>
      <w:r w:rsidR="00F858B0" w:rsidRPr="00452B3C">
        <w:rPr>
          <w:rFonts w:ascii="Arial" w:hAnsi="Arial" w:cs="Arial"/>
          <w:sz w:val="22"/>
          <w:szCs w:val="22"/>
        </w:rPr>
        <w:t>3_90</w:t>
      </w:r>
      <w:r w:rsidR="00971A67" w:rsidRPr="00452B3C">
        <w:rPr>
          <w:rFonts w:ascii="Arial" w:hAnsi="Arial" w:cs="Arial"/>
          <w:sz w:val="22"/>
          <w:szCs w:val="22"/>
        </w:rPr>
        <w:t>.tar.gz</w:t>
      </w:r>
    </w:p>
    <w:p w14:paraId="58BF123B" w14:textId="2E3F09BD" w:rsidR="00CF4B3B" w:rsidRPr="00452B3C" w:rsidRDefault="00AC1EA0" w:rsidP="00846918">
      <w:pPr>
        <w:spacing w:before="1"/>
        <w:ind w:left="751"/>
        <w:rPr>
          <w:rFonts w:ascii="Arial" w:hAnsi="Arial" w:cs="Arial"/>
          <w:sz w:val="22"/>
          <w:szCs w:val="22"/>
        </w:rPr>
      </w:pPr>
      <w:r w:rsidRPr="00452B3C">
        <w:rPr>
          <w:rFonts w:ascii="Arial" w:hAnsi="Arial" w:cs="Arial"/>
          <w:sz w:val="22"/>
          <w:szCs w:val="22"/>
        </w:rPr>
        <w:t xml:space="preserve"> </w:t>
      </w:r>
      <w:r w:rsidR="003166F5" w:rsidRPr="00452B3C">
        <w:rPr>
          <w:rFonts w:ascii="Arial" w:hAnsi="Arial" w:cs="Arial"/>
          <w:sz w:val="22"/>
          <w:szCs w:val="22"/>
        </w:rPr>
        <w:t xml:space="preserve"> </w:t>
      </w:r>
      <w:hyperlink r:id="rId85">
        <w:r w:rsidR="00971A67" w:rsidRPr="00452B3C">
          <w:rPr>
            <w:rFonts w:ascii="Arial" w:hAnsi="Arial" w:cs="Arial"/>
            <w:sz w:val="22"/>
            <w:szCs w:val="22"/>
          </w:rPr>
          <w:t>#</w:t>
        </w:r>
      </w:hyperlink>
      <w:r w:rsidR="00971A67" w:rsidRPr="00452B3C">
        <w:rPr>
          <w:rFonts w:ascii="Arial" w:hAnsi="Arial" w:cs="Arial"/>
          <w:sz w:val="22"/>
          <w:szCs w:val="22"/>
        </w:rPr>
        <w:t xml:space="preserve"> </w:t>
      </w:r>
      <w:r w:rsidRPr="00452B3C">
        <w:rPr>
          <w:rFonts w:ascii="Arial" w:hAnsi="Arial" w:cs="Arial"/>
          <w:sz w:val="22"/>
          <w:szCs w:val="22"/>
        </w:rPr>
        <w:t xml:space="preserve"> </w:t>
      </w:r>
      <w:r w:rsidR="00971A67" w:rsidRPr="00452B3C">
        <w:rPr>
          <w:rFonts w:ascii="Arial" w:hAnsi="Arial" w:cs="Arial"/>
          <w:sz w:val="22"/>
          <w:szCs w:val="22"/>
        </w:rPr>
        <w:t>cd Inline-Java-0.</w:t>
      </w:r>
      <w:r w:rsidR="0056145B" w:rsidRPr="00452B3C">
        <w:rPr>
          <w:rFonts w:ascii="Arial" w:hAnsi="Arial" w:cs="Arial"/>
          <w:sz w:val="22"/>
          <w:szCs w:val="22"/>
        </w:rPr>
        <w:t>5</w:t>
      </w:r>
      <w:r w:rsidR="00F858B0" w:rsidRPr="00452B3C">
        <w:rPr>
          <w:rFonts w:ascii="Arial" w:hAnsi="Arial" w:cs="Arial"/>
          <w:sz w:val="22"/>
          <w:szCs w:val="22"/>
        </w:rPr>
        <w:t>3_90</w:t>
      </w:r>
    </w:p>
    <w:p w14:paraId="352B4D8E" w14:textId="025E4DD8" w:rsidR="00CF4B3B" w:rsidRPr="00452B3C" w:rsidRDefault="00AC1EA0" w:rsidP="00846918">
      <w:pPr>
        <w:spacing w:before="1"/>
        <w:ind w:left="751"/>
        <w:rPr>
          <w:rFonts w:ascii="Arial" w:hAnsi="Arial" w:cs="Arial"/>
          <w:sz w:val="22"/>
          <w:szCs w:val="22"/>
        </w:rPr>
      </w:pPr>
      <w:r w:rsidRPr="00452B3C">
        <w:rPr>
          <w:rFonts w:ascii="Arial" w:hAnsi="Arial" w:cs="Arial"/>
          <w:sz w:val="22"/>
          <w:szCs w:val="22"/>
        </w:rPr>
        <w:t xml:space="preserve"> </w:t>
      </w:r>
      <w:r w:rsidR="003166F5" w:rsidRPr="00452B3C">
        <w:rPr>
          <w:rFonts w:ascii="Arial" w:hAnsi="Arial" w:cs="Arial"/>
          <w:sz w:val="22"/>
          <w:szCs w:val="22"/>
        </w:rPr>
        <w:t xml:space="preserve"> </w:t>
      </w:r>
      <w:r w:rsidR="00971A67" w:rsidRPr="00452B3C">
        <w:rPr>
          <w:rFonts w:ascii="Arial" w:hAnsi="Arial" w:cs="Arial"/>
          <w:sz w:val="22"/>
          <w:szCs w:val="22"/>
        </w:rPr>
        <w:t>#</w:t>
      </w:r>
      <w:r w:rsidRPr="00452B3C">
        <w:rPr>
          <w:rFonts w:ascii="Arial" w:hAnsi="Arial" w:cs="Arial"/>
          <w:sz w:val="22"/>
          <w:szCs w:val="22"/>
        </w:rPr>
        <w:t xml:space="preserve"> </w:t>
      </w:r>
      <w:r w:rsidR="00971A67" w:rsidRPr="00452B3C">
        <w:rPr>
          <w:rFonts w:ascii="Arial" w:hAnsi="Arial" w:cs="Arial"/>
          <w:sz w:val="22"/>
          <w:szCs w:val="22"/>
        </w:rPr>
        <w:t xml:space="preserve"> ls</w:t>
      </w:r>
    </w:p>
    <w:p w14:paraId="7AB69C21" w14:textId="77777777" w:rsidR="001C15D7" w:rsidRPr="00452B3C" w:rsidRDefault="001C15D7" w:rsidP="00846918">
      <w:pPr>
        <w:spacing w:before="1"/>
        <w:rPr>
          <w:rFonts w:ascii="Arial" w:eastAsia="Courier New" w:hAnsi="Arial" w:cs="Arial"/>
          <w:position w:val="1"/>
          <w:sz w:val="22"/>
          <w:szCs w:val="22"/>
        </w:rPr>
      </w:pPr>
      <w:r w:rsidRPr="00452B3C">
        <w:rPr>
          <w:rFonts w:ascii="Arial" w:eastAsia="Courier New" w:hAnsi="Arial" w:cs="Arial"/>
          <w:position w:val="1"/>
          <w:sz w:val="22"/>
          <w:szCs w:val="22"/>
        </w:rPr>
        <w:t xml:space="preserve">            </w:t>
      </w:r>
    </w:p>
    <w:p w14:paraId="594B1E8B" w14:textId="4BDAB439" w:rsidR="00CF4B3B" w:rsidRPr="00452B3C" w:rsidRDefault="001C15D7" w:rsidP="00846918">
      <w:pPr>
        <w:spacing w:line="200" w:lineRule="exact"/>
        <w:ind w:left="276"/>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xml:space="preserve">CHANGES Java Java.pm </w:t>
      </w:r>
      <w:proofErr w:type="spellStart"/>
      <w:r w:rsidR="00971A67" w:rsidRPr="00452B3C">
        <w:rPr>
          <w:rFonts w:ascii="Arial" w:hAnsi="Arial" w:cs="Arial"/>
          <w:sz w:val="22"/>
          <w:szCs w:val="22"/>
        </w:rPr>
        <w:t>Java.pod</w:t>
      </w:r>
      <w:proofErr w:type="spellEnd"/>
      <w:r w:rsidR="00971A67" w:rsidRPr="00452B3C">
        <w:rPr>
          <w:rFonts w:ascii="Arial" w:hAnsi="Arial" w:cs="Arial"/>
          <w:sz w:val="22"/>
          <w:szCs w:val="22"/>
        </w:rPr>
        <w:t xml:space="preserve"> Makefile.PL MANIFEST </w:t>
      </w:r>
      <w:proofErr w:type="spellStart"/>
      <w:r w:rsidR="00971A67" w:rsidRPr="00452B3C">
        <w:rPr>
          <w:rFonts w:ascii="Arial" w:hAnsi="Arial" w:cs="Arial"/>
          <w:sz w:val="22"/>
          <w:szCs w:val="22"/>
        </w:rPr>
        <w:t>META.json</w:t>
      </w:r>
      <w:proofErr w:type="spellEnd"/>
      <w:r w:rsidR="00971A67" w:rsidRPr="00452B3C">
        <w:rPr>
          <w:rFonts w:ascii="Arial" w:hAnsi="Arial" w:cs="Arial"/>
          <w:sz w:val="22"/>
          <w:szCs w:val="22"/>
        </w:rPr>
        <w:t xml:space="preserve"> </w:t>
      </w:r>
      <w:proofErr w:type="spellStart"/>
      <w:r w:rsidR="00971A67" w:rsidRPr="00452B3C">
        <w:rPr>
          <w:rFonts w:ascii="Arial" w:hAnsi="Arial" w:cs="Arial"/>
          <w:sz w:val="22"/>
          <w:szCs w:val="22"/>
        </w:rPr>
        <w:t>META.yml</w:t>
      </w:r>
      <w:proofErr w:type="spellEnd"/>
    </w:p>
    <w:p w14:paraId="6B52C8EF" w14:textId="0764E820" w:rsidR="00DD7A79" w:rsidRPr="00452B3C" w:rsidRDefault="00CD0C21" w:rsidP="00846918">
      <w:pPr>
        <w:spacing w:line="200" w:lineRule="exact"/>
        <w:ind w:left="276"/>
        <w:rPr>
          <w:rFonts w:ascii="Arial" w:hAnsi="Arial" w:cs="Arial"/>
          <w:sz w:val="22"/>
          <w:szCs w:val="22"/>
        </w:rPr>
      </w:pPr>
      <w:r w:rsidRPr="00452B3C">
        <w:rPr>
          <w:rFonts w:ascii="Arial" w:hAnsi="Arial" w:cs="Arial"/>
          <w:sz w:val="22"/>
          <w:szCs w:val="22"/>
        </w:rPr>
        <w:t xml:space="preserve">            </w:t>
      </w:r>
      <w:r w:rsidR="00971A67" w:rsidRPr="00452B3C">
        <w:rPr>
          <w:rFonts w:ascii="Arial" w:hAnsi="Arial" w:cs="Arial"/>
          <w:sz w:val="22"/>
          <w:szCs w:val="22"/>
        </w:rPr>
        <w:t xml:space="preserve">README README.JNI t TODO </w:t>
      </w:r>
    </w:p>
    <w:p w14:paraId="790B8304" w14:textId="77777777" w:rsidR="00DD7A79" w:rsidRPr="00452B3C" w:rsidRDefault="00DD7A79" w:rsidP="00846918">
      <w:pPr>
        <w:spacing w:line="200" w:lineRule="exact"/>
        <w:ind w:left="276"/>
        <w:rPr>
          <w:rFonts w:ascii="Arial" w:hAnsi="Arial" w:cs="Arial"/>
          <w:sz w:val="22"/>
          <w:szCs w:val="22"/>
        </w:rPr>
      </w:pPr>
    </w:p>
    <w:p w14:paraId="31DFB228" w14:textId="6C187A6A" w:rsidR="00CF4B3B" w:rsidRPr="00452B3C" w:rsidRDefault="001C7277" w:rsidP="00846918">
      <w:pPr>
        <w:spacing w:before="1"/>
        <w:ind w:left="751"/>
        <w:rPr>
          <w:rFonts w:ascii="Arial" w:hAnsi="Arial" w:cs="Arial"/>
          <w:sz w:val="22"/>
          <w:szCs w:val="22"/>
        </w:rPr>
      </w:pPr>
      <w:r w:rsidRPr="00452B3C">
        <w:rPr>
          <w:rFonts w:ascii="Arial" w:eastAsia="Courier New" w:hAnsi="Arial" w:cs="Arial"/>
          <w:sz w:val="22"/>
          <w:szCs w:val="22"/>
        </w:rPr>
        <w:t xml:space="preserve">  </w:t>
      </w:r>
      <w:r w:rsidR="00971A67" w:rsidRPr="00452B3C">
        <w:rPr>
          <w:rFonts w:ascii="Arial" w:hAnsi="Arial" w:cs="Arial"/>
          <w:sz w:val="22"/>
          <w:szCs w:val="22"/>
        </w:rPr>
        <w:t># find / -name 'java'</w:t>
      </w:r>
    </w:p>
    <w:p w14:paraId="7479F8E3" w14:textId="6D1CAB60" w:rsidR="00B23B3D" w:rsidRPr="00452B3C" w:rsidRDefault="00B23B3D" w:rsidP="00846918">
      <w:pPr>
        <w:spacing w:before="1"/>
        <w:ind w:left="413" w:right="5729" w:firstLine="288"/>
        <w:rPr>
          <w:rFonts w:ascii="Arial" w:eastAsia="Courier New" w:hAnsi="Arial" w:cs="Arial"/>
          <w:sz w:val="22"/>
          <w:szCs w:val="22"/>
        </w:rPr>
      </w:pPr>
    </w:p>
    <w:p w14:paraId="7FE7800D" w14:textId="45806396" w:rsidR="00B23B3D" w:rsidRPr="00832A74" w:rsidRDefault="00B23B3D" w:rsidP="00846918">
      <w:pPr>
        <w:spacing w:before="1"/>
        <w:ind w:left="413" w:right="5729" w:firstLine="288"/>
        <w:rPr>
          <w:rFonts w:ascii="Arial" w:hAnsi="Arial" w:cs="Arial"/>
          <w:b/>
          <w:bCs/>
          <w:sz w:val="22"/>
          <w:szCs w:val="22"/>
          <w:u w:val="single"/>
        </w:rPr>
      </w:pPr>
      <w:r w:rsidRPr="00832A74">
        <w:rPr>
          <w:rFonts w:ascii="Arial" w:hAnsi="Arial" w:cs="Arial"/>
          <w:b/>
          <w:bCs/>
          <w:sz w:val="22"/>
          <w:szCs w:val="22"/>
          <w:u w:val="single"/>
        </w:rPr>
        <w:t>Output:</w:t>
      </w:r>
    </w:p>
    <w:p w14:paraId="69793FDD" w14:textId="60F225F6" w:rsidR="002B4CAC" w:rsidRPr="00452B3C" w:rsidRDefault="002B4CAC" w:rsidP="00846918">
      <w:pPr>
        <w:spacing w:before="1"/>
        <w:ind w:left="137" w:right="5729" w:firstLine="288"/>
        <w:rPr>
          <w:rFonts w:ascii="Arial" w:eastAsia="Courier New" w:hAnsi="Arial" w:cs="Arial"/>
          <w:b/>
          <w:sz w:val="22"/>
          <w:szCs w:val="22"/>
          <w:u w:val="single"/>
        </w:rPr>
      </w:pPr>
    </w:p>
    <w:p w14:paraId="46E44E19" w14:textId="77777777" w:rsidR="002B4CAC" w:rsidRPr="00452B3C" w:rsidRDefault="002B4CAC" w:rsidP="00846918">
      <w:pPr>
        <w:ind w:left="1440"/>
        <w:rPr>
          <w:rFonts w:ascii="Arial" w:hAnsi="Arial" w:cs="Arial"/>
          <w:sz w:val="22"/>
          <w:szCs w:val="22"/>
        </w:rPr>
      </w:pPr>
      <w:r w:rsidRPr="00452B3C">
        <w:rPr>
          <w:rFonts w:ascii="Arial" w:hAnsi="Arial" w:cs="Arial"/>
          <w:sz w:val="22"/>
          <w:szCs w:val="22"/>
        </w:rPr>
        <w:t>/</w:t>
      </w:r>
      <w:proofErr w:type="spellStart"/>
      <w:r w:rsidRPr="00452B3C">
        <w:rPr>
          <w:rFonts w:ascii="Arial" w:hAnsi="Arial" w:cs="Arial"/>
          <w:sz w:val="22"/>
          <w:szCs w:val="22"/>
        </w:rPr>
        <w:t>usr</w:t>
      </w:r>
      <w:proofErr w:type="spellEnd"/>
      <w:r w:rsidRPr="00452B3C">
        <w:rPr>
          <w:rFonts w:ascii="Arial" w:hAnsi="Arial" w:cs="Arial"/>
          <w:sz w:val="22"/>
          <w:szCs w:val="22"/>
        </w:rPr>
        <w:t>/bin/java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/include/</w:t>
      </w:r>
      <w:proofErr w:type="spellStart"/>
      <w:r w:rsidRPr="00452B3C">
        <w:rPr>
          <w:rFonts w:ascii="Arial" w:hAnsi="Arial" w:cs="Arial"/>
          <w:sz w:val="22"/>
          <w:szCs w:val="22"/>
        </w:rPr>
        <w:t>c++</w:t>
      </w:r>
      <w:proofErr w:type="spellEnd"/>
      <w:r w:rsidRPr="00452B3C">
        <w:rPr>
          <w:rFonts w:ascii="Arial" w:hAnsi="Arial" w:cs="Arial"/>
          <w:sz w:val="22"/>
          <w:szCs w:val="22"/>
        </w:rPr>
        <w:t>/4.4.4/gnu/java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/include/</w:t>
      </w:r>
      <w:proofErr w:type="spellStart"/>
      <w:r w:rsidRPr="00452B3C">
        <w:rPr>
          <w:rFonts w:ascii="Arial" w:hAnsi="Arial" w:cs="Arial"/>
          <w:sz w:val="22"/>
          <w:szCs w:val="22"/>
        </w:rPr>
        <w:t>c++</w:t>
      </w:r>
      <w:proofErr w:type="spellEnd"/>
      <w:r w:rsidRPr="00452B3C">
        <w:rPr>
          <w:rFonts w:ascii="Arial" w:hAnsi="Arial" w:cs="Arial"/>
          <w:sz w:val="22"/>
          <w:szCs w:val="22"/>
        </w:rPr>
        <w:t>/4.4.4/java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-exports/java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/java-1.5.0-gcj-1.5.0.0/</w:t>
      </w:r>
      <w:proofErr w:type="spellStart"/>
      <w:r w:rsidRPr="00452B3C">
        <w:rPr>
          <w:rFonts w:ascii="Arial" w:hAnsi="Arial" w:cs="Arial"/>
          <w:sz w:val="22"/>
          <w:szCs w:val="22"/>
        </w:rPr>
        <w:t>jre</w:t>
      </w:r>
      <w:proofErr w:type="spellEnd"/>
      <w:r w:rsidRPr="00452B3C">
        <w:rPr>
          <w:rFonts w:ascii="Arial" w:hAnsi="Arial" w:cs="Arial"/>
          <w:sz w:val="22"/>
          <w:szCs w:val="22"/>
        </w:rPr>
        <w:t>/bin/java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/java-1.7.0-openjdk-1.7.0.79.x86_64/bin/java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/java-1.7.0-openjdk-1.7.0.79.x86_64/</w:t>
      </w:r>
      <w:proofErr w:type="spellStart"/>
      <w:r w:rsidRPr="00452B3C">
        <w:rPr>
          <w:rFonts w:ascii="Arial" w:hAnsi="Arial" w:cs="Arial"/>
          <w:sz w:val="22"/>
          <w:szCs w:val="22"/>
        </w:rPr>
        <w:t>jre</w:t>
      </w:r>
      <w:proofErr w:type="spellEnd"/>
      <w:r w:rsidRPr="00452B3C">
        <w:rPr>
          <w:rFonts w:ascii="Arial" w:hAnsi="Arial" w:cs="Arial"/>
          <w:sz w:val="22"/>
          <w:szCs w:val="22"/>
        </w:rPr>
        <w:t>/bin/java</w:t>
      </w:r>
      <w:r w:rsidRPr="00452B3C">
        <w:rPr>
          <w:rFonts w:ascii="Arial" w:hAnsi="Arial" w:cs="Arial"/>
          <w:sz w:val="22"/>
          <w:szCs w:val="22"/>
        </w:rPr>
        <w:br/>
        <w:t>/usr/lib/jvm/java-1.8.0-openjdk-1.8.0.45-35.b13.el6.x86_64/bin/java</w:t>
      </w:r>
      <w:r w:rsidRPr="00452B3C">
        <w:rPr>
          <w:rFonts w:ascii="Arial" w:hAnsi="Arial" w:cs="Arial"/>
          <w:sz w:val="22"/>
          <w:szCs w:val="22"/>
        </w:rPr>
        <w:br/>
        <w:t>/usr/lib/jvm/java-1.8.0-openjdk-1.8.0.45-35.b13.el6.x86_64/jre/bin/java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/java-1.6.0-openjdk-1.6.0.35.x86_64/bin/java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/java-1.6.0-openjdk-1.6.0.35.x86_64/</w:t>
      </w:r>
      <w:proofErr w:type="spellStart"/>
      <w:r w:rsidRPr="00452B3C">
        <w:rPr>
          <w:rFonts w:ascii="Arial" w:hAnsi="Arial" w:cs="Arial"/>
          <w:sz w:val="22"/>
          <w:szCs w:val="22"/>
        </w:rPr>
        <w:t>jre</w:t>
      </w:r>
      <w:proofErr w:type="spellEnd"/>
      <w:r w:rsidRPr="00452B3C">
        <w:rPr>
          <w:rFonts w:ascii="Arial" w:hAnsi="Arial" w:cs="Arial"/>
          <w:sz w:val="22"/>
          <w:szCs w:val="22"/>
        </w:rPr>
        <w:t>/bin/java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w:t>
      </w:r>
      <w:proofErr w:type="spellStart"/>
      <w:r w:rsidRPr="00452B3C">
        <w:rPr>
          <w:rFonts w:ascii="Arial" w:hAnsi="Arial" w:cs="Arial"/>
          <w:sz w:val="22"/>
          <w:szCs w:val="22"/>
        </w:rPr>
        <w:t>jvm</w:t>
      </w:r>
      <w:proofErr w:type="spellEnd"/>
      <w:r w:rsidRPr="00452B3C">
        <w:rPr>
          <w:rFonts w:ascii="Arial" w:hAnsi="Arial" w:cs="Arial"/>
          <w:sz w:val="22"/>
          <w:szCs w:val="22"/>
        </w:rPr>
        <w:t>/java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/lib/java</w:t>
      </w:r>
      <w:r w:rsidRPr="00452B3C">
        <w:rPr>
          <w:rFonts w:ascii="Arial" w:hAnsi="Arial" w:cs="Arial"/>
          <w:sz w:val="22"/>
          <w:szCs w:val="22"/>
        </w:rPr>
        <w:br/>
      </w:r>
      <w:r w:rsidRPr="00452B3C">
        <w:rPr>
          <w:rFonts w:ascii="Arial" w:hAnsi="Arial" w:cs="Arial"/>
          <w:sz w:val="22"/>
          <w:szCs w:val="22"/>
        </w:rPr>
        <w:lastRenderedPageBreak/>
        <w:t>/</w:t>
      </w:r>
      <w:proofErr w:type="spellStart"/>
      <w:r w:rsidRPr="00452B3C">
        <w:rPr>
          <w:rFonts w:ascii="Arial" w:hAnsi="Arial" w:cs="Arial"/>
          <w:sz w:val="22"/>
          <w:szCs w:val="22"/>
        </w:rPr>
        <w:t>usr</w:t>
      </w:r>
      <w:proofErr w:type="spellEnd"/>
      <w:r w:rsidRPr="00452B3C">
        <w:rPr>
          <w:rFonts w:ascii="Arial" w:hAnsi="Arial" w:cs="Arial"/>
          <w:sz w:val="22"/>
          <w:szCs w:val="22"/>
        </w:rPr>
        <w:t>/lib64/java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/share/swig/1.3.40/java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/share/doc/db4-devel-4.7.25/ref/java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/share/doc/db4-devel-4.7.25/java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w:t>
      </w:r>
      <w:proofErr w:type="spellStart"/>
      <w:r w:rsidRPr="00452B3C">
        <w:rPr>
          <w:rFonts w:ascii="Arial" w:hAnsi="Arial" w:cs="Arial"/>
          <w:sz w:val="22"/>
          <w:szCs w:val="22"/>
        </w:rPr>
        <w:t>javadoc</w:t>
      </w:r>
      <w:proofErr w:type="spellEnd"/>
      <w:r w:rsidRPr="00452B3C">
        <w:rPr>
          <w:rFonts w:ascii="Arial" w:hAnsi="Arial" w:cs="Arial"/>
          <w:sz w:val="22"/>
          <w:szCs w:val="22"/>
        </w:rPr>
        <w:t>/java-1.6.0-openjdk/</w:t>
      </w:r>
      <w:proofErr w:type="spellStart"/>
      <w:r w:rsidRPr="00452B3C">
        <w:rPr>
          <w:rFonts w:ascii="Arial" w:hAnsi="Arial" w:cs="Arial"/>
          <w:sz w:val="22"/>
          <w:szCs w:val="22"/>
        </w:rPr>
        <w:t>api</w:t>
      </w:r>
      <w:proofErr w:type="spellEnd"/>
      <w:r w:rsidRPr="00452B3C">
        <w:rPr>
          <w:rFonts w:ascii="Arial" w:hAnsi="Arial" w:cs="Arial"/>
          <w:sz w:val="22"/>
          <w:szCs w:val="22"/>
        </w:rPr>
        <w:t>/org/omg/stub/java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w:t>
      </w:r>
      <w:proofErr w:type="spellStart"/>
      <w:r w:rsidRPr="00452B3C">
        <w:rPr>
          <w:rFonts w:ascii="Arial" w:hAnsi="Arial" w:cs="Arial"/>
          <w:sz w:val="22"/>
          <w:szCs w:val="22"/>
        </w:rPr>
        <w:t>javadoc</w:t>
      </w:r>
      <w:proofErr w:type="spellEnd"/>
      <w:r w:rsidRPr="00452B3C">
        <w:rPr>
          <w:rFonts w:ascii="Arial" w:hAnsi="Arial" w:cs="Arial"/>
          <w:sz w:val="22"/>
          <w:szCs w:val="22"/>
        </w:rPr>
        <w:t>/java-1.6.0-openjdk/</w:t>
      </w:r>
      <w:proofErr w:type="spellStart"/>
      <w:r w:rsidRPr="00452B3C">
        <w:rPr>
          <w:rFonts w:ascii="Arial" w:hAnsi="Arial" w:cs="Arial"/>
          <w:sz w:val="22"/>
          <w:szCs w:val="22"/>
        </w:rPr>
        <w:t>api</w:t>
      </w:r>
      <w:proofErr w:type="spellEnd"/>
      <w:r w:rsidRPr="00452B3C">
        <w:rPr>
          <w:rFonts w:ascii="Arial" w:hAnsi="Arial" w:cs="Arial"/>
          <w:sz w:val="22"/>
          <w:szCs w:val="22"/>
        </w:rPr>
        <w:t>/java</w:t>
      </w:r>
      <w:r w:rsidRPr="00452B3C">
        <w:rPr>
          <w:rFonts w:ascii="Arial" w:hAnsi="Arial" w:cs="Arial"/>
          <w:sz w:val="22"/>
          <w:szCs w:val="22"/>
        </w:rPr>
        <w:br/>
        <w:t>/usr/share/javadoc/java-1.6.0-openjdk/jre/api/plugin/dom/com/sun/java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w:t>
      </w:r>
      <w:proofErr w:type="spellStart"/>
      <w:r w:rsidRPr="00452B3C">
        <w:rPr>
          <w:rFonts w:ascii="Arial" w:hAnsi="Arial" w:cs="Arial"/>
          <w:sz w:val="22"/>
          <w:szCs w:val="22"/>
        </w:rPr>
        <w:t>javadoc</w:t>
      </w:r>
      <w:proofErr w:type="spellEnd"/>
      <w:r w:rsidRPr="00452B3C">
        <w:rPr>
          <w:rFonts w:ascii="Arial" w:hAnsi="Arial" w:cs="Arial"/>
          <w:sz w:val="22"/>
          <w:szCs w:val="22"/>
        </w:rPr>
        <w:t>/java</w:t>
      </w:r>
      <w:r w:rsidRPr="00452B3C">
        <w:rPr>
          <w:rFonts w:ascii="Arial" w:hAnsi="Arial" w:cs="Arial"/>
          <w:sz w:val="22"/>
          <w:szCs w:val="22"/>
        </w:rPr>
        <w:br/>
        <w:t>/</w:t>
      </w:r>
      <w:proofErr w:type="spellStart"/>
      <w:r w:rsidRPr="00452B3C">
        <w:rPr>
          <w:rFonts w:ascii="Arial" w:hAnsi="Arial" w:cs="Arial"/>
          <w:sz w:val="22"/>
          <w:szCs w:val="22"/>
        </w:rPr>
        <w:t>usr</w:t>
      </w:r>
      <w:proofErr w:type="spellEnd"/>
      <w:r w:rsidRPr="00452B3C">
        <w:rPr>
          <w:rFonts w:ascii="Arial" w:hAnsi="Arial" w:cs="Arial"/>
          <w:sz w:val="22"/>
          <w:szCs w:val="22"/>
        </w:rPr>
        <w:t>/share/java</w:t>
      </w:r>
      <w:r w:rsidRPr="00452B3C">
        <w:rPr>
          <w:rFonts w:ascii="Arial" w:hAnsi="Arial" w:cs="Arial"/>
          <w:sz w:val="22"/>
          <w:szCs w:val="22"/>
        </w:rPr>
        <w:br/>
        <w:t>/</w:t>
      </w:r>
      <w:proofErr w:type="spellStart"/>
      <w:r w:rsidRPr="00452B3C">
        <w:rPr>
          <w:rFonts w:ascii="Arial" w:hAnsi="Arial" w:cs="Arial"/>
          <w:sz w:val="22"/>
          <w:szCs w:val="22"/>
        </w:rPr>
        <w:t>tmp</w:t>
      </w:r>
      <w:proofErr w:type="spellEnd"/>
      <w:r w:rsidRPr="00452B3C">
        <w:rPr>
          <w:rFonts w:ascii="Arial" w:hAnsi="Arial" w:cs="Arial"/>
          <w:sz w:val="22"/>
          <w:szCs w:val="22"/>
        </w:rPr>
        <w:t>/Inline-Java-0.58/Java/sources/org/</w:t>
      </w:r>
      <w:proofErr w:type="spellStart"/>
      <w:r w:rsidRPr="00452B3C">
        <w:rPr>
          <w:rFonts w:ascii="Arial" w:hAnsi="Arial" w:cs="Arial"/>
          <w:sz w:val="22"/>
          <w:szCs w:val="22"/>
        </w:rPr>
        <w:t>perl</w:t>
      </w:r>
      <w:proofErr w:type="spellEnd"/>
      <w:r w:rsidRPr="00452B3C">
        <w:rPr>
          <w:rFonts w:ascii="Arial" w:hAnsi="Arial" w:cs="Arial"/>
          <w:sz w:val="22"/>
          <w:szCs w:val="22"/>
        </w:rPr>
        <w:t>/inline/java</w:t>
      </w:r>
      <w:r w:rsidRPr="00452B3C">
        <w:rPr>
          <w:rFonts w:ascii="Arial" w:hAnsi="Arial" w:cs="Arial"/>
          <w:sz w:val="22"/>
          <w:szCs w:val="22"/>
        </w:rPr>
        <w:br/>
        <w:t>/var/lib/alternatives/java</w:t>
      </w:r>
      <w:r w:rsidRPr="00452B3C">
        <w:rPr>
          <w:rFonts w:ascii="Arial" w:hAnsi="Arial" w:cs="Arial"/>
          <w:sz w:val="22"/>
          <w:szCs w:val="22"/>
        </w:rPr>
        <w:br/>
        <w:t>/</w:t>
      </w:r>
      <w:proofErr w:type="spellStart"/>
      <w:r w:rsidRPr="00452B3C">
        <w:rPr>
          <w:rFonts w:ascii="Arial" w:hAnsi="Arial" w:cs="Arial"/>
          <w:sz w:val="22"/>
          <w:szCs w:val="22"/>
        </w:rPr>
        <w:t>etc</w:t>
      </w:r>
      <w:proofErr w:type="spellEnd"/>
      <w:r w:rsidRPr="00452B3C">
        <w:rPr>
          <w:rFonts w:ascii="Arial" w:hAnsi="Arial" w:cs="Arial"/>
          <w:sz w:val="22"/>
          <w:szCs w:val="22"/>
        </w:rPr>
        <w:t>/alternatives/java</w:t>
      </w:r>
      <w:r w:rsidRPr="00452B3C">
        <w:rPr>
          <w:rFonts w:ascii="Arial" w:hAnsi="Arial" w:cs="Arial"/>
          <w:sz w:val="22"/>
          <w:szCs w:val="22"/>
        </w:rPr>
        <w:br/>
        <w:t>/</w:t>
      </w:r>
      <w:proofErr w:type="spellStart"/>
      <w:r w:rsidRPr="00452B3C">
        <w:rPr>
          <w:rFonts w:ascii="Arial" w:hAnsi="Arial" w:cs="Arial"/>
          <w:sz w:val="22"/>
          <w:szCs w:val="22"/>
        </w:rPr>
        <w:t>etc</w:t>
      </w:r>
      <w:proofErr w:type="spellEnd"/>
      <w:r w:rsidRPr="00452B3C">
        <w:rPr>
          <w:rFonts w:ascii="Arial" w:hAnsi="Arial" w:cs="Arial"/>
          <w:sz w:val="22"/>
          <w:szCs w:val="22"/>
        </w:rPr>
        <w:t>/</w:t>
      </w:r>
      <w:proofErr w:type="spellStart"/>
      <w:r w:rsidRPr="00452B3C">
        <w:rPr>
          <w:rFonts w:ascii="Arial" w:hAnsi="Arial" w:cs="Arial"/>
          <w:sz w:val="22"/>
          <w:szCs w:val="22"/>
        </w:rPr>
        <w:t>pki</w:t>
      </w:r>
      <w:proofErr w:type="spellEnd"/>
      <w:r w:rsidRPr="00452B3C">
        <w:rPr>
          <w:rFonts w:ascii="Arial" w:hAnsi="Arial" w:cs="Arial"/>
          <w:sz w:val="22"/>
          <w:szCs w:val="22"/>
        </w:rPr>
        <w:t>/ca-trust/extracted/java</w:t>
      </w:r>
      <w:r w:rsidRPr="00452B3C">
        <w:rPr>
          <w:rFonts w:ascii="Arial" w:hAnsi="Arial" w:cs="Arial"/>
          <w:sz w:val="22"/>
          <w:szCs w:val="22"/>
        </w:rPr>
        <w:br/>
        <w:t>/</w:t>
      </w:r>
      <w:proofErr w:type="spellStart"/>
      <w:r w:rsidRPr="00452B3C">
        <w:rPr>
          <w:rFonts w:ascii="Arial" w:hAnsi="Arial" w:cs="Arial"/>
          <w:sz w:val="22"/>
          <w:szCs w:val="22"/>
        </w:rPr>
        <w:t>etc</w:t>
      </w:r>
      <w:proofErr w:type="spellEnd"/>
      <w:r w:rsidRPr="00452B3C">
        <w:rPr>
          <w:rFonts w:ascii="Arial" w:hAnsi="Arial" w:cs="Arial"/>
          <w:sz w:val="22"/>
          <w:szCs w:val="22"/>
        </w:rPr>
        <w:t>/</w:t>
      </w:r>
      <w:proofErr w:type="spellStart"/>
      <w:r w:rsidRPr="00452B3C">
        <w:rPr>
          <w:rFonts w:ascii="Arial" w:hAnsi="Arial" w:cs="Arial"/>
          <w:sz w:val="22"/>
          <w:szCs w:val="22"/>
        </w:rPr>
        <w:t>pki</w:t>
      </w:r>
      <w:proofErr w:type="spellEnd"/>
      <w:r w:rsidRPr="00452B3C">
        <w:rPr>
          <w:rFonts w:ascii="Arial" w:hAnsi="Arial" w:cs="Arial"/>
          <w:sz w:val="22"/>
          <w:szCs w:val="22"/>
        </w:rPr>
        <w:t>/java</w:t>
      </w:r>
      <w:r w:rsidRPr="00452B3C">
        <w:rPr>
          <w:rFonts w:ascii="Arial" w:hAnsi="Arial" w:cs="Arial"/>
          <w:sz w:val="22"/>
          <w:szCs w:val="22"/>
        </w:rPr>
        <w:br/>
        <w:t>/</w:t>
      </w:r>
      <w:proofErr w:type="spellStart"/>
      <w:r w:rsidRPr="00452B3C">
        <w:rPr>
          <w:rFonts w:ascii="Arial" w:hAnsi="Arial" w:cs="Arial"/>
          <w:sz w:val="22"/>
          <w:szCs w:val="22"/>
        </w:rPr>
        <w:t>etc</w:t>
      </w:r>
      <w:proofErr w:type="spellEnd"/>
      <w:r w:rsidRPr="00452B3C">
        <w:rPr>
          <w:rFonts w:ascii="Arial" w:hAnsi="Arial" w:cs="Arial"/>
          <w:sz w:val="22"/>
          <w:szCs w:val="22"/>
        </w:rPr>
        <w:t>/java</w:t>
      </w:r>
    </w:p>
    <w:p w14:paraId="44A74547" w14:textId="77777777" w:rsidR="002B4CAC" w:rsidRPr="00452B3C" w:rsidRDefault="002B4CAC" w:rsidP="00846918">
      <w:pPr>
        <w:spacing w:before="1"/>
        <w:ind w:left="137" w:right="5729" w:firstLine="288"/>
        <w:rPr>
          <w:rFonts w:ascii="Arial" w:eastAsia="Courier New" w:hAnsi="Arial" w:cs="Arial"/>
          <w:b/>
          <w:sz w:val="22"/>
          <w:szCs w:val="22"/>
          <w:u w:val="single"/>
        </w:rPr>
      </w:pPr>
    </w:p>
    <w:p w14:paraId="77990725" w14:textId="3642391B" w:rsidR="0058703E" w:rsidRPr="00452B3C" w:rsidRDefault="00971A67" w:rsidP="00846918">
      <w:pPr>
        <w:spacing w:before="73" w:line="262" w:lineRule="auto"/>
        <w:ind w:left="720" w:right="66"/>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perl</w:t>
      </w:r>
      <w:proofErr w:type="spellEnd"/>
      <w:r w:rsidRPr="00452B3C">
        <w:rPr>
          <w:rFonts w:ascii="Arial" w:hAnsi="Arial" w:cs="Arial"/>
          <w:sz w:val="22"/>
          <w:szCs w:val="22"/>
        </w:rPr>
        <w:t xml:space="preserve"> Makefile.PL J2SDK=</w:t>
      </w:r>
      <w:r w:rsidR="0059635A" w:rsidRPr="00452B3C">
        <w:rPr>
          <w:rFonts w:ascii="Arial" w:hAnsi="Arial" w:cs="Arial"/>
          <w:sz w:val="22"/>
          <w:szCs w:val="22"/>
        </w:rPr>
        <w:t>/</w:t>
      </w:r>
      <w:proofErr w:type="spellStart"/>
      <w:r w:rsidR="0059635A" w:rsidRPr="00452B3C">
        <w:rPr>
          <w:rFonts w:ascii="Arial" w:hAnsi="Arial" w:cs="Arial"/>
          <w:sz w:val="22"/>
          <w:szCs w:val="22"/>
        </w:rPr>
        <w:t>usr</w:t>
      </w:r>
      <w:proofErr w:type="spellEnd"/>
      <w:r w:rsidR="0059635A" w:rsidRPr="00452B3C">
        <w:rPr>
          <w:rFonts w:ascii="Arial" w:hAnsi="Arial" w:cs="Arial"/>
          <w:sz w:val="22"/>
          <w:szCs w:val="22"/>
        </w:rPr>
        <w:t>/lib/</w:t>
      </w:r>
      <w:proofErr w:type="spellStart"/>
      <w:r w:rsidR="0059635A" w:rsidRPr="00452B3C">
        <w:rPr>
          <w:rFonts w:ascii="Arial" w:hAnsi="Arial" w:cs="Arial"/>
          <w:sz w:val="22"/>
          <w:szCs w:val="22"/>
        </w:rPr>
        <w:t>jvm</w:t>
      </w:r>
      <w:proofErr w:type="spellEnd"/>
      <w:r w:rsidR="0059635A" w:rsidRPr="00452B3C">
        <w:rPr>
          <w:rFonts w:ascii="Arial" w:hAnsi="Arial" w:cs="Arial"/>
          <w:sz w:val="22"/>
          <w:szCs w:val="22"/>
        </w:rPr>
        <w:t>/java-1.6.0-openjdk-1.6.0.</w:t>
      </w:r>
      <w:r w:rsidR="005A7F09" w:rsidRPr="00452B3C">
        <w:rPr>
          <w:rFonts w:ascii="Arial" w:hAnsi="Arial" w:cs="Arial"/>
          <w:sz w:val="22"/>
          <w:szCs w:val="22"/>
        </w:rPr>
        <w:t>41</w:t>
      </w:r>
      <w:r w:rsidR="0059635A" w:rsidRPr="00452B3C">
        <w:rPr>
          <w:rFonts w:ascii="Arial" w:hAnsi="Arial" w:cs="Arial"/>
          <w:sz w:val="22"/>
          <w:szCs w:val="22"/>
        </w:rPr>
        <w:t>.x86_64/</w:t>
      </w:r>
      <w:r w:rsidR="0058703E" w:rsidRPr="00452B3C">
        <w:rPr>
          <w:rFonts w:ascii="Arial" w:hAnsi="Arial" w:cs="Arial"/>
          <w:sz w:val="22"/>
          <w:szCs w:val="22"/>
        </w:rPr>
        <w:t xml:space="preserve"> </w:t>
      </w:r>
    </w:p>
    <w:p w14:paraId="2595927B" w14:textId="77777777" w:rsidR="007D6415" w:rsidRPr="00452B3C" w:rsidRDefault="007D6415" w:rsidP="00846918">
      <w:pPr>
        <w:spacing w:before="73" w:line="262" w:lineRule="auto"/>
        <w:ind w:left="720" w:right="66"/>
        <w:rPr>
          <w:rFonts w:ascii="Arial" w:hAnsi="Arial" w:cs="Arial"/>
          <w:sz w:val="22"/>
          <w:szCs w:val="22"/>
        </w:rPr>
      </w:pPr>
    </w:p>
    <w:p w14:paraId="2F99C284" w14:textId="05E8628C" w:rsidR="0059635A" w:rsidRPr="00452B3C" w:rsidRDefault="0059635A" w:rsidP="00846918">
      <w:pPr>
        <w:spacing w:before="73" w:line="262" w:lineRule="auto"/>
        <w:ind w:left="720" w:right="66"/>
        <w:rPr>
          <w:rFonts w:ascii="Arial" w:hAnsi="Arial" w:cs="Arial"/>
          <w:sz w:val="22"/>
          <w:szCs w:val="22"/>
        </w:rPr>
      </w:pPr>
      <w:r w:rsidRPr="00452B3C">
        <w:rPr>
          <w:rFonts w:ascii="Arial" w:hAnsi="Arial" w:cs="Arial"/>
          <w:b/>
          <w:bCs/>
          <w:color w:val="FF0000"/>
          <w:sz w:val="22"/>
          <w:szCs w:val="22"/>
        </w:rPr>
        <w:t>N</w:t>
      </w:r>
      <w:r w:rsidR="0058703E" w:rsidRPr="00452B3C">
        <w:rPr>
          <w:rFonts w:ascii="Arial" w:hAnsi="Arial" w:cs="Arial"/>
          <w:b/>
          <w:bCs/>
          <w:color w:val="FF0000"/>
          <w:sz w:val="22"/>
          <w:szCs w:val="22"/>
        </w:rPr>
        <w:t>OTE</w:t>
      </w:r>
      <w:r w:rsidRPr="00452B3C">
        <w:rPr>
          <w:rFonts w:ascii="Arial" w:hAnsi="Arial" w:cs="Arial"/>
          <w:sz w:val="22"/>
          <w:szCs w:val="22"/>
        </w:rPr>
        <w:t>: Replace the J2SDK variable value with Java-1.6.0.x available on your system</w:t>
      </w:r>
      <w:r w:rsidR="0058703E" w:rsidRPr="00452B3C">
        <w:rPr>
          <w:rFonts w:ascii="Arial" w:hAnsi="Arial" w:cs="Arial"/>
          <w:sz w:val="22"/>
          <w:szCs w:val="22"/>
        </w:rPr>
        <w:t xml:space="preserve"> and Select the default option on the consecutive prompts</w:t>
      </w:r>
    </w:p>
    <w:p w14:paraId="636FF018" w14:textId="0F74F12C" w:rsidR="003F438A" w:rsidRPr="00452B3C" w:rsidRDefault="00971A67" w:rsidP="00846918">
      <w:pPr>
        <w:spacing w:before="73" w:line="262" w:lineRule="auto"/>
        <w:ind w:left="720" w:right="66"/>
        <w:rPr>
          <w:rFonts w:ascii="Arial" w:hAnsi="Arial" w:cs="Arial"/>
          <w:sz w:val="22"/>
          <w:szCs w:val="22"/>
        </w:rPr>
      </w:pPr>
      <w:r w:rsidRPr="00452B3C">
        <w:rPr>
          <w:rFonts w:ascii="Arial" w:hAnsi="Arial" w:cs="Arial"/>
          <w:sz w:val="22"/>
          <w:szCs w:val="22"/>
        </w:rPr>
        <w:t xml:space="preserve"># make </w:t>
      </w:r>
    </w:p>
    <w:p w14:paraId="5EF91D05" w14:textId="5BAEDEE6" w:rsidR="003F438A" w:rsidRPr="00452B3C" w:rsidRDefault="003F438A" w:rsidP="00846918">
      <w:pPr>
        <w:spacing w:before="73" w:line="262" w:lineRule="auto"/>
        <w:ind w:left="720" w:right="66"/>
        <w:rPr>
          <w:rFonts w:ascii="Arial" w:hAnsi="Arial" w:cs="Arial"/>
          <w:sz w:val="22"/>
          <w:szCs w:val="22"/>
        </w:rPr>
      </w:pPr>
      <w:r w:rsidRPr="00452B3C">
        <w:rPr>
          <w:rFonts w:ascii="Arial" w:hAnsi="Arial" w:cs="Arial"/>
          <w:sz w:val="22"/>
          <w:szCs w:val="22"/>
        </w:rPr>
        <w:t>#</w:t>
      </w:r>
      <w:r w:rsidR="00CC3102" w:rsidRPr="00452B3C">
        <w:rPr>
          <w:rFonts w:ascii="Arial" w:hAnsi="Arial" w:cs="Arial"/>
          <w:sz w:val="22"/>
          <w:szCs w:val="22"/>
        </w:rPr>
        <w:t xml:space="preserve"> </w:t>
      </w:r>
      <w:r w:rsidR="00971A67" w:rsidRPr="00452B3C">
        <w:rPr>
          <w:rFonts w:ascii="Arial" w:hAnsi="Arial" w:cs="Arial"/>
          <w:sz w:val="22"/>
          <w:szCs w:val="22"/>
        </w:rPr>
        <w:t xml:space="preserve">make test </w:t>
      </w:r>
    </w:p>
    <w:p w14:paraId="40525CCD" w14:textId="5EAA0C39" w:rsidR="00CF4B3B" w:rsidRPr="00452B3C" w:rsidRDefault="003F438A" w:rsidP="00846918">
      <w:pPr>
        <w:spacing w:before="73" w:line="262" w:lineRule="auto"/>
        <w:ind w:left="720" w:right="66"/>
        <w:rPr>
          <w:rFonts w:ascii="Arial" w:hAnsi="Arial" w:cs="Arial"/>
          <w:sz w:val="22"/>
          <w:szCs w:val="22"/>
        </w:rPr>
      </w:pPr>
      <w:r w:rsidRPr="00452B3C">
        <w:rPr>
          <w:rFonts w:ascii="Arial" w:hAnsi="Arial" w:cs="Arial"/>
          <w:sz w:val="22"/>
          <w:szCs w:val="22"/>
        </w:rPr>
        <w:t>#</w:t>
      </w:r>
      <w:r w:rsidR="00CC3102" w:rsidRPr="00452B3C">
        <w:rPr>
          <w:rFonts w:ascii="Arial" w:hAnsi="Arial" w:cs="Arial"/>
          <w:sz w:val="22"/>
          <w:szCs w:val="22"/>
        </w:rPr>
        <w:t xml:space="preserve"> </w:t>
      </w:r>
      <w:r w:rsidR="00971A67" w:rsidRPr="00452B3C">
        <w:rPr>
          <w:rFonts w:ascii="Arial" w:hAnsi="Arial" w:cs="Arial"/>
          <w:sz w:val="22"/>
          <w:szCs w:val="22"/>
        </w:rPr>
        <w:t>make install</w:t>
      </w:r>
    </w:p>
    <w:p w14:paraId="7E6575DE" w14:textId="0383351F" w:rsidR="00B94CAD" w:rsidRPr="00452B3C" w:rsidRDefault="00A76EA5" w:rsidP="00846918">
      <w:pPr>
        <w:spacing w:before="45"/>
        <w:rPr>
          <w:rFonts w:ascii="Arial" w:eastAsia="Arial" w:hAnsi="Arial" w:cs="Arial"/>
          <w:sz w:val="22"/>
          <w:szCs w:val="22"/>
        </w:rPr>
      </w:pPr>
      <w:r w:rsidRPr="00452B3C">
        <w:rPr>
          <w:rFonts w:ascii="Arial" w:hAnsi="Arial" w:cs="Arial"/>
          <w:sz w:val="22"/>
          <w:szCs w:val="22"/>
        </w:rPr>
        <w:t xml:space="preserve">            </w:t>
      </w:r>
      <w:r w:rsidR="00971A67" w:rsidRPr="00452B3C">
        <w:rPr>
          <w:rFonts w:ascii="Arial" w:hAnsi="Arial" w:cs="Arial"/>
          <w:b/>
          <w:bCs/>
          <w:color w:val="FF0000"/>
          <w:sz w:val="22"/>
          <w:szCs w:val="22"/>
        </w:rPr>
        <w:t>NOTE</w:t>
      </w:r>
      <w:r w:rsidR="00971A67" w:rsidRPr="00452B3C">
        <w:rPr>
          <w:rFonts w:ascii="Arial" w:hAnsi="Arial" w:cs="Arial"/>
          <w:sz w:val="22"/>
          <w:szCs w:val="22"/>
        </w:rPr>
        <w:t>: “make test” could have errors. Continue with “make install” Install</w:t>
      </w:r>
      <w:r w:rsidR="0095428D" w:rsidRPr="00452B3C">
        <w:rPr>
          <w:rFonts w:ascii="Arial" w:eastAsia="Arial" w:hAnsi="Arial" w:cs="Arial"/>
          <w:sz w:val="22"/>
          <w:szCs w:val="22"/>
        </w:rPr>
        <w:t>.</w:t>
      </w:r>
    </w:p>
    <w:p w14:paraId="7A24FE40" w14:textId="77777777" w:rsidR="006B34C0" w:rsidRPr="00452B3C" w:rsidRDefault="006B34C0" w:rsidP="00846918">
      <w:pPr>
        <w:spacing w:before="120" w:after="120" w:line="200" w:lineRule="exact"/>
        <w:ind w:left="602"/>
        <w:rPr>
          <w:rFonts w:ascii="Arial" w:eastAsia="Arial" w:hAnsi="Arial" w:cs="Arial"/>
          <w:b/>
          <w:spacing w:val="3"/>
          <w:sz w:val="22"/>
          <w:szCs w:val="22"/>
        </w:rPr>
      </w:pPr>
    </w:p>
    <w:p w14:paraId="53FBEA46" w14:textId="46E2516C" w:rsidR="00421B12" w:rsidRPr="00452B3C" w:rsidRDefault="00975383" w:rsidP="00846918">
      <w:pPr>
        <w:spacing w:before="120" w:after="120" w:line="200" w:lineRule="exact"/>
        <w:rPr>
          <w:rFonts w:ascii="Arial" w:eastAsia="Arial" w:hAnsi="Arial" w:cs="Arial"/>
          <w:b/>
          <w:spacing w:val="3"/>
          <w:sz w:val="22"/>
          <w:szCs w:val="22"/>
        </w:rPr>
      </w:pPr>
      <w:r w:rsidRPr="00452B3C">
        <w:rPr>
          <w:rFonts w:ascii="Arial" w:eastAsia="Arial" w:hAnsi="Arial" w:cs="Arial"/>
          <w:b/>
          <w:spacing w:val="3"/>
          <w:sz w:val="22"/>
          <w:szCs w:val="22"/>
        </w:rPr>
        <w:t xml:space="preserve">  </w:t>
      </w:r>
      <w:r w:rsidR="00971A67" w:rsidRPr="00832A74">
        <w:rPr>
          <w:rFonts w:ascii="Arial" w:eastAsia="Arial" w:hAnsi="Arial" w:cs="Arial"/>
          <w:b/>
          <w:color w:val="F79646" w:themeColor="accent6"/>
          <w:spacing w:val="3"/>
          <w:sz w:val="22"/>
          <w:szCs w:val="22"/>
        </w:rPr>
        <w:t xml:space="preserve">Install </w:t>
      </w:r>
      <w:proofErr w:type="gramStart"/>
      <w:r w:rsidR="00971A67" w:rsidRPr="00832A74">
        <w:rPr>
          <w:rFonts w:ascii="Arial" w:eastAsia="Arial" w:hAnsi="Arial" w:cs="Arial"/>
          <w:b/>
          <w:color w:val="F79646" w:themeColor="accent6"/>
          <w:spacing w:val="3"/>
          <w:sz w:val="22"/>
          <w:szCs w:val="22"/>
        </w:rPr>
        <w:t>Text::</w:t>
      </w:r>
      <w:proofErr w:type="gramEnd"/>
      <w:r w:rsidR="00971A67" w:rsidRPr="00832A74">
        <w:rPr>
          <w:rFonts w:ascii="Arial" w:eastAsia="Arial" w:hAnsi="Arial" w:cs="Arial"/>
          <w:b/>
          <w:color w:val="F79646" w:themeColor="accent6"/>
          <w:spacing w:val="3"/>
          <w:sz w:val="22"/>
          <w:szCs w:val="22"/>
        </w:rPr>
        <w:t>CSV</w:t>
      </w:r>
    </w:p>
    <w:p w14:paraId="458BAD52" w14:textId="56068A7E" w:rsidR="00CF4B3B" w:rsidRPr="00452B3C" w:rsidRDefault="00971A67" w:rsidP="00846918">
      <w:pPr>
        <w:spacing w:before="120" w:after="120" w:line="260" w:lineRule="exact"/>
        <w:ind w:left="739"/>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w:t>
      </w:r>
      <w:proofErr w:type="spellEnd"/>
      <w:r w:rsidRPr="00452B3C">
        <w:rPr>
          <w:rFonts w:ascii="Arial" w:hAnsi="Arial" w:cs="Arial"/>
          <w:sz w:val="22"/>
          <w:szCs w:val="22"/>
        </w:rPr>
        <w:t xml:space="preserve"> -</w:t>
      </w:r>
      <w:proofErr w:type="spellStart"/>
      <w:r w:rsidRPr="00452B3C">
        <w:rPr>
          <w:rFonts w:ascii="Arial" w:hAnsi="Arial" w:cs="Arial"/>
          <w:sz w:val="22"/>
          <w:szCs w:val="22"/>
        </w:rPr>
        <w:t>i</w:t>
      </w:r>
      <w:proofErr w:type="spellEnd"/>
      <w:r w:rsidRPr="00452B3C">
        <w:rPr>
          <w:rFonts w:ascii="Arial" w:hAnsi="Arial" w:cs="Arial"/>
          <w:sz w:val="22"/>
          <w:szCs w:val="22"/>
        </w:rPr>
        <w:t xml:space="preserve"> </w:t>
      </w:r>
      <w:proofErr w:type="gramStart"/>
      <w:r w:rsidRPr="00452B3C">
        <w:rPr>
          <w:rFonts w:ascii="Arial" w:hAnsi="Arial" w:cs="Arial"/>
          <w:sz w:val="22"/>
          <w:szCs w:val="22"/>
        </w:rPr>
        <w:t>Text::</w:t>
      </w:r>
      <w:proofErr w:type="gramEnd"/>
      <w:r w:rsidRPr="00452B3C">
        <w:rPr>
          <w:rFonts w:ascii="Arial" w:hAnsi="Arial" w:cs="Arial"/>
          <w:sz w:val="22"/>
          <w:szCs w:val="22"/>
        </w:rPr>
        <w:t>CSV</w:t>
      </w:r>
    </w:p>
    <w:p w14:paraId="61B2E270" w14:textId="77777777" w:rsidR="006B34C0" w:rsidRPr="00452B3C" w:rsidRDefault="006B34C0" w:rsidP="00846918">
      <w:pPr>
        <w:spacing w:before="120" w:after="120" w:line="200" w:lineRule="exact"/>
        <w:ind w:left="602"/>
        <w:rPr>
          <w:rFonts w:ascii="Arial" w:eastAsia="Arial" w:hAnsi="Arial" w:cs="Arial"/>
          <w:b/>
          <w:spacing w:val="3"/>
          <w:sz w:val="22"/>
          <w:szCs w:val="22"/>
        </w:rPr>
      </w:pPr>
    </w:p>
    <w:p w14:paraId="6ED15DAA" w14:textId="79A853B9" w:rsidR="00421B12" w:rsidRPr="00832A74" w:rsidRDefault="00975383" w:rsidP="00846918">
      <w:pPr>
        <w:spacing w:before="120" w:after="120" w:line="200" w:lineRule="exact"/>
        <w:rPr>
          <w:rFonts w:ascii="Arial" w:eastAsia="Arial" w:hAnsi="Arial" w:cs="Arial"/>
          <w:b/>
          <w:color w:val="F79646" w:themeColor="accent6"/>
          <w:spacing w:val="3"/>
          <w:sz w:val="22"/>
          <w:szCs w:val="22"/>
        </w:rPr>
      </w:pPr>
      <w:r w:rsidRPr="00832A74">
        <w:rPr>
          <w:rFonts w:ascii="Arial" w:eastAsia="Arial" w:hAnsi="Arial" w:cs="Arial"/>
          <w:b/>
          <w:color w:val="F79646" w:themeColor="accent6"/>
          <w:spacing w:val="3"/>
          <w:sz w:val="22"/>
          <w:szCs w:val="22"/>
        </w:rPr>
        <w:t xml:space="preserve">  </w:t>
      </w:r>
      <w:r w:rsidR="00971A67" w:rsidRPr="00832A74">
        <w:rPr>
          <w:rFonts w:ascii="Arial" w:eastAsia="Arial" w:hAnsi="Arial" w:cs="Arial"/>
          <w:b/>
          <w:color w:val="F79646" w:themeColor="accent6"/>
          <w:spacing w:val="3"/>
          <w:sz w:val="22"/>
          <w:szCs w:val="22"/>
        </w:rPr>
        <w:t xml:space="preserve">Install </w:t>
      </w:r>
      <w:r w:rsidR="00971A67" w:rsidRPr="00832A74">
        <w:rPr>
          <w:rFonts w:ascii="Arial" w:eastAsia="Arial" w:hAnsi="Arial" w:cs="Arial"/>
          <w:b/>
          <w:noProof/>
          <w:color w:val="F79646" w:themeColor="accent6"/>
          <w:spacing w:val="3"/>
          <w:sz w:val="22"/>
          <w:szCs w:val="22"/>
        </w:rPr>
        <w:t>Readonly</w:t>
      </w:r>
    </w:p>
    <w:p w14:paraId="006B24D5" w14:textId="02576BDB" w:rsidR="006B34C0" w:rsidRPr="00452B3C" w:rsidRDefault="00971A67" w:rsidP="00846918">
      <w:pPr>
        <w:spacing w:before="120" w:after="120" w:line="260" w:lineRule="exact"/>
        <w:ind w:left="720"/>
        <w:rPr>
          <w:rFonts w:ascii="Arial" w:eastAsia="Calibri" w:hAnsi="Arial" w:cs="Arial"/>
          <w:sz w:val="22"/>
          <w:szCs w:val="22"/>
        </w:rPr>
      </w:pPr>
      <w:r w:rsidRPr="00452B3C">
        <w:rPr>
          <w:rFonts w:ascii="Arial" w:eastAsia="Courier New" w:hAnsi="Arial" w:cs="Arial"/>
          <w:sz w:val="22"/>
          <w:szCs w:val="22"/>
        </w:rPr>
        <w:t>#</w:t>
      </w:r>
      <w:r w:rsidRPr="00452B3C">
        <w:rPr>
          <w:rFonts w:ascii="Arial" w:eastAsia="Courier New" w:hAnsi="Arial" w:cs="Arial"/>
          <w:spacing w:val="-16"/>
          <w:sz w:val="22"/>
          <w:szCs w:val="22"/>
        </w:rPr>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w:t>
      </w:r>
      <w:proofErr w:type="spellStart"/>
      <w:r w:rsidRPr="00452B3C">
        <w:rPr>
          <w:rFonts w:ascii="Arial" w:hAnsi="Arial" w:cs="Arial"/>
          <w:sz w:val="22"/>
          <w:szCs w:val="22"/>
        </w:rPr>
        <w:t>Readonly</w:t>
      </w:r>
      <w:proofErr w:type="spellEnd"/>
    </w:p>
    <w:p w14:paraId="04F75DDC" w14:textId="77777777" w:rsidR="00AE515B" w:rsidRPr="00452B3C" w:rsidRDefault="00AE515B" w:rsidP="00846918">
      <w:pPr>
        <w:spacing w:before="120" w:after="120" w:line="260" w:lineRule="exact"/>
        <w:ind w:left="720"/>
        <w:rPr>
          <w:rFonts w:ascii="Arial" w:eastAsia="Calibri" w:hAnsi="Arial" w:cs="Arial"/>
          <w:sz w:val="22"/>
          <w:szCs w:val="22"/>
        </w:rPr>
      </w:pPr>
    </w:p>
    <w:p w14:paraId="216CAB3D" w14:textId="42DBC320" w:rsidR="00421B12" w:rsidRPr="00832A74" w:rsidRDefault="00975383" w:rsidP="00846918">
      <w:pPr>
        <w:spacing w:before="120" w:after="120" w:line="200" w:lineRule="exact"/>
        <w:rPr>
          <w:rFonts w:ascii="Arial" w:eastAsia="Arial" w:hAnsi="Arial" w:cs="Arial"/>
          <w:b/>
          <w:color w:val="F79646" w:themeColor="accent6"/>
          <w:spacing w:val="3"/>
          <w:sz w:val="22"/>
          <w:szCs w:val="22"/>
        </w:rPr>
      </w:pPr>
      <w:r w:rsidRPr="00832A74">
        <w:rPr>
          <w:rFonts w:ascii="Arial" w:eastAsia="Arial" w:hAnsi="Arial" w:cs="Arial"/>
          <w:b/>
          <w:color w:val="F79646" w:themeColor="accent6"/>
          <w:spacing w:val="3"/>
          <w:sz w:val="22"/>
          <w:szCs w:val="22"/>
        </w:rPr>
        <w:t xml:space="preserve">   </w:t>
      </w:r>
      <w:r w:rsidR="00F041B2" w:rsidRPr="00832A74">
        <w:rPr>
          <w:rFonts w:ascii="Arial" w:eastAsia="Arial" w:hAnsi="Arial" w:cs="Arial"/>
          <w:b/>
          <w:color w:val="F79646" w:themeColor="accent6"/>
          <w:spacing w:val="3"/>
          <w:sz w:val="22"/>
          <w:szCs w:val="22"/>
        </w:rPr>
        <w:t xml:space="preserve">Install </w:t>
      </w:r>
      <w:proofErr w:type="spellStart"/>
      <w:proofErr w:type="gramStart"/>
      <w:r w:rsidR="00F041B2" w:rsidRPr="00832A74">
        <w:rPr>
          <w:rFonts w:ascii="Arial" w:eastAsia="Arial" w:hAnsi="Arial" w:cs="Arial"/>
          <w:b/>
          <w:color w:val="F79646" w:themeColor="accent6"/>
          <w:spacing w:val="3"/>
          <w:sz w:val="22"/>
          <w:szCs w:val="22"/>
        </w:rPr>
        <w:t>ExtUtils</w:t>
      </w:r>
      <w:proofErr w:type="spellEnd"/>
      <w:r w:rsidR="00F041B2" w:rsidRPr="00832A74">
        <w:rPr>
          <w:rFonts w:ascii="Arial" w:eastAsia="Arial" w:hAnsi="Arial" w:cs="Arial"/>
          <w:b/>
          <w:color w:val="F79646" w:themeColor="accent6"/>
          <w:spacing w:val="3"/>
          <w:sz w:val="22"/>
          <w:szCs w:val="22"/>
        </w:rPr>
        <w:t>::</w:t>
      </w:r>
      <w:proofErr w:type="spellStart"/>
      <w:proofErr w:type="gramEnd"/>
      <w:r w:rsidR="00F041B2" w:rsidRPr="00832A74">
        <w:rPr>
          <w:rFonts w:ascii="Arial" w:eastAsia="Arial" w:hAnsi="Arial" w:cs="Arial"/>
          <w:b/>
          <w:color w:val="F79646" w:themeColor="accent6"/>
          <w:spacing w:val="3"/>
          <w:sz w:val="22"/>
          <w:szCs w:val="22"/>
        </w:rPr>
        <w:t>MakeMaker</w:t>
      </w:r>
      <w:proofErr w:type="spellEnd"/>
    </w:p>
    <w:p w14:paraId="6DE45B02" w14:textId="7050D19F" w:rsidR="00F041B2" w:rsidRPr="00452B3C" w:rsidRDefault="00421B12" w:rsidP="00846918">
      <w:pPr>
        <w:spacing w:before="120" w:after="120" w:line="260" w:lineRule="exact"/>
        <w:rPr>
          <w:rFonts w:ascii="Arial" w:eastAsia="Calibri" w:hAnsi="Arial" w:cs="Arial"/>
          <w:sz w:val="22"/>
          <w:szCs w:val="22"/>
        </w:rPr>
      </w:pPr>
      <w:r w:rsidRPr="00452B3C">
        <w:rPr>
          <w:rFonts w:ascii="Arial" w:eastAsia="Courier New" w:hAnsi="Arial" w:cs="Arial"/>
          <w:sz w:val="22"/>
          <w:szCs w:val="22"/>
        </w:rPr>
        <w:t xml:space="preserve">           </w:t>
      </w:r>
      <w:r w:rsidR="00F041B2" w:rsidRPr="00452B3C">
        <w:rPr>
          <w:rFonts w:ascii="Arial" w:eastAsia="Courier New" w:hAnsi="Arial" w:cs="Arial"/>
          <w:sz w:val="22"/>
          <w:szCs w:val="22"/>
        </w:rPr>
        <w:t>#</w:t>
      </w:r>
      <w:r w:rsidR="00F041B2" w:rsidRPr="00452B3C">
        <w:rPr>
          <w:rFonts w:ascii="Arial" w:eastAsia="Courier New" w:hAnsi="Arial" w:cs="Arial"/>
          <w:spacing w:val="-16"/>
          <w:sz w:val="22"/>
          <w:szCs w:val="22"/>
        </w:rPr>
        <w:t xml:space="preserve"> </w:t>
      </w:r>
      <w:proofErr w:type="spellStart"/>
      <w:r w:rsidR="00F041B2" w:rsidRPr="00452B3C">
        <w:rPr>
          <w:rFonts w:ascii="Arial" w:hAnsi="Arial" w:cs="Arial"/>
          <w:sz w:val="22"/>
          <w:szCs w:val="22"/>
        </w:rPr>
        <w:t>cpanm</w:t>
      </w:r>
      <w:proofErr w:type="spellEnd"/>
      <w:r w:rsidR="00F041B2" w:rsidRPr="00452B3C">
        <w:rPr>
          <w:rFonts w:ascii="Arial" w:hAnsi="Arial" w:cs="Arial"/>
          <w:sz w:val="22"/>
          <w:szCs w:val="22"/>
        </w:rPr>
        <w:t xml:space="preserve"> </w:t>
      </w:r>
      <w:proofErr w:type="spellStart"/>
      <w:proofErr w:type="gramStart"/>
      <w:r w:rsidR="00F041B2" w:rsidRPr="00452B3C">
        <w:rPr>
          <w:rFonts w:ascii="Arial" w:hAnsi="Arial" w:cs="Arial"/>
          <w:sz w:val="22"/>
          <w:szCs w:val="22"/>
        </w:rPr>
        <w:t>ExtUtils</w:t>
      </w:r>
      <w:proofErr w:type="spellEnd"/>
      <w:r w:rsidR="00F041B2" w:rsidRPr="00452B3C">
        <w:rPr>
          <w:rFonts w:ascii="Arial" w:hAnsi="Arial" w:cs="Arial"/>
          <w:sz w:val="22"/>
          <w:szCs w:val="22"/>
        </w:rPr>
        <w:t>::</w:t>
      </w:r>
      <w:proofErr w:type="spellStart"/>
      <w:proofErr w:type="gramEnd"/>
      <w:r w:rsidR="00F041B2" w:rsidRPr="00452B3C">
        <w:rPr>
          <w:rFonts w:ascii="Arial" w:hAnsi="Arial" w:cs="Arial"/>
          <w:sz w:val="22"/>
          <w:szCs w:val="22"/>
        </w:rPr>
        <w:t>MakeMaker</w:t>
      </w:r>
      <w:proofErr w:type="spellEnd"/>
    </w:p>
    <w:p w14:paraId="6C8457A8" w14:textId="77777777" w:rsidR="00F041B2" w:rsidRPr="00832A74" w:rsidRDefault="00F041B2" w:rsidP="00846918">
      <w:pPr>
        <w:spacing w:before="120" w:after="120" w:line="140" w:lineRule="exact"/>
        <w:ind w:left="602"/>
        <w:rPr>
          <w:rFonts w:ascii="Arial" w:hAnsi="Arial" w:cs="Arial"/>
          <w:color w:val="F79646" w:themeColor="accent6"/>
          <w:sz w:val="22"/>
          <w:szCs w:val="22"/>
        </w:rPr>
      </w:pPr>
    </w:p>
    <w:p w14:paraId="6A50CF57" w14:textId="51DDAECB" w:rsidR="00CF4B3B" w:rsidRPr="00832A74" w:rsidRDefault="00975383" w:rsidP="00846918">
      <w:pPr>
        <w:spacing w:before="120" w:after="120" w:line="200" w:lineRule="exact"/>
        <w:rPr>
          <w:rFonts w:ascii="Arial" w:eastAsia="Arial" w:hAnsi="Arial" w:cs="Arial"/>
          <w:b/>
          <w:color w:val="F79646" w:themeColor="accent6"/>
          <w:spacing w:val="3"/>
          <w:sz w:val="22"/>
          <w:szCs w:val="22"/>
        </w:rPr>
      </w:pPr>
      <w:r w:rsidRPr="00832A74">
        <w:rPr>
          <w:rFonts w:ascii="Arial" w:eastAsia="Arial" w:hAnsi="Arial" w:cs="Arial"/>
          <w:b/>
          <w:color w:val="F79646" w:themeColor="accent6"/>
          <w:spacing w:val="3"/>
          <w:sz w:val="22"/>
          <w:szCs w:val="22"/>
        </w:rPr>
        <w:t xml:space="preserve">   </w:t>
      </w:r>
      <w:r w:rsidR="00971A67" w:rsidRPr="00832A74">
        <w:rPr>
          <w:rFonts w:ascii="Arial" w:eastAsia="Arial" w:hAnsi="Arial" w:cs="Arial"/>
          <w:b/>
          <w:color w:val="F79646" w:themeColor="accent6"/>
          <w:spacing w:val="3"/>
          <w:sz w:val="22"/>
          <w:szCs w:val="22"/>
        </w:rPr>
        <w:t>Install additional modules.</w:t>
      </w:r>
    </w:p>
    <w:p w14:paraId="2BC9B4FB" w14:textId="03D96AC9" w:rsidR="00B678F2" w:rsidRPr="00452B3C" w:rsidRDefault="00971A67" w:rsidP="00846918">
      <w:pPr>
        <w:spacing w:before="40" w:line="254" w:lineRule="auto"/>
        <w:ind w:left="720" w:right="307"/>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w:t>
      </w:r>
      <w:r w:rsidR="00350A49" w:rsidRPr="00452B3C">
        <w:rPr>
          <w:rFonts w:ascii="Arial" w:hAnsi="Arial" w:cs="Arial"/>
          <w:sz w:val="22"/>
          <w:szCs w:val="22"/>
        </w:rPr>
        <w:t>m</w:t>
      </w:r>
      <w:proofErr w:type="spellEnd"/>
      <w:r w:rsidRPr="00452B3C">
        <w:rPr>
          <w:rFonts w:ascii="Arial" w:hAnsi="Arial" w:cs="Arial"/>
          <w:sz w:val="22"/>
          <w:szCs w:val="22"/>
        </w:rPr>
        <w:t xml:space="preserve"> Carp::Assert File::Spec::Link File::chmod Term::Size IO::Pty List::Compare Config::</w:t>
      </w:r>
      <w:proofErr w:type="spellStart"/>
      <w:r w:rsidRPr="00452B3C">
        <w:rPr>
          <w:rFonts w:ascii="Arial" w:hAnsi="Arial" w:cs="Arial"/>
          <w:sz w:val="22"/>
          <w:szCs w:val="22"/>
        </w:rPr>
        <w:t>IniFiles</w:t>
      </w:r>
      <w:proofErr w:type="spellEnd"/>
      <w:r w:rsidRPr="00452B3C">
        <w:rPr>
          <w:rFonts w:ascii="Arial" w:hAnsi="Arial" w:cs="Arial"/>
          <w:sz w:val="22"/>
          <w:szCs w:val="22"/>
        </w:rPr>
        <w:t xml:space="preserve"> </w:t>
      </w:r>
      <w:proofErr w:type="spellStart"/>
      <w:r w:rsidRPr="00452B3C">
        <w:rPr>
          <w:rFonts w:ascii="Arial" w:hAnsi="Arial" w:cs="Arial"/>
          <w:sz w:val="22"/>
          <w:szCs w:val="22"/>
        </w:rPr>
        <w:t>Devel</w:t>
      </w:r>
      <w:proofErr w:type="spellEnd"/>
      <w:r w:rsidRPr="00452B3C">
        <w:rPr>
          <w:rFonts w:ascii="Arial" w:hAnsi="Arial" w:cs="Arial"/>
          <w:sz w:val="22"/>
          <w:szCs w:val="22"/>
        </w:rPr>
        <w:t>::Size Date::</w:t>
      </w:r>
      <w:proofErr w:type="spellStart"/>
      <w:r w:rsidRPr="00452B3C">
        <w:rPr>
          <w:rFonts w:ascii="Arial" w:hAnsi="Arial" w:cs="Arial"/>
          <w:sz w:val="22"/>
          <w:szCs w:val="22"/>
        </w:rPr>
        <w:t>Manip</w:t>
      </w:r>
      <w:proofErr w:type="spellEnd"/>
      <w:r w:rsidRPr="00452B3C">
        <w:rPr>
          <w:rFonts w:ascii="Arial" w:hAnsi="Arial" w:cs="Arial"/>
          <w:sz w:val="22"/>
          <w:szCs w:val="22"/>
        </w:rPr>
        <w:t xml:space="preserve"> Alien::ZMQ Test::TCP Data::</w:t>
      </w:r>
      <w:proofErr w:type="spellStart"/>
      <w:r w:rsidRPr="00452B3C">
        <w:rPr>
          <w:rFonts w:ascii="Arial" w:hAnsi="Arial" w:cs="Arial"/>
          <w:sz w:val="22"/>
          <w:szCs w:val="22"/>
        </w:rPr>
        <w:t>MessagePack</w:t>
      </w:r>
      <w:proofErr w:type="spellEnd"/>
      <w:r w:rsidRPr="00452B3C">
        <w:rPr>
          <w:rFonts w:ascii="Arial" w:hAnsi="Arial" w:cs="Arial"/>
          <w:sz w:val="22"/>
          <w:szCs w:val="22"/>
        </w:rPr>
        <w:t xml:space="preserve"> Expect IO::Tee Switch ZMQ::Constants Net::Interface</w:t>
      </w:r>
      <w:r w:rsidR="00CC4639" w:rsidRPr="00452B3C">
        <w:rPr>
          <w:rFonts w:ascii="Arial" w:hAnsi="Arial" w:cs="Arial"/>
          <w:sz w:val="22"/>
          <w:szCs w:val="22"/>
        </w:rPr>
        <w:t xml:space="preserve"> Net::CIDR</w:t>
      </w:r>
      <w:r w:rsidR="001E1A3C" w:rsidRPr="00452B3C">
        <w:rPr>
          <w:rFonts w:ascii="Arial" w:hAnsi="Arial" w:cs="Arial"/>
          <w:sz w:val="22"/>
          <w:szCs w:val="22"/>
        </w:rPr>
        <w:t xml:space="preserve"> Parallel::</w:t>
      </w:r>
      <w:proofErr w:type="spellStart"/>
      <w:r w:rsidR="00701A67" w:rsidRPr="00452B3C">
        <w:rPr>
          <w:rFonts w:ascii="Arial" w:hAnsi="Arial" w:cs="Arial"/>
          <w:sz w:val="22"/>
          <w:szCs w:val="22"/>
        </w:rPr>
        <w:t>F</w:t>
      </w:r>
      <w:r w:rsidR="001E1A3C" w:rsidRPr="00452B3C">
        <w:rPr>
          <w:rFonts w:ascii="Arial" w:hAnsi="Arial" w:cs="Arial"/>
          <w:sz w:val="22"/>
          <w:szCs w:val="22"/>
        </w:rPr>
        <w:t>orkManager</w:t>
      </w:r>
      <w:proofErr w:type="spellEnd"/>
    </w:p>
    <w:p w14:paraId="110A5576" w14:textId="77777777" w:rsidR="00B678F2" w:rsidRPr="00452B3C" w:rsidRDefault="00B678F2" w:rsidP="00846918">
      <w:pPr>
        <w:spacing w:before="40" w:line="254" w:lineRule="auto"/>
        <w:ind w:left="720" w:right="307"/>
        <w:rPr>
          <w:rFonts w:ascii="Arial" w:eastAsia="Courier New" w:hAnsi="Arial" w:cs="Arial"/>
          <w:sz w:val="22"/>
          <w:szCs w:val="22"/>
        </w:rPr>
      </w:pPr>
    </w:p>
    <w:p w14:paraId="4672CAA6" w14:textId="77777777" w:rsidR="00CF4B3B" w:rsidRPr="00452B3C" w:rsidRDefault="00CF4B3B" w:rsidP="00846918">
      <w:pPr>
        <w:spacing w:before="10" w:line="120" w:lineRule="exact"/>
        <w:ind w:left="602"/>
        <w:rPr>
          <w:rFonts w:ascii="Arial" w:hAnsi="Arial" w:cs="Arial"/>
          <w:sz w:val="22"/>
          <w:szCs w:val="22"/>
        </w:rPr>
      </w:pPr>
    </w:p>
    <w:p w14:paraId="1D26F9E7" w14:textId="0F993C45" w:rsidR="002C2ABB" w:rsidRPr="00452B3C" w:rsidRDefault="00763187" w:rsidP="00846918">
      <w:pPr>
        <w:spacing w:line="200" w:lineRule="exact"/>
        <w:rPr>
          <w:rFonts w:ascii="Arial" w:eastAsia="Arial" w:hAnsi="Arial" w:cs="Arial"/>
          <w:b/>
          <w:spacing w:val="3"/>
          <w:sz w:val="22"/>
          <w:szCs w:val="22"/>
        </w:rPr>
      </w:pPr>
      <w:r w:rsidRPr="00362F3C">
        <w:rPr>
          <w:rFonts w:ascii="Arial" w:eastAsia="Arial" w:hAnsi="Arial" w:cs="Arial"/>
          <w:b/>
          <w:color w:val="F79646" w:themeColor="accent6"/>
          <w:spacing w:val="3"/>
          <w:sz w:val="22"/>
          <w:szCs w:val="22"/>
        </w:rPr>
        <w:t>**</w:t>
      </w:r>
      <w:r w:rsidR="002C2ABB" w:rsidRPr="00362F3C">
        <w:rPr>
          <w:rFonts w:ascii="Arial" w:eastAsia="Arial" w:hAnsi="Arial" w:cs="Arial"/>
          <w:b/>
          <w:color w:val="F79646" w:themeColor="accent6"/>
          <w:spacing w:val="3"/>
          <w:sz w:val="22"/>
          <w:szCs w:val="22"/>
        </w:rPr>
        <w:t xml:space="preserve">Install </w:t>
      </w:r>
      <w:proofErr w:type="spellStart"/>
      <w:r w:rsidR="002C2ABB" w:rsidRPr="00362F3C">
        <w:rPr>
          <w:rFonts w:ascii="Arial" w:eastAsia="Arial" w:hAnsi="Arial" w:cs="Arial"/>
          <w:b/>
          <w:color w:val="F79646" w:themeColor="accent6"/>
          <w:spacing w:val="3"/>
          <w:sz w:val="22"/>
          <w:szCs w:val="22"/>
        </w:rPr>
        <w:t>msgpack</w:t>
      </w:r>
      <w:proofErr w:type="spellEnd"/>
    </w:p>
    <w:p w14:paraId="754C55DB" w14:textId="12213202" w:rsidR="00421B12" w:rsidRPr="00452B3C" w:rsidRDefault="00357E21" w:rsidP="00846918">
      <w:pPr>
        <w:spacing w:before="72"/>
        <w:ind w:left="720"/>
        <w:rPr>
          <w:rFonts w:ascii="Arial" w:hAnsi="Arial" w:cs="Arial"/>
          <w:sz w:val="22"/>
          <w:szCs w:val="22"/>
        </w:rPr>
      </w:pPr>
      <w:r w:rsidRPr="00452B3C">
        <w:rPr>
          <w:rFonts w:ascii="Arial" w:hAnsi="Arial" w:cs="Arial"/>
          <w:sz w:val="22"/>
          <w:szCs w:val="22"/>
        </w:rPr>
        <w:t># cd /</w:t>
      </w:r>
      <w:proofErr w:type="spellStart"/>
      <w:r w:rsidRPr="00452B3C">
        <w:rPr>
          <w:rFonts w:ascii="Arial" w:hAnsi="Arial" w:cs="Arial"/>
          <w:sz w:val="22"/>
          <w:szCs w:val="22"/>
        </w:rPr>
        <w:t>tmp</w:t>
      </w:r>
      <w:proofErr w:type="spellEnd"/>
    </w:p>
    <w:p w14:paraId="554F1729" w14:textId="3DAE1942" w:rsidR="00CF4B3B" w:rsidRPr="00452B3C" w:rsidRDefault="00971A67" w:rsidP="00846918">
      <w:pPr>
        <w:spacing w:before="72"/>
        <w:ind w:left="720"/>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wget</w:t>
      </w:r>
      <w:proofErr w:type="spellEnd"/>
      <w:r w:rsidRPr="00452B3C">
        <w:rPr>
          <w:rFonts w:ascii="Arial" w:hAnsi="Arial" w:cs="Arial"/>
          <w:sz w:val="22"/>
          <w:szCs w:val="22"/>
        </w:rPr>
        <w:t xml:space="preserve"> </w:t>
      </w:r>
      <w:hyperlink r:id="rId86" w:history="1">
        <w:r w:rsidRPr="004E77F2">
          <w:rPr>
            <w:rStyle w:val="Hyperlink"/>
            <w:rFonts w:ascii="Arial" w:hAnsi="Arial" w:cs="Arial"/>
            <w:sz w:val="22"/>
            <w:szCs w:val="22"/>
          </w:rPr>
          <w:t>https://github.com/msgpack/msgpack-c/releases/download/cpp-1.2.0/msgpack-1.2.0.tar.gz</w:t>
        </w:r>
      </w:hyperlink>
    </w:p>
    <w:p w14:paraId="563863FF" w14:textId="04E70B63" w:rsidR="00CF4B3B" w:rsidRPr="00452B3C" w:rsidRDefault="00971A67" w:rsidP="00846918">
      <w:pPr>
        <w:spacing w:before="22"/>
        <w:ind w:left="720"/>
        <w:rPr>
          <w:rFonts w:ascii="Arial" w:hAnsi="Arial" w:cs="Arial"/>
          <w:sz w:val="22"/>
          <w:szCs w:val="22"/>
        </w:rPr>
      </w:pPr>
      <w:r w:rsidRPr="00452B3C">
        <w:rPr>
          <w:rFonts w:ascii="Arial" w:hAnsi="Arial" w:cs="Arial"/>
          <w:sz w:val="22"/>
          <w:szCs w:val="22"/>
        </w:rPr>
        <w:t xml:space="preserve"># tar </w:t>
      </w:r>
      <w:proofErr w:type="spellStart"/>
      <w:r w:rsidRPr="00452B3C">
        <w:rPr>
          <w:rFonts w:ascii="Arial" w:hAnsi="Arial" w:cs="Arial"/>
          <w:sz w:val="22"/>
          <w:szCs w:val="22"/>
        </w:rPr>
        <w:t>xzvf</w:t>
      </w:r>
      <w:proofErr w:type="spellEnd"/>
      <w:r w:rsidRPr="00452B3C">
        <w:rPr>
          <w:rFonts w:ascii="Arial" w:hAnsi="Arial" w:cs="Arial"/>
          <w:sz w:val="22"/>
          <w:szCs w:val="22"/>
        </w:rPr>
        <w:t xml:space="preserve"> msgpack-1.2.0.tar.gz &amp;&amp; cd msgpack-1.2.0 &amp;</w:t>
      </w:r>
      <w:proofErr w:type="gramStart"/>
      <w:r w:rsidRPr="00452B3C">
        <w:rPr>
          <w:rFonts w:ascii="Arial" w:hAnsi="Arial" w:cs="Arial"/>
          <w:sz w:val="22"/>
          <w:szCs w:val="22"/>
        </w:rPr>
        <w:t>&amp; .</w:t>
      </w:r>
      <w:proofErr w:type="gramEnd"/>
      <w:r w:rsidRPr="00452B3C">
        <w:rPr>
          <w:rFonts w:ascii="Arial" w:hAnsi="Arial" w:cs="Arial"/>
          <w:sz w:val="22"/>
          <w:szCs w:val="22"/>
        </w:rPr>
        <w:t>/configure &amp;&amp; make &amp;&amp; make install</w:t>
      </w:r>
    </w:p>
    <w:p w14:paraId="4C612140" w14:textId="6E0D76EE" w:rsidR="00CF4B3B" w:rsidRPr="00452B3C" w:rsidRDefault="007C39D6" w:rsidP="00846918">
      <w:pPr>
        <w:spacing w:before="21" w:line="260" w:lineRule="exact"/>
        <w:ind w:left="720"/>
        <w:rPr>
          <w:rFonts w:ascii="Arial" w:hAnsi="Arial" w:cs="Arial"/>
          <w:sz w:val="22"/>
          <w:szCs w:val="22"/>
        </w:rPr>
      </w:pPr>
      <w:r w:rsidRPr="00452B3C">
        <w:rPr>
          <w:rFonts w:ascii="Arial" w:hAnsi="Arial" w:cs="Arial"/>
          <w:sz w:val="22"/>
          <w:szCs w:val="22"/>
        </w:rPr>
        <w:lastRenderedPageBreak/>
        <w:t xml:space="preserve"># </w:t>
      </w:r>
      <w:proofErr w:type="spellStart"/>
      <w:r w:rsidR="00971A67" w:rsidRPr="00452B3C">
        <w:rPr>
          <w:rFonts w:ascii="Arial" w:hAnsi="Arial" w:cs="Arial"/>
          <w:sz w:val="22"/>
          <w:szCs w:val="22"/>
        </w:rPr>
        <w:t>ldconfig</w:t>
      </w:r>
      <w:proofErr w:type="spellEnd"/>
      <w:r w:rsidR="00971A67" w:rsidRPr="00452B3C">
        <w:rPr>
          <w:rFonts w:ascii="Arial" w:hAnsi="Arial" w:cs="Arial"/>
          <w:sz w:val="22"/>
          <w:szCs w:val="22"/>
        </w:rPr>
        <w:t xml:space="preserve"> -p | grep </w:t>
      </w:r>
      <w:proofErr w:type="spellStart"/>
      <w:r w:rsidR="00971A67" w:rsidRPr="00452B3C">
        <w:rPr>
          <w:rFonts w:ascii="Arial" w:hAnsi="Arial" w:cs="Arial"/>
          <w:sz w:val="22"/>
          <w:szCs w:val="22"/>
        </w:rPr>
        <w:t>msgpack</w:t>
      </w:r>
      <w:proofErr w:type="spellEnd"/>
    </w:p>
    <w:p w14:paraId="45457881" w14:textId="77777777" w:rsidR="00CF4B3B" w:rsidRPr="00452B3C" w:rsidRDefault="00CF4B3B" w:rsidP="00846918">
      <w:pPr>
        <w:spacing w:line="200" w:lineRule="exact"/>
        <w:ind w:left="602"/>
        <w:rPr>
          <w:rFonts w:ascii="Arial" w:hAnsi="Arial" w:cs="Arial"/>
          <w:sz w:val="22"/>
          <w:szCs w:val="22"/>
        </w:rPr>
      </w:pPr>
    </w:p>
    <w:p w14:paraId="3C8C497B" w14:textId="77777777" w:rsidR="00282849" w:rsidRPr="00362F3C" w:rsidRDefault="00282849" w:rsidP="00846918">
      <w:pPr>
        <w:spacing w:line="200" w:lineRule="exact"/>
        <w:ind w:left="602"/>
        <w:rPr>
          <w:rFonts w:ascii="Arial" w:eastAsia="Arial" w:hAnsi="Arial" w:cs="Arial"/>
          <w:b/>
          <w:color w:val="F79646" w:themeColor="accent6"/>
          <w:spacing w:val="3"/>
          <w:sz w:val="22"/>
          <w:szCs w:val="22"/>
        </w:rPr>
      </w:pPr>
    </w:p>
    <w:p w14:paraId="3B4DC3FF" w14:textId="6DC04F5E" w:rsidR="00E34BF4" w:rsidRPr="00452B3C" w:rsidRDefault="00A6585A" w:rsidP="00846918">
      <w:pPr>
        <w:spacing w:line="200" w:lineRule="exact"/>
        <w:rPr>
          <w:rFonts w:ascii="Arial" w:eastAsia="Arial" w:hAnsi="Arial" w:cs="Arial"/>
          <w:b/>
          <w:spacing w:val="3"/>
          <w:sz w:val="22"/>
          <w:szCs w:val="22"/>
        </w:rPr>
      </w:pPr>
      <w:r w:rsidRPr="00362F3C">
        <w:rPr>
          <w:rFonts w:ascii="Arial" w:eastAsia="Arial" w:hAnsi="Arial" w:cs="Arial"/>
          <w:b/>
          <w:color w:val="F79646" w:themeColor="accent6"/>
          <w:spacing w:val="3"/>
          <w:sz w:val="22"/>
          <w:szCs w:val="22"/>
        </w:rPr>
        <w:t>**</w:t>
      </w:r>
      <w:r w:rsidR="00E34BF4" w:rsidRPr="00362F3C">
        <w:rPr>
          <w:rFonts w:ascii="Arial" w:eastAsia="Arial" w:hAnsi="Arial" w:cs="Arial"/>
          <w:b/>
          <w:color w:val="F79646" w:themeColor="accent6"/>
          <w:spacing w:val="3"/>
          <w:sz w:val="22"/>
          <w:szCs w:val="22"/>
        </w:rPr>
        <w:t xml:space="preserve">Install </w:t>
      </w:r>
      <w:proofErr w:type="gramStart"/>
      <w:r w:rsidR="00E34BF4" w:rsidRPr="00362F3C">
        <w:rPr>
          <w:rFonts w:ascii="Arial" w:eastAsia="Arial" w:hAnsi="Arial" w:cs="Arial"/>
          <w:b/>
          <w:color w:val="F79646" w:themeColor="accent6"/>
          <w:spacing w:val="3"/>
          <w:sz w:val="22"/>
          <w:szCs w:val="22"/>
        </w:rPr>
        <w:t>Net:</w:t>
      </w:r>
      <w:r w:rsidR="00E34BF4" w:rsidRPr="00362F3C">
        <w:rPr>
          <w:rFonts w:ascii="Arial" w:eastAsia="Arial" w:hAnsi="Arial" w:cs="Arial"/>
          <w:b/>
          <w:noProof/>
          <w:color w:val="F79646" w:themeColor="accent6"/>
          <w:spacing w:val="3"/>
          <w:sz w:val="22"/>
          <w:szCs w:val="22"/>
        </w:rPr>
        <w:t>:</w:t>
      </w:r>
      <w:proofErr w:type="gramEnd"/>
      <w:r w:rsidR="00E34BF4" w:rsidRPr="00362F3C">
        <w:rPr>
          <w:rFonts w:ascii="Arial" w:eastAsia="Arial" w:hAnsi="Arial" w:cs="Arial"/>
          <w:b/>
          <w:noProof/>
          <w:color w:val="F79646" w:themeColor="accent6"/>
          <w:spacing w:val="3"/>
          <w:sz w:val="22"/>
          <w:szCs w:val="22"/>
        </w:rPr>
        <w:t>SSH2</w:t>
      </w:r>
      <w:r w:rsidR="00E34BF4" w:rsidRPr="00362F3C">
        <w:rPr>
          <w:rFonts w:ascii="Arial" w:eastAsia="Arial" w:hAnsi="Arial" w:cs="Arial"/>
          <w:b/>
          <w:color w:val="F79646" w:themeColor="accent6"/>
          <w:spacing w:val="3"/>
          <w:sz w:val="22"/>
          <w:szCs w:val="22"/>
        </w:rPr>
        <w:t xml:space="preserve">, either through </w:t>
      </w:r>
      <w:r w:rsidR="00E34BF4" w:rsidRPr="00362F3C">
        <w:rPr>
          <w:rFonts w:ascii="Arial" w:eastAsia="Arial" w:hAnsi="Arial" w:cs="Arial"/>
          <w:b/>
          <w:noProof/>
          <w:color w:val="F79646" w:themeColor="accent6"/>
          <w:spacing w:val="3"/>
          <w:sz w:val="22"/>
          <w:szCs w:val="22"/>
        </w:rPr>
        <w:t>cpan</w:t>
      </w:r>
      <w:r w:rsidR="00E34BF4" w:rsidRPr="00362F3C">
        <w:rPr>
          <w:rFonts w:ascii="Arial" w:eastAsia="Arial" w:hAnsi="Arial" w:cs="Arial"/>
          <w:b/>
          <w:color w:val="F79646" w:themeColor="accent6"/>
          <w:spacing w:val="3"/>
          <w:sz w:val="22"/>
          <w:szCs w:val="22"/>
        </w:rPr>
        <w:t xml:space="preserve"> or </w:t>
      </w:r>
      <w:r w:rsidR="00E34BF4" w:rsidRPr="00362F3C">
        <w:rPr>
          <w:rFonts w:ascii="Arial" w:eastAsia="Arial" w:hAnsi="Arial" w:cs="Arial"/>
          <w:b/>
          <w:noProof/>
          <w:color w:val="F79646" w:themeColor="accent6"/>
          <w:spacing w:val="3"/>
          <w:sz w:val="22"/>
          <w:szCs w:val="22"/>
        </w:rPr>
        <w:t>cpanm</w:t>
      </w:r>
    </w:p>
    <w:p w14:paraId="66C36545" w14:textId="583D78EA" w:rsidR="006B5557" w:rsidRPr="00452B3C" w:rsidRDefault="006B5557" w:rsidP="00846918">
      <w:pPr>
        <w:spacing w:line="200" w:lineRule="exact"/>
        <w:ind w:left="602"/>
        <w:rPr>
          <w:rFonts w:ascii="Arial" w:eastAsia="Arial" w:hAnsi="Arial" w:cs="Arial"/>
          <w:b/>
          <w:spacing w:val="3"/>
          <w:sz w:val="22"/>
          <w:szCs w:val="22"/>
        </w:rPr>
      </w:pPr>
    </w:p>
    <w:p w14:paraId="2B1915AF" w14:textId="2BBE0526" w:rsidR="00AE515B" w:rsidRPr="00452B3C" w:rsidRDefault="006B5557" w:rsidP="00846918">
      <w:pPr>
        <w:spacing w:before="72"/>
        <w:ind w:left="720"/>
        <w:rPr>
          <w:rFonts w:ascii="Arial" w:hAnsi="Arial" w:cs="Arial"/>
          <w:sz w:val="22"/>
          <w:szCs w:val="22"/>
        </w:rPr>
      </w:pPr>
      <w:proofErr w:type="spellStart"/>
      <w:proofErr w:type="gramStart"/>
      <w:r w:rsidRPr="00452B3C">
        <w:rPr>
          <w:rFonts w:ascii="Arial" w:hAnsi="Arial" w:cs="Arial"/>
          <w:b/>
          <w:bCs/>
          <w:sz w:val="22"/>
          <w:szCs w:val="22"/>
        </w:rPr>
        <w:t>prerequisites</w:t>
      </w:r>
      <w:r w:rsidR="00B678F2" w:rsidRPr="00452B3C">
        <w:rPr>
          <w:rFonts w:ascii="Arial" w:hAnsi="Arial" w:cs="Arial"/>
          <w:sz w:val="22"/>
          <w:szCs w:val="22"/>
        </w:rPr>
        <w:t>:</w:t>
      </w:r>
      <w:r w:rsidRPr="00452B3C">
        <w:rPr>
          <w:rFonts w:ascii="Arial" w:hAnsi="Arial" w:cs="Arial"/>
          <w:sz w:val="22"/>
          <w:szCs w:val="22"/>
        </w:rPr>
        <w:t>Net</w:t>
      </w:r>
      <w:proofErr w:type="spellEnd"/>
      <w:r w:rsidRPr="00452B3C">
        <w:rPr>
          <w:rFonts w:ascii="Arial" w:hAnsi="Arial" w:cs="Arial"/>
          <w:sz w:val="22"/>
          <w:szCs w:val="22"/>
        </w:rPr>
        <w:t>::</w:t>
      </w:r>
      <w:proofErr w:type="gramEnd"/>
      <w:r w:rsidRPr="00452B3C">
        <w:rPr>
          <w:rFonts w:ascii="Arial" w:hAnsi="Arial" w:cs="Arial"/>
          <w:sz w:val="22"/>
          <w:szCs w:val="22"/>
        </w:rPr>
        <w:t xml:space="preserve">DNS::Resolver through </w:t>
      </w:r>
      <w:proofErr w:type="spellStart"/>
      <w:r w:rsidRPr="00452B3C">
        <w:rPr>
          <w:rFonts w:ascii="Arial" w:hAnsi="Arial" w:cs="Arial"/>
          <w:sz w:val="22"/>
          <w:szCs w:val="22"/>
        </w:rPr>
        <w:t>cpan</w:t>
      </w:r>
      <w:proofErr w:type="spellEnd"/>
      <w:r w:rsidRPr="00452B3C">
        <w:rPr>
          <w:rFonts w:ascii="Arial" w:hAnsi="Arial" w:cs="Arial"/>
          <w:sz w:val="22"/>
          <w:szCs w:val="22"/>
        </w:rPr>
        <w:t xml:space="preserve"> or </w:t>
      </w:r>
      <w:proofErr w:type="spellStart"/>
      <w:r w:rsidRPr="00452B3C">
        <w:rPr>
          <w:rFonts w:ascii="Arial" w:hAnsi="Arial" w:cs="Arial"/>
          <w:sz w:val="22"/>
          <w:szCs w:val="22"/>
        </w:rPr>
        <w:t>cpanm</w:t>
      </w:r>
      <w:proofErr w:type="spellEnd"/>
    </w:p>
    <w:p w14:paraId="6835D036" w14:textId="77777777" w:rsidR="00357E21" w:rsidRPr="00452B3C" w:rsidRDefault="006B5557" w:rsidP="00846918">
      <w:pPr>
        <w:spacing w:before="72"/>
        <w:ind w:left="720"/>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w:t>
      </w:r>
      <w:proofErr w:type="gramStart"/>
      <w:r w:rsidRPr="00452B3C">
        <w:rPr>
          <w:rFonts w:ascii="Arial" w:hAnsi="Arial" w:cs="Arial"/>
          <w:sz w:val="22"/>
          <w:szCs w:val="22"/>
        </w:rPr>
        <w:t>Net::</w:t>
      </w:r>
      <w:proofErr w:type="gramEnd"/>
      <w:r w:rsidRPr="00452B3C">
        <w:rPr>
          <w:rFonts w:ascii="Arial" w:hAnsi="Arial" w:cs="Arial"/>
          <w:sz w:val="22"/>
          <w:szCs w:val="22"/>
        </w:rPr>
        <w:t>DNS::Resolver</w:t>
      </w:r>
      <w:r w:rsidR="004F5C3D" w:rsidRPr="00452B3C">
        <w:rPr>
          <w:rFonts w:ascii="Arial" w:hAnsi="Arial" w:cs="Arial"/>
          <w:sz w:val="22"/>
          <w:szCs w:val="22"/>
        </w:rPr>
        <w:t xml:space="preserve"> </w:t>
      </w:r>
      <w:r w:rsidRPr="00452B3C">
        <w:rPr>
          <w:rFonts w:ascii="Arial" w:hAnsi="Arial" w:cs="Arial"/>
          <w:sz w:val="22"/>
          <w:szCs w:val="22"/>
        </w:rPr>
        <w:t>Module::Install Module::Install::</w:t>
      </w:r>
      <w:proofErr w:type="spellStart"/>
      <w:r w:rsidRPr="00452B3C">
        <w:rPr>
          <w:rFonts w:ascii="Arial" w:hAnsi="Arial" w:cs="Arial"/>
          <w:sz w:val="22"/>
          <w:szCs w:val="22"/>
        </w:rPr>
        <w:t>CheckLib</w:t>
      </w:r>
      <w:proofErr w:type="spellEnd"/>
    </w:p>
    <w:p w14:paraId="34025E95" w14:textId="1B2DDABB" w:rsidR="00772140" w:rsidRPr="00452B3C" w:rsidRDefault="00357E21" w:rsidP="00846918">
      <w:pPr>
        <w:spacing w:before="72"/>
        <w:ind w:left="720"/>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w:t>
      </w:r>
      <w:proofErr w:type="gramStart"/>
      <w:r w:rsidR="006B5557" w:rsidRPr="00452B3C">
        <w:rPr>
          <w:rFonts w:ascii="Arial" w:hAnsi="Arial" w:cs="Arial"/>
          <w:sz w:val="22"/>
          <w:szCs w:val="22"/>
        </w:rPr>
        <w:t>IO::</w:t>
      </w:r>
      <w:proofErr w:type="gramEnd"/>
      <w:r w:rsidR="006B5557" w:rsidRPr="00452B3C">
        <w:rPr>
          <w:rFonts w:ascii="Arial" w:hAnsi="Arial" w:cs="Arial"/>
          <w:sz w:val="22"/>
          <w:szCs w:val="22"/>
        </w:rPr>
        <w:t>Scalar Term::</w:t>
      </w:r>
      <w:proofErr w:type="spellStart"/>
      <w:r w:rsidR="006B5557" w:rsidRPr="00452B3C">
        <w:rPr>
          <w:rFonts w:ascii="Arial" w:hAnsi="Arial" w:cs="Arial"/>
          <w:sz w:val="22"/>
          <w:szCs w:val="22"/>
        </w:rPr>
        <w:t>ReadKey</w:t>
      </w:r>
      <w:proofErr w:type="spellEnd"/>
    </w:p>
    <w:p w14:paraId="06E8C6CE" w14:textId="4CE97A37" w:rsidR="00E34BF4" w:rsidRPr="00452B3C" w:rsidRDefault="00C17D8B" w:rsidP="00846918">
      <w:pPr>
        <w:spacing w:before="72"/>
        <w:ind w:left="720"/>
        <w:rPr>
          <w:rFonts w:ascii="Arial" w:hAnsi="Arial" w:cs="Arial"/>
          <w:sz w:val="22"/>
          <w:szCs w:val="22"/>
        </w:rPr>
      </w:pPr>
      <w:hyperlink r:id="rId87">
        <w:r w:rsidR="00E34BF4" w:rsidRPr="00452B3C">
          <w:rPr>
            <w:rFonts w:ascii="Arial" w:hAnsi="Arial" w:cs="Arial"/>
            <w:sz w:val="22"/>
            <w:szCs w:val="22"/>
          </w:rPr>
          <w:t xml:space="preserve"># </w:t>
        </w:r>
        <w:proofErr w:type="spellStart"/>
        <w:r w:rsidR="00E34BF4" w:rsidRPr="00452B3C">
          <w:rPr>
            <w:rFonts w:ascii="Arial" w:hAnsi="Arial" w:cs="Arial"/>
            <w:sz w:val="22"/>
            <w:szCs w:val="22"/>
          </w:rPr>
          <w:t>cpanm</w:t>
        </w:r>
        <w:proofErr w:type="spellEnd"/>
        <w:r w:rsidR="00E34BF4" w:rsidRPr="00452B3C">
          <w:rPr>
            <w:rFonts w:ascii="Arial" w:hAnsi="Arial" w:cs="Arial"/>
            <w:sz w:val="22"/>
            <w:szCs w:val="22"/>
          </w:rPr>
          <w:t xml:space="preserve"> </w:t>
        </w:r>
        <w:proofErr w:type="gramStart"/>
        <w:r w:rsidR="00E34BF4" w:rsidRPr="00452B3C">
          <w:rPr>
            <w:rFonts w:ascii="Arial" w:hAnsi="Arial" w:cs="Arial"/>
            <w:sz w:val="22"/>
            <w:szCs w:val="22"/>
          </w:rPr>
          <w:t>Net::</w:t>
        </w:r>
        <w:proofErr w:type="gramEnd"/>
        <w:r w:rsidR="00E34BF4" w:rsidRPr="00452B3C">
          <w:rPr>
            <w:rFonts w:ascii="Arial" w:hAnsi="Arial" w:cs="Arial"/>
            <w:sz w:val="22"/>
            <w:szCs w:val="22"/>
          </w:rPr>
          <w:t>SSH2</w:t>
        </w:r>
      </w:hyperlink>
    </w:p>
    <w:p w14:paraId="479183B2" w14:textId="7A559617" w:rsidR="00E34BF4" w:rsidRPr="00452B3C" w:rsidRDefault="00E21B06" w:rsidP="00846918">
      <w:pPr>
        <w:spacing w:before="72"/>
        <w:ind w:left="720"/>
        <w:rPr>
          <w:rFonts w:ascii="Arial" w:hAnsi="Arial" w:cs="Arial"/>
          <w:sz w:val="22"/>
          <w:szCs w:val="22"/>
        </w:rPr>
      </w:pPr>
      <w:r w:rsidRPr="00452B3C">
        <w:rPr>
          <w:rFonts w:ascii="Arial" w:hAnsi="Arial" w:cs="Arial"/>
          <w:sz w:val="22"/>
          <w:szCs w:val="22"/>
        </w:rPr>
        <w:t>or</w:t>
      </w:r>
    </w:p>
    <w:p w14:paraId="62F4B15C" w14:textId="4F72A1A7" w:rsidR="004F5C3D" w:rsidRDefault="00E34BF4" w:rsidP="00846918">
      <w:pPr>
        <w:spacing w:before="72"/>
        <w:ind w:left="720"/>
        <w:rPr>
          <w:rFonts w:ascii="Arial" w:hAnsi="Arial" w:cs="Arial"/>
          <w:sz w:val="22"/>
          <w:szCs w:val="22"/>
        </w:rPr>
      </w:pPr>
      <w:r w:rsidRPr="00452B3C">
        <w:rPr>
          <w:rFonts w:ascii="Arial" w:hAnsi="Arial" w:cs="Arial"/>
          <w:sz w:val="22"/>
          <w:szCs w:val="22"/>
        </w:rPr>
        <w:t>#</w:t>
      </w:r>
      <w:r w:rsidR="00153B38" w:rsidRPr="00452B3C">
        <w:rPr>
          <w:rFonts w:ascii="Arial" w:hAnsi="Arial" w:cs="Arial"/>
          <w:sz w:val="22"/>
          <w:szCs w:val="22"/>
        </w:rPr>
        <w:t xml:space="preserve"> </w:t>
      </w:r>
      <w:proofErr w:type="spellStart"/>
      <w:r w:rsidRPr="00452B3C">
        <w:rPr>
          <w:rFonts w:ascii="Arial" w:hAnsi="Arial" w:cs="Arial"/>
          <w:sz w:val="22"/>
          <w:szCs w:val="22"/>
        </w:rPr>
        <w:t>cpan</w:t>
      </w:r>
      <w:proofErr w:type="spellEnd"/>
      <w:r w:rsidRPr="00452B3C">
        <w:rPr>
          <w:rFonts w:ascii="Arial" w:hAnsi="Arial" w:cs="Arial"/>
          <w:sz w:val="22"/>
          <w:szCs w:val="22"/>
        </w:rPr>
        <w:t xml:space="preserve"> </w:t>
      </w:r>
      <w:proofErr w:type="gramStart"/>
      <w:r w:rsidRPr="00452B3C">
        <w:rPr>
          <w:rFonts w:ascii="Arial" w:hAnsi="Arial" w:cs="Arial"/>
          <w:sz w:val="22"/>
          <w:szCs w:val="22"/>
        </w:rPr>
        <w:t>Net::</w:t>
      </w:r>
      <w:proofErr w:type="gramEnd"/>
      <w:r w:rsidRPr="00452B3C">
        <w:rPr>
          <w:rFonts w:ascii="Arial" w:hAnsi="Arial" w:cs="Arial"/>
          <w:sz w:val="22"/>
          <w:szCs w:val="22"/>
        </w:rPr>
        <w:t>SSH2</w:t>
      </w:r>
    </w:p>
    <w:p w14:paraId="7BB05F3A" w14:textId="77777777" w:rsidR="008D1717" w:rsidRPr="00452B3C" w:rsidRDefault="008D1717" w:rsidP="00846918">
      <w:pPr>
        <w:spacing w:before="72"/>
        <w:ind w:left="720"/>
        <w:rPr>
          <w:rFonts w:ascii="Arial" w:hAnsi="Arial" w:cs="Arial"/>
          <w:sz w:val="22"/>
          <w:szCs w:val="22"/>
        </w:rPr>
      </w:pPr>
    </w:p>
    <w:p w14:paraId="042692C5" w14:textId="77777777" w:rsidR="00451ACC" w:rsidRDefault="00451ACC" w:rsidP="00846918">
      <w:pPr>
        <w:rPr>
          <w:rFonts w:ascii="Arial" w:eastAsia="Arial" w:hAnsi="Arial" w:cs="Arial"/>
          <w:b/>
          <w:color w:val="F79646" w:themeColor="accent6"/>
          <w:spacing w:val="3"/>
          <w:sz w:val="22"/>
          <w:szCs w:val="22"/>
        </w:rPr>
      </w:pPr>
    </w:p>
    <w:p w14:paraId="28A68137" w14:textId="56D93B2C" w:rsidR="007D2B55" w:rsidRPr="008D1717" w:rsidRDefault="00451ACC" w:rsidP="00846918">
      <w:pPr>
        <w:rPr>
          <w:rFonts w:ascii="Arial" w:eastAsia="Arial" w:hAnsi="Arial" w:cs="Arial"/>
          <w:b/>
          <w:color w:val="F79646" w:themeColor="accent6"/>
          <w:spacing w:val="3"/>
          <w:sz w:val="22"/>
          <w:szCs w:val="22"/>
        </w:rPr>
      </w:pPr>
      <w:r>
        <w:rPr>
          <w:rFonts w:ascii="Arial" w:eastAsia="Arial" w:hAnsi="Arial" w:cs="Arial"/>
          <w:b/>
          <w:color w:val="F79646" w:themeColor="accent6"/>
          <w:spacing w:val="3"/>
          <w:sz w:val="22"/>
          <w:szCs w:val="22"/>
        </w:rPr>
        <w:t xml:space="preserve"> </w:t>
      </w:r>
      <w:r w:rsidR="004F5C3D" w:rsidRPr="008D1717">
        <w:rPr>
          <w:rFonts w:ascii="Arial" w:eastAsia="Arial" w:hAnsi="Arial" w:cs="Arial"/>
          <w:b/>
          <w:color w:val="F79646" w:themeColor="accent6"/>
          <w:spacing w:val="3"/>
          <w:sz w:val="22"/>
          <w:szCs w:val="22"/>
        </w:rPr>
        <w:t xml:space="preserve">**Install </w:t>
      </w:r>
      <w:proofErr w:type="gramStart"/>
      <w:r w:rsidR="004F5C3D" w:rsidRPr="008D1717">
        <w:rPr>
          <w:rFonts w:ascii="Arial" w:eastAsia="Arial" w:hAnsi="Arial" w:cs="Arial"/>
          <w:b/>
          <w:color w:val="F79646" w:themeColor="accent6"/>
          <w:spacing w:val="3"/>
          <w:sz w:val="22"/>
          <w:szCs w:val="22"/>
        </w:rPr>
        <w:t>YAML</w:t>
      </w:r>
      <w:r w:rsidR="006319DD" w:rsidRPr="008D1717">
        <w:rPr>
          <w:rFonts w:ascii="Arial" w:eastAsia="Arial" w:hAnsi="Arial" w:cs="Arial"/>
          <w:b/>
          <w:color w:val="F79646" w:themeColor="accent6"/>
          <w:spacing w:val="3"/>
          <w:sz w:val="22"/>
          <w:szCs w:val="22"/>
        </w:rPr>
        <w:t xml:space="preserve"> </w:t>
      </w:r>
      <w:r w:rsidR="00452862" w:rsidRPr="008D1717">
        <w:rPr>
          <w:rFonts w:ascii="Arial" w:eastAsia="Arial" w:hAnsi="Arial" w:cs="Arial"/>
          <w:b/>
          <w:color w:val="F79646" w:themeColor="accent6"/>
          <w:spacing w:val="3"/>
          <w:sz w:val="22"/>
          <w:szCs w:val="22"/>
        </w:rPr>
        <w:t>,</w:t>
      </w:r>
      <w:proofErr w:type="gramEnd"/>
      <w:r w:rsidR="006319DD" w:rsidRPr="008D1717">
        <w:rPr>
          <w:rFonts w:ascii="Arial" w:eastAsia="Arial" w:hAnsi="Arial" w:cs="Arial"/>
          <w:b/>
          <w:color w:val="F79646" w:themeColor="accent6"/>
          <w:spacing w:val="3"/>
          <w:sz w:val="22"/>
          <w:szCs w:val="22"/>
        </w:rPr>
        <w:t xml:space="preserve"> Lucy::Plan::Schema</w:t>
      </w:r>
      <w:r w:rsidR="0063153B" w:rsidRPr="008D1717">
        <w:rPr>
          <w:rFonts w:ascii="Arial" w:eastAsia="Arial" w:hAnsi="Arial" w:cs="Arial"/>
          <w:b/>
          <w:color w:val="F79646" w:themeColor="accent6"/>
          <w:spacing w:val="3"/>
          <w:sz w:val="22"/>
          <w:szCs w:val="22"/>
        </w:rPr>
        <w:t xml:space="preserve"> </w:t>
      </w:r>
      <w:r w:rsidR="00452862" w:rsidRPr="008D1717">
        <w:rPr>
          <w:rFonts w:ascii="Arial" w:eastAsia="Arial" w:hAnsi="Arial" w:cs="Arial"/>
          <w:b/>
          <w:color w:val="F79646" w:themeColor="accent6"/>
          <w:spacing w:val="3"/>
          <w:sz w:val="22"/>
          <w:szCs w:val="22"/>
        </w:rPr>
        <w:t>,</w:t>
      </w:r>
      <w:r w:rsidR="0063153B" w:rsidRPr="008D1717">
        <w:rPr>
          <w:rFonts w:ascii="Arial" w:eastAsia="Arial" w:hAnsi="Arial" w:cs="Arial"/>
          <w:b/>
          <w:color w:val="F79646" w:themeColor="accent6"/>
          <w:spacing w:val="3"/>
          <w:sz w:val="22"/>
          <w:szCs w:val="22"/>
        </w:rPr>
        <w:t xml:space="preserve"> LWP::Protocol::https10</w:t>
      </w:r>
      <w:r w:rsidR="00452862" w:rsidRPr="008D1717">
        <w:rPr>
          <w:rFonts w:ascii="Arial" w:eastAsia="Arial" w:hAnsi="Arial" w:cs="Arial"/>
          <w:b/>
          <w:color w:val="F79646" w:themeColor="accent6"/>
          <w:spacing w:val="3"/>
          <w:sz w:val="22"/>
          <w:szCs w:val="22"/>
        </w:rPr>
        <w:t>,</w:t>
      </w:r>
      <w:r w:rsidR="00A6585A" w:rsidRPr="008D1717">
        <w:rPr>
          <w:rFonts w:ascii="Arial" w:eastAsia="Arial" w:hAnsi="Arial" w:cs="Arial"/>
          <w:b/>
          <w:color w:val="F79646" w:themeColor="accent6"/>
          <w:spacing w:val="3"/>
          <w:sz w:val="22"/>
          <w:szCs w:val="22"/>
        </w:rPr>
        <w:t>SQL::Translator</w:t>
      </w:r>
    </w:p>
    <w:p w14:paraId="623E2955" w14:textId="7E6BE91B" w:rsidR="002D2400" w:rsidRPr="008D1717" w:rsidRDefault="007D2B55" w:rsidP="00846918">
      <w:pPr>
        <w:rPr>
          <w:rFonts w:ascii="Arial" w:hAnsi="Arial" w:cs="Arial"/>
          <w:color w:val="F79646" w:themeColor="accent6"/>
          <w:sz w:val="22"/>
          <w:szCs w:val="22"/>
        </w:rPr>
      </w:pPr>
      <w:r w:rsidRPr="008D1717">
        <w:rPr>
          <w:rFonts w:ascii="Arial" w:eastAsia="Arial" w:hAnsi="Arial" w:cs="Arial"/>
          <w:b/>
          <w:color w:val="F79646" w:themeColor="accent6"/>
          <w:spacing w:val="3"/>
          <w:sz w:val="22"/>
          <w:szCs w:val="22"/>
        </w:rPr>
        <w:t xml:space="preserve">   </w:t>
      </w:r>
      <w:r w:rsidR="002D2400" w:rsidRPr="008D1717">
        <w:rPr>
          <w:rFonts w:ascii="Arial" w:eastAsia="Arial" w:hAnsi="Arial" w:cs="Arial"/>
          <w:b/>
          <w:color w:val="F79646" w:themeColor="accent6"/>
          <w:spacing w:val="3"/>
          <w:sz w:val="22"/>
          <w:szCs w:val="22"/>
        </w:rPr>
        <w:t>and</w:t>
      </w:r>
      <w:r w:rsidR="002D2400" w:rsidRPr="008D1717">
        <w:rPr>
          <w:rFonts w:ascii="Arial" w:hAnsi="Arial" w:cs="Arial"/>
          <w:color w:val="F79646" w:themeColor="accent6"/>
          <w:sz w:val="22"/>
          <w:szCs w:val="22"/>
        </w:rPr>
        <w:t xml:space="preserve"> </w:t>
      </w:r>
      <w:proofErr w:type="gramStart"/>
      <w:r w:rsidR="002D2400" w:rsidRPr="008D1717">
        <w:rPr>
          <w:rFonts w:ascii="Arial" w:eastAsia="Arial" w:hAnsi="Arial" w:cs="Arial"/>
          <w:b/>
          <w:color w:val="F79646" w:themeColor="accent6"/>
          <w:spacing w:val="3"/>
          <w:sz w:val="22"/>
          <w:szCs w:val="22"/>
        </w:rPr>
        <w:t>XML::</w:t>
      </w:r>
      <w:proofErr w:type="spellStart"/>
      <w:proofErr w:type="gramEnd"/>
      <w:r w:rsidR="002D2400" w:rsidRPr="008D1717">
        <w:rPr>
          <w:rFonts w:ascii="Arial" w:eastAsia="Arial" w:hAnsi="Arial" w:cs="Arial"/>
          <w:b/>
          <w:color w:val="F79646" w:themeColor="accent6"/>
          <w:spacing w:val="3"/>
          <w:sz w:val="22"/>
          <w:szCs w:val="22"/>
        </w:rPr>
        <w:t>LibXML</w:t>
      </w:r>
      <w:proofErr w:type="spellEnd"/>
      <w:r w:rsidR="002D2400" w:rsidRPr="008D1717">
        <w:rPr>
          <w:rFonts w:ascii="Arial" w:eastAsia="Arial" w:hAnsi="Arial" w:cs="Arial"/>
          <w:b/>
          <w:color w:val="F79646" w:themeColor="accent6"/>
          <w:spacing w:val="3"/>
          <w:sz w:val="22"/>
          <w:szCs w:val="22"/>
        </w:rPr>
        <w:t>::</w:t>
      </w:r>
      <w:proofErr w:type="spellStart"/>
      <w:r w:rsidR="002D2400" w:rsidRPr="008D1717">
        <w:rPr>
          <w:rFonts w:ascii="Arial" w:eastAsia="Arial" w:hAnsi="Arial" w:cs="Arial"/>
          <w:b/>
          <w:color w:val="F79646" w:themeColor="accent6"/>
          <w:spacing w:val="3"/>
          <w:sz w:val="22"/>
          <w:szCs w:val="22"/>
        </w:rPr>
        <w:t>XPathContext</w:t>
      </w:r>
      <w:proofErr w:type="spellEnd"/>
    </w:p>
    <w:p w14:paraId="10744383" w14:textId="7C9E0C5A" w:rsidR="0072644D" w:rsidRPr="00452B3C" w:rsidRDefault="0072644D" w:rsidP="00846918">
      <w:pPr>
        <w:spacing w:before="40" w:line="200" w:lineRule="exact"/>
        <w:rPr>
          <w:rFonts w:ascii="Arial" w:eastAsia="Arial" w:hAnsi="Arial" w:cs="Arial"/>
          <w:b/>
          <w:spacing w:val="3"/>
          <w:sz w:val="22"/>
          <w:szCs w:val="22"/>
        </w:rPr>
      </w:pPr>
    </w:p>
    <w:p w14:paraId="6A2213B7" w14:textId="223A670F" w:rsidR="002D2400" w:rsidRPr="00452B3C" w:rsidRDefault="004F5C3D" w:rsidP="00846918">
      <w:pPr>
        <w:spacing w:before="72"/>
        <w:ind w:left="720"/>
        <w:rPr>
          <w:rFonts w:ascii="Arial" w:hAnsi="Arial" w:cs="Arial"/>
          <w:sz w:val="22"/>
          <w:szCs w:val="22"/>
        </w:rPr>
      </w:pPr>
      <w:r w:rsidRPr="00452B3C">
        <w:rPr>
          <w:rFonts w:ascii="Arial" w:hAnsi="Arial" w:cs="Arial"/>
          <w:sz w:val="22"/>
          <w:szCs w:val="22"/>
        </w:rPr>
        <w:t xml:space="preserve"># </w:t>
      </w:r>
      <w:proofErr w:type="spellStart"/>
      <w:r w:rsidRPr="00452B3C">
        <w:rPr>
          <w:rFonts w:ascii="Arial" w:hAnsi="Arial" w:cs="Arial"/>
          <w:sz w:val="22"/>
          <w:szCs w:val="22"/>
        </w:rPr>
        <w:t>cpanm</w:t>
      </w:r>
      <w:proofErr w:type="spellEnd"/>
      <w:r w:rsidRPr="00452B3C">
        <w:rPr>
          <w:rFonts w:ascii="Arial" w:hAnsi="Arial" w:cs="Arial"/>
          <w:sz w:val="22"/>
          <w:szCs w:val="22"/>
        </w:rPr>
        <w:t xml:space="preserve"> YAML</w:t>
      </w:r>
      <w:r w:rsidR="006319DD" w:rsidRPr="00452B3C">
        <w:rPr>
          <w:rFonts w:ascii="Arial" w:hAnsi="Arial" w:cs="Arial"/>
          <w:sz w:val="22"/>
          <w:szCs w:val="22"/>
        </w:rPr>
        <w:t xml:space="preserve"> </w:t>
      </w:r>
      <w:proofErr w:type="gramStart"/>
      <w:r w:rsidR="006319DD" w:rsidRPr="00452B3C">
        <w:rPr>
          <w:rFonts w:ascii="Arial" w:hAnsi="Arial" w:cs="Arial"/>
          <w:sz w:val="22"/>
          <w:szCs w:val="22"/>
        </w:rPr>
        <w:t>Lucy::</w:t>
      </w:r>
      <w:proofErr w:type="gramEnd"/>
      <w:r w:rsidR="006319DD" w:rsidRPr="00452B3C">
        <w:rPr>
          <w:rFonts w:ascii="Arial" w:hAnsi="Arial" w:cs="Arial"/>
          <w:sz w:val="22"/>
          <w:szCs w:val="22"/>
        </w:rPr>
        <w:t>Plan::Schema</w:t>
      </w:r>
      <w:r w:rsidR="0063153B" w:rsidRPr="00452B3C">
        <w:rPr>
          <w:rFonts w:ascii="Arial" w:hAnsi="Arial" w:cs="Arial"/>
          <w:sz w:val="22"/>
          <w:szCs w:val="22"/>
        </w:rPr>
        <w:t xml:space="preserve"> LWP::Protocol::https10</w:t>
      </w:r>
      <w:r w:rsidR="00A6585A" w:rsidRPr="00452B3C">
        <w:rPr>
          <w:rFonts w:ascii="Arial" w:hAnsi="Arial" w:cs="Arial"/>
          <w:sz w:val="22"/>
          <w:szCs w:val="22"/>
        </w:rPr>
        <w:t xml:space="preserve"> SQL::Translator</w:t>
      </w:r>
      <w:r w:rsidR="002D2400" w:rsidRPr="00452B3C">
        <w:rPr>
          <w:rFonts w:ascii="Arial" w:hAnsi="Arial" w:cs="Arial"/>
          <w:sz w:val="22"/>
          <w:szCs w:val="22"/>
        </w:rPr>
        <w:t xml:space="preserve"> XML::</w:t>
      </w:r>
      <w:proofErr w:type="spellStart"/>
      <w:r w:rsidR="002D2400" w:rsidRPr="00452B3C">
        <w:rPr>
          <w:rFonts w:ascii="Arial" w:hAnsi="Arial" w:cs="Arial"/>
          <w:sz w:val="22"/>
          <w:szCs w:val="22"/>
        </w:rPr>
        <w:t>LibXML</w:t>
      </w:r>
      <w:proofErr w:type="spellEnd"/>
      <w:r w:rsidR="002D2400" w:rsidRPr="00452B3C">
        <w:rPr>
          <w:rFonts w:ascii="Arial" w:hAnsi="Arial" w:cs="Arial"/>
          <w:sz w:val="22"/>
          <w:szCs w:val="22"/>
        </w:rPr>
        <w:t>::</w:t>
      </w:r>
      <w:proofErr w:type="spellStart"/>
      <w:r w:rsidR="002D2400" w:rsidRPr="00452B3C">
        <w:rPr>
          <w:rFonts w:ascii="Arial" w:hAnsi="Arial" w:cs="Arial"/>
          <w:sz w:val="22"/>
          <w:szCs w:val="22"/>
        </w:rPr>
        <w:t>XPathContext</w:t>
      </w:r>
      <w:proofErr w:type="spellEnd"/>
    </w:p>
    <w:p w14:paraId="2DA19740" w14:textId="1E827CCE" w:rsidR="004F5C3D" w:rsidRPr="00452B3C" w:rsidRDefault="004F5C3D" w:rsidP="00846918">
      <w:pPr>
        <w:spacing w:before="72"/>
        <w:ind w:left="720"/>
        <w:rPr>
          <w:rFonts w:ascii="Arial" w:hAnsi="Arial" w:cs="Arial"/>
          <w:sz w:val="22"/>
          <w:szCs w:val="22"/>
        </w:rPr>
      </w:pPr>
    </w:p>
    <w:p w14:paraId="189C4CDE" w14:textId="57C749A3" w:rsidR="009547F7" w:rsidRPr="00FE0319" w:rsidRDefault="004C6A8E" w:rsidP="00846918">
      <w:pPr>
        <w:rPr>
          <w:rFonts w:ascii="Arial" w:eastAsia="Arial" w:hAnsi="Arial" w:cs="Arial"/>
          <w:b/>
          <w:color w:val="F79646" w:themeColor="accent6"/>
          <w:spacing w:val="3"/>
          <w:sz w:val="22"/>
          <w:szCs w:val="22"/>
        </w:rPr>
      </w:pPr>
      <w:r w:rsidRPr="00FE0319">
        <w:rPr>
          <w:rFonts w:ascii="Arial" w:eastAsia="Arial" w:hAnsi="Arial" w:cs="Arial"/>
          <w:b/>
          <w:color w:val="F79646" w:themeColor="accent6"/>
          <w:spacing w:val="3"/>
          <w:sz w:val="22"/>
          <w:szCs w:val="22"/>
        </w:rPr>
        <w:t xml:space="preserve">**Install </w:t>
      </w:r>
      <w:proofErr w:type="gramStart"/>
      <w:r w:rsidRPr="00FE0319">
        <w:rPr>
          <w:rFonts w:ascii="Arial" w:eastAsia="Arial" w:hAnsi="Arial" w:cs="Arial"/>
          <w:b/>
          <w:color w:val="F79646" w:themeColor="accent6"/>
          <w:spacing w:val="3"/>
          <w:sz w:val="22"/>
          <w:szCs w:val="22"/>
        </w:rPr>
        <w:t>HTTP::</w:t>
      </w:r>
      <w:proofErr w:type="gramEnd"/>
      <w:r w:rsidRPr="00FE0319">
        <w:rPr>
          <w:rFonts w:ascii="Arial" w:eastAsia="Arial" w:hAnsi="Arial" w:cs="Arial"/>
          <w:b/>
          <w:color w:val="F79646" w:themeColor="accent6"/>
          <w:spacing w:val="3"/>
          <w:sz w:val="22"/>
          <w:szCs w:val="22"/>
        </w:rPr>
        <w:t>Proxy and HTTP::Proxy::BodyFilter::save</w:t>
      </w:r>
    </w:p>
    <w:p w14:paraId="1360CF0E" w14:textId="77777777" w:rsidR="00DB1D79" w:rsidRPr="00452B3C" w:rsidRDefault="00DB1D79" w:rsidP="00846918">
      <w:pPr>
        <w:rPr>
          <w:rFonts w:ascii="Arial" w:eastAsia="Arial" w:hAnsi="Arial" w:cs="Arial"/>
          <w:b/>
          <w:spacing w:val="3"/>
          <w:sz w:val="22"/>
          <w:szCs w:val="22"/>
        </w:rPr>
      </w:pPr>
    </w:p>
    <w:p w14:paraId="37E7071E" w14:textId="6C8136F3" w:rsidR="009547F7" w:rsidRPr="00452B3C" w:rsidRDefault="009547F7" w:rsidP="00846918">
      <w:pPr>
        <w:rPr>
          <w:rFonts w:ascii="Arial" w:hAnsi="Arial" w:cs="Arial"/>
          <w:sz w:val="22"/>
          <w:szCs w:val="22"/>
        </w:rPr>
      </w:pPr>
      <w:r w:rsidRPr="00452B3C">
        <w:rPr>
          <w:rFonts w:ascii="Arial" w:hAnsi="Arial" w:cs="Arial"/>
          <w:color w:val="000000"/>
          <w:sz w:val="22"/>
          <w:szCs w:val="22"/>
        </w:rPr>
        <w:tab/>
      </w:r>
      <w:r w:rsidRPr="00452B3C">
        <w:rPr>
          <w:rFonts w:ascii="Arial" w:hAnsi="Arial" w:cs="Arial"/>
          <w:sz w:val="22"/>
          <w:szCs w:val="22"/>
        </w:rPr>
        <w:t># cd /</w:t>
      </w:r>
      <w:proofErr w:type="spellStart"/>
      <w:r w:rsidRPr="00452B3C">
        <w:rPr>
          <w:rFonts w:ascii="Arial" w:hAnsi="Arial" w:cs="Arial"/>
          <w:sz w:val="22"/>
          <w:szCs w:val="22"/>
        </w:rPr>
        <w:t>tmp</w:t>
      </w:r>
      <w:proofErr w:type="spellEnd"/>
    </w:p>
    <w:p w14:paraId="3425F9B8" w14:textId="40E16511" w:rsidR="009547F7" w:rsidRPr="004E77F2" w:rsidRDefault="009547F7" w:rsidP="00846918">
      <w:pPr>
        <w:rPr>
          <w:rStyle w:val="Hyperlink"/>
          <w:rFonts w:ascii="Arial" w:hAnsi="Arial" w:cs="Arial"/>
          <w:sz w:val="22"/>
          <w:szCs w:val="22"/>
        </w:rPr>
      </w:pPr>
      <w:r w:rsidRPr="00452B3C">
        <w:rPr>
          <w:rFonts w:ascii="Arial" w:hAnsi="Arial" w:cs="Arial"/>
          <w:sz w:val="22"/>
          <w:szCs w:val="22"/>
        </w:rPr>
        <w:tab/>
        <w:t xml:space="preserve"># </w:t>
      </w:r>
      <w:proofErr w:type="spellStart"/>
      <w:r w:rsidRPr="00452B3C">
        <w:rPr>
          <w:rFonts w:ascii="Arial" w:hAnsi="Arial" w:cs="Arial"/>
          <w:sz w:val="22"/>
          <w:szCs w:val="22"/>
        </w:rPr>
        <w:t>wget</w:t>
      </w:r>
      <w:proofErr w:type="spellEnd"/>
      <w:r w:rsidRPr="00452B3C">
        <w:rPr>
          <w:rFonts w:ascii="Arial" w:hAnsi="Arial" w:cs="Arial"/>
          <w:sz w:val="22"/>
          <w:szCs w:val="22"/>
        </w:rPr>
        <w:t xml:space="preserve"> </w:t>
      </w:r>
      <w:r w:rsidR="004E77F2">
        <w:rPr>
          <w:rFonts w:ascii="Arial" w:hAnsi="Arial" w:cs="Arial"/>
          <w:sz w:val="22"/>
          <w:szCs w:val="22"/>
        </w:rPr>
        <w:fldChar w:fldCharType="begin"/>
      </w:r>
      <w:r w:rsidR="004E77F2">
        <w:rPr>
          <w:rFonts w:ascii="Arial" w:hAnsi="Arial" w:cs="Arial"/>
          <w:sz w:val="22"/>
          <w:szCs w:val="22"/>
        </w:rPr>
        <w:instrText xml:space="preserve"> HYPERLINK "https://cpan.metacpan.org/authors/id/B/BO/BOOK/HTTP-Proxy-0.304.tar.gz" </w:instrText>
      </w:r>
      <w:r w:rsidR="004E77F2">
        <w:rPr>
          <w:rFonts w:ascii="Arial" w:hAnsi="Arial" w:cs="Arial"/>
          <w:sz w:val="22"/>
          <w:szCs w:val="22"/>
        </w:rPr>
        <w:fldChar w:fldCharType="separate"/>
      </w:r>
      <w:r w:rsidRPr="004E77F2">
        <w:rPr>
          <w:rStyle w:val="Hyperlink"/>
          <w:rFonts w:ascii="Arial" w:hAnsi="Arial" w:cs="Arial"/>
          <w:sz w:val="22"/>
          <w:szCs w:val="22"/>
        </w:rPr>
        <w:t>https://cpan.metacpan.org/authors/id/B/BO/BOOK/HTTP-Proxy-0.304.tar.gz</w:t>
      </w:r>
    </w:p>
    <w:p w14:paraId="20112E51" w14:textId="101E0012" w:rsidR="009547F7" w:rsidRPr="00452B3C" w:rsidRDefault="004E77F2" w:rsidP="00846918">
      <w:pPr>
        <w:rPr>
          <w:rFonts w:ascii="Arial" w:hAnsi="Arial" w:cs="Arial"/>
          <w:sz w:val="22"/>
          <w:szCs w:val="22"/>
        </w:rPr>
      </w:pPr>
      <w:r>
        <w:rPr>
          <w:rFonts w:ascii="Arial" w:hAnsi="Arial" w:cs="Arial"/>
          <w:sz w:val="22"/>
          <w:szCs w:val="22"/>
        </w:rPr>
        <w:fldChar w:fldCharType="end"/>
      </w:r>
      <w:r w:rsidR="009547F7" w:rsidRPr="00452B3C">
        <w:rPr>
          <w:rFonts w:ascii="Arial" w:hAnsi="Arial" w:cs="Arial"/>
          <w:sz w:val="22"/>
          <w:szCs w:val="22"/>
        </w:rPr>
        <w:tab/>
        <w:t># tar -</w:t>
      </w:r>
      <w:proofErr w:type="spellStart"/>
      <w:r w:rsidR="009547F7" w:rsidRPr="00452B3C">
        <w:rPr>
          <w:rFonts w:ascii="Arial" w:hAnsi="Arial" w:cs="Arial"/>
          <w:sz w:val="22"/>
          <w:szCs w:val="22"/>
        </w:rPr>
        <w:t>xzvf</w:t>
      </w:r>
      <w:proofErr w:type="spellEnd"/>
      <w:r w:rsidR="009547F7" w:rsidRPr="00452B3C">
        <w:rPr>
          <w:rFonts w:ascii="Arial" w:hAnsi="Arial" w:cs="Arial"/>
          <w:sz w:val="22"/>
          <w:szCs w:val="22"/>
        </w:rPr>
        <w:t xml:space="preserve"> HTTP-Proxy-0.304.tar.gz</w:t>
      </w:r>
    </w:p>
    <w:p w14:paraId="6FC91E5F" w14:textId="7D9C5341" w:rsidR="009547F7" w:rsidRPr="00452B3C" w:rsidRDefault="009547F7" w:rsidP="00846918">
      <w:pPr>
        <w:rPr>
          <w:rFonts w:ascii="Arial" w:hAnsi="Arial" w:cs="Arial"/>
          <w:sz w:val="22"/>
          <w:szCs w:val="22"/>
        </w:rPr>
      </w:pPr>
      <w:r w:rsidRPr="00452B3C">
        <w:rPr>
          <w:rFonts w:ascii="Arial" w:hAnsi="Arial" w:cs="Arial"/>
          <w:sz w:val="22"/>
          <w:szCs w:val="22"/>
        </w:rPr>
        <w:tab/>
        <w:t># cd HTTP-Proxy-0.304/</w:t>
      </w:r>
    </w:p>
    <w:p w14:paraId="7132E231" w14:textId="0DADC36B" w:rsidR="009547F7" w:rsidRPr="00452B3C" w:rsidRDefault="009547F7" w:rsidP="00846918">
      <w:pPr>
        <w:rPr>
          <w:rFonts w:ascii="Arial" w:hAnsi="Arial" w:cs="Arial"/>
          <w:sz w:val="22"/>
          <w:szCs w:val="22"/>
        </w:rPr>
      </w:pPr>
      <w:r w:rsidRPr="00452B3C">
        <w:rPr>
          <w:rFonts w:ascii="Arial" w:hAnsi="Arial" w:cs="Arial"/>
          <w:sz w:val="22"/>
          <w:szCs w:val="22"/>
        </w:rPr>
        <w:tab/>
        <w:t># /</w:t>
      </w:r>
      <w:proofErr w:type="spellStart"/>
      <w:r w:rsidRPr="00452B3C">
        <w:rPr>
          <w:rFonts w:ascii="Arial" w:hAnsi="Arial" w:cs="Arial"/>
          <w:sz w:val="22"/>
          <w:szCs w:val="22"/>
        </w:rPr>
        <w:t>usr</w:t>
      </w:r>
      <w:proofErr w:type="spellEnd"/>
      <w:r w:rsidRPr="00452B3C">
        <w:rPr>
          <w:rFonts w:ascii="Arial" w:hAnsi="Arial" w:cs="Arial"/>
          <w:sz w:val="22"/>
          <w:szCs w:val="22"/>
        </w:rPr>
        <w:t>/local/bin/perl5.14.0 Makefile.PL</w:t>
      </w:r>
    </w:p>
    <w:p w14:paraId="5E2E9A50" w14:textId="50590298" w:rsidR="009547F7" w:rsidRPr="00452B3C" w:rsidRDefault="009547F7" w:rsidP="00846918">
      <w:pPr>
        <w:rPr>
          <w:rFonts w:ascii="Arial" w:hAnsi="Arial" w:cs="Arial"/>
          <w:sz w:val="22"/>
          <w:szCs w:val="22"/>
        </w:rPr>
      </w:pPr>
      <w:r w:rsidRPr="00452B3C">
        <w:rPr>
          <w:rFonts w:ascii="Arial" w:hAnsi="Arial" w:cs="Arial"/>
          <w:sz w:val="22"/>
          <w:szCs w:val="22"/>
        </w:rPr>
        <w:tab/>
        <w:t># make</w:t>
      </w:r>
    </w:p>
    <w:p w14:paraId="0EFAAFEC" w14:textId="0F03535F" w:rsidR="004C6A8E" w:rsidRPr="00452B3C" w:rsidRDefault="009547F7" w:rsidP="00846918">
      <w:pPr>
        <w:rPr>
          <w:rFonts w:ascii="Arial" w:eastAsia="Courier New" w:hAnsi="Arial" w:cs="Arial"/>
          <w:position w:val="1"/>
          <w:sz w:val="22"/>
          <w:szCs w:val="22"/>
        </w:rPr>
      </w:pPr>
      <w:r w:rsidRPr="00452B3C">
        <w:rPr>
          <w:rFonts w:ascii="Arial" w:hAnsi="Arial" w:cs="Arial"/>
          <w:sz w:val="22"/>
          <w:szCs w:val="22"/>
        </w:rPr>
        <w:tab/>
        <w:t># make install</w:t>
      </w:r>
    </w:p>
    <w:p w14:paraId="0BF6D278" w14:textId="77777777" w:rsidR="004F5C3D" w:rsidRPr="00FE0319" w:rsidRDefault="004F5C3D" w:rsidP="00846918">
      <w:pPr>
        <w:spacing w:before="40" w:line="200" w:lineRule="exact"/>
        <w:rPr>
          <w:rFonts w:ascii="Arial" w:eastAsia="Courier New" w:hAnsi="Arial" w:cs="Arial"/>
          <w:color w:val="F79646" w:themeColor="accent6"/>
          <w:position w:val="1"/>
          <w:sz w:val="22"/>
          <w:szCs w:val="22"/>
        </w:rPr>
      </w:pPr>
    </w:p>
    <w:p w14:paraId="3CF078EB" w14:textId="616590E3" w:rsidR="007218C4" w:rsidRPr="00FE0319" w:rsidRDefault="0072644D" w:rsidP="00846918">
      <w:pPr>
        <w:spacing w:before="40" w:line="200" w:lineRule="exact"/>
        <w:rPr>
          <w:rFonts w:ascii="Arial" w:eastAsia="Arial" w:hAnsi="Arial" w:cs="Arial"/>
          <w:b/>
          <w:color w:val="F79646" w:themeColor="accent6"/>
          <w:spacing w:val="3"/>
          <w:sz w:val="22"/>
          <w:szCs w:val="22"/>
        </w:rPr>
      </w:pPr>
      <w:r w:rsidRPr="00FE0319">
        <w:rPr>
          <w:rFonts w:ascii="Arial" w:eastAsia="Arial" w:hAnsi="Arial" w:cs="Arial"/>
          <w:b/>
          <w:color w:val="F79646" w:themeColor="accent6"/>
          <w:spacing w:val="3"/>
          <w:sz w:val="22"/>
          <w:szCs w:val="22"/>
        </w:rPr>
        <w:t>**</w:t>
      </w:r>
      <w:r w:rsidR="007218C4" w:rsidRPr="00FE0319">
        <w:rPr>
          <w:rFonts w:ascii="Arial" w:eastAsia="Arial" w:hAnsi="Arial" w:cs="Arial"/>
          <w:b/>
          <w:color w:val="F79646" w:themeColor="accent6"/>
          <w:spacing w:val="3"/>
          <w:sz w:val="22"/>
          <w:szCs w:val="22"/>
        </w:rPr>
        <w:t xml:space="preserve">Install </w:t>
      </w:r>
      <w:proofErr w:type="gramStart"/>
      <w:r w:rsidR="007218C4" w:rsidRPr="00FE0319">
        <w:rPr>
          <w:rFonts w:ascii="Arial" w:eastAsia="Arial" w:hAnsi="Arial" w:cs="Arial"/>
          <w:b/>
          <w:color w:val="F79646" w:themeColor="accent6"/>
          <w:spacing w:val="3"/>
          <w:sz w:val="22"/>
          <w:szCs w:val="22"/>
        </w:rPr>
        <w:t>JSON::</w:t>
      </w:r>
      <w:proofErr w:type="gramEnd"/>
      <w:r w:rsidR="007218C4" w:rsidRPr="00FE0319">
        <w:rPr>
          <w:rFonts w:ascii="Arial" w:eastAsia="Arial" w:hAnsi="Arial" w:cs="Arial"/>
          <w:b/>
          <w:color w:val="F79646" w:themeColor="accent6"/>
          <w:spacing w:val="3"/>
          <w:sz w:val="22"/>
          <w:szCs w:val="22"/>
        </w:rPr>
        <w:t>XS::Boolean</w:t>
      </w:r>
    </w:p>
    <w:p w14:paraId="26D21A12" w14:textId="653EDC5C" w:rsidR="00633ECF" w:rsidRPr="00452B3C" w:rsidRDefault="00633ECF" w:rsidP="00846918">
      <w:pPr>
        <w:spacing w:before="40" w:line="200" w:lineRule="exact"/>
        <w:rPr>
          <w:rFonts w:ascii="Arial" w:eastAsia="Arial" w:hAnsi="Arial" w:cs="Arial"/>
          <w:b/>
          <w:spacing w:val="3"/>
          <w:sz w:val="22"/>
          <w:szCs w:val="22"/>
        </w:rPr>
      </w:pPr>
    </w:p>
    <w:p w14:paraId="37989BA0" w14:textId="409C634A" w:rsidR="00633ECF" w:rsidRPr="00452B3C" w:rsidRDefault="00633ECF" w:rsidP="00846918">
      <w:pPr>
        <w:rPr>
          <w:rFonts w:ascii="Arial" w:hAnsi="Arial" w:cs="Arial"/>
          <w:sz w:val="22"/>
          <w:szCs w:val="22"/>
        </w:rPr>
      </w:pPr>
      <w:r w:rsidRPr="00452B3C">
        <w:rPr>
          <w:rFonts w:ascii="Arial" w:eastAsia="Arial" w:hAnsi="Arial" w:cs="Arial"/>
          <w:b/>
          <w:spacing w:val="3"/>
          <w:sz w:val="22"/>
          <w:szCs w:val="22"/>
        </w:rPr>
        <w:t xml:space="preserve">         </w:t>
      </w:r>
      <w:r w:rsidR="006B6A45" w:rsidRPr="00452B3C">
        <w:rPr>
          <w:rFonts w:ascii="Arial" w:eastAsia="Arial" w:hAnsi="Arial" w:cs="Arial"/>
          <w:b/>
          <w:spacing w:val="3"/>
          <w:sz w:val="22"/>
          <w:szCs w:val="22"/>
        </w:rPr>
        <w:t xml:space="preserve"> </w:t>
      </w:r>
      <w:r w:rsidR="006B6A45" w:rsidRPr="00452B3C">
        <w:rPr>
          <w:rFonts w:ascii="Arial" w:hAnsi="Arial" w:cs="Arial"/>
          <w:sz w:val="22"/>
          <w:szCs w:val="22"/>
        </w:rPr>
        <w:t># cd /</w:t>
      </w:r>
      <w:proofErr w:type="spellStart"/>
      <w:r w:rsidR="006B6A45" w:rsidRPr="00452B3C">
        <w:rPr>
          <w:rFonts w:ascii="Arial" w:hAnsi="Arial" w:cs="Arial"/>
          <w:sz w:val="22"/>
          <w:szCs w:val="22"/>
        </w:rPr>
        <w:t>tmp</w:t>
      </w:r>
      <w:proofErr w:type="spellEnd"/>
    </w:p>
    <w:p w14:paraId="19C7B2DB" w14:textId="5E568E66" w:rsidR="00633ECF" w:rsidRPr="004E77F2" w:rsidRDefault="00421B12" w:rsidP="00846918">
      <w:pPr>
        <w:rPr>
          <w:rStyle w:val="Hyperlink"/>
          <w:rFonts w:ascii="Arial" w:hAnsi="Arial" w:cs="Arial"/>
          <w:sz w:val="22"/>
          <w:szCs w:val="22"/>
        </w:rPr>
      </w:pPr>
      <w:r w:rsidRPr="00452B3C">
        <w:rPr>
          <w:rFonts w:ascii="Arial" w:hAnsi="Arial" w:cs="Arial"/>
          <w:sz w:val="22"/>
          <w:szCs w:val="22"/>
        </w:rPr>
        <w:t xml:space="preserve">          </w:t>
      </w:r>
      <w:r w:rsidR="00FE0319">
        <w:rPr>
          <w:rFonts w:ascii="Arial" w:hAnsi="Arial" w:cs="Arial"/>
          <w:sz w:val="22"/>
          <w:szCs w:val="22"/>
        </w:rPr>
        <w:t xml:space="preserve"> </w:t>
      </w:r>
      <w:r w:rsidR="00633ECF" w:rsidRPr="00452B3C">
        <w:rPr>
          <w:rFonts w:ascii="Arial" w:hAnsi="Arial" w:cs="Arial"/>
          <w:sz w:val="22"/>
          <w:szCs w:val="22"/>
        </w:rPr>
        <w:t xml:space="preserve"># </w:t>
      </w:r>
      <w:proofErr w:type="spellStart"/>
      <w:r w:rsidR="00633ECF" w:rsidRPr="00452B3C">
        <w:rPr>
          <w:rFonts w:ascii="Arial" w:hAnsi="Arial" w:cs="Arial"/>
          <w:sz w:val="22"/>
          <w:szCs w:val="22"/>
        </w:rPr>
        <w:t>wget</w:t>
      </w:r>
      <w:proofErr w:type="spellEnd"/>
      <w:r w:rsidR="00633ECF" w:rsidRPr="00452B3C">
        <w:rPr>
          <w:rFonts w:ascii="Arial" w:hAnsi="Arial" w:cs="Arial"/>
          <w:sz w:val="22"/>
          <w:szCs w:val="22"/>
        </w:rPr>
        <w:t xml:space="preserve"> h</w:t>
      </w:r>
      <w:r w:rsidR="004E77F2">
        <w:rPr>
          <w:rFonts w:ascii="Arial" w:hAnsi="Arial" w:cs="Arial"/>
          <w:sz w:val="22"/>
          <w:szCs w:val="22"/>
        </w:rPr>
        <w:fldChar w:fldCharType="begin"/>
      </w:r>
      <w:r w:rsidR="004E77F2">
        <w:rPr>
          <w:rFonts w:ascii="Arial" w:hAnsi="Arial" w:cs="Arial"/>
          <w:sz w:val="22"/>
          <w:szCs w:val="22"/>
        </w:rPr>
        <w:instrText xml:space="preserve"> HYPERLINK "ttps://cpan.metacpan.org/authors/id/M/ML/MLEHMANN/JSON-XS-4" </w:instrText>
      </w:r>
      <w:r w:rsidR="004E77F2">
        <w:rPr>
          <w:rFonts w:ascii="Arial" w:hAnsi="Arial" w:cs="Arial"/>
          <w:sz w:val="22"/>
          <w:szCs w:val="22"/>
        </w:rPr>
        <w:fldChar w:fldCharType="separate"/>
      </w:r>
      <w:r w:rsidR="00633ECF" w:rsidRPr="004E77F2">
        <w:rPr>
          <w:rStyle w:val="Hyperlink"/>
          <w:rFonts w:ascii="Arial" w:hAnsi="Arial" w:cs="Arial"/>
          <w:sz w:val="22"/>
          <w:szCs w:val="22"/>
        </w:rPr>
        <w:t>ttps://cpan.metacpan.org/authors/id/M/ML/MLEHMANN/JSON-XS-4.02.tar.gz</w:t>
      </w:r>
    </w:p>
    <w:p w14:paraId="6AE7C9F8" w14:textId="304CB1DC" w:rsidR="00AC1EA0" w:rsidRPr="00452B3C" w:rsidRDefault="004E77F2" w:rsidP="00846918">
      <w:pPr>
        <w:rPr>
          <w:rFonts w:ascii="Arial" w:hAnsi="Arial" w:cs="Arial"/>
          <w:sz w:val="22"/>
          <w:szCs w:val="22"/>
        </w:rPr>
      </w:pPr>
      <w:r>
        <w:rPr>
          <w:rFonts w:ascii="Arial" w:hAnsi="Arial" w:cs="Arial"/>
          <w:sz w:val="22"/>
          <w:szCs w:val="22"/>
        </w:rPr>
        <w:fldChar w:fldCharType="end"/>
      </w:r>
      <w:r w:rsidR="00421B12" w:rsidRPr="00452B3C">
        <w:rPr>
          <w:rFonts w:ascii="Arial" w:hAnsi="Arial" w:cs="Arial"/>
          <w:sz w:val="22"/>
          <w:szCs w:val="22"/>
        </w:rPr>
        <w:t xml:space="preserve">           </w:t>
      </w:r>
      <w:r w:rsidR="00633ECF" w:rsidRPr="00452B3C">
        <w:rPr>
          <w:rFonts w:ascii="Arial" w:hAnsi="Arial" w:cs="Arial"/>
          <w:sz w:val="22"/>
          <w:szCs w:val="22"/>
        </w:rPr>
        <w:t># tar -</w:t>
      </w:r>
      <w:proofErr w:type="spellStart"/>
      <w:r w:rsidR="00633ECF" w:rsidRPr="00452B3C">
        <w:rPr>
          <w:rFonts w:ascii="Arial" w:hAnsi="Arial" w:cs="Arial"/>
          <w:sz w:val="22"/>
          <w:szCs w:val="22"/>
        </w:rPr>
        <w:t>xzvf</w:t>
      </w:r>
      <w:proofErr w:type="spellEnd"/>
      <w:r w:rsidR="00633ECF" w:rsidRPr="00452B3C">
        <w:rPr>
          <w:rFonts w:ascii="Arial" w:hAnsi="Arial" w:cs="Arial"/>
          <w:sz w:val="22"/>
          <w:szCs w:val="22"/>
        </w:rPr>
        <w:t xml:space="preserve"> JSON-XS-4.02.tar.gz</w:t>
      </w:r>
    </w:p>
    <w:p w14:paraId="0C2B0FC2" w14:textId="41B7C25D" w:rsidR="00633ECF" w:rsidRPr="00452B3C" w:rsidRDefault="00633ECF" w:rsidP="00846918">
      <w:pPr>
        <w:rPr>
          <w:rFonts w:ascii="Arial" w:hAnsi="Arial" w:cs="Arial"/>
          <w:sz w:val="22"/>
          <w:szCs w:val="22"/>
        </w:rPr>
      </w:pPr>
      <w:r w:rsidRPr="00452B3C">
        <w:rPr>
          <w:rFonts w:ascii="Arial" w:hAnsi="Arial" w:cs="Arial"/>
          <w:sz w:val="22"/>
          <w:szCs w:val="22"/>
        </w:rPr>
        <w:t xml:space="preserve">           # cd JSON-XS-4.02/</w:t>
      </w:r>
    </w:p>
    <w:p w14:paraId="5F2E2EEB" w14:textId="17DA9390" w:rsidR="00633ECF" w:rsidRPr="00452B3C" w:rsidRDefault="00633ECF" w:rsidP="00846918">
      <w:pPr>
        <w:rPr>
          <w:rFonts w:ascii="Arial" w:hAnsi="Arial" w:cs="Arial"/>
          <w:sz w:val="22"/>
          <w:szCs w:val="22"/>
        </w:rPr>
      </w:pPr>
      <w:r w:rsidRPr="00452B3C">
        <w:rPr>
          <w:rFonts w:ascii="Arial" w:hAnsi="Arial" w:cs="Arial"/>
          <w:sz w:val="22"/>
          <w:szCs w:val="22"/>
        </w:rPr>
        <w:t xml:space="preserve">          </w:t>
      </w:r>
      <w:r w:rsidR="00FE0319">
        <w:rPr>
          <w:rFonts w:ascii="Arial" w:hAnsi="Arial" w:cs="Arial"/>
          <w:sz w:val="22"/>
          <w:szCs w:val="22"/>
        </w:rPr>
        <w:t xml:space="preserve"> </w:t>
      </w:r>
      <w:r w:rsidRPr="00452B3C">
        <w:rPr>
          <w:rFonts w:ascii="Arial" w:hAnsi="Arial" w:cs="Arial"/>
          <w:sz w:val="22"/>
          <w:szCs w:val="22"/>
        </w:rPr>
        <w:t># /</w:t>
      </w:r>
      <w:proofErr w:type="spellStart"/>
      <w:r w:rsidRPr="00452B3C">
        <w:rPr>
          <w:rFonts w:ascii="Arial" w:hAnsi="Arial" w:cs="Arial"/>
          <w:sz w:val="22"/>
          <w:szCs w:val="22"/>
        </w:rPr>
        <w:t>usr</w:t>
      </w:r>
      <w:proofErr w:type="spellEnd"/>
      <w:r w:rsidRPr="00452B3C">
        <w:rPr>
          <w:rFonts w:ascii="Arial" w:hAnsi="Arial" w:cs="Arial"/>
          <w:sz w:val="22"/>
          <w:szCs w:val="22"/>
        </w:rPr>
        <w:t>/local/bin/perl5.14.0 Makefile.PL</w:t>
      </w:r>
    </w:p>
    <w:p w14:paraId="39D2F2E5" w14:textId="375BC472" w:rsidR="00633ECF" w:rsidRPr="00452B3C" w:rsidRDefault="00633ECF" w:rsidP="00846918">
      <w:pPr>
        <w:rPr>
          <w:rFonts w:ascii="Arial" w:hAnsi="Arial" w:cs="Arial"/>
          <w:sz w:val="22"/>
          <w:szCs w:val="22"/>
        </w:rPr>
      </w:pPr>
      <w:r w:rsidRPr="00452B3C">
        <w:rPr>
          <w:rFonts w:ascii="Arial" w:hAnsi="Arial" w:cs="Arial"/>
          <w:sz w:val="22"/>
          <w:szCs w:val="22"/>
        </w:rPr>
        <w:t xml:space="preserve">           # make</w:t>
      </w:r>
    </w:p>
    <w:p w14:paraId="077D46C9" w14:textId="568C07AE" w:rsidR="00633ECF" w:rsidRPr="00452B3C" w:rsidRDefault="00633ECF" w:rsidP="00846918">
      <w:pPr>
        <w:rPr>
          <w:rFonts w:ascii="Arial" w:hAnsi="Arial" w:cs="Arial"/>
          <w:sz w:val="22"/>
          <w:szCs w:val="22"/>
        </w:rPr>
      </w:pPr>
      <w:r w:rsidRPr="00452B3C">
        <w:rPr>
          <w:rFonts w:ascii="Arial" w:hAnsi="Arial" w:cs="Arial"/>
          <w:sz w:val="22"/>
          <w:szCs w:val="22"/>
        </w:rPr>
        <w:t xml:space="preserve">           # make install </w:t>
      </w:r>
    </w:p>
    <w:p w14:paraId="0E2A0D07" w14:textId="0E91FA6C" w:rsidR="00AC1EA0" w:rsidRPr="00452B3C" w:rsidRDefault="00AC1EA0" w:rsidP="00846918">
      <w:pPr>
        <w:spacing w:before="40" w:line="200" w:lineRule="exact"/>
        <w:rPr>
          <w:rFonts w:ascii="Arial" w:eastAsia="Courier New" w:hAnsi="Arial" w:cs="Arial"/>
          <w:position w:val="1"/>
          <w:sz w:val="22"/>
          <w:szCs w:val="22"/>
        </w:rPr>
      </w:pPr>
    </w:p>
    <w:p w14:paraId="1140BEAE" w14:textId="1056DF5D" w:rsidR="00853875" w:rsidRPr="006A0657" w:rsidRDefault="006B6A45" w:rsidP="00846918">
      <w:pPr>
        <w:spacing w:before="40" w:line="200" w:lineRule="exact"/>
        <w:rPr>
          <w:rFonts w:ascii="Arial" w:eastAsia="Courier New" w:hAnsi="Arial" w:cs="Arial"/>
          <w:color w:val="F79646" w:themeColor="accent6"/>
          <w:position w:val="1"/>
          <w:sz w:val="22"/>
          <w:szCs w:val="22"/>
        </w:rPr>
      </w:pPr>
      <w:r w:rsidRPr="006A0657">
        <w:rPr>
          <w:rFonts w:ascii="Arial" w:eastAsia="Arial" w:hAnsi="Arial" w:cs="Arial"/>
          <w:b/>
          <w:color w:val="F79646" w:themeColor="accent6"/>
          <w:spacing w:val="3"/>
          <w:sz w:val="22"/>
          <w:szCs w:val="22"/>
        </w:rPr>
        <w:t xml:space="preserve">**Install </w:t>
      </w:r>
      <w:proofErr w:type="gramStart"/>
      <w:r w:rsidRPr="006A0657">
        <w:rPr>
          <w:rFonts w:ascii="Arial" w:eastAsia="Arial" w:hAnsi="Arial" w:cs="Arial"/>
          <w:b/>
          <w:color w:val="F79646" w:themeColor="accent6"/>
          <w:spacing w:val="3"/>
          <w:sz w:val="22"/>
          <w:szCs w:val="22"/>
        </w:rPr>
        <w:t>Log::</w:t>
      </w:r>
      <w:proofErr w:type="gramEnd"/>
      <w:r w:rsidRPr="006A0657">
        <w:rPr>
          <w:rFonts w:ascii="Arial" w:eastAsia="Arial" w:hAnsi="Arial" w:cs="Arial"/>
          <w:b/>
          <w:color w:val="F79646" w:themeColor="accent6"/>
          <w:spacing w:val="3"/>
          <w:sz w:val="22"/>
          <w:szCs w:val="22"/>
        </w:rPr>
        <w:t>Log4perl::FAQ</w:t>
      </w:r>
    </w:p>
    <w:p w14:paraId="75FF67E9" w14:textId="624251CD" w:rsidR="006B6A45" w:rsidRPr="00452B3C" w:rsidRDefault="006B6A45" w:rsidP="00846918">
      <w:pPr>
        <w:spacing w:before="40" w:line="200" w:lineRule="exact"/>
        <w:rPr>
          <w:rFonts w:ascii="Arial" w:eastAsia="Courier New" w:hAnsi="Arial" w:cs="Arial"/>
          <w:position w:val="1"/>
          <w:sz w:val="22"/>
          <w:szCs w:val="22"/>
        </w:rPr>
      </w:pPr>
    </w:p>
    <w:p w14:paraId="0B45C2FA" w14:textId="77777777" w:rsidR="00AB3490" w:rsidRDefault="006B6A45" w:rsidP="00846918">
      <w:pPr>
        <w:rPr>
          <w:rFonts w:ascii="Arial" w:hAnsi="Arial" w:cs="Arial"/>
          <w:sz w:val="22"/>
          <w:szCs w:val="22"/>
        </w:rPr>
      </w:pPr>
      <w:r w:rsidRPr="00452B3C">
        <w:rPr>
          <w:rFonts w:ascii="Arial" w:eastAsia="Courier New" w:hAnsi="Arial" w:cs="Arial"/>
          <w:position w:val="1"/>
          <w:sz w:val="22"/>
          <w:szCs w:val="22"/>
        </w:rPr>
        <w:tab/>
      </w:r>
      <w:r w:rsidRPr="00452B3C">
        <w:rPr>
          <w:rFonts w:ascii="Arial" w:hAnsi="Arial" w:cs="Arial"/>
          <w:sz w:val="22"/>
          <w:szCs w:val="22"/>
        </w:rPr>
        <w:t># cd /</w:t>
      </w:r>
      <w:proofErr w:type="spellStart"/>
      <w:r w:rsidRPr="00452B3C">
        <w:rPr>
          <w:rFonts w:ascii="Arial" w:hAnsi="Arial" w:cs="Arial"/>
          <w:sz w:val="22"/>
          <w:szCs w:val="22"/>
        </w:rPr>
        <w:t>tmp</w:t>
      </w:r>
      <w:proofErr w:type="spellEnd"/>
    </w:p>
    <w:p w14:paraId="0F4A3B30" w14:textId="7E8D00DF" w:rsidR="006B6A45" w:rsidRPr="00AB3490" w:rsidRDefault="00AB3490" w:rsidP="00846918">
      <w:pPr>
        <w:rPr>
          <w:rStyle w:val="Hyperlink"/>
          <w:rFonts w:ascii="Arial" w:hAnsi="Arial" w:cs="Arial"/>
          <w:sz w:val="22"/>
          <w:szCs w:val="22"/>
        </w:rPr>
      </w:pPr>
      <w:r>
        <w:rPr>
          <w:rFonts w:ascii="Arial" w:hAnsi="Arial" w:cs="Arial"/>
          <w:sz w:val="22"/>
          <w:szCs w:val="22"/>
        </w:rPr>
        <w:t xml:space="preserve">            </w:t>
      </w:r>
      <w:r w:rsidR="006B6A45" w:rsidRPr="00452B3C">
        <w:rPr>
          <w:rFonts w:ascii="Arial" w:hAnsi="Arial" w:cs="Arial"/>
          <w:sz w:val="22"/>
          <w:szCs w:val="22"/>
        </w:rPr>
        <w:t xml:space="preserve"># </w:t>
      </w:r>
      <w:proofErr w:type="spellStart"/>
      <w:r w:rsidR="006B6A45" w:rsidRPr="00452B3C">
        <w:rPr>
          <w:rFonts w:ascii="Arial" w:hAnsi="Arial" w:cs="Arial"/>
          <w:sz w:val="22"/>
          <w:szCs w:val="22"/>
        </w:rPr>
        <w:t>wget</w:t>
      </w:r>
      <w:proofErr w:type="spellEnd"/>
      <w:r w:rsidR="006B6A45" w:rsidRPr="00452B3C">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HYPERLINK "https://cpan.metacpan.org/authors/id/M/MS/MSCHILLI/Log-Log4perl-1.49.tar.gz" </w:instrText>
      </w:r>
      <w:r>
        <w:rPr>
          <w:rFonts w:ascii="Arial" w:hAnsi="Arial" w:cs="Arial"/>
          <w:sz w:val="22"/>
          <w:szCs w:val="22"/>
        </w:rPr>
        <w:fldChar w:fldCharType="separate"/>
      </w:r>
      <w:r w:rsidR="006B6A45" w:rsidRPr="00AB3490">
        <w:rPr>
          <w:rStyle w:val="Hyperlink"/>
          <w:rFonts w:ascii="Arial" w:hAnsi="Arial" w:cs="Arial"/>
          <w:sz w:val="22"/>
          <w:szCs w:val="22"/>
        </w:rPr>
        <w:t>https://cpan.metacpan.org/authors/id/M/MS/MSCHILLI/Log-Log4perl-1.49.tar.gz</w:t>
      </w:r>
    </w:p>
    <w:p w14:paraId="7ED860D7" w14:textId="2FB5DBB2" w:rsidR="006B6A45" w:rsidRPr="00452B3C" w:rsidRDefault="00AB3490" w:rsidP="00846918">
      <w:pPr>
        <w:rPr>
          <w:rFonts w:ascii="Arial" w:hAnsi="Arial" w:cs="Arial"/>
          <w:sz w:val="22"/>
          <w:szCs w:val="22"/>
        </w:rPr>
      </w:pPr>
      <w:r>
        <w:rPr>
          <w:rFonts w:ascii="Arial" w:hAnsi="Arial" w:cs="Arial"/>
          <w:sz w:val="22"/>
          <w:szCs w:val="22"/>
        </w:rPr>
        <w:fldChar w:fldCharType="end"/>
      </w:r>
      <w:r w:rsidR="006B6A45" w:rsidRPr="00452B3C">
        <w:rPr>
          <w:rFonts w:ascii="Arial" w:hAnsi="Arial" w:cs="Arial"/>
          <w:sz w:val="22"/>
          <w:szCs w:val="22"/>
        </w:rPr>
        <w:tab/>
        <w:t># tar -</w:t>
      </w:r>
      <w:proofErr w:type="spellStart"/>
      <w:proofErr w:type="gramStart"/>
      <w:r w:rsidR="006B6A45" w:rsidRPr="00452B3C">
        <w:rPr>
          <w:rFonts w:ascii="Arial" w:hAnsi="Arial" w:cs="Arial"/>
          <w:sz w:val="22"/>
          <w:szCs w:val="22"/>
        </w:rPr>
        <w:t>xzvf</w:t>
      </w:r>
      <w:proofErr w:type="spellEnd"/>
      <w:r w:rsidR="006B6A45" w:rsidRPr="00452B3C">
        <w:rPr>
          <w:rFonts w:ascii="Arial" w:hAnsi="Arial" w:cs="Arial"/>
          <w:sz w:val="22"/>
          <w:szCs w:val="22"/>
        </w:rPr>
        <w:t xml:space="preserve">  Log-Log4perl-1.49.tar.gz</w:t>
      </w:r>
      <w:proofErr w:type="gramEnd"/>
    </w:p>
    <w:p w14:paraId="0312881E" w14:textId="4757D7F7" w:rsidR="006B6A45" w:rsidRPr="00452B3C" w:rsidRDefault="006B6A45" w:rsidP="00846918">
      <w:pPr>
        <w:rPr>
          <w:rFonts w:ascii="Arial" w:hAnsi="Arial" w:cs="Arial"/>
          <w:sz w:val="22"/>
          <w:szCs w:val="22"/>
        </w:rPr>
      </w:pPr>
      <w:r w:rsidRPr="00452B3C">
        <w:rPr>
          <w:rFonts w:ascii="Arial" w:hAnsi="Arial" w:cs="Arial"/>
          <w:sz w:val="22"/>
          <w:szCs w:val="22"/>
        </w:rPr>
        <w:tab/>
        <w:t># cd Log-Log4perl-1.49/</w:t>
      </w:r>
    </w:p>
    <w:p w14:paraId="1004ED09" w14:textId="1F5193D6" w:rsidR="006B6A45" w:rsidRPr="00452B3C" w:rsidRDefault="006B6A45" w:rsidP="00846918">
      <w:pPr>
        <w:rPr>
          <w:rFonts w:ascii="Arial" w:hAnsi="Arial" w:cs="Arial"/>
          <w:sz w:val="22"/>
          <w:szCs w:val="22"/>
        </w:rPr>
      </w:pPr>
      <w:r w:rsidRPr="00452B3C">
        <w:rPr>
          <w:rFonts w:ascii="Arial" w:hAnsi="Arial" w:cs="Arial"/>
          <w:sz w:val="22"/>
          <w:szCs w:val="22"/>
        </w:rPr>
        <w:tab/>
        <w:t># /</w:t>
      </w:r>
      <w:proofErr w:type="spellStart"/>
      <w:r w:rsidRPr="00452B3C">
        <w:rPr>
          <w:rFonts w:ascii="Arial" w:hAnsi="Arial" w:cs="Arial"/>
          <w:sz w:val="22"/>
          <w:szCs w:val="22"/>
        </w:rPr>
        <w:t>usr</w:t>
      </w:r>
      <w:proofErr w:type="spellEnd"/>
      <w:r w:rsidRPr="00452B3C">
        <w:rPr>
          <w:rFonts w:ascii="Arial" w:hAnsi="Arial" w:cs="Arial"/>
          <w:sz w:val="22"/>
          <w:szCs w:val="22"/>
        </w:rPr>
        <w:t>/local/bin/perl5.14.0 Makefile.PL</w:t>
      </w:r>
    </w:p>
    <w:p w14:paraId="066C49C7" w14:textId="70A2F5A4" w:rsidR="006B6A45" w:rsidRPr="00452B3C" w:rsidRDefault="006B6A45" w:rsidP="00846918">
      <w:pPr>
        <w:rPr>
          <w:rFonts w:ascii="Arial" w:hAnsi="Arial" w:cs="Arial"/>
          <w:sz w:val="22"/>
          <w:szCs w:val="22"/>
        </w:rPr>
      </w:pPr>
      <w:r w:rsidRPr="00452B3C">
        <w:rPr>
          <w:rFonts w:ascii="Arial" w:hAnsi="Arial" w:cs="Arial"/>
          <w:sz w:val="22"/>
          <w:szCs w:val="22"/>
        </w:rPr>
        <w:tab/>
        <w:t># make</w:t>
      </w:r>
    </w:p>
    <w:p w14:paraId="36B687E5" w14:textId="6D47B237" w:rsidR="006B6A45" w:rsidRPr="00452B3C" w:rsidRDefault="006B6A45" w:rsidP="00846918">
      <w:pPr>
        <w:rPr>
          <w:rFonts w:ascii="Arial" w:hAnsi="Arial" w:cs="Arial"/>
          <w:sz w:val="22"/>
          <w:szCs w:val="22"/>
        </w:rPr>
      </w:pPr>
      <w:r w:rsidRPr="00452B3C">
        <w:rPr>
          <w:rFonts w:ascii="Arial" w:hAnsi="Arial" w:cs="Arial"/>
          <w:sz w:val="22"/>
          <w:szCs w:val="22"/>
        </w:rPr>
        <w:tab/>
        <w:t># make install</w:t>
      </w:r>
    </w:p>
    <w:p w14:paraId="43C2B256" w14:textId="07DCB2F4" w:rsidR="00C345DC" w:rsidRPr="00452B3C" w:rsidRDefault="006B6A45" w:rsidP="00846918">
      <w:pPr>
        <w:spacing w:before="40" w:line="200" w:lineRule="exact"/>
        <w:rPr>
          <w:rFonts w:ascii="Arial" w:eastAsia="Courier New" w:hAnsi="Arial" w:cs="Arial"/>
          <w:position w:val="1"/>
          <w:sz w:val="22"/>
          <w:szCs w:val="22"/>
        </w:rPr>
      </w:pPr>
      <w:r w:rsidRPr="00452B3C">
        <w:rPr>
          <w:rFonts w:ascii="Arial" w:eastAsia="Courier New" w:hAnsi="Arial" w:cs="Arial"/>
          <w:position w:val="1"/>
          <w:sz w:val="22"/>
          <w:szCs w:val="22"/>
        </w:rPr>
        <w:tab/>
      </w:r>
    </w:p>
    <w:p w14:paraId="14825EFF" w14:textId="5894BE42" w:rsidR="00CF4B3B" w:rsidRPr="00452B3C" w:rsidRDefault="00971A67" w:rsidP="00846918">
      <w:pPr>
        <w:pStyle w:val="Heading3"/>
        <w:numPr>
          <w:ilvl w:val="0"/>
          <w:numId w:val="0"/>
        </w:numPr>
        <w:ind w:firstLine="118"/>
        <w:rPr>
          <w:rFonts w:eastAsia="Arial"/>
          <w:color w:val="4F81BD" w:themeColor="accent1"/>
        </w:rPr>
      </w:pPr>
      <w:bookmarkStart w:id="27" w:name="_Toc32391046"/>
      <w:r w:rsidRPr="00452B3C">
        <w:rPr>
          <w:rFonts w:eastAsia="Arial"/>
          <w:color w:val="4F81BD" w:themeColor="accent1"/>
        </w:rPr>
        <w:lastRenderedPageBreak/>
        <w:t>2.3</w:t>
      </w:r>
      <w:r w:rsidRPr="00452B3C">
        <w:rPr>
          <w:rFonts w:eastAsia="Arial"/>
          <w:color w:val="4F81BD" w:themeColor="accent1"/>
          <w:spacing w:val="1"/>
        </w:rPr>
        <w:t>.</w:t>
      </w:r>
      <w:r w:rsidR="006A4833">
        <w:rPr>
          <w:rFonts w:eastAsia="Arial"/>
          <w:color w:val="4F81BD" w:themeColor="accent1"/>
        </w:rPr>
        <w:t>9</w:t>
      </w:r>
      <w:r w:rsidR="006A6458" w:rsidRPr="00452B3C">
        <w:rPr>
          <w:rFonts w:eastAsia="Arial"/>
          <w:color w:val="4F81BD" w:themeColor="accent1"/>
        </w:rPr>
        <w:t xml:space="preserve"> </w:t>
      </w:r>
      <w:r w:rsidRPr="00452B3C">
        <w:rPr>
          <w:rFonts w:eastAsia="Arial"/>
          <w:color w:val="4F81BD" w:themeColor="accent1"/>
          <w:spacing w:val="1"/>
        </w:rPr>
        <w:t>I</w:t>
      </w:r>
      <w:r w:rsidRPr="00452B3C">
        <w:rPr>
          <w:rFonts w:eastAsia="Arial"/>
          <w:color w:val="4F81BD" w:themeColor="accent1"/>
        </w:rPr>
        <w:t>n</w:t>
      </w:r>
      <w:r w:rsidRPr="00452B3C">
        <w:rPr>
          <w:rFonts w:eastAsia="Arial"/>
          <w:color w:val="4F81BD" w:themeColor="accent1"/>
          <w:spacing w:val="-3"/>
        </w:rPr>
        <w:t>s</w:t>
      </w:r>
      <w:r w:rsidRPr="00452B3C">
        <w:rPr>
          <w:rFonts w:eastAsia="Arial"/>
          <w:color w:val="4F81BD" w:themeColor="accent1"/>
          <w:spacing w:val="1"/>
        </w:rPr>
        <w:t>t</w:t>
      </w:r>
      <w:r w:rsidRPr="00452B3C">
        <w:rPr>
          <w:rFonts w:eastAsia="Arial"/>
          <w:color w:val="4F81BD" w:themeColor="accent1"/>
        </w:rPr>
        <w:t>a</w:t>
      </w:r>
      <w:r w:rsidRPr="00452B3C">
        <w:rPr>
          <w:rFonts w:eastAsia="Arial"/>
          <w:color w:val="4F81BD" w:themeColor="accent1"/>
          <w:spacing w:val="-2"/>
        </w:rPr>
        <w:t>l</w:t>
      </w:r>
      <w:r w:rsidRPr="00452B3C">
        <w:rPr>
          <w:rFonts w:eastAsia="Arial"/>
          <w:color w:val="4F81BD" w:themeColor="accent1"/>
        </w:rPr>
        <w:t>l</w:t>
      </w:r>
      <w:r w:rsidRPr="00452B3C">
        <w:rPr>
          <w:rFonts w:eastAsia="Arial"/>
          <w:color w:val="4F81BD" w:themeColor="accent1"/>
          <w:spacing w:val="2"/>
        </w:rPr>
        <w:t xml:space="preserve"> </w:t>
      </w:r>
      <w:r w:rsidRPr="00452B3C">
        <w:rPr>
          <w:rFonts w:eastAsia="Arial"/>
          <w:color w:val="4F81BD" w:themeColor="accent1"/>
          <w:spacing w:val="-1"/>
        </w:rPr>
        <w:t>N</w:t>
      </w:r>
      <w:r w:rsidRPr="00452B3C">
        <w:rPr>
          <w:rFonts w:eastAsia="Arial"/>
          <w:color w:val="4F81BD" w:themeColor="accent1"/>
          <w:spacing w:val="-3"/>
        </w:rPr>
        <w:t>P</w:t>
      </w:r>
      <w:r w:rsidRPr="00452B3C">
        <w:rPr>
          <w:rFonts w:eastAsia="Arial"/>
          <w:color w:val="4F81BD" w:themeColor="accent1"/>
        </w:rPr>
        <w:t>M</w:t>
      </w:r>
      <w:bookmarkEnd w:id="27"/>
    </w:p>
    <w:p w14:paraId="63AD3DE4" w14:textId="77777777" w:rsidR="00421B12" w:rsidRPr="00A83F83" w:rsidRDefault="00421B12" w:rsidP="00846918">
      <w:pPr>
        <w:rPr>
          <w:rFonts w:ascii="Arial" w:eastAsia="Arial" w:hAnsi="Arial" w:cs="Arial"/>
          <w:sz w:val="22"/>
          <w:szCs w:val="22"/>
        </w:rPr>
      </w:pPr>
    </w:p>
    <w:p w14:paraId="68832038" w14:textId="09BA0E91" w:rsidR="00CF4B3B" w:rsidRPr="00A83F83" w:rsidRDefault="00A526A5" w:rsidP="00846918">
      <w:pPr>
        <w:rPr>
          <w:rFonts w:ascii="Arial" w:hAnsi="Arial" w:cs="Arial"/>
          <w:sz w:val="22"/>
          <w:szCs w:val="22"/>
        </w:rPr>
      </w:pPr>
      <w:r>
        <w:rPr>
          <w:rFonts w:ascii="Arial" w:hAnsi="Arial" w:cs="Arial"/>
          <w:sz w:val="22"/>
          <w:szCs w:val="22"/>
        </w:rPr>
        <w:t xml:space="preserve"> </w:t>
      </w:r>
      <w:r w:rsidR="00971A67" w:rsidRPr="00A83F83">
        <w:rPr>
          <w:rFonts w:ascii="Arial" w:hAnsi="Arial" w:cs="Arial"/>
          <w:sz w:val="22"/>
          <w:szCs w:val="22"/>
        </w:rPr>
        <w:t>Cop</w:t>
      </w:r>
      <w:r w:rsidR="00EB16D7" w:rsidRPr="00A83F83">
        <w:rPr>
          <w:rFonts w:ascii="Arial" w:hAnsi="Arial" w:cs="Arial"/>
          <w:sz w:val="22"/>
          <w:szCs w:val="22"/>
        </w:rPr>
        <w:t xml:space="preserve">y </w:t>
      </w:r>
      <w:proofErr w:type="spellStart"/>
      <w:r w:rsidR="00971A67" w:rsidRPr="00A83F83">
        <w:rPr>
          <w:rFonts w:ascii="Arial" w:hAnsi="Arial" w:cs="Arial"/>
          <w:sz w:val="22"/>
          <w:szCs w:val="22"/>
        </w:rPr>
        <w:t>pnate</w:t>
      </w:r>
      <w:proofErr w:type="spellEnd"/>
      <w:r w:rsidR="00971A67" w:rsidRPr="00A83F83">
        <w:rPr>
          <w:rFonts w:ascii="Arial" w:hAnsi="Arial" w:cs="Arial"/>
          <w:sz w:val="22"/>
          <w:szCs w:val="22"/>
        </w:rPr>
        <w:t>-&lt;version</w:t>
      </w:r>
      <w:proofErr w:type="gramStart"/>
      <w:r w:rsidR="00971A67" w:rsidRPr="00A83F83">
        <w:rPr>
          <w:rFonts w:ascii="Arial" w:hAnsi="Arial" w:cs="Arial"/>
          <w:sz w:val="22"/>
          <w:szCs w:val="22"/>
        </w:rPr>
        <w:t>&gt;.</w:t>
      </w:r>
      <w:proofErr w:type="spellStart"/>
      <w:r w:rsidR="00971A67" w:rsidRPr="00A83F83">
        <w:rPr>
          <w:rFonts w:ascii="Arial" w:hAnsi="Arial" w:cs="Arial"/>
          <w:sz w:val="22"/>
          <w:szCs w:val="22"/>
        </w:rPr>
        <w:t>npm</w:t>
      </w:r>
      <w:proofErr w:type="spellEnd"/>
      <w:proofErr w:type="gramEnd"/>
      <w:r w:rsidR="00971A67" w:rsidRPr="00A83F83">
        <w:rPr>
          <w:rFonts w:ascii="Arial" w:hAnsi="Arial" w:cs="Arial"/>
          <w:sz w:val="22"/>
          <w:szCs w:val="22"/>
        </w:rPr>
        <w:t xml:space="preserve"> and </w:t>
      </w:r>
      <w:proofErr w:type="spellStart"/>
      <w:r w:rsidR="00971A67" w:rsidRPr="00A83F83">
        <w:rPr>
          <w:rFonts w:ascii="Arial" w:hAnsi="Arial" w:cs="Arial"/>
          <w:sz w:val="22"/>
          <w:szCs w:val="22"/>
        </w:rPr>
        <w:t>npm</w:t>
      </w:r>
      <w:proofErr w:type="spellEnd"/>
      <w:r w:rsidR="00971A67" w:rsidRPr="00A83F83">
        <w:rPr>
          <w:rFonts w:ascii="Arial" w:hAnsi="Arial" w:cs="Arial"/>
          <w:sz w:val="22"/>
          <w:szCs w:val="22"/>
        </w:rPr>
        <w:t>-&lt;version&gt;.zip to /</w:t>
      </w:r>
      <w:proofErr w:type="spellStart"/>
      <w:r w:rsidR="00971A67" w:rsidRPr="00A83F83">
        <w:rPr>
          <w:rFonts w:ascii="Arial" w:hAnsi="Arial" w:cs="Arial"/>
          <w:sz w:val="22"/>
          <w:szCs w:val="22"/>
        </w:rPr>
        <w:t>tmp</w:t>
      </w:r>
      <w:proofErr w:type="spellEnd"/>
      <w:r w:rsidR="00971A67" w:rsidRPr="00A83F83">
        <w:rPr>
          <w:rFonts w:ascii="Arial" w:hAnsi="Arial" w:cs="Arial"/>
          <w:sz w:val="22"/>
          <w:szCs w:val="22"/>
        </w:rPr>
        <w:t xml:space="preserve"> directory of the pNATE</w:t>
      </w:r>
    </w:p>
    <w:p w14:paraId="0977FE68" w14:textId="41CD7398" w:rsidR="00CF4B3B" w:rsidRPr="00A83F83" w:rsidRDefault="00A526A5" w:rsidP="00846918">
      <w:pPr>
        <w:rPr>
          <w:rFonts w:ascii="Arial" w:hAnsi="Arial" w:cs="Arial"/>
          <w:sz w:val="22"/>
          <w:szCs w:val="22"/>
        </w:rPr>
      </w:pPr>
      <w:r>
        <w:rPr>
          <w:rFonts w:ascii="Arial" w:hAnsi="Arial" w:cs="Arial"/>
          <w:sz w:val="22"/>
          <w:szCs w:val="22"/>
        </w:rPr>
        <w:t xml:space="preserve"> </w:t>
      </w:r>
      <w:r w:rsidR="00971A67" w:rsidRPr="00A83F83">
        <w:rPr>
          <w:rFonts w:ascii="Arial" w:hAnsi="Arial" w:cs="Arial"/>
          <w:sz w:val="22"/>
          <w:szCs w:val="22"/>
        </w:rPr>
        <w:t>server</w:t>
      </w:r>
    </w:p>
    <w:p w14:paraId="7F8DD744" w14:textId="7B92BA6A" w:rsidR="00DA4E1D" w:rsidRPr="00A83F83" w:rsidRDefault="00421B12"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sz w:val="22"/>
          <w:szCs w:val="22"/>
        </w:rPr>
        <w:t xml:space="preserve"># cp </w:t>
      </w:r>
      <w:proofErr w:type="spellStart"/>
      <w:r w:rsidR="00971A67" w:rsidRPr="00A83F83">
        <w:rPr>
          <w:rFonts w:ascii="Arial" w:hAnsi="Arial" w:cs="Arial"/>
          <w:sz w:val="22"/>
          <w:szCs w:val="22"/>
        </w:rPr>
        <w:t>npm</w:t>
      </w:r>
      <w:proofErr w:type="spellEnd"/>
      <w:r w:rsidR="00971A67" w:rsidRPr="00A83F83">
        <w:rPr>
          <w:rFonts w:ascii="Arial" w:hAnsi="Arial" w:cs="Arial"/>
          <w:sz w:val="22"/>
          <w:szCs w:val="22"/>
        </w:rPr>
        <w:t>-&lt;version&gt;.zip /</w:t>
      </w:r>
      <w:proofErr w:type="spellStart"/>
      <w:r w:rsidR="00971A67" w:rsidRPr="00A83F83">
        <w:rPr>
          <w:rFonts w:ascii="Arial" w:hAnsi="Arial" w:cs="Arial"/>
          <w:sz w:val="22"/>
          <w:szCs w:val="22"/>
        </w:rPr>
        <w:t>tmp</w:t>
      </w:r>
      <w:proofErr w:type="spellEnd"/>
    </w:p>
    <w:p w14:paraId="0A0501B6" w14:textId="49BA32DF" w:rsidR="00CF4B3B" w:rsidRPr="00A83F83" w:rsidRDefault="00421B12"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sz w:val="22"/>
          <w:szCs w:val="22"/>
        </w:rPr>
        <w:t># cd /</w:t>
      </w:r>
      <w:proofErr w:type="spellStart"/>
      <w:r w:rsidR="00971A67" w:rsidRPr="00A83F83">
        <w:rPr>
          <w:rFonts w:ascii="Arial" w:hAnsi="Arial" w:cs="Arial"/>
          <w:sz w:val="22"/>
          <w:szCs w:val="22"/>
        </w:rPr>
        <w:t>tmp</w:t>
      </w:r>
      <w:proofErr w:type="spellEnd"/>
    </w:p>
    <w:p w14:paraId="7D1F5CBC" w14:textId="51B1212C" w:rsidR="00CF4B3B" w:rsidRPr="00A83F83" w:rsidRDefault="00421B12"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sz w:val="22"/>
          <w:szCs w:val="22"/>
        </w:rPr>
        <w:t xml:space="preserve"># unzip </w:t>
      </w:r>
      <w:proofErr w:type="spellStart"/>
      <w:r w:rsidR="00971A67" w:rsidRPr="00A83F83">
        <w:rPr>
          <w:rFonts w:ascii="Arial" w:hAnsi="Arial" w:cs="Arial"/>
          <w:sz w:val="22"/>
          <w:szCs w:val="22"/>
        </w:rPr>
        <w:t>npm</w:t>
      </w:r>
      <w:proofErr w:type="spellEnd"/>
      <w:r w:rsidR="00971A67" w:rsidRPr="00A83F83">
        <w:rPr>
          <w:rFonts w:ascii="Arial" w:hAnsi="Arial" w:cs="Arial"/>
          <w:sz w:val="22"/>
          <w:szCs w:val="22"/>
        </w:rPr>
        <w:t>-&lt;version&gt;.zip</w:t>
      </w:r>
    </w:p>
    <w:p w14:paraId="37358C49" w14:textId="7EC25631" w:rsidR="00CF4B3B" w:rsidRDefault="00421B12" w:rsidP="00846918">
      <w:pPr>
        <w:rPr>
          <w:rFonts w:ascii="Arial" w:hAnsi="Arial" w:cs="Arial"/>
          <w:sz w:val="22"/>
          <w:szCs w:val="22"/>
        </w:rPr>
      </w:pPr>
      <w:r w:rsidRPr="00A83F83">
        <w:rPr>
          <w:rFonts w:ascii="Arial" w:hAnsi="Arial" w:cs="Arial"/>
          <w:sz w:val="22"/>
          <w:szCs w:val="22"/>
        </w:rPr>
        <w:t xml:space="preserve">            </w:t>
      </w:r>
      <w:proofErr w:type="gramStart"/>
      <w:r w:rsidR="00971A67" w:rsidRPr="00A83F83">
        <w:rPr>
          <w:rFonts w:ascii="Arial" w:hAnsi="Arial" w:cs="Arial"/>
          <w:sz w:val="22"/>
          <w:szCs w:val="22"/>
        </w:rPr>
        <w:t># .</w:t>
      </w:r>
      <w:proofErr w:type="gramEnd"/>
      <w:r w:rsidR="00971A67" w:rsidRPr="00A83F83">
        <w:rPr>
          <w:rFonts w:ascii="Arial" w:hAnsi="Arial" w:cs="Arial"/>
          <w:sz w:val="22"/>
          <w:szCs w:val="22"/>
        </w:rPr>
        <w:t>/</w:t>
      </w:r>
      <w:proofErr w:type="spellStart"/>
      <w:r w:rsidR="00971A67" w:rsidRPr="00A83F83">
        <w:rPr>
          <w:rFonts w:ascii="Arial" w:hAnsi="Arial" w:cs="Arial"/>
          <w:sz w:val="22"/>
          <w:szCs w:val="22"/>
        </w:rPr>
        <w:t>install_npm</w:t>
      </w:r>
      <w:proofErr w:type="spellEnd"/>
    </w:p>
    <w:p w14:paraId="00719555" w14:textId="77777777" w:rsidR="00275568" w:rsidRPr="00A83F83" w:rsidRDefault="00275568" w:rsidP="00846918">
      <w:pPr>
        <w:rPr>
          <w:rFonts w:ascii="Arial" w:eastAsia="Courier New" w:hAnsi="Arial" w:cs="Arial"/>
          <w:sz w:val="22"/>
          <w:szCs w:val="22"/>
        </w:rPr>
      </w:pPr>
    </w:p>
    <w:p w14:paraId="2C9611C2"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1433FE1F"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29A8990B"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44041429"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6B864893"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199B2DE2"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713C01F4"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2623D917"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484C0D1D"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289FEF7F"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1AB3AC70"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79EAFB3B" w14:textId="77777777" w:rsidR="005F272A" w:rsidRDefault="005F272A" w:rsidP="00846918">
      <w:pPr>
        <w:spacing w:before="7" w:line="180" w:lineRule="exact"/>
        <w:rPr>
          <w:rFonts w:ascii="Arial" w:hAnsi="Arial" w:cs="Arial"/>
          <w:sz w:val="19"/>
          <w:szCs w:val="19"/>
        </w:rPr>
      </w:pPr>
      <w:r w:rsidRPr="008E4578">
        <w:rPr>
          <w:rFonts w:ascii="Arial" w:hAnsi="Arial" w:cs="Arial"/>
          <w:sz w:val="19"/>
          <w:szCs w:val="19"/>
        </w:rPr>
        <w:t>∏∏∏∏∏∏∏∏∏∏∏∏∏∏∏∏∏∏∏∏∏∏∏∏∏∏∏∏∏∏∏∏∏∏∏∏∏∏∏∏∏∏∏∏∏∏∏∏∏∏∏∏∏∏∏∏∏∏∏∏</w:t>
      </w:r>
    </w:p>
    <w:p w14:paraId="46B50FA1"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 xml:space="preserve">                            </w:t>
      </w:r>
      <w:r w:rsidRPr="008E4578">
        <w:rPr>
          <w:rFonts w:ascii="Arial" w:hAnsi="Arial" w:cs="Arial"/>
          <w:sz w:val="19"/>
          <w:szCs w:val="19"/>
        </w:rPr>
        <w:t>∏∏∏∏∏∏∏∏∏∏∏∏∏∏∏∏∏∏∏∏∏∏∏</w:t>
      </w:r>
    </w:p>
    <w:p w14:paraId="2B255D72"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537E9C9B"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3B4AB702"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3C5B9341"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202D020D"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79B4739A"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1AC3D4B5"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65C3DDAC"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261BF8FC"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1A2BABCC"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186A7931"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47B81C99"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7D2E0494"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69728A4A"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6A3021B5"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5389FB03"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6F6F8F42" w14:textId="77777777" w:rsidR="005F272A" w:rsidRPr="008E4578"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25D7C9C5" w14:textId="77777777" w:rsidR="005F272A" w:rsidRDefault="005F272A" w:rsidP="00846918">
      <w:pPr>
        <w:spacing w:before="7" w:line="180" w:lineRule="exact"/>
        <w:rPr>
          <w:rFonts w:ascii="Arial" w:hAnsi="Arial" w:cs="Arial"/>
          <w:sz w:val="19"/>
          <w:szCs w:val="19"/>
        </w:rPr>
      </w:pPr>
      <w:r w:rsidRPr="008E4578">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8E4578">
        <w:rPr>
          <w:rFonts w:ascii="Arial" w:hAnsi="Arial" w:cs="Arial"/>
          <w:sz w:val="19"/>
          <w:szCs w:val="19"/>
        </w:rPr>
        <w:t>∏∏∏∏∏∏∏∏∏∏∏∏∏∏∏∏∏∏∏∏∏∏∏</w:t>
      </w:r>
    </w:p>
    <w:p w14:paraId="62644888" w14:textId="77777777" w:rsidR="005F272A" w:rsidRDefault="005F272A" w:rsidP="00846918">
      <w:pPr>
        <w:spacing w:before="7" w:line="180" w:lineRule="exact"/>
        <w:rPr>
          <w:rFonts w:ascii="Arial" w:hAnsi="Arial" w:cs="Arial"/>
          <w:sz w:val="19"/>
          <w:szCs w:val="19"/>
        </w:rPr>
      </w:pPr>
    </w:p>
    <w:p w14:paraId="448DFF92" w14:textId="169262FA" w:rsidR="00B60952" w:rsidRPr="00A83F83" w:rsidRDefault="00B60952" w:rsidP="00846918">
      <w:pPr>
        <w:spacing w:before="7" w:line="180" w:lineRule="exact"/>
        <w:rPr>
          <w:rFonts w:ascii="Arial" w:hAnsi="Arial" w:cs="Arial"/>
          <w:sz w:val="22"/>
          <w:szCs w:val="22"/>
        </w:rPr>
      </w:pPr>
    </w:p>
    <w:p w14:paraId="08EBC99F" w14:textId="58A28019" w:rsidR="00B60952" w:rsidRPr="00A83F83" w:rsidRDefault="00B60952" w:rsidP="00846918">
      <w:pPr>
        <w:spacing w:before="7" w:line="180" w:lineRule="exact"/>
        <w:rPr>
          <w:rFonts w:ascii="Arial" w:hAnsi="Arial" w:cs="Arial"/>
          <w:sz w:val="22"/>
          <w:szCs w:val="22"/>
        </w:rPr>
      </w:pPr>
    </w:p>
    <w:p w14:paraId="59B88EF6" w14:textId="77777777" w:rsidR="00A526A5" w:rsidRDefault="00A526A5" w:rsidP="00846918">
      <w:pPr>
        <w:spacing w:before="7" w:line="180" w:lineRule="exact"/>
        <w:rPr>
          <w:rFonts w:ascii="Arial" w:hAnsi="Arial" w:cs="Arial"/>
          <w:sz w:val="22"/>
          <w:szCs w:val="22"/>
        </w:rPr>
      </w:pPr>
    </w:p>
    <w:p w14:paraId="02D21302" w14:textId="77777777" w:rsidR="00A526A5" w:rsidRDefault="00A526A5" w:rsidP="00846918">
      <w:pPr>
        <w:spacing w:before="7" w:line="180" w:lineRule="exact"/>
        <w:rPr>
          <w:rFonts w:ascii="Arial" w:hAnsi="Arial" w:cs="Arial"/>
          <w:sz w:val="22"/>
          <w:szCs w:val="22"/>
        </w:rPr>
      </w:pPr>
    </w:p>
    <w:p w14:paraId="5FCF251A" w14:textId="54608FFC" w:rsidR="00A526A5" w:rsidRDefault="007D7CBE" w:rsidP="00846918">
      <w:pPr>
        <w:spacing w:before="7" w:line="180" w:lineRule="exact"/>
        <w:rPr>
          <w:rFonts w:ascii="Arial" w:hAnsi="Arial" w:cs="Arial"/>
          <w:sz w:val="22"/>
          <w:szCs w:val="22"/>
        </w:rPr>
      </w:pPr>
      <w:r>
        <w:rPr>
          <w:rFonts w:ascii="Arial" w:hAnsi="Arial" w:cs="Arial"/>
          <w:sz w:val="22"/>
          <w:szCs w:val="22"/>
        </w:rPr>
        <w:t xml:space="preserve"> </w:t>
      </w:r>
    </w:p>
    <w:p w14:paraId="30090BDB" w14:textId="77777777" w:rsidR="00A526A5" w:rsidRDefault="00A526A5" w:rsidP="00846918">
      <w:pPr>
        <w:spacing w:before="7" w:line="180" w:lineRule="exact"/>
        <w:rPr>
          <w:rFonts w:ascii="Arial" w:hAnsi="Arial" w:cs="Arial"/>
          <w:sz w:val="22"/>
          <w:szCs w:val="22"/>
        </w:rPr>
      </w:pPr>
    </w:p>
    <w:p w14:paraId="3BB31E3C" w14:textId="28CF33F5"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`888b.     `8'                         </w:t>
      </w:r>
      <w:proofErr w:type="gramStart"/>
      <w:r w:rsidRPr="00A83F83">
        <w:rPr>
          <w:rFonts w:ascii="Arial" w:hAnsi="Arial" w:cs="Arial"/>
          <w:sz w:val="22"/>
          <w:szCs w:val="22"/>
        </w:rPr>
        <w:t xml:space="preserve">  .o</w:t>
      </w:r>
      <w:proofErr w:type="gramEnd"/>
      <w:r w:rsidRPr="00A83F83">
        <w:rPr>
          <w:rFonts w:ascii="Arial" w:hAnsi="Arial" w:cs="Arial"/>
          <w:sz w:val="22"/>
          <w:szCs w:val="22"/>
        </w:rPr>
        <w:t>8                 .888.</w:t>
      </w:r>
      <w:r w:rsidR="00B97D67" w:rsidRPr="00A83F83">
        <w:rPr>
          <w:rFonts w:ascii="Arial" w:hAnsi="Arial" w:cs="Arial"/>
          <w:sz w:val="22"/>
          <w:szCs w:val="22"/>
        </w:rPr>
        <w:t xml:space="preserve">  </w:t>
      </w:r>
    </w:p>
    <w:p w14:paraId="0C4BF9D6" w14:textId="5548DF19"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 8 `88b.    8    </w:t>
      </w:r>
      <w:proofErr w:type="gramStart"/>
      <w:r w:rsidRPr="00A83F83">
        <w:rPr>
          <w:rFonts w:ascii="Arial" w:hAnsi="Arial" w:cs="Arial"/>
          <w:sz w:val="22"/>
          <w:szCs w:val="22"/>
        </w:rPr>
        <w:t xml:space="preserve">  .</w:t>
      </w:r>
      <w:proofErr w:type="spellStart"/>
      <w:r w:rsidRPr="00A83F83">
        <w:rPr>
          <w:rFonts w:ascii="Arial" w:hAnsi="Arial" w:cs="Arial"/>
          <w:sz w:val="22"/>
          <w:szCs w:val="22"/>
        </w:rPr>
        <w:t>ooooo</w:t>
      </w:r>
      <w:proofErr w:type="spellEnd"/>
      <w:proofErr w:type="gramEnd"/>
      <w:r w:rsidRPr="00A83F83">
        <w:rPr>
          <w:rFonts w:ascii="Arial" w:hAnsi="Arial" w:cs="Arial"/>
          <w:sz w:val="22"/>
          <w:szCs w:val="22"/>
        </w:rPr>
        <w:t xml:space="preserve">.       </w:t>
      </w:r>
      <w:proofErr w:type="gramStart"/>
      <w:r w:rsidRPr="00A83F83">
        <w:rPr>
          <w:rFonts w:ascii="Arial" w:hAnsi="Arial" w:cs="Arial"/>
          <w:sz w:val="22"/>
          <w:szCs w:val="22"/>
        </w:rPr>
        <w:t>.o</w:t>
      </w:r>
      <w:proofErr w:type="gramEnd"/>
      <w:r w:rsidRPr="00A83F83">
        <w:rPr>
          <w:rFonts w:ascii="Arial" w:hAnsi="Arial" w:cs="Arial"/>
          <w:sz w:val="22"/>
          <w:szCs w:val="22"/>
        </w:rPr>
        <w:t>888oo          .8"888.</w:t>
      </w:r>
      <w:r w:rsidR="00B97D67" w:rsidRPr="00A83F83">
        <w:rPr>
          <w:rFonts w:ascii="Arial" w:hAnsi="Arial" w:cs="Arial"/>
          <w:sz w:val="22"/>
          <w:szCs w:val="22"/>
        </w:rPr>
        <w:t xml:space="preserve">               </w:t>
      </w:r>
      <w:proofErr w:type="spellStart"/>
      <w:proofErr w:type="gramStart"/>
      <w:r w:rsidR="00B97D67" w:rsidRPr="00A83F83">
        <w:rPr>
          <w:rFonts w:ascii="Arial" w:hAnsi="Arial" w:cs="Arial"/>
          <w:sz w:val="22"/>
          <w:szCs w:val="22"/>
        </w:rPr>
        <w:t>oo.ooooo</w:t>
      </w:r>
      <w:proofErr w:type="spellEnd"/>
      <w:proofErr w:type="gramEnd"/>
      <w:r w:rsidR="00B97D67" w:rsidRPr="00A83F83">
        <w:rPr>
          <w:rFonts w:ascii="Arial" w:hAnsi="Arial" w:cs="Arial"/>
          <w:sz w:val="22"/>
          <w:szCs w:val="22"/>
        </w:rPr>
        <w:t xml:space="preserve">.          </w:t>
      </w:r>
      <w:proofErr w:type="spellStart"/>
      <w:proofErr w:type="gramStart"/>
      <w:r w:rsidR="00B97D67" w:rsidRPr="00A83F83">
        <w:rPr>
          <w:rFonts w:ascii="Arial" w:hAnsi="Arial" w:cs="Arial"/>
          <w:sz w:val="22"/>
          <w:szCs w:val="22"/>
        </w:rPr>
        <w:t>oo.ooooo</w:t>
      </w:r>
      <w:proofErr w:type="spellEnd"/>
      <w:proofErr w:type="gramEnd"/>
    </w:p>
    <w:p w14:paraId="28F8F362" w14:textId="4EC43CBA"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 8   `88b.  8   d88'    `88b       888            .8'   </w:t>
      </w:r>
      <w:r w:rsidR="00B97D67" w:rsidRPr="00A83F83">
        <w:rPr>
          <w:rFonts w:ascii="Arial" w:hAnsi="Arial" w:cs="Arial"/>
          <w:sz w:val="22"/>
          <w:szCs w:val="22"/>
        </w:rPr>
        <w:t xml:space="preserve"> </w:t>
      </w:r>
      <w:r w:rsidRPr="00A83F83">
        <w:rPr>
          <w:rFonts w:ascii="Arial" w:hAnsi="Arial" w:cs="Arial"/>
          <w:sz w:val="22"/>
          <w:szCs w:val="22"/>
        </w:rPr>
        <w:t>`888.</w:t>
      </w:r>
      <w:r w:rsidR="00B97D67" w:rsidRPr="00A83F83">
        <w:rPr>
          <w:rFonts w:ascii="Arial" w:hAnsi="Arial" w:cs="Arial"/>
          <w:sz w:val="22"/>
          <w:szCs w:val="22"/>
        </w:rPr>
        <w:t xml:space="preserve">             888' </w:t>
      </w:r>
      <w:proofErr w:type="gramStart"/>
      <w:r w:rsidR="00B97D67" w:rsidRPr="00A83F83">
        <w:rPr>
          <w:rFonts w:ascii="Arial" w:hAnsi="Arial" w:cs="Arial"/>
          <w:sz w:val="22"/>
          <w:szCs w:val="22"/>
        </w:rPr>
        <w:t>`  88</w:t>
      </w:r>
      <w:proofErr w:type="gramEnd"/>
      <w:r w:rsidR="00B97D67" w:rsidRPr="00A83F83">
        <w:rPr>
          <w:rFonts w:ascii="Arial" w:hAnsi="Arial" w:cs="Arial"/>
          <w:sz w:val="22"/>
          <w:szCs w:val="22"/>
        </w:rPr>
        <w:t>b         888' `  88b</w:t>
      </w:r>
    </w:p>
    <w:p w14:paraId="515BDC92" w14:textId="0519718E"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 8     `88b.8   888ooo888       888          .88ooo8888.</w:t>
      </w:r>
      <w:r w:rsidR="00B97D67" w:rsidRPr="00A83F83">
        <w:rPr>
          <w:rFonts w:ascii="Arial" w:hAnsi="Arial" w:cs="Arial"/>
          <w:sz w:val="22"/>
          <w:szCs w:val="22"/>
        </w:rPr>
        <w:t xml:space="preserve">           888     888         888     888</w:t>
      </w:r>
    </w:p>
    <w:p w14:paraId="7AB84AAD" w14:textId="706DC0CB"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 8        `888   888       </w:t>
      </w:r>
      <w:proofErr w:type="gramStart"/>
      <w:r w:rsidRPr="00A83F83">
        <w:rPr>
          <w:rFonts w:ascii="Arial" w:hAnsi="Arial" w:cs="Arial"/>
          <w:sz w:val="22"/>
          <w:szCs w:val="22"/>
        </w:rPr>
        <w:t xml:space="preserve">  .o</w:t>
      </w:r>
      <w:proofErr w:type="gramEnd"/>
      <w:r w:rsidRPr="00A83F83">
        <w:rPr>
          <w:rFonts w:ascii="Arial" w:hAnsi="Arial" w:cs="Arial"/>
          <w:sz w:val="22"/>
          <w:szCs w:val="22"/>
        </w:rPr>
        <w:t xml:space="preserve">       888        .8'            `888.</w:t>
      </w:r>
      <w:r w:rsidR="00B97D67" w:rsidRPr="00A83F83">
        <w:rPr>
          <w:rFonts w:ascii="Arial" w:hAnsi="Arial" w:cs="Arial"/>
          <w:sz w:val="22"/>
          <w:szCs w:val="22"/>
        </w:rPr>
        <w:t xml:space="preserve">         888     888         888     888</w:t>
      </w:r>
    </w:p>
    <w:p w14:paraId="25D21FC8" w14:textId="413DF50D" w:rsidR="00B60952" w:rsidRPr="00A83F83" w:rsidRDefault="00B60952" w:rsidP="00846918">
      <w:pPr>
        <w:spacing w:before="7" w:line="180" w:lineRule="exact"/>
        <w:rPr>
          <w:rFonts w:ascii="Arial" w:hAnsi="Arial" w:cs="Arial"/>
          <w:sz w:val="22"/>
          <w:szCs w:val="22"/>
        </w:rPr>
      </w:pPr>
      <w:r w:rsidRPr="00A83F83">
        <w:rPr>
          <w:rFonts w:ascii="Arial" w:hAnsi="Arial" w:cs="Arial"/>
          <w:sz w:val="22"/>
          <w:szCs w:val="22"/>
        </w:rPr>
        <w:t xml:space="preserve">o8o         `8   `8bod8P'         "888"      </w:t>
      </w:r>
      <w:r w:rsidR="00B97D67" w:rsidRPr="00A83F83">
        <w:rPr>
          <w:rFonts w:ascii="Arial" w:hAnsi="Arial" w:cs="Arial"/>
          <w:sz w:val="22"/>
          <w:szCs w:val="22"/>
        </w:rPr>
        <w:t>.</w:t>
      </w:r>
      <w:r w:rsidRPr="00A83F83">
        <w:rPr>
          <w:rFonts w:ascii="Arial" w:hAnsi="Arial" w:cs="Arial"/>
          <w:sz w:val="22"/>
          <w:szCs w:val="22"/>
        </w:rPr>
        <w:t>88</w:t>
      </w:r>
      <w:r w:rsidR="00B97D67" w:rsidRPr="00A83F83">
        <w:rPr>
          <w:rFonts w:ascii="Arial" w:hAnsi="Arial" w:cs="Arial"/>
          <w:sz w:val="22"/>
          <w:szCs w:val="22"/>
        </w:rPr>
        <w:t xml:space="preserve">  </w:t>
      </w:r>
      <w:r w:rsidRPr="00A83F83">
        <w:rPr>
          <w:rFonts w:ascii="Arial" w:hAnsi="Arial" w:cs="Arial"/>
          <w:sz w:val="22"/>
          <w:szCs w:val="22"/>
        </w:rPr>
        <w:t xml:space="preserve"> </w:t>
      </w:r>
      <w:r w:rsidR="00B97D67" w:rsidRPr="00A83F83">
        <w:rPr>
          <w:rFonts w:ascii="Arial" w:hAnsi="Arial" w:cs="Arial"/>
          <w:sz w:val="22"/>
          <w:szCs w:val="22"/>
        </w:rPr>
        <w:t xml:space="preserve"> </w:t>
      </w:r>
      <w:r w:rsidRPr="00A83F83">
        <w:rPr>
          <w:rFonts w:ascii="Arial" w:hAnsi="Arial" w:cs="Arial"/>
          <w:sz w:val="22"/>
          <w:szCs w:val="22"/>
        </w:rPr>
        <w:t xml:space="preserve">    </w:t>
      </w:r>
      <w:r w:rsidR="00B97D67" w:rsidRPr="00A83F83">
        <w:rPr>
          <w:rFonts w:ascii="Arial" w:hAnsi="Arial" w:cs="Arial"/>
          <w:sz w:val="22"/>
          <w:szCs w:val="22"/>
        </w:rPr>
        <w:t xml:space="preserve">      </w:t>
      </w:r>
      <w:r w:rsidRPr="00A83F83">
        <w:rPr>
          <w:rFonts w:ascii="Arial" w:hAnsi="Arial" w:cs="Arial"/>
          <w:sz w:val="22"/>
          <w:szCs w:val="22"/>
        </w:rPr>
        <w:t>888</w:t>
      </w:r>
      <w:r w:rsidR="00B97D67" w:rsidRPr="00A83F83">
        <w:rPr>
          <w:rFonts w:ascii="Arial" w:hAnsi="Arial" w:cs="Arial"/>
          <w:sz w:val="22"/>
          <w:szCs w:val="22"/>
        </w:rPr>
        <w:t>.        888bod8P'         888bod8P</w:t>
      </w:r>
    </w:p>
    <w:p w14:paraId="79254FE1" w14:textId="055C4E8C" w:rsidR="00B97D67" w:rsidRPr="00A83F83" w:rsidRDefault="00B97D67" w:rsidP="00846918">
      <w:pPr>
        <w:spacing w:before="7" w:line="180" w:lineRule="exact"/>
        <w:rPr>
          <w:rFonts w:ascii="Arial" w:hAnsi="Arial" w:cs="Arial"/>
          <w:sz w:val="22"/>
          <w:szCs w:val="22"/>
        </w:rPr>
      </w:pPr>
      <w:r w:rsidRPr="00A83F83">
        <w:rPr>
          <w:rFonts w:ascii="Arial" w:hAnsi="Arial" w:cs="Arial"/>
          <w:sz w:val="22"/>
          <w:szCs w:val="22"/>
        </w:rPr>
        <w:t xml:space="preserve">                                                                                             888                    888</w:t>
      </w:r>
    </w:p>
    <w:p w14:paraId="1A7ECDA7" w14:textId="67A39BEB" w:rsidR="00B97D67" w:rsidRPr="00A83F83" w:rsidRDefault="00B97D67" w:rsidP="00846918">
      <w:pPr>
        <w:spacing w:before="7" w:line="180" w:lineRule="exact"/>
        <w:rPr>
          <w:rFonts w:ascii="Arial" w:hAnsi="Arial" w:cs="Arial"/>
          <w:sz w:val="22"/>
          <w:szCs w:val="22"/>
        </w:rPr>
      </w:pPr>
      <w:r w:rsidRPr="00A83F83">
        <w:rPr>
          <w:rFonts w:ascii="Arial" w:hAnsi="Arial" w:cs="Arial"/>
          <w:sz w:val="22"/>
          <w:szCs w:val="22"/>
        </w:rPr>
        <w:t xml:space="preserve">                                                                                            o888o                </w:t>
      </w:r>
      <w:proofErr w:type="spellStart"/>
      <w:r w:rsidRPr="00A83F83">
        <w:rPr>
          <w:rFonts w:ascii="Arial" w:hAnsi="Arial" w:cs="Arial"/>
          <w:sz w:val="22"/>
          <w:szCs w:val="22"/>
        </w:rPr>
        <w:t>o888o</w:t>
      </w:r>
      <w:proofErr w:type="spellEnd"/>
    </w:p>
    <w:p w14:paraId="4C5D5506" w14:textId="021D775F" w:rsidR="008E4578" w:rsidRPr="00A83F83" w:rsidRDefault="008E4578" w:rsidP="00846918">
      <w:pPr>
        <w:spacing w:before="1"/>
        <w:ind w:left="137" w:right="1129"/>
        <w:rPr>
          <w:rFonts w:ascii="Arial" w:eastAsia="Courier New" w:hAnsi="Arial" w:cs="Arial"/>
          <w:sz w:val="22"/>
          <w:szCs w:val="22"/>
        </w:rPr>
      </w:pPr>
    </w:p>
    <w:p w14:paraId="3356C260" w14:textId="77777777" w:rsidR="00421B12" w:rsidRPr="00A83F83" w:rsidRDefault="00421B12" w:rsidP="00846918">
      <w:pPr>
        <w:spacing w:before="1"/>
        <w:ind w:left="137" w:right="1129"/>
        <w:rPr>
          <w:rFonts w:ascii="Arial" w:eastAsia="Courier New" w:hAnsi="Arial" w:cs="Arial"/>
          <w:sz w:val="22"/>
          <w:szCs w:val="22"/>
        </w:rPr>
      </w:pPr>
    </w:p>
    <w:p w14:paraId="19C8F698" w14:textId="77777777" w:rsidR="00421B12" w:rsidRPr="00A83F83" w:rsidRDefault="00421B12" w:rsidP="00846918">
      <w:pPr>
        <w:spacing w:before="1"/>
        <w:ind w:left="137" w:right="1129"/>
        <w:rPr>
          <w:rFonts w:ascii="Arial" w:eastAsia="Courier New" w:hAnsi="Arial" w:cs="Arial"/>
          <w:sz w:val="22"/>
          <w:szCs w:val="22"/>
        </w:rPr>
      </w:pPr>
    </w:p>
    <w:p w14:paraId="63D2F3F2" w14:textId="226BB9F0" w:rsidR="00B97D67" w:rsidRPr="00A83F83" w:rsidRDefault="00971A67" w:rsidP="00846918">
      <w:pPr>
        <w:rPr>
          <w:rFonts w:ascii="Arial" w:hAnsi="Arial" w:cs="Arial"/>
          <w:sz w:val="22"/>
          <w:szCs w:val="22"/>
        </w:rPr>
      </w:pPr>
      <w:r w:rsidRPr="00A83F83">
        <w:rPr>
          <w:rFonts w:ascii="Arial" w:hAnsi="Arial" w:cs="Arial"/>
          <w:sz w:val="22"/>
          <w:szCs w:val="22"/>
        </w:rPr>
        <w:t>This script will install NetApp Package Manager (NPM) on your system</w:t>
      </w:r>
      <w:r w:rsidR="00B97D67" w:rsidRPr="00A83F83">
        <w:rPr>
          <w:rFonts w:ascii="Arial" w:hAnsi="Arial" w:cs="Arial"/>
          <w:sz w:val="22"/>
          <w:szCs w:val="22"/>
        </w:rPr>
        <w:t>.</w:t>
      </w:r>
    </w:p>
    <w:p w14:paraId="0B5F8ABB" w14:textId="77777777" w:rsidR="00B97D67" w:rsidRPr="00A83F83" w:rsidRDefault="00B97D67" w:rsidP="00846918">
      <w:pPr>
        <w:rPr>
          <w:rFonts w:ascii="Arial" w:hAnsi="Arial" w:cs="Arial"/>
          <w:sz w:val="22"/>
          <w:szCs w:val="22"/>
        </w:rPr>
      </w:pPr>
    </w:p>
    <w:p w14:paraId="72CA0B3A" w14:textId="77777777" w:rsidR="00B97D67" w:rsidRPr="00A83F83" w:rsidRDefault="00B97D67" w:rsidP="00846918">
      <w:pPr>
        <w:rPr>
          <w:rFonts w:ascii="Arial" w:hAnsi="Arial" w:cs="Arial"/>
          <w:sz w:val="22"/>
          <w:szCs w:val="22"/>
        </w:rPr>
      </w:pPr>
    </w:p>
    <w:p w14:paraId="72F9D3AE" w14:textId="6B59E599" w:rsidR="00B97D67" w:rsidRPr="00A83F83" w:rsidRDefault="00B97D67" w:rsidP="00846918">
      <w:pPr>
        <w:rPr>
          <w:rFonts w:ascii="Arial" w:hAnsi="Arial" w:cs="Arial"/>
          <w:sz w:val="22"/>
          <w:szCs w:val="22"/>
        </w:rPr>
      </w:pPr>
      <w:r w:rsidRPr="00A83F83">
        <w:rPr>
          <w:rFonts w:ascii="Arial" w:hAnsi="Arial" w:cs="Arial"/>
          <w:sz w:val="22"/>
          <w:szCs w:val="22"/>
        </w:rPr>
        <w:t>version='5.14.0</w:t>
      </w:r>
      <w:proofErr w:type="gramStart"/>
      <w:r w:rsidRPr="00A83F83">
        <w:rPr>
          <w:rFonts w:ascii="Arial" w:hAnsi="Arial" w:cs="Arial"/>
          <w:sz w:val="22"/>
          <w:szCs w:val="22"/>
        </w:rPr>
        <w:t>';</w:t>
      </w:r>
      <w:proofErr w:type="gramEnd"/>
    </w:p>
    <w:p w14:paraId="753A9EE9" w14:textId="77777777" w:rsidR="00B97D67" w:rsidRPr="00A83F83" w:rsidRDefault="00B97D67" w:rsidP="00846918">
      <w:pPr>
        <w:rPr>
          <w:rFonts w:ascii="Arial" w:hAnsi="Arial" w:cs="Arial"/>
          <w:sz w:val="22"/>
          <w:szCs w:val="22"/>
        </w:rPr>
      </w:pPr>
      <w:r w:rsidRPr="00A83F83">
        <w:rPr>
          <w:rFonts w:ascii="Arial" w:hAnsi="Arial" w:cs="Arial"/>
          <w:sz w:val="22"/>
          <w:szCs w:val="22"/>
        </w:rPr>
        <w:t xml:space="preserve">Multi thread is enabled for </w:t>
      </w:r>
      <w:proofErr w:type="spellStart"/>
      <w:r w:rsidRPr="00A83F83">
        <w:rPr>
          <w:rFonts w:ascii="Arial" w:hAnsi="Arial" w:cs="Arial"/>
          <w:sz w:val="22"/>
          <w:szCs w:val="22"/>
        </w:rPr>
        <w:t>perl</w:t>
      </w:r>
      <w:proofErr w:type="spellEnd"/>
    </w:p>
    <w:p w14:paraId="64EF55A4" w14:textId="77777777" w:rsidR="00B97D67" w:rsidRPr="00A83F83" w:rsidRDefault="00B97D67" w:rsidP="00846918">
      <w:pPr>
        <w:rPr>
          <w:rFonts w:ascii="Arial" w:hAnsi="Arial" w:cs="Arial"/>
          <w:sz w:val="22"/>
          <w:szCs w:val="22"/>
        </w:rPr>
      </w:pPr>
      <w:r w:rsidRPr="00A83F83">
        <w:rPr>
          <w:rFonts w:ascii="Arial" w:hAnsi="Arial" w:cs="Arial"/>
          <w:sz w:val="22"/>
          <w:szCs w:val="22"/>
        </w:rPr>
        <w:t xml:space="preserve">Checking </w:t>
      </w:r>
      <w:proofErr w:type="spellStart"/>
      <w:r w:rsidRPr="00A83F83">
        <w:rPr>
          <w:rFonts w:ascii="Arial" w:hAnsi="Arial" w:cs="Arial"/>
          <w:sz w:val="22"/>
          <w:szCs w:val="22"/>
        </w:rPr>
        <w:t>perl</w:t>
      </w:r>
      <w:proofErr w:type="spellEnd"/>
      <w:r w:rsidRPr="00A83F83">
        <w:rPr>
          <w:rFonts w:ascii="Arial" w:hAnsi="Arial" w:cs="Arial"/>
          <w:sz w:val="22"/>
          <w:szCs w:val="22"/>
        </w:rPr>
        <w:t xml:space="preserve"> modules...</w:t>
      </w:r>
    </w:p>
    <w:p w14:paraId="4CB55E4D" w14:textId="77777777" w:rsidR="00B97D67" w:rsidRPr="00A83F83" w:rsidRDefault="00B97D67" w:rsidP="00846918">
      <w:pPr>
        <w:rPr>
          <w:rFonts w:ascii="Arial" w:hAnsi="Arial" w:cs="Arial"/>
          <w:sz w:val="22"/>
          <w:szCs w:val="22"/>
        </w:rPr>
      </w:pPr>
      <w:r w:rsidRPr="00A83F83">
        <w:rPr>
          <w:rFonts w:ascii="Arial" w:hAnsi="Arial" w:cs="Arial"/>
          <w:sz w:val="22"/>
          <w:szCs w:val="22"/>
        </w:rPr>
        <w:lastRenderedPageBreak/>
        <w:t>Checking 'POSIX'..............................Ok</w:t>
      </w:r>
    </w:p>
    <w:p w14:paraId="64EF9520" w14:textId="77777777" w:rsidR="00B97D67" w:rsidRPr="00A83F83" w:rsidRDefault="00B97D67" w:rsidP="00846918">
      <w:pPr>
        <w:rPr>
          <w:rFonts w:ascii="Arial" w:hAnsi="Arial" w:cs="Arial"/>
          <w:sz w:val="22"/>
          <w:szCs w:val="22"/>
        </w:rPr>
      </w:pPr>
      <w:r w:rsidRPr="00A83F83">
        <w:rPr>
          <w:rFonts w:ascii="Arial" w:hAnsi="Arial" w:cs="Arial"/>
          <w:sz w:val="22"/>
          <w:szCs w:val="22"/>
        </w:rPr>
        <w:t>Checking '</w:t>
      </w:r>
      <w:proofErr w:type="spellStart"/>
      <w:r w:rsidRPr="00A83F83">
        <w:rPr>
          <w:rFonts w:ascii="Arial" w:hAnsi="Arial" w:cs="Arial"/>
          <w:sz w:val="22"/>
          <w:szCs w:val="22"/>
        </w:rPr>
        <w:t>Cwd</w:t>
      </w:r>
      <w:proofErr w:type="spellEnd"/>
      <w:r w:rsidRPr="00A83F83">
        <w:rPr>
          <w:rFonts w:ascii="Arial" w:hAnsi="Arial" w:cs="Arial"/>
          <w:sz w:val="22"/>
          <w:szCs w:val="22"/>
        </w:rPr>
        <w:t>'................................Ok</w:t>
      </w:r>
    </w:p>
    <w:p w14:paraId="5638CEB5" w14:textId="77777777" w:rsidR="00B97D67" w:rsidRPr="00A83F83" w:rsidRDefault="00B97D67" w:rsidP="00846918">
      <w:pPr>
        <w:rPr>
          <w:rFonts w:ascii="Arial" w:hAnsi="Arial" w:cs="Arial"/>
          <w:sz w:val="22"/>
          <w:szCs w:val="22"/>
        </w:rPr>
      </w:pPr>
      <w:r w:rsidRPr="00A83F83">
        <w:rPr>
          <w:rFonts w:ascii="Arial" w:hAnsi="Arial" w:cs="Arial"/>
          <w:sz w:val="22"/>
          <w:szCs w:val="22"/>
        </w:rPr>
        <w:t>Checking '</w:t>
      </w:r>
      <w:proofErr w:type="gramStart"/>
      <w:r w:rsidRPr="00A83F83">
        <w:rPr>
          <w:rFonts w:ascii="Arial" w:hAnsi="Arial" w:cs="Arial"/>
          <w:sz w:val="22"/>
          <w:szCs w:val="22"/>
        </w:rPr>
        <w:t>File::</w:t>
      </w:r>
      <w:proofErr w:type="gramEnd"/>
      <w:r w:rsidRPr="00A83F83">
        <w:rPr>
          <w:rFonts w:ascii="Arial" w:hAnsi="Arial" w:cs="Arial"/>
          <w:sz w:val="22"/>
          <w:szCs w:val="22"/>
        </w:rPr>
        <w:t>Spec'.........................Ok</w:t>
      </w:r>
    </w:p>
    <w:p w14:paraId="5C5EC6AD" w14:textId="77777777" w:rsidR="00B97D67" w:rsidRPr="00A83F83" w:rsidRDefault="00B97D67" w:rsidP="00846918">
      <w:pPr>
        <w:rPr>
          <w:rFonts w:ascii="Arial" w:hAnsi="Arial" w:cs="Arial"/>
          <w:sz w:val="22"/>
          <w:szCs w:val="22"/>
        </w:rPr>
      </w:pPr>
      <w:r w:rsidRPr="00A83F83">
        <w:rPr>
          <w:rFonts w:ascii="Arial" w:hAnsi="Arial" w:cs="Arial"/>
          <w:sz w:val="22"/>
          <w:szCs w:val="22"/>
        </w:rPr>
        <w:t>Checking '</w:t>
      </w:r>
      <w:proofErr w:type="gramStart"/>
      <w:r w:rsidRPr="00A83F83">
        <w:rPr>
          <w:rFonts w:ascii="Arial" w:hAnsi="Arial" w:cs="Arial"/>
          <w:sz w:val="22"/>
          <w:szCs w:val="22"/>
        </w:rPr>
        <w:t>File::</w:t>
      </w:r>
      <w:proofErr w:type="gramEnd"/>
      <w:r w:rsidRPr="00A83F83">
        <w:rPr>
          <w:rFonts w:ascii="Arial" w:hAnsi="Arial" w:cs="Arial"/>
          <w:sz w:val="22"/>
          <w:szCs w:val="22"/>
        </w:rPr>
        <w:t>Glob'.........................Ok</w:t>
      </w:r>
    </w:p>
    <w:p w14:paraId="308DD07C" w14:textId="4C1D9898" w:rsidR="00CF4B3B" w:rsidRPr="00A83F83" w:rsidRDefault="00B97D67" w:rsidP="00846918">
      <w:pPr>
        <w:rPr>
          <w:rFonts w:ascii="Arial" w:hAnsi="Arial" w:cs="Arial"/>
          <w:sz w:val="22"/>
          <w:szCs w:val="22"/>
        </w:rPr>
      </w:pPr>
      <w:r w:rsidRPr="00A83F83">
        <w:rPr>
          <w:rFonts w:ascii="Arial" w:hAnsi="Arial" w:cs="Arial"/>
          <w:sz w:val="22"/>
          <w:szCs w:val="22"/>
        </w:rPr>
        <w:t>Checking '</w:t>
      </w:r>
      <w:proofErr w:type="gramStart"/>
      <w:r w:rsidRPr="00A83F83">
        <w:rPr>
          <w:rFonts w:ascii="Arial" w:hAnsi="Arial" w:cs="Arial"/>
          <w:sz w:val="22"/>
          <w:szCs w:val="22"/>
        </w:rPr>
        <w:t>Sys::</w:t>
      </w:r>
      <w:proofErr w:type="gramEnd"/>
      <w:r w:rsidRPr="00A83F83">
        <w:rPr>
          <w:rFonts w:ascii="Arial" w:hAnsi="Arial" w:cs="Arial"/>
          <w:sz w:val="22"/>
          <w:szCs w:val="22"/>
        </w:rPr>
        <w:t>Hostname'......................Ok</w:t>
      </w:r>
    </w:p>
    <w:p w14:paraId="7119312D" w14:textId="77777777" w:rsidR="00B97D67" w:rsidRPr="00A83F83" w:rsidRDefault="00B97D67" w:rsidP="00846918">
      <w:pPr>
        <w:rPr>
          <w:rFonts w:ascii="Arial" w:hAnsi="Arial" w:cs="Arial"/>
          <w:sz w:val="22"/>
          <w:szCs w:val="22"/>
        </w:rPr>
      </w:pPr>
      <w:r w:rsidRPr="00A83F83">
        <w:rPr>
          <w:rFonts w:ascii="Arial" w:hAnsi="Arial" w:cs="Arial"/>
          <w:sz w:val="22"/>
          <w:szCs w:val="22"/>
        </w:rPr>
        <w:t>Checking 'warnings'...........................Ok</w:t>
      </w:r>
    </w:p>
    <w:p w14:paraId="6E808999" w14:textId="77777777" w:rsidR="00B97D67" w:rsidRPr="00A83F83" w:rsidRDefault="00B97D67" w:rsidP="00846918">
      <w:pPr>
        <w:rPr>
          <w:rFonts w:ascii="Arial" w:hAnsi="Arial" w:cs="Arial"/>
          <w:sz w:val="22"/>
          <w:szCs w:val="22"/>
        </w:rPr>
      </w:pPr>
      <w:r w:rsidRPr="00A83F83">
        <w:rPr>
          <w:rFonts w:ascii="Arial" w:hAnsi="Arial" w:cs="Arial"/>
          <w:sz w:val="22"/>
          <w:szCs w:val="22"/>
        </w:rPr>
        <w:t>Checking '</w:t>
      </w:r>
      <w:proofErr w:type="gramStart"/>
      <w:r w:rsidRPr="00A83F83">
        <w:rPr>
          <w:rFonts w:ascii="Arial" w:hAnsi="Arial" w:cs="Arial"/>
          <w:sz w:val="22"/>
          <w:szCs w:val="22"/>
        </w:rPr>
        <w:t>File::</w:t>
      </w:r>
      <w:proofErr w:type="gramEnd"/>
      <w:r w:rsidRPr="00A83F83">
        <w:rPr>
          <w:rFonts w:ascii="Arial" w:hAnsi="Arial" w:cs="Arial"/>
          <w:sz w:val="22"/>
          <w:szCs w:val="22"/>
        </w:rPr>
        <w:t>Compare'......................Ok</w:t>
      </w:r>
    </w:p>
    <w:p w14:paraId="2A298B38" w14:textId="06FD9B65" w:rsidR="00E21B06" w:rsidRPr="00A83F83" w:rsidRDefault="00B97D67" w:rsidP="00846918">
      <w:pPr>
        <w:rPr>
          <w:rFonts w:ascii="Arial" w:hAnsi="Arial" w:cs="Arial"/>
          <w:sz w:val="22"/>
          <w:szCs w:val="22"/>
        </w:rPr>
      </w:pPr>
      <w:r w:rsidRPr="00A83F83">
        <w:rPr>
          <w:rFonts w:ascii="Arial" w:hAnsi="Arial" w:cs="Arial"/>
          <w:sz w:val="22"/>
          <w:szCs w:val="22"/>
        </w:rPr>
        <w:t>Checking '</w:t>
      </w:r>
      <w:proofErr w:type="gramStart"/>
      <w:r w:rsidRPr="00A83F83">
        <w:rPr>
          <w:rFonts w:ascii="Arial" w:hAnsi="Arial" w:cs="Arial"/>
          <w:sz w:val="22"/>
          <w:szCs w:val="22"/>
        </w:rPr>
        <w:t>File::</w:t>
      </w:r>
      <w:proofErr w:type="gramEnd"/>
      <w:r w:rsidRPr="00A83F83">
        <w:rPr>
          <w:rFonts w:ascii="Arial" w:hAnsi="Arial" w:cs="Arial"/>
          <w:sz w:val="22"/>
          <w:szCs w:val="22"/>
        </w:rPr>
        <w:t>Temp'.........................Ok</w:t>
      </w:r>
    </w:p>
    <w:p w14:paraId="57E746AC" w14:textId="77777777" w:rsidR="00CF4B3B" w:rsidRPr="00A83F83" w:rsidRDefault="00971A67" w:rsidP="00846918">
      <w:pPr>
        <w:rPr>
          <w:rFonts w:ascii="Arial" w:hAnsi="Arial" w:cs="Arial"/>
          <w:sz w:val="22"/>
          <w:szCs w:val="22"/>
        </w:rPr>
      </w:pPr>
      <w:r w:rsidRPr="00A83F83">
        <w:rPr>
          <w:rFonts w:ascii="Arial" w:hAnsi="Arial" w:cs="Arial"/>
          <w:sz w:val="22"/>
          <w:szCs w:val="22"/>
        </w:rPr>
        <w:t>Everything appears to be installed properly.</w:t>
      </w:r>
    </w:p>
    <w:p w14:paraId="5E8F1A3C" w14:textId="77777777" w:rsidR="00CF4B3B" w:rsidRPr="00A83F83" w:rsidRDefault="00971A67" w:rsidP="00846918">
      <w:pPr>
        <w:rPr>
          <w:rFonts w:ascii="Arial" w:hAnsi="Arial" w:cs="Arial"/>
          <w:sz w:val="22"/>
          <w:szCs w:val="22"/>
        </w:rPr>
      </w:pPr>
      <w:r w:rsidRPr="00A83F83">
        <w:rPr>
          <w:rFonts w:ascii="Arial" w:hAnsi="Arial" w:cs="Arial"/>
          <w:sz w:val="22"/>
          <w:szCs w:val="22"/>
        </w:rPr>
        <w:t xml:space="preserve">Where would you like to install NPM (Attempt 1): </w:t>
      </w:r>
      <w:r w:rsidRPr="00A83F83">
        <w:rPr>
          <w:rFonts w:ascii="Arial" w:hAnsi="Arial" w:cs="Arial"/>
          <w:b/>
          <w:bCs/>
          <w:color w:val="00B050"/>
          <w:sz w:val="22"/>
          <w:szCs w:val="22"/>
        </w:rPr>
        <w:t>/</w:t>
      </w:r>
      <w:proofErr w:type="spellStart"/>
      <w:r w:rsidRPr="00A83F83">
        <w:rPr>
          <w:rFonts w:ascii="Arial" w:hAnsi="Arial" w:cs="Arial"/>
          <w:b/>
          <w:bCs/>
          <w:color w:val="00B050"/>
          <w:sz w:val="22"/>
          <w:szCs w:val="22"/>
        </w:rPr>
        <w:t>usr</w:t>
      </w:r>
      <w:proofErr w:type="spellEnd"/>
      <w:r w:rsidRPr="00A83F83">
        <w:rPr>
          <w:rFonts w:ascii="Arial" w:hAnsi="Arial" w:cs="Arial"/>
          <w:b/>
          <w:bCs/>
          <w:color w:val="00B050"/>
          <w:sz w:val="22"/>
          <w:szCs w:val="22"/>
        </w:rPr>
        <w:t>/local</w:t>
      </w:r>
      <w:r w:rsidRPr="00A83F83">
        <w:rPr>
          <w:rFonts w:ascii="Arial" w:hAnsi="Arial" w:cs="Arial"/>
          <w:color w:val="00B050"/>
          <w:sz w:val="22"/>
          <w:szCs w:val="22"/>
        </w:rPr>
        <w:t xml:space="preserve"> </w:t>
      </w:r>
      <w:r w:rsidRPr="00A83F83">
        <w:rPr>
          <w:rFonts w:ascii="Arial" w:hAnsi="Arial" w:cs="Arial"/>
          <w:sz w:val="22"/>
          <w:szCs w:val="22"/>
        </w:rPr>
        <w:t>(Specify the location</w:t>
      </w:r>
    </w:p>
    <w:p w14:paraId="4B06FDE2" w14:textId="77777777" w:rsidR="00494DD5" w:rsidRPr="00A83F83" w:rsidRDefault="00971A67" w:rsidP="00846918">
      <w:pPr>
        <w:rPr>
          <w:rFonts w:ascii="Arial" w:hAnsi="Arial" w:cs="Arial"/>
          <w:sz w:val="22"/>
          <w:szCs w:val="22"/>
        </w:rPr>
      </w:pPr>
      <w:r w:rsidRPr="00A83F83">
        <w:rPr>
          <w:rFonts w:ascii="Arial" w:hAnsi="Arial" w:cs="Arial"/>
          <w:sz w:val="22"/>
          <w:szCs w:val="22"/>
        </w:rPr>
        <w:t xml:space="preserve">where you would like to install </w:t>
      </w:r>
      <w:proofErr w:type="spellStart"/>
      <w:r w:rsidRPr="00A83F83">
        <w:rPr>
          <w:rFonts w:ascii="Arial" w:hAnsi="Arial" w:cs="Arial"/>
          <w:sz w:val="22"/>
          <w:szCs w:val="22"/>
        </w:rPr>
        <w:t>npm</w:t>
      </w:r>
      <w:proofErr w:type="spellEnd"/>
      <w:r w:rsidRPr="00A83F83">
        <w:rPr>
          <w:rFonts w:ascii="Arial" w:hAnsi="Arial" w:cs="Arial"/>
          <w:sz w:val="22"/>
          <w:szCs w:val="22"/>
        </w:rPr>
        <w:t xml:space="preserve"> files) </w:t>
      </w:r>
    </w:p>
    <w:p w14:paraId="32EE6343" w14:textId="6E83A2BC" w:rsidR="00CF4B3B" w:rsidRPr="00A83F83" w:rsidRDefault="00971A67" w:rsidP="00846918">
      <w:pPr>
        <w:rPr>
          <w:rFonts w:ascii="Arial" w:hAnsi="Arial" w:cs="Arial"/>
          <w:sz w:val="22"/>
          <w:szCs w:val="22"/>
        </w:rPr>
      </w:pPr>
      <w:r w:rsidRPr="00A83F83">
        <w:rPr>
          <w:rFonts w:ascii="Arial" w:hAnsi="Arial" w:cs="Arial"/>
          <w:sz w:val="22"/>
          <w:szCs w:val="22"/>
        </w:rPr>
        <w:t>NPM installed successfully</w:t>
      </w:r>
    </w:p>
    <w:p w14:paraId="7E62D7A7" w14:textId="77777777" w:rsidR="00CF4B3B" w:rsidRPr="00A83F83" w:rsidRDefault="00CF4B3B" w:rsidP="00846918">
      <w:pPr>
        <w:rPr>
          <w:rFonts w:ascii="Arial" w:hAnsi="Arial" w:cs="Arial"/>
          <w:sz w:val="22"/>
          <w:szCs w:val="22"/>
        </w:rPr>
      </w:pPr>
    </w:p>
    <w:p w14:paraId="3BA82935" w14:textId="6CED9B12" w:rsidR="00CF4B3B" w:rsidRPr="00A83F83" w:rsidRDefault="00B23B3D" w:rsidP="00846918">
      <w:pPr>
        <w:rPr>
          <w:rFonts w:ascii="Arial" w:hAnsi="Arial" w:cs="Arial"/>
          <w:sz w:val="22"/>
          <w:szCs w:val="22"/>
        </w:rPr>
      </w:pPr>
      <w:r w:rsidRPr="00A83F83">
        <w:rPr>
          <w:rFonts w:ascii="Arial" w:hAnsi="Arial" w:cs="Arial"/>
          <w:b/>
          <w:bCs/>
          <w:color w:val="FF0000"/>
          <w:sz w:val="22"/>
          <w:szCs w:val="22"/>
        </w:rPr>
        <w:t>N</w:t>
      </w:r>
      <w:r w:rsidR="002C20A7" w:rsidRPr="00A83F83">
        <w:rPr>
          <w:rFonts w:ascii="Arial" w:hAnsi="Arial" w:cs="Arial"/>
          <w:b/>
          <w:bCs/>
          <w:color w:val="FF0000"/>
          <w:sz w:val="22"/>
          <w:szCs w:val="22"/>
        </w:rPr>
        <w:t>OTE</w:t>
      </w:r>
      <w:r w:rsidRPr="00A83F83">
        <w:rPr>
          <w:rFonts w:ascii="Arial" w:hAnsi="Arial" w:cs="Arial"/>
          <w:color w:val="FF0000"/>
          <w:sz w:val="22"/>
          <w:szCs w:val="22"/>
        </w:rPr>
        <w:t>:</w:t>
      </w:r>
      <w:r w:rsidRPr="00A83F83">
        <w:rPr>
          <w:rFonts w:ascii="Arial" w:hAnsi="Arial" w:cs="Arial"/>
          <w:sz w:val="22"/>
          <w:szCs w:val="22"/>
        </w:rPr>
        <w:t xml:space="preserve"> </w:t>
      </w:r>
      <w:r w:rsidR="00971A67" w:rsidRPr="00A83F83">
        <w:rPr>
          <w:rFonts w:ascii="Arial" w:hAnsi="Arial" w:cs="Arial"/>
          <w:sz w:val="22"/>
          <w:szCs w:val="22"/>
        </w:rPr>
        <w:t>If install</w:t>
      </w:r>
      <w:r w:rsidR="00635E84" w:rsidRPr="00A83F83">
        <w:rPr>
          <w:rFonts w:ascii="Arial" w:hAnsi="Arial" w:cs="Arial"/>
          <w:sz w:val="22"/>
          <w:szCs w:val="22"/>
        </w:rPr>
        <w:t xml:space="preserve"> </w:t>
      </w:r>
      <w:proofErr w:type="spellStart"/>
      <w:r w:rsidR="00971A67" w:rsidRPr="00A83F83">
        <w:rPr>
          <w:rFonts w:ascii="Arial" w:hAnsi="Arial" w:cs="Arial"/>
          <w:sz w:val="22"/>
          <w:szCs w:val="22"/>
        </w:rPr>
        <w:t>npm</w:t>
      </w:r>
      <w:proofErr w:type="spellEnd"/>
      <w:r w:rsidR="00971A67" w:rsidRPr="00A83F83">
        <w:rPr>
          <w:rFonts w:ascii="Arial" w:hAnsi="Arial" w:cs="Arial"/>
          <w:sz w:val="22"/>
          <w:szCs w:val="22"/>
        </w:rPr>
        <w:t xml:space="preserve"> command fails, please install the dependencies </w:t>
      </w:r>
    </w:p>
    <w:p w14:paraId="473CCB95" w14:textId="1FE5807C" w:rsidR="00A22D9E" w:rsidRPr="00A83F83" w:rsidRDefault="00A22D9E" w:rsidP="00846918">
      <w:pPr>
        <w:rPr>
          <w:rFonts w:ascii="Arial" w:hAnsi="Arial" w:cs="Arial"/>
          <w:sz w:val="22"/>
          <w:szCs w:val="22"/>
        </w:rPr>
      </w:pPr>
    </w:p>
    <w:p w14:paraId="730F63AC" w14:textId="66A17FBC" w:rsidR="00A22D9E" w:rsidRPr="00A83F83" w:rsidRDefault="00A22D9E" w:rsidP="00846918">
      <w:pPr>
        <w:rPr>
          <w:rFonts w:ascii="Arial" w:hAnsi="Arial" w:cs="Arial"/>
          <w:sz w:val="22"/>
          <w:szCs w:val="22"/>
        </w:rPr>
      </w:pPr>
      <w:r w:rsidRPr="00A83F83">
        <w:rPr>
          <w:rFonts w:ascii="Arial" w:hAnsi="Arial" w:cs="Arial"/>
          <w:sz w:val="22"/>
          <w:szCs w:val="22"/>
        </w:rPr>
        <w:t xml:space="preserve">The NPM Installation has </w:t>
      </w:r>
      <w:proofErr w:type="gramStart"/>
      <w:r w:rsidRPr="00A83F83">
        <w:rPr>
          <w:rFonts w:ascii="Arial" w:hAnsi="Arial" w:cs="Arial"/>
          <w:sz w:val="22"/>
          <w:szCs w:val="22"/>
        </w:rPr>
        <w:t>failed ,</w:t>
      </w:r>
      <w:proofErr w:type="gramEnd"/>
      <w:r w:rsidRPr="00A83F83">
        <w:rPr>
          <w:rFonts w:ascii="Arial" w:hAnsi="Arial" w:cs="Arial"/>
          <w:sz w:val="22"/>
          <w:szCs w:val="22"/>
        </w:rPr>
        <w:t xml:space="preserve"> due to missing of some </w:t>
      </w:r>
      <w:r w:rsidR="007F01F0" w:rsidRPr="00A83F83">
        <w:rPr>
          <w:rFonts w:ascii="Arial" w:hAnsi="Arial" w:cs="Arial"/>
          <w:sz w:val="22"/>
          <w:szCs w:val="22"/>
        </w:rPr>
        <w:t>P</w:t>
      </w:r>
      <w:r w:rsidRPr="00A83F83">
        <w:rPr>
          <w:rFonts w:ascii="Arial" w:hAnsi="Arial" w:cs="Arial"/>
          <w:sz w:val="22"/>
          <w:szCs w:val="22"/>
        </w:rPr>
        <w:t>erl modules like DATA::Dump, Date:;Parse and archive:;Zip .</w:t>
      </w:r>
    </w:p>
    <w:p w14:paraId="306FAD34" w14:textId="77777777" w:rsidR="00A22D9E" w:rsidRPr="00A83F83" w:rsidRDefault="00A22D9E" w:rsidP="00846918">
      <w:pPr>
        <w:rPr>
          <w:rFonts w:ascii="Arial" w:hAnsi="Arial" w:cs="Arial"/>
          <w:sz w:val="22"/>
          <w:szCs w:val="22"/>
        </w:rPr>
      </w:pPr>
    </w:p>
    <w:p w14:paraId="47547723" w14:textId="4361A6EF" w:rsidR="00A22D9E" w:rsidRPr="00A83F83" w:rsidRDefault="00A22D9E" w:rsidP="00846918">
      <w:pPr>
        <w:rPr>
          <w:rFonts w:ascii="Arial" w:hAnsi="Arial" w:cs="Arial"/>
          <w:sz w:val="22"/>
          <w:szCs w:val="22"/>
        </w:rPr>
      </w:pPr>
      <w:r w:rsidRPr="00A83F83">
        <w:rPr>
          <w:rFonts w:ascii="Arial" w:hAnsi="Arial" w:cs="Arial"/>
          <w:sz w:val="22"/>
          <w:szCs w:val="22"/>
        </w:rPr>
        <w:t xml:space="preserve">Solution: Installed the dependent </w:t>
      </w:r>
      <w:r w:rsidR="007F01F0" w:rsidRPr="00A83F83">
        <w:rPr>
          <w:rFonts w:ascii="Arial" w:hAnsi="Arial" w:cs="Arial"/>
          <w:sz w:val="22"/>
          <w:szCs w:val="22"/>
        </w:rPr>
        <w:t>P</w:t>
      </w:r>
      <w:r w:rsidRPr="00A83F83">
        <w:rPr>
          <w:rFonts w:ascii="Arial" w:hAnsi="Arial" w:cs="Arial"/>
          <w:sz w:val="22"/>
          <w:szCs w:val="22"/>
        </w:rPr>
        <w:t>erl modules, so that NPM got installed successfully.</w:t>
      </w:r>
    </w:p>
    <w:p w14:paraId="7E5C693C" w14:textId="6CCB1BD9" w:rsidR="00A22D9E" w:rsidRPr="00A83F83" w:rsidRDefault="00A22D9E" w:rsidP="00846918">
      <w:pPr>
        <w:rPr>
          <w:rFonts w:ascii="Arial" w:hAnsi="Arial" w:cs="Arial"/>
          <w:sz w:val="22"/>
          <w:szCs w:val="22"/>
        </w:rPr>
      </w:pPr>
    </w:p>
    <w:p w14:paraId="46F8578E" w14:textId="43A4F3F2" w:rsidR="00A22D9E" w:rsidRPr="00A83F83" w:rsidRDefault="00A22D9E" w:rsidP="00846918">
      <w:pPr>
        <w:rPr>
          <w:rFonts w:ascii="Arial" w:hAnsi="Arial" w:cs="Arial"/>
          <w:sz w:val="22"/>
          <w:szCs w:val="22"/>
        </w:rPr>
      </w:pPr>
      <w:r w:rsidRPr="00A83F83">
        <w:rPr>
          <w:rFonts w:ascii="Arial" w:hAnsi="Arial" w:cs="Arial"/>
          <w:sz w:val="22"/>
          <w:szCs w:val="22"/>
        </w:rPr>
        <w:t>Rerun the below command</w:t>
      </w:r>
    </w:p>
    <w:p w14:paraId="427EEA04" w14:textId="77777777" w:rsidR="00A22D9E" w:rsidRPr="00A83F83" w:rsidRDefault="00A22D9E" w:rsidP="00846918">
      <w:pPr>
        <w:spacing w:before="34" w:line="220" w:lineRule="exact"/>
        <w:ind w:left="1660"/>
        <w:rPr>
          <w:rFonts w:ascii="Arial" w:eastAsia="Arial" w:hAnsi="Arial" w:cs="Arial"/>
          <w:sz w:val="22"/>
          <w:szCs w:val="22"/>
        </w:rPr>
      </w:pPr>
    </w:p>
    <w:p w14:paraId="3D4199D7" w14:textId="77777777" w:rsidR="00CF4B3B" w:rsidRPr="00A83F83" w:rsidRDefault="00CF4B3B" w:rsidP="00846918">
      <w:pPr>
        <w:spacing w:before="2" w:line="200" w:lineRule="exact"/>
        <w:ind w:left="1314"/>
        <w:rPr>
          <w:rFonts w:ascii="Arial" w:hAnsi="Arial" w:cs="Arial"/>
          <w:sz w:val="22"/>
          <w:szCs w:val="22"/>
        </w:rPr>
      </w:pPr>
    </w:p>
    <w:p w14:paraId="18B7A0CE" w14:textId="1772FE97" w:rsidR="00CF4B3B" w:rsidRPr="00A83F83" w:rsidRDefault="00421B12" w:rsidP="00846918">
      <w:pPr>
        <w:rPr>
          <w:rFonts w:ascii="Arial" w:hAnsi="Arial" w:cs="Arial"/>
          <w:b/>
          <w:bCs/>
          <w:sz w:val="22"/>
          <w:szCs w:val="22"/>
        </w:rPr>
      </w:pPr>
      <w:r w:rsidRPr="00A83F83">
        <w:rPr>
          <w:rFonts w:ascii="Arial" w:hAnsi="Arial" w:cs="Arial"/>
          <w:b/>
          <w:bCs/>
          <w:sz w:val="22"/>
          <w:szCs w:val="22"/>
        </w:rPr>
        <w:t xml:space="preserve">                            </w:t>
      </w:r>
      <w:r w:rsidR="00B23B3D" w:rsidRPr="00A83F83">
        <w:rPr>
          <w:rFonts w:ascii="Arial" w:hAnsi="Arial" w:cs="Arial"/>
          <w:b/>
          <w:bCs/>
          <w:sz w:val="22"/>
          <w:szCs w:val="22"/>
        </w:rPr>
        <w:t xml:space="preserve"># </w:t>
      </w:r>
      <w:proofErr w:type="spellStart"/>
      <w:r w:rsidR="00971A67" w:rsidRPr="00A83F83">
        <w:rPr>
          <w:rFonts w:ascii="Arial" w:hAnsi="Arial" w:cs="Arial"/>
          <w:b/>
          <w:bCs/>
          <w:sz w:val="22"/>
          <w:szCs w:val="22"/>
        </w:rPr>
        <w:t>cpan</w:t>
      </w:r>
      <w:proofErr w:type="spellEnd"/>
      <w:r w:rsidR="00971A67" w:rsidRPr="00A83F83">
        <w:rPr>
          <w:rFonts w:ascii="Arial" w:hAnsi="Arial" w:cs="Arial"/>
          <w:b/>
          <w:bCs/>
          <w:sz w:val="22"/>
          <w:szCs w:val="22"/>
        </w:rPr>
        <w:t xml:space="preserve"> -f -</w:t>
      </w:r>
      <w:proofErr w:type="spellStart"/>
      <w:r w:rsidR="00971A67" w:rsidRPr="00A83F83">
        <w:rPr>
          <w:rFonts w:ascii="Arial" w:hAnsi="Arial" w:cs="Arial"/>
          <w:b/>
          <w:bCs/>
          <w:sz w:val="22"/>
          <w:szCs w:val="22"/>
        </w:rPr>
        <w:t>i</w:t>
      </w:r>
      <w:proofErr w:type="spellEnd"/>
      <w:r w:rsidR="00971A67" w:rsidRPr="00A83F83">
        <w:rPr>
          <w:rFonts w:ascii="Arial" w:hAnsi="Arial" w:cs="Arial"/>
          <w:b/>
          <w:bCs/>
          <w:sz w:val="22"/>
          <w:szCs w:val="22"/>
        </w:rPr>
        <w:t xml:space="preserve"> </w:t>
      </w:r>
      <w:proofErr w:type="gramStart"/>
      <w:r w:rsidR="00971A67" w:rsidRPr="00A83F83">
        <w:rPr>
          <w:rFonts w:ascii="Arial" w:hAnsi="Arial" w:cs="Arial"/>
          <w:b/>
          <w:bCs/>
          <w:sz w:val="22"/>
          <w:szCs w:val="22"/>
        </w:rPr>
        <w:t>Bundle::</w:t>
      </w:r>
      <w:proofErr w:type="spellStart"/>
      <w:proofErr w:type="gramEnd"/>
      <w:r w:rsidR="00971A67" w:rsidRPr="00A83F83">
        <w:rPr>
          <w:rFonts w:ascii="Arial" w:hAnsi="Arial" w:cs="Arial"/>
          <w:b/>
          <w:bCs/>
          <w:sz w:val="22"/>
          <w:szCs w:val="22"/>
        </w:rPr>
        <w:t>NPM_Dependencies</w:t>
      </w:r>
      <w:proofErr w:type="spellEnd"/>
    </w:p>
    <w:p w14:paraId="57A0AE31" w14:textId="77777777" w:rsidR="00CF4B3B" w:rsidRPr="00A83F83" w:rsidRDefault="00CF4B3B" w:rsidP="00846918">
      <w:pPr>
        <w:spacing w:before="3" w:line="100" w:lineRule="exact"/>
        <w:ind w:left="1314"/>
        <w:rPr>
          <w:rFonts w:ascii="Arial" w:hAnsi="Arial" w:cs="Arial"/>
          <w:sz w:val="22"/>
          <w:szCs w:val="22"/>
        </w:rPr>
      </w:pPr>
    </w:p>
    <w:p w14:paraId="2F34DDB4" w14:textId="7C12C217" w:rsidR="00CF4B3B" w:rsidRPr="00A83F83" w:rsidRDefault="00CF4B3B" w:rsidP="00846918">
      <w:pPr>
        <w:spacing w:line="200" w:lineRule="exact"/>
        <w:ind w:left="1314"/>
        <w:rPr>
          <w:rFonts w:ascii="Arial" w:hAnsi="Arial" w:cs="Arial"/>
          <w:sz w:val="22"/>
          <w:szCs w:val="22"/>
        </w:rPr>
      </w:pPr>
    </w:p>
    <w:p w14:paraId="76ACE13E" w14:textId="77777777" w:rsidR="00ED7A36" w:rsidRPr="00A83F83" w:rsidRDefault="00ED7A36" w:rsidP="00846918">
      <w:pPr>
        <w:spacing w:line="200" w:lineRule="exact"/>
        <w:ind w:left="1314"/>
        <w:rPr>
          <w:rFonts w:ascii="Arial" w:hAnsi="Arial" w:cs="Arial"/>
          <w:sz w:val="22"/>
          <w:szCs w:val="22"/>
        </w:rPr>
      </w:pPr>
    </w:p>
    <w:p w14:paraId="1A29FC03" w14:textId="625E5D48" w:rsidR="00CF4B3B" w:rsidRPr="00A83F83" w:rsidRDefault="00880618"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b/>
          <w:bCs/>
          <w:sz w:val="22"/>
          <w:szCs w:val="22"/>
        </w:rPr>
        <w:t xml:space="preserve">Create </w:t>
      </w:r>
      <w:proofErr w:type="spellStart"/>
      <w:r w:rsidR="00971A67" w:rsidRPr="00A83F83">
        <w:rPr>
          <w:rFonts w:ascii="Arial" w:hAnsi="Arial" w:cs="Arial"/>
          <w:b/>
          <w:bCs/>
          <w:sz w:val="22"/>
          <w:szCs w:val="22"/>
        </w:rPr>
        <w:t>symlinks</w:t>
      </w:r>
      <w:proofErr w:type="spellEnd"/>
      <w:r w:rsidR="00971A67" w:rsidRPr="00A83F83">
        <w:rPr>
          <w:rFonts w:ascii="Arial" w:hAnsi="Arial" w:cs="Arial"/>
          <w:b/>
          <w:bCs/>
          <w:sz w:val="22"/>
          <w:szCs w:val="22"/>
        </w:rPr>
        <w:t xml:space="preserve"> to </w:t>
      </w:r>
      <w:proofErr w:type="spellStart"/>
      <w:r w:rsidR="00971A67" w:rsidRPr="00A83F83">
        <w:rPr>
          <w:rFonts w:ascii="Arial" w:hAnsi="Arial" w:cs="Arial"/>
          <w:b/>
          <w:bCs/>
          <w:sz w:val="22"/>
          <w:szCs w:val="22"/>
        </w:rPr>
        <w:t>libgcc</w:t>
      </w:r>
      <w:proofErr w:type="spellEnd"/>
      <w:r w:rsidR="00971A67" w:rsidRPr="00A83F83">
        <w:rPr>
          <w:rFonts w:ascii="Arial" w:hAnsi="Arial" w:cs="Arial"/>
          <w:b/>
          <w:bCs/>
          <w:sz w:val="22"/>
          <w:szCs w:val="22"/>
        </w:rPr>
        <w:t xml:space="preserve"> library for STAF workaround</w:t>
      </w:r>
      <w:r w:rsidR="00971A67" w:rsidRPr="00A83F83">
        <w:rPr>
          <w:rFonts w:ascii="Arial" w:hAnsi="Arial" w:cs="Arial"/>
          <w:sz w:val="22"/>
          <w:szCs w:val="22"/>
        </w:rPr>
        <w:t>.</w:t>
      </w:r>
    </w:p>
    <w:p w14:paraId="4B8C503C" w14:textId="77777777" w:rsidR="00421B12" w:rsidRPr="00A83F83" w:rsidRDefault="00971A67" w:rsidP="00846918">
      <w:pPr>
        <w:rPr>
          <w:rFonts w:ascii="Arial" w:hAnsi="Arial" w:cs="Arial"/>
          <w:sz w:val="22"/>
          <w:szCs w:val="22"/>
        </w:rPr>
      </w:pPr>
      <w:r w:rsidRPr="00A83F83">
        <w:rPr>
          <w:rFonts w:ascii="Arial" w:hAnsi="Arial" w:cs="Arial"/>
          <w:sz w:val="22"/>
          <w:szCs w:val="22"/>
        </w:rPr>
        <w:t xml:space="preserve"> </w:t>
      </w:r>
      <w:r w:rsidR="00421B12" w:rsidRPr="00A83F83">
        <w:rPr>
          <w:rFonts w:ascii="Arial" w:hAnsi="Arial" w:cs="Arial"/>
          <w:sz w:val="22"/>
          <w:szCs w:val="22"/>
        </w:rPr>
        <w:tab/>
      </w:r>
    </w:p>
    <w:p w14:paraId="747B6936" w14:textId="05D806DF" w:rsidR="00CF4B3B" w:rsidRPr="00A83F83" w:rsidRDefault="00A22D9E" w:rsidP="00846918">
      <w:pPr>
        <w:ind w:firstLine="720"/>
        <w:rPr>
          <w:rFonts w:ascii="Arial" w:hAnsi="Arial" w:cs="Arial"/>
          <w:sz w:val="22"/>
          <w:szCs w:val="22"/>
        </w:rPr>
      </w:pPr>
      <w:r w:rsidRPr="00A83F83">
        <w:rPr>
          <w:rFonts w:ascii="Arial" w:hAnsi="Arial" w:cs="Arial"/>
          <w:sz w:val="22"/>
          <w:szCs w:val="22"/>
        </w:rPr>
        <w:t xml:space="preserve"># </w:t>
      </w:r>
      <w:proofErr w:type="spellStart"/>
      <w:r w:rsidR="00971A67" w:rsidRPr="00A83F83">
        <w:rPr>
          <w:rFonts w:ascii="Arial" w:hAnsi="Arial" w:cs="Arial"/>
          <w:sz w:val="22"/>
          <w:szCs w:val="22"/>
        </w:rPr>
        <w:t>mkdir</w:t>
      </w:r>
      <w:proofErr w:type="spellEnd"/>
      <w:r w:rsidR="00971A67" w:rsidRPr="00A83F83">
        <w:rPr>
          <w:rFonts w:ascii="Arial" w:hAnsi="Arial" w:cs="Arial"/>
          <w:sz w:val="22"/>
          <w:szCs w:val="22"/>
        </w:rPr>
        <w:t xml:space="preserve"> -p /</w:t>
      </w:r>
      <w:proofErr w:type="spellStart"/>
      <w:r w:rsidR="00971A67" w:rsidRPr="00A83F83">
        <w:rPr>
          <w:rFonts w:ascii="Arial" w:hAnsi="Arial" w:cs="Arial"/>
          <w:sz w:val="22"/>
          <w:szCs w:val="22"/>
        </w:rPr>
        <w:t>usr</w:t>
      </w:r>
      <w:proofErr w:type="spellEnd"/>
      <w:r w:rsidR="00971A67" w:rsidRPr="00A83F83">
        <w:rPr>
          <w:rFonts w:ascii="Arial" w:hAnsi="Arial" w:cs="Arial"/>
          <w:sz w:val="22"/>
          <w:szCs w:val="22"/>
        </w:rPr>
        <w:t>/software/lib/ &amp;&amp; ln -s /lib64/ld-linux-x86-64.so.2</w:t>
      </w:r>
      <w:r w:rsidR="00B23B3D" w:rsidRPr="00A83F83">
        <w:rPr>
          <w:rFonts w:ascii="Arial" w:hAnsi="Arial" w:cs="Arial"/>
          <w:sz w:val="22"/>
          <w:szCs w:val="22"/>
        </w:rPr>
        <w:t xml:space="preserve"> </w:t>
      </w:r>
      <w:r w:rsidR="00971A67" w:rsidRPr="00A83F83">
        <w:rPr>
          <w:rFonts w:ascii="Arial" w:hAnsi="Arial" w:cs="Arial"/>
          <w:sz w:val="22"/>
          <w:szCs w:val="22"/>
        </w:rPr>
        <w:t>/</w:t>
      </w:r>
      <w:proofErr w:type="spellStart"/>
      <w:r w:rsidR="00971A67" w:rsidRPr="00A83F83">
        <w:rPr>
          <w:rFonts w:ascii="Arial" w:hAnsi="Arial" w:cs="Arial"/>
          <w:sz w:val="22"/>
          <w:szCs w:val="22"/>
        </w:rPr>
        <w:t>usr</w:t>
      </w:r>
      <w:proofErr w:type="spellEnd"/>
      <w:r w:rsidR="00971A67" w:rsidRPr="00A83F83">
        <w:rPr>
          <w:rFonts w:ascii="Arial" w:hAnsi="Arial" w:cs="Arial"/>
          <w:sz w:val="22"/>
          <w:szCs w:val="22"/>
        </w:rPr>
        <w:t>/software/lib/</w:t>
      </w:r>
    </w:p>
    <w:p w14:paraId="3D802990" w14:textId="259D7CBB" w:rsidR="00CF4B3B" w:rsidRPr="00A83F83" w:rsidRDefault="00CF4B3B" w:rsidP="00846918">
      <w:pPr>
        <w:rPr>
          <w:rFonts w:ascii="Arial" w:hAnsi="Arial" w:cs="Arial"/>
          <w:sz w:val="22"/>
          <w:szCs w:val="22"/>
        </w:rPr>
      </w:pPr>
    </w:p>
    <w:p w14:paraId="753F2CD1" w14:textId="77777777" w:rsidR="00ED7A36" w:rsidRPr="00A83F83" w:rsidRDefault="00971A67" w:rsidP="00846918">
      <w:pPr>
        <w:rPr>
          <w:rFonts w:ascii="Arial" w:hAnsi="Arial" w:cs="Arial"/>
          <w:b/>
          <w:bCs/>
          <w:sz w:val="22"/>
          <w:szCs w:val="22"/>
        </w:rPr>
      </w:pPr>
      <w:r w:rsidRPr="00A83F83">
        <w:rPr>
          <w:rFonts w:ascii="Arial" w:hAnsi="Arial" w:cs="Arial"/>
          <w:b/>
          <w:bCs/>
          <w:sz w:val="22"/>
          <w:szCs w:val="22"/>
        </w:rPr>
        <w:t>Set environment variables for Perl.</w:t>
      </w:r>
      <w:r w:rsidR="00C1094A" w:rsidRPr="00A83F83">
        <w:rPr>
          <w:rFonts w:ascii="Arial" w:hAnsi="Arial" w:cs="Arial"/>
          <w:b/>
          <w:bCs/>
          <w:sz w:val="22"/>
          <w:szCs w:val="22"/>
        </w:rPr>
        <w:t xml:space="preserve"> </w:t>
      </w:r>
    </w:p>
    <w:p w14:paraId="110BE0BE" w14:textId="77777777" w:rsidR="00ED7A36" w:rsidRPr="00A83F83" w:rsidRDefault="00ED7A36" w:rsidP="00846918">
      <w:pPr>
        <w:rPr>
          <w:rFonts w:ascii="Arial" w:hAnsi="Arial" w:cs="Arial"/>
          <w:sz w:val="22"/>
          <w:szCs w:val="22"/>
        </w:rPr>
      </w:pPr>
    </w:p>
    <w:p w14:paraId="126EC99A" w14:textId="5A8110FE" w:rsidR="00CF4B3B" w:rsidRPr="00A83F83" w:rsidRDefault="00ED7A36"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sz w:val="22"/>
          <w:szCs w:val="22"/>
        </w:rPr>
        <w:t>vi ~</w:t>
      </w:r>
      <w:proofErr w:type="gramStart"/>
      <w:r w:rsidR="00971A67" w:rsidRPr="00A83F83">
        <w:rPr>
          <w:rFonts w:ascii="Arial" w:hAnsi="Arial" w:cs="Arial"/>
          <w:sz w:val="22"/>
          <w:szCs w:val="22"/>
        </w:rPr>
        <w:t>/.</w:t>
      </w:r>
      <w:proofErr w:type="spellStart"/>
      <w:r w:rsidR="00971A67" w:rsidRPr="00A83F83">
        <w:rPr>
          <w:rFonts w:ascii="Arial" w:hAnsi="Arial" w:cs="Arial"/>
          <w:sz w:val="22"/>
          <w:szCs w:val="22"/>
        </w:rPr>
        <w:t>bashrc</w:t>
      </w:r>
      <w:proofErr w:type="spellEnd"/>
      <w:proofErr w:type="gramEnd"/>
    </w:p>
    <w:p w14:paraId="3F38CB86" w14:textId="77777777" w:rsidR="00CF4B3B" w:rsidRPr="00A83F83" w:rsidRDefault="00CF4B3B" w:rsidP="00846918">
      <w:pPr>
        <w:rPr>
          <w:rFonts w:ascii="Arial" w:hAnsi="Arial" w:cs="Arial"/>
          <w:sz w:val="22"/>
          <w:szCs w:val="22"/>
        </w:rPr>
      </w:pPr>
    </w:p>
    <w:p w14:paraId="56E78060" w14:textId="77777777" w:rsidR="003344EA" w:rsidRPr="00A83F83" w:rsidRDefault="00971A67" w:rsidP="00846918">
      <w:pPr>
        <w:ind w:left="720"/>
        <w:rPr>
          <w:rFonts w:ascii="Arial" w:hAnsi="Arial" w:cs="Arial"/>
          <w:sz w:val="22"/>
          <w:szCs w:val="22"/>
        </w:rPr>
      </w:pPr>
      <w:r w:rsidRPr="00A83F83">
        <w:rPr>
          <w:rFonts w:ascii="Arial" w:hAnsi="Arial" w:cs="Arial"/>
          <w:sz w:val="22"/>
          <w:szCs w:val="22"/>
        </w:rPr>
        <w:t>export LIBSSH2_LIB=/</w:t>
      </w:r>
      <w:proofErr w:type="spellStart"/>
      <w:r w:rsidRPr="00A83F83">
        <w:rPr>
          <w:rFonts w:ascii="Arial" w:hAnsi="Arial" w:cs="Arial"/>
          <w:sz w:val="22"/>
          <w:szCs w:val="22"/>
        </w:rPr>
        <w:t>usr</w:t>
      </w:r>
      <w:proofErr w:type="spellEnd"/>
      <w:r w:rsidRPr="00A83F83">
        <w:rPr>
          <w:rFonts w:ascii="Arial" w:hAnsi="Arial" w:cs="Arial"/>
          <w:sz w:val="22"/>
          <w:szCs w:val="22"/>
        </w:rPr>
        <w:t xml:space="preserve">/local/lib </w:t>
      </w:r>
    </w:p>
    <w:p w14:paraId="20903EC5" w14:textId="77777777" w:rsidR="003344EA" w:rsidRPr="00A83F83" w:rsidRDefault="00971A67" w:rsidP="00846918">
      <w:pPr>
        <w:ind w:left="720"/>
        <w:rPr>
          <w:rFonts w:ascii="Arial" w:hAnsi="Arial" w:cs="Arial"/>
          <w:sz w:val="22"/>
          <w:szCs w:val="22"/>
        </w:rPr>
      </w:pPr>
      <w:r w:rsidRPr="00A83F83">
        <w:rPr>
          <w:rFonts w:ascii="Arial" w:hAnsi="Arial" w:cs="Arial"/>
          <w:sz w:val="22"/>
          <w:szCs w:val="22"/>
        </w:rPr>
        <w:t>export</w:t>
      </w:r>
      <w:r w:rsidR="003344EA" w:rsidRPr="00A83F83">
        <w:rPr>
          <w:rFonts w:ascii="Arial" w:hAnsi="Arial" w:cs="Arial"/>
          <w:sz w:val="22"/>
          <w:szCs w:val="22"/>
        </w:rPr>
        <w:t xml:space="preserve"> </w:t>
      </w:r>
      <w:r w:rsidRPr="00A83F83">
        <w:rPr>
          <w:rFonts w:ascii="Arial" w:hAnsi="Arial" w:cs="Arial"/>
          <w:sz w:val="22"/>
          <w:szCs w:val="22"/>
        </w:rPr>
        <w:t>LIBSSH2_INCLUDE=/</w:t>
      </w:r>
      <w:proofErr w:type="spellStart"/>
      <w:r w:rsidRPr="00A83F83">
        <w:rPr>
          <w:rFonts w:ascii="Arial" w:hAnsi="Arial" w:cs="Arial"/>
          <w:sz w:val="22"/>
          <w:szCs w:val="22"/>
        </w:rPr>
        <w:t>usr</w:t>
      </w:r>
      <w:proofErr w:type="spellEnd"/>
      <w:r w:rsidRPr="00A83F83">
        <w:rPr>
          <w:rFonts w:ascii="Arial" w:hAnsi="Arial" w:cs="Arial"/>
          <w:sz w:val="22"/>
          <w:szCs w:val="22"/>
        </w:rPr>
        <w:t>/local/include</w:t>
      </w:r>
    </w:p>
    <w:p w14:paraId="5D9FD2FB" w14:textId="58C4E16F" w:rsidR="00CF4B3B" w:rsidRPr="00A83F83" w:rsidRDefault="00971A67" w:rsidP="00846918">
      <w:pPr>
        <w:ind w:left="720"/>
        <w:rPr>
          <w:rFonts w:ascii="Arial" w:hAnsi="Arial" w:cs="Arial"/>
          <w:sz w:val="22"/>
          <w:szCs w:val="22"/>
        </w:rPr>
      </w:pPr>
      <w:r w:rsidRPr="00A83F83">
        <w:rPr>
          <w:rFonts w:ascii="Arial" w:hAnsi="Arial" w:cs="Arial"/>
          <w:sz w:val="22"/>
          <w:szCs w:val="22"/>
        </w:rPr>
        <w:t>export NETSNMP_DONT_CHECK_VERSION=1</w:t>
      </w:r>
    </w:p>
    <w:p w14:paraId="603C8D1B" w14:textId="77777777" w:rsidR="00743BF7" w:rsidRPr="00A83F83" w:rsidRDefault="00743BF7" w:rsidP="00846918">
      <w:pPr>
        <w:ind w:left="720"/>
        <w:rPr>
          <w:rFonts w:ascii="Arial" w:hAnsi="Arial" w:cs="Arial"/>
          <w:sz w:val="22"/>
          <w:szCs w:val="22"/>
        </w:rPr>
      </w:pPr>
    </w:p>
    <w:p w14:paraId="576DD747" w14:textId="43F6703C" w:rsidR="00CF4B3B" w:rsidRPr="00A83F83" w:rsidRDefault="00971A67" w:rsidP="00846918">
      <w:pPr>
        <w:ind w:left="720"/>
        <w:rPr>
          <w:rFonts w:ascii="Arial" w:hAnsi="Arial" w:cs="Arial"/>
          <w:sz w:val="22"/>
          <w:szCs w:val="22"/>
        </w:rPr>
      </w:pPr>
      <w:r w:rsidRPr="00A83F83">
        <w:rPr>
          <w:rFonts w:ascii="Arial" w:hAnsi="Arial" w:cs="Arial"/>
          <w:sz w:val="22"/>
          <w:szCs w:val="22"/>
        </w:rPr>
        <w:t>LD_LIBRARY_PATH=$LD_LIBRARY_PATH:/opt/NETAPP/</w:t>
      </w:r>
      <w:proofErr w:type="spellStart"/>
      <w:r w:rsidRPr="00A83F83">
        <w:rPr>
          <w:rFonts w:ascii="Arial" w:hAnsi="Arial" w:cs="Arial"/>
          <w:sz w:val="22"/>
          <w:szCs w:val="22"/>
        </w:rPr>
        <w:t>staf</w:t>
      </w:r>
      <w:proofErr w:type="spellEnd"/>
      <w:r w:rsidRPr="00A83F83">
        <w:rPr>
          <w:rFonts w:ascii="Arial" w:hAnsi="Arial" w:cs="Arial"/>
          <w:sz w:val="22"/>
          <w:szCs w:val="22"/>
        </w:rPr>
        <w:t>/lib</w:t>
      </w:r>
    </w:p>
    <w:p w14:paraId="2BE899E8" w14:textId="77777777" w:rsidR="00CF4B3B" w:rsidRPr="00A83F83" w:rsidRDefault="00971A67" w:rsidP="00846918">
      <w:pPr>
        <w:ind w:left="720"/>
        <w:rPr>
          <w:rFonts w:ascii="Arial" w:hAnsi="Arial" w:cs="Arial"/>
          <w:sz w:val="22"/>
          <w:szCs w:val="22"/>
        </w:rPr>
      </w:pPr>
      <w:r w:rsidRPr="00A83F83">
        <w:rPr>
          <w:rFonts w:ascii="Arial" w:hAnsi="Arial" w:cs="Arial"/>
          <w:sz w:val="22"/>
          <w:szCs w:val="22"/>
        </w:rPr>
        <w:t>STAFCONVDIR=/opt/NETAPP/</w:t>
      </w:r>
      <w:proofErr w:type="spellStart"/>
      <w:r w:rsidRPr="00A83F83">
        <w:rPr>
          <w:rFonts w:ascii="Arial" w:hAnsi="Arial" w:cs="Arial"/>
          <w:sz w:val="22"/>
          <w:szCs w:val="22"/>
        </w:rPr>
        <w:t>staf</w:t>
      </w:r>
      <w:proofErr w:type="spellEnd"/>
      <w:r w:rsidRPr="00A83F83">
        <w:rPr>
          <w:rFonts w:ascii="Arial" w:hAnsi="Arial" w:cs="Arial"/>
          <w:sz w:val="22"/>
          <w:szCs w:val="22"/>
        </w:rPr>
        <w:t>/codepage</w:t>
      </w:r>
    </w:p>
    <w:p w14:paraId="7E0F09B5" w14:textId="77777777" w:rsidR="00743BF7" w:rsidRPr="00A83F83" w:rsidRDefault="00743BF7" w:rsidP="00846918">
      <w:pPr>
        <w:ind w:left="720"/>
        <w:rPr>
          <w:rFonts w:ascii="Arial" w:hAnsi="Arial" w:cs="Arial"/>
          <w:sz w:val="22"/>
          <w:szCs w:val="22"/>
        </w:rPr>
      </w:pPr>
    </w:p>
    <w:p w14:paraId="15652E54" w14:textId="616F1895" w:rsidR="00CF4B3B" w:rsidRPr="00A83F83" w:rsidRDefault="00971A67" w:rsidP="00846918">
      <w:pPr>
        <w:ind w:left="720"/>
        <w:rPr>
          <w:rFonts w:ascii="Arial" w:hAnsi="Arial" w:cs="Arial"/>
          <w:sz w:val="22"/>
          <w:szCs w:val="22"/>
        </w:rPr>
      </w:pPr>
      <w:r w:rsidRPr="00A83F83">
        <w:rPr>
          <w:rFonts w:ascii="Arial" w:hAnsi="Arial" w:cs="Arial"/>
          <w:sz w:val="22"/>
          <w:szCs w:val="22"/>
        </w:rPr>
        <w:t>PERLLIB=/opt/NETAPP/staf/lib/perl514/:/opt/NETAPP/staf/bin:/usr/local</w:t>
      </w:r>
    </w:p>
    <w:p w14:paraId="65AF0635" w14:textId="77777777" w:rsidR="00CF4B3B" w:rsidRPr="00A83F83" w:rsidRDefault="00971A67" w:rsidP="00846918">
      <w:pPr>
        <w:ind w:left="720"/>
        <w:rPr>
          <w:rFonts w:ascii="Arial" w:hAnsi="Arial" w:cs="Arial"/>
          <w:sz w:val="22"/>
          <w:szCs w:val="22"/>
        </w:rPr>
      </w:pPr>
      <w:r w:rsidRPr="00A83F83">
        <w:rPr>
          <w:rFonts w:ascii="Arial" w:hAnsi="Arial" w:cs="Arial"/>
          <w:sz w:val="22"/>
          <w:szCs w:val="22"/>
        </w:rPr>
        <w:t>/lib/perl5/</w:t>
      </w:r>
      <w:proofErr w:type="spellStart"/>
      <w:r w:rsidRPr="00A83F83">
        <w:rPr>
          <w:rFonts w:ascii="Arial" w:hAnsi="Arial" w:cs="Arial"/>
          <w:sz w:val="22"/>
          <w:szCs w:val="22"/>
        </w:rPr>
        <w:t>site_perl</w:t>
      </w:r>
      <w:proofErr w:type="spellEnd"/>
      <w:r w:rsidRPr="00A83F83">
        <w:rPr>
          <w:rFonts w:ascii="Arial" w:hAnsi="Arial" w:cs="Arial"/>
          <w:sz w:val="22"/>
          <w:szCs w:val="22"/>
        </w:rPr>
        <w:t>/5.14.0/:/</w:t>
      </w:r>
      <w:proofErr w:type="spellStart"/>
      <w:r w:rsidRPr="00A83F83">
        <w:rPr>
          <w:rFonts w:ascii="Arial" w:hAnsi="Arial" w:cs="Arial"/>
          <w:sz w:val="22"/>
          <w:szCs w:val="22"/>
        </w:rPr>
        <w:t>usr</w:t>
      </w:r>
      <w:proofErr w:type="spellEnd"/>
      <w:r w:rsidRPr="00A83F83">
        <w:rPr>
          <w:rFonts w:ascii="Arial" w:hAnsi="Arial" w:cs="Arial"/>
          <w:sz w:val="22"/>
          <w:szCs w:val="22"/>
        </w:rPr>
        <w:t>/local/lib/perl5/5.14.0/</w:t>
      </w:r>
    </w:p>
    <w:p w14:paraId="692F94DF" w14:textId="77777777" w:rsidR="00743BF7" w:rsidRPr="00A83F83" w:rsidRDefault="00743BF7" w:rsidP="00846918">
      <w:pPr>
        <w:ind w:left="720"/>
        <w:rPr>
          <w:rFonts w:ascii="Arial" w:hAnsi="Arial" w:cs="Arial"/>
          <w:sz w:val="22"/>
          <w:szCs w:val="22"/>
        </w:rPr>
      </w:pPr>
    </w:p>
    <w:p w14:paraId="068E1A37" w14:textId="0DFE2073" w:rsidR="00CF4B3B" w:rsidRPr="00A83F83" w:rsidRDefault="00971A67" w:rsidP="00846918">
      <w:pPr>
        <w:ind w:left="720"/>
        <w:rPr>
          <w:rFonts w:ascii="Arial" w:hAnsi="Arial" w:cs="Arial"/>
          <w:sz w:val="22"/>
          <w:szCs w:val="22"/>
        </w:rPr>
      </w:pPr>
      <w:r w:rsidRPr="00A83F83">
        <w:rPr>
          <w:rFonts w:ascii="Arial" w:hAnsi="Arial" w:cs="Arial"/>
          <w:sz w:val="22"/>
          <w:szCs w:val="22"/>
        </w:rPr>
        <w:t>PATH=$PATH:/usr/local/sbin:/usr/local/bin:/sbin:/bin:/usr/sbin:/usr/bin:</w:t>
      </w:r>
    </w:p>
    <w:p w14:paraId="02AEAC65" w14:textId="4CDA8530" w:rsidR="00CF4B3B" w:rsidRPr="00A83F83" w:rsidRDefault="00971A67" w:rsidP="00846918">
      <w:pPr>
        <w:ind w:left="720"/>
        <w:rPr>
          <w:rFonts w:ascii="Arial" w:hAnsi="Arial" w:cs="Arial"/>
          <w:sz w:val="22"/>
          <w:szCs w:val="22"/>
        </w:rPr>
      </w:pPr>
      <w:r w:rsidRPr="00A83F83">
        <w:rPr>
          <w:rFonts w:ascii="Arial" w:hAnsi="Arial" w:cs="Arial"/>
          <w:sz w:val="22"/>
          <w:szCs w:val="22"/>
        </w:rPr>
        <w:t>/root/bin:/opt/NETAPP/PNATE/bin:/opt/</w:t>
      </w:r>
      <w:proofErr w:type="spellStart"/>
      <w:r w:rsidRPr="00A83F83">
        <w:rPr>
          <w:rFonts w:ascii="Arial" w:hAnsi="Arial" w:cs="Arial"/>
          <w:sz w:val="22"/>
          <w:szCs w:val="22"/>
        </w:rPr>
        <w:t>npm</w:t>
      </w:r>
      <w:proofErr w:type="spellEnd"/>
      <w:r w:rsidRPr="00A83F83">
        <w:rPr>
          <w:rFonts w:ascii="Arial" w:hAnsi="Arial" w:cs="Arial"/>
          <w:sz w:val="22"/>
          <w:szCs w:val="22"/>
        </w:rPr>
        <w:t>/bin</w:t>
      </w:r>
    </w:p>
    <w:p w14:paraId="348A8284" w14:textId="77777777" w:rsidR="00743BF7" w:rsidRPr="00A83F83" w:rsidRDefault="00743BF7" w:rsidP="00846918">
      <w:pPr>
        <w:ind w:left="720"/>
        <w:rPr>
          <w:rFonts w:ascii="Arial" w:hAnsi="Arial" w:cs="Arial"/>
          <w:sz w:val="22"/>
          <w:szCs w:val="22"/>
        </w:rPr>
      </w:pPr>
    </w:p>
    <w:p w14:paraId="021852B2" w14:textId="21F44F14" w:rsidR="00CF4B3B" w:rsidRPr="00A83F83" w:rsidRDefault="00971A67" w:rsidP="00846918">
      <w:pPr>
        <w:ind w:left="720"/>
        <w:rPr>
          <w:rFonts w:ascii="Arial" w:hAnsi="Arial" w:cs="Arial"/>
          <w:sz w:val="22"/>
          <w:szCs w:val="22"/>
        </w:rPr>
      </w:pPr>
      <w:r w:rsidRPr="00A83F83">
        <w:rPr>
          <w:rFonts w:ascii="Arial" w:hAnsi="Arial" w:cs="Arial"/>
          <w:sz w:val="22"/>
          <w:szCs w:val="22"/>
        </w:rPr>
        <w:t>export PATH LD_LIBRARY_PATH STAFCONVDIR PERLLIB</w:t>
      </w:r>
    </w:p>
    <w:p w14:paraId="58C92547" w14:textId="77777777" w:rsidR="005E1A82" w:rsidRPr="00A83F83" w:rsidRDefault="005E1A82" w:rsidP="00846918">
      <w:pPr>
        <w:ind w:left="720"/>
        <w:rPr>
          <w:rFonts w:ascii="Arial" w:hAnsi="Arial" w:cs="Arial"/>
          <w:sz w:val="22"/>
          <w:szCs w:val="22"/>
        </w:rPr>
      </w:pPr>
    </w:p>
    <w:p w14:paraId="4AC95EC6" w14:textId="355949B0" w:rsidR="00421B12" w:rsidRPr="00A83F83" w:rsidRDefault="00421B12" w:rsidP="00846918">
      <w:pPr>
        <w:rPr>
          <w:rFonts w:ascii="Arial" w:hAnsi="Arial" w:cs="Arial"/>
          <w:sz w:val="22"/>
          <w:szCs w:val="22"/>
        </w:rPr>
      </w:pPr>
      <w:r w:rsidRPr="00A83F83">
        <w:rPr>
          <w:rFonts w:ascii="Arial" w:hAnsi="Arial" w:cs="Arial"/>
          <w:sz w:val="22"/>
          <w:szCs w:val="22"/>
        </w:rPr>
        <w:t xml:space="preserve">     </w:t>
      </w:r>
      <w:r w:rsidR="00971A67" w:rsidRPr="00A83F83">
        <w:rPr>
          <w:rFonts w:ascii="Arial" w:hAnsi="Arial" w:cs="Arial"/>
          <w:sz w:val="22"/>
          <w:szCs w:val="22"/>
        </w:rPr>
        <w:t># source ~</w:t>
      </w:r>
      <w:proofErr w:type="gramStart"/>
      <w:r w:rsidR="00971A67" w:rsidRPr="00A83F83">
        <w:rPr>
          <w:rFonts w:ascii="Arial" w:hAnsi="Arial" w:cs="Arial"/>
          <w:sz w:val="22"/>
          <w:szCs w:val="22"/>
        </w:rPr>
        <w:t>/.</w:t>
      </w:r>
      <w:proofErr w:type="spellStart"/>
      <w:r w:rsidR="00971A67" w:rsidRPr="00A83F83">
        <w:rPr>
          <w:rFonts w:ascii="Arial" w:hAnsi="Arial" w:cs="Arial"/>
          <w:sz w:val="22"/>
          <w:szCs w:val="22"/>
        </w:rPr>
        <w:t>bashrc</w:t>
      </w:r>
      <w:proofErr w:type="spellEnd"/>
      <w:proofErr w:type="gramEnd"/>
    </w:p>
    <w:p w14:paraId="3D6CAD9E" w14:textId="77777777" w:rsidR="002554C4" w:rsidRPr="00A83F83" w:rsidRDefault="002554C4" w:rsidP="00846918">
      <w:pPr>
        <w:rPr>
          <w:rFonts w:ascii="Arial" w:hAnsi="Arial" w:cs="Arial"/>
          <w:sz w:val="22"/>
          <w:szCs w:val="22"/>
        </w:rPr>
      </w:pPr>
    </w:p>
    <w:p w14:paraId="68138018" w14:textId="3A5FC717" w:rsidR="00CF4B3B" w:rsidRPr="006A6458" w:rsidRDefault="00421B12" w:rsidP="00846918">
      <w:pPr>
        <w:pStyle w:val="Heading3"/>
        <w:numPr>
          <w:ilvl w:val="0"/>
          <w:numId w:val="0"/>
        </w:numPr>
      </w:pPr>
      <w:r>
        <w:rPr>
          <w:rFonts w:ascii="Segoe UI" w:hAnsi="Segoe UI" w:cs="Segoe UI"/>
        </w:rPr>
        <w:lastRenderedPageBreak/>
        <w:t xml:space="preserve">    </w:t>
      </w:r>
      <w:r w:rsidR="00C1094A">
        <w:rPr>
          <w:rFonts w:eastAsia="Arial"/>
        </w:rPr>
        <w:t xml:space="preserve"> </w:t>
      </w:r>
      <w:bookmarkStart w:id="28" w:name="_Toc32391047"/>
      <w:r w:rsidR="00971A67" w:rsidRPr="006E4C3A">
        <w:rPr>
          <w:color w:val="0070C0"/>
        </w:rPr>
        <w:t>2.3.</w:t>
      </w:r>
      <w:r w:rsidR="00A508E6">
        <w:rPr>
          <w:color w:val="0070C0"/>
        </w:rPr>
        <w:t>10</w:t>
      </w:r>
      <w:r w:rsidR="006A6458" w:rsidRPr="006E4C3A">
        <w:rPr>
          <w:color w:val="0070C0"/>
        </w:rPr>
        <w:t xml:space="preserve"> </w:t>
      </w:r>
      <w:r w:rsidR="00971A67" w:rsidRPr="006E4C3A">
        <w:rPr>
          <w:color w:val="0070C0"/>
        </w:rPr>
        <w:t>Creat</w:t>
      </w:r>
      <w:r w:rsidR="00232908" w:rsidRPr="006E4C3A">
        <w:rPr>
          <w:color w:val="0070C0"/>
        </w:rPr>
        <w:t>e</w:t>
      </w:r>
      <w:r w:rsidR="00971A67" w:rsidRPr="006E4C3A">
        <w:rPr>
          <w:color w:val="0070C0"/>
        </w:rPr>
        <w:t xml:space="preserve"> exclude and include files</w:t>
      </w:r>
      <w:bookmarkEnd w:id="28"/>
    </w:p>
    <w:p w14:paraId="4F260E6E" w14:textId="6718AB84" w:rsidR="00CF4B3B" w:rsidRPr="006E4C3A" w:rsidRDefault="00971A67" w:rsidP="00846918">
      <w:pPr>
        <w:ind w:left="720"/>
        <w:rPr>
          <w:rFonts w:ascii="Arial" w:hAnsi="Arial" w:cs="Arial"/>
          <w:sz w:val="22"/>
          <w:szCs w:val="22"/>
        </w:rPr>
      </w:pPr>
      <w:r w:rsidRPr="006E4C3A">
        <w:rPr>
          <w:rFonts w:ascii="Arial" w:hAnsi="Arial" w:cs="Arial"/>
          <w:sz w:val="22"/>
          <w:szCs w:val="22"/>
        </w:rPr>
        <w:t>Copy inclexcl.pl that come with installer package to /</w:t>
      </w:r>
      <w:proofErr w:type="spellStart"/>
      <w:r w:rsidRPr="006E4C3A">
        <w:rPr>
          <w:rFonts w:ascii="Arial" w:hAnsi="Arial" w:cs="Arial"/>
          <w:sz w:val="22"/>
          <w:szCs w:val="22"/>
        </w:rPr>
        <w:t>tmp</w:t>
      </w:r>
      <w:proofErr w:type="spellEnd"/>
      <w:r w:rsidRPr="006E4C3A">
        <w:rPr>
          <w:rFonts w:ascii="Arial" w:hAnsi="Arial" w:cs="Arial"/>
          <w:sz w:val="22"/>
          <w:szCs w:val="22"/>
        </w:rPr>
        <w:t xml:space="preserve"> directory of the pNATE</w:t>
      </w:r>
    </w:p>
    <w:p w14:paraId="25FFEAB6" w14:textId="05EDBD89" w:rsidR="00CF4B3B" w:rsidRPr="006E4C3A" w:rsidRDefault="002554C4" w:rsidP="00846918">
      <w:pPr>
        <w:ind w:left="720"/>
        <w:rPr>
          <w:rFonts w:ascii="Arial" w:hAnsi="Arial" w:cs="Arial"/>
          <w:sz w:val="22"/>
          <w:szCs w:val="22"/>
        </w:rPr>
      </w:pPr>
      <w:r w:rsidRPr="006E4C3A">
        <w:rPr>
          <w:rFonts w:ascii="Arial" w:hAnsi="Arial" w:cs="Arial"/>
          <w:sz w:val="22"/>
          <w:szCs w:val="22"/>
        </w:rPr>
        <w:t>S</w:t>
      </w:r>
      <w:r w:rsidR="00971A67" w:rsidRPr="006E4C3A">
        <w:rPr>
          <w:rFonts w:ascii="Arial" w:hAnsi="Arial" w:cs="Arial"/>
          <w:sz w:val="22"/>
          <w:szCs w:val="22"/>
        </w:rPr>
        <w:t>erver</w:t>
      </w:r>
    </w:p>
    <w:p w14:paraId="1D19AF0E" w14:textId="77777777" w:rsidR="002554C4" w:rsidRPr="006E4C3A" w:rsidRDefault="002554C4" w:rsidP="00846918">
      <w:pPr>
        <w:ind w:left="720"/>
        <w:rPr>
          <w:rFonts w:ascii="Arial" w:hAnsi="Arial" w:cs="Arial"/>
          <w:sz w:val="22"/>
          <w:szCs w:val="22"/>
        </w:rPr>
      </w:pPr>
    </w:p>
    <w:p w14:paraId="3DC46CB0" w14:textId="77777777" w:rsidR="004E7D3E" w:rsidRPr="006E4C3A" w:rsidRDefault="00971A67" w:rsidP="00846918">
      <w:pPr>
        <w:ind w:left="720"/>
        <w:rPr>
          <w:rFonts w:ascii="Arial" w:hAnsi="Arial" w:cs="Arial"/>
          <w:sz w:val="22"/>
          <w:szCs w:val="22"/>
        </w:rPr>
      </w:pPr>
      <w:r w:rsidRPr="006E4C3A">
        <w:rPr>
          <w:rFonts w:ascii="Arial" w:hAnsi="Arial" w:cs="Arial"/>
          <w:sz w:val="22"/>
          <w:szCs w:val="22"/>
        </w:rPr>
        <w:t># cp inclexcl.pl /</w:t>
      </w:r>
      <w:proofErr w:type="spellStart"/>
      <w:r w:rsidRPr="006E4C3A">
        <w:rPr>
          <w:rFonts w:ascii="Arial" w:hAnsi="Arial" w:cs="Arial"/>
          <w:sz w:val="22"/>
          <w:szCs w:val="22"/>
        </w:rPr>
        <w:t>tmp</w:t>
      </w:r>
      <w:proofErr w:type="spellEnd"/>
      <w:r w:rsidRPr="006E4C3A">
        <w:rPr>
          <w:rFonts w:ascii="Arial" w:hAnsi="Arial" w:cs="Arial"/>
          <w:sz w:val="22"/>
          <w:szCs w:val="22"/>
        </w:rPr>
        <w:t xml:space="preserve"> </w:t>
      </w:r>
    </w:p>
    <w:p w14:paraId="0A432B38" w14:textId="77777777" w:rsidR="004E7D3E" w:rsidRPr="006E4C3A" w:rsidRDefault="00971A67" w:rsidP="00846918">
      <w:pPr>
        <w:ind w:left="720"/>
        <w:rPr>
          <w:rFonts w:ascii="Arial" w:hAnsi="Arial" w:cs="Arial"/>
          <w:sz w:val="22"/>
          <w:szCs w:val="22"/>
        </w:rPr>
      </w:pPr>
      <w:r w:rsidRPr="006E4C3A">
        <w:rPr>
          <w:rFonts w:ascii="Arial" w:hAnsi="Arial" w:cs="Arial"/>
          <w:sz w:val="22"/>
          <w:szCs w:val="22"/>
        </w:rPr>
        <w:t># cd /</w:t>
      </w:r>
      <w:proofErr w:type="spellStart"/>
      <w:r w:rsidRPr="006E4C3A">
        <w:rPr>
          <w:rFonts w:ascii="Arial" w:hAnsi="Arial" w:cs="Arial"/>
          <w:sz w:val="22"/>
          <w:szCs w:val="22"/>
        </w:rPr>
        <w:t>tmp</w:t>
      </w:r>
      <w:proofErr w:type="spellEnd"/>
      <w:r w:rsidRPr="006E4C3A">
        <w:rPr>
          <w:rFonts w:ascii="Arial" w:hAnsi="Arial" w:cs="Arial"/>
          <w:sz w:val="22"/>
          <w:szCs w:val="22"/>
        </w:rPr>
        <w:t xml:space="preserve"> </w:t>
      </w:r>
    </w:p>
    <w:p w14:paraId="65DBFF7D" w14:textId="13423A81" w:rsidR="00CF4B3B" w:rsidRPr="006E4C3A" w:rsidRDefault="00971A67" w:rsidP="00846918">
      <w:pPr>
        <w:ind w:left="720"/>
        <w:rPr>
          <w:rFonts w:ascii="Arial" w:hAnsi="Arial" w:cs="Arial"/>
          <w:sz w:val="22"/>
          <w:szCs w:val="22"/>
        </w:rPr>
      </w:pPr>
      <w:r w:rsidRPr="006E4C3A">
        <w:rPr>
          <w:rFonts w:ascii="Arial" w:hAnsi="Arial" w:cs="Arial"/>
          <w:sz w:val="22"/>
          <w:szCs w:val="22"/>
        </w:rPr>
        <w:t xml:space="preserve"># </w:t>
      </w:r>
      <w:proofErr w:type="spellStart"/>
      <w:r w:rsidRPr="006E4C3A">
        <w:rPr>
          <w:rFonts w:ascii="Arial" w:hAnsi="Arial" w:cs="Arial"/>
          <w:sz w:val="22"/>
          <w:szCs w:val="22"/>
        </w:rPr>
        <w:t>perl</w:t>
      </w:r>
      <w:proofErr w:type="spellEnd"/>
      <w:r w:rsidRPr="006E4C3A">
        <w:rPr>
          <w:rFonts w:ascii="Arial" w:hAnsi="Arial" w:cs="Arial"/>
          <w:sz w:val="22"/>
          <w:szCs w:val="22"/>
        </w:rPr>
        <w:t xml:space="preserve"> inclexcl.pl</w:t>
      </w:r>
    </w:p>
    <w:p w14:paraId="6ECB2BCB" w14:textId="359CC8AE" w:rsidR="0035271B" w:rsidRPr="006E4C3A" w:rsidRDefault="0035271B" w:rsidP="00846918">
      <w:pPr>
        <w:ind w:left="720"/>
        <w:rPr>
          <w:rFonts w:ascii="Arial" w:hAnsi="Arial" w:cs="Arial"/>
          <w:sz w:val="22"/>
          <w:szCs w:val="22"/>
        </w:rPr>
      </w:pPr>
    </w:p>
    <w:p w14:paraId="51EA4B9F" w14:textId="77777777" w:rsidR="0035271B" w:rsidRPr="006E4C3A" w:rsidRDefault="0035271B" w:rsidP="00846918">
      <w:pPr>
        <w:ind w:left="720"/>
        <w:rPr>
          <w:rFonts w:ascii="Arial" w:hAnsi="Arial" w:cs="Arial"/>
          <w:sz w:val="22"/>
          <w:szCs w:val="22"/>
        </w:rPr>
      </w:pPr>
      <w:r w:rsidRPr="006E4C3A">
        <w:rPr>
          <w:rFonts w:ascii="Arial" w:hAnsi="Arial" w:cs="Arial"/>
          <w:sz w:val="22"/>
          <w:szCs w:val="22"/>
        </w:rPr>
        <w:t>•    This will create files “~</w:t>
      </w:r>
      <w:proofErr w:type="gramStart"/>
      <w:r w:rsidRPr="006E4C3A">
        <w:rPr>
          <w:rFonts w:ascii="Arial" w:hAnsi="Arial" w:cs="Arial"/>
          <w:sz w:val="22"/>
          <w:szCs w:val="22"/>
        </w:rPr>
        <w:t>/.</w:t>
      </w:r>
      <w:proofErr w:type="spellStart"/>
      <w:r w:rsidRPr="006E4C3A">
        <w:rPr>
          <w:rFonts w:ascii="Arial" w:hAnsi="Arial" w:cs="Arial"/>
          <w:sz w:val="22"/>
          <w:szCs w:val="22"/>
        </w:rPr>
        <w:t>exclude</w:t>
      </w:r>
      <w:proofErr w:type="gramEnd"/>
      <w:r w:rsidRPr="006E4C3A">
        <w:rPr>
          <w:rFonts w:ascii="Arial" w:hAnsi="Arial" w:cs="Arial"/>
          <w:sz w:val="22"/>
          <w:szCs w:val="22"/>
        </w:rPr>
        <w:t>_perl_mods</w:t>
      </w:r>
      <w:proofErr w:type="spellEnd"/>
      <w:r w:rsidRPr="006E4C3A">
        <w:rPr>
          <w:rFonts w:ascii="Arial" w:hAnsi="Arial" w:cs="Arial"/>
          <w:sz w:val="22"/>
          <w:szCs w:val="22"/>
        </w:rPr>
        <w:t>” and “/</w:t>
      </w:r>
      <w:proofErr w:type="spellStart"/>
      <w:r w:rsidRPr="006E4C3A">
        <w:rPr>
          <w:rFonts w:ascii="Arial" w:hAnsi="Arial" w:cs="Arial"/>
          <w:sz w:val="22"/>
          <w:szCs w:val="22"/>
        </w:rPr>
        <w:t>tmp</w:t>
      </w:r>
      <w:proofErr w:type="spellEnd"/>
      <w:r w:rsidRPr="006E4C3A">
        <w:rPr>
          <w:rFonts w:ascii="Arial" w:hAnsi="Arial" w:cs="Arial"/>
          <w:sz w:val="22"/>
          <w:szCs w:val="22"/>
        </w:rPr>
        <w:t>/</w:t>
      </w:r>
      <w:proofErr w:type="spellStart"/>
      <w:r w:rsidRPr="006E4C3A">
        <w:rPr>
          <w:rFonts w:ascii="Arial" w:hAnsi="Arial" w:cs="Arial"/>
          <w:sz w:val="22"/>
          <w:szCs w:val="22"/>
        </w:rPr>
        <w:t>PNATE_Dep</w:t>
      </w:r>
      <w:proofErr w:type="spellEnd"/>
      <w:r w:rsidRPr="006E4C3A">
        <w:rPr>
          <w:rFonts w:ascii="Arial" w:hAnsi="Arial" w:cs="Arial"/>
          <w:sz w:val="22"/>
          <w:szCs w:val="22"/>
        </w:rPr>
        <w:t>”</w:t>
      </w:r>
    </w:p>
    <w:p w14:paraId="2463F48C" w14:textId="77777777" w:rsidR="0035271B" w:rsidRPr="006E4C3A" w:rsidRDefault="0035271B" w:rsidP="00846918">
      <w:pPr>
        <w:ind w:left="720"/>
        <w:rPr>
          <w:rFonts w:ascii="Arial" w:hAnsi="Arial" w:cs="Arial"/>
          <w:sz w:val="22"/>
          <w:szCs w:val="22"/>
        </w:rPr>
      </w:pPr>
      <w:r w:rsidRPr="006E4C3A">
        <w:rPr>
          <w:rFonts w:ascii="Arial" w:hAnsi="Arial" w:cs="Arial"/>
          <w:sz w:val="22"/>
          <w:szCs w:val="22"/>
        </w:rPr>
        <w:t xml:space="preserve">•    These created files will be used for </w:t>
      </w:r>
      <w:proofErr w:type="spellStart"/>
      <w:r w:rsidRPr="006E4C3A">
        <w:rPr>
          <w:rFonts w:ascii="Arial" w:hAnsi="Arial" w:cs="Arial"/>
          <w:sz w:val="22"/>
          <w:szCs w:val="22"/>
        </w:rPr>
        <w:t>base_pnate</w:t>
      </w:r>
      <w:proofErr w:type="spellEnd"/>
      <w:r w:rsidRPr="006E4C3A">
        <w:rPr>
          <w:rFonts w:ascii="Arial" w:hAnsi="Arial" w:cs="Arial"/>
          <w:sz w:val="22"/>
          <w:szCs w:val="22"/>
        </w:rPr>
        <w:t xml:space="preserve"> installation</w:t>
      </w:r>
    </w:p>
    <w:p w14:paraId="29A953E9" w14:textId="77777777" w:rsidR="0035271B" w:rsidRPr="006E4C3A" w:rsidRDefault="0035271B" w:rsidP="00846918">
      <w:pPr>
        <w:ind w:left="720"/>
        <w:rPr>
          <w:rFonts w:ascii="Arial" w:hAnsi="Arial" w:cs="Arial"/>
          <w:sz w:val="22"/>
          <w:szCs w:val="22"/>
        </w:rPr>
      </w:pPr>
      <w:r w:rsidRPr="006E4C3A">
        <w:rPr>
          <w:rFonts w:ascii="Arial" w:hAnsi="Arial" w:cs="Arial"/>
          <w:sz w:val="22"/>
          <w:szCs w:val="22"/>
        </w:rPr>
        <w:t xml:space="preserve">•    </w:t>
      </w:r>
      <w:proofErr w:type="spellStart"/>
      <w:r w:rsidRPr="006E4C3A">
        <w:rPr>
          <w:rFonts w:ascii="Arial" w:hAnsi="Arial" w:cs="Arial"/>
          <w:sz w:val="22"/>
          <w:szCs w:val="22"/>
        </w:rPr>
        <w:t>Exclude_perl_</w:t>
      </w:r>
      <w:proofErr w:type="gramStart"/>
      <w:r w:rsidRPr="006E4C3A">
        <w:rPr>
          <w:rFonts w:ascii="Arial" w:hAnsi="Arial" w:cs="Arial"/>
          <w:sz w:val="22"/>
          <w:szCs w:val="22"/>
        </w:rPr>
        <w:t>mods</w:t>
      </w:r>
      <w:proofErr w:type="spellEnd"/>
      <w:r w:rsidRPr="006E4C3A">
        <w:rPr>
          <w:rFonts w:ascii="Arial" w:hAnsi="Arial" w:cs="Arial"/>
          <w:sz w:val="22"/>
          <w:szCs w:val="22"/>
        </w:rPr>
        <w:t xml:space="preserve"> :</w:t>
      </w:r>
      <w:proofErr w:type="gramEnd"/>
      <w:r w:rsidRPr="006E4C3A">
        <w:rPr>
          <w:rFonts w:ascii="Arial" w:hAnsi="Arial" w:cs="Arial"/>
          <w:sz w:val="22"/>
          <w:szCs w:val="22"/>
        </w:rPr>
        <w:t xml:space="preserve"> These modules will be ignored during </w:t>
      </w:r>
      <w:proofErr w:type="spellStart"/>
      <w:r w:rsidRPr="006E4C3A">
        <w:rPr>
          <w:rFonts w:ascii="Arial" w:hAnsi="Arial" w:cs="Arial"/>
          <w:sz w:val="22"/>
          <w:szCs w:val="22"/>
        </w:rPr>
        <w:t>base_pnate</w:t>
      </w:r>
      <w:proofErr w:type="spellEnd"/>
    </w:p>
    <w:p w14:paraId="6004DC32" w14:textId="77777777" w:rsidR="0035271B" w:rsidRPr="006E4C3A" w:rsidRDefault="0035271B" w:rsidP="00846918">
      <w:pPr>
        <w:ind w:left="720"/>
        <w:rPr>
          <w:rFonts w:ascii="Arial" w:hAnsi="Arial" w:cs="Arial"/>
          <w:sz w:val="22"/>
          <w:szCs w:val="22"/>
        </w:rPr>
      </w:pPr>
      <w:r w:rsidRPr="006E4C3A">
        <w:rPr>
          <w:rFonts w:ascii="Arial" w:hAnsi="Arial" w:cs="Arial"/>
          <w:sz w:val="22"/>
          <w:szCs w:val="22"/>
        </w:rPr>
        <w:tab/>
        <w:t>installation</w:t>
      </w:r>
    </w:p>
    <w:p w14:paraId="3580601A" w14:textId="6AAF98A0" w:rsidR="0035271B" w:rsidRPr="006E4C3A" w:rsidRDefault="0035271B" w:rsidP="00846918">
      <w:pPr>
        <w:ind w:left="720"/>
        <w:rPr>
          <w:rFonts w:ascii="Arial" w:hAnsi="Arial" w:cs="Arial"/>
          <w:sz w:val="22"/>
          <w:szCs w:val="22"/>
        </w:rPr>
      </w:pPr>
      <w:r w:rsidRPr="006E4C3A">
        <w:rPr>
          <w:rFonts w:ascii="Arial" w:hAnsi="Arial" w:cs="Arial"/>
          <w:sz w:val="22"/>
          <w:szCs w:val="22"/>
        </w:rPr>
        <w:t>•</w:t>
      </w:r>
      <w:r w:rsidR="00421B12" w:rsidRPr="006E4C3A">
        <w:rPr>
          <w:rFonts w:ascii="Arial" w:hAnsi="Arial" w:cs="Arial"/>
          <w:sz w:val="22"/>
          <w:szCs w:val="22"/>
        </w:rPr>
        <w:t xml:space="preserve">    </w:t>
      </w:r>
      <w:proofErr w:type="spellStart"/>
      <w:r w:rsidRPr="006E4C3A">
        <w:rPr>
          <w:rFonts w:ascii="Arial" w:hAnsi="Arial" w:cs="Arial"/>
          <w:sz w:val="22"/>
          <w:szCs w:val="22"/>
        </w:rPr>
        <w:t>PNATE_Dep</w:t>
      </w:r>
      <w:proofErr w:type="spellEnd"/>
      <w:r w:rsidRPr="006E4C3A">
        <w:rPr>
          <w:rFonts w:ascii="Arial" w:hAnsi="Arial" w:cs="Arial"/>
          <w:sz w:val="22"/>
          <w:szCs w:val="22"/>
        </w:rPr>
        <w:t xml:space="preserve">: These modules </w:t>
      </w:r>
      <w:proofErr w:type="gramStart"/>
      <w:r w:rsidRPr="006E4C3A">
        <w:rPr>
          <w:rFonts w:ascii="Arial" w:hAnsi="Arial" w:cs="Arial"/>
          <w:sz w:val="22"/>
          <w:szCs w:val="22"/>
        </w:rPr>
        <w:t>have to</w:t>
      </w:r>
      <w:proofErr w:type="gramEnd"/>
      <w:r w:rsidRPr="006E4C3A">
        <w:rPr>
          <w:rFonts w:ascii="Arial" w:hAnsi="Arial" w:cs="Arial"/>
          <w:sz w:val="22"/>
          <w:szCs w:val="22"/>
        </w:rPr>
        <w:t xml:space="preserve"> be installed for </w:t>
      </w:r>
      <w:proofErr w:type="spellStart"/>
      <w:r w:rsidRPr="006E4C3A">
        <w:rPr>
          <w:rFonts w:ascii="Arial" w:hAnsi="Arial" w:cs="Arial"/>
          <w:sz w:val="22"/>
          <w:szCs w:val="22"/>
        </w:rPr>
        <w:t>base_pnate</w:t>
      </w:r>
      <w:proofErr w:type="spellEnd"/>
      <w:r w:rsidRPr="006E4C3A">
        <w:rPr>
          <w:rFonts w:ascii="Arial" w:hAnsi="Arial" w:cs="Arial"/>
          <w:sz w:val="22"/>
          <w:szCs w:val="22"/>
        </w:rPr>
        <w:t xml:space="preserve"> to get installed</w:t>
      </w:r>
      <w:r w:rsidR="00D428FA" w:rsidRPr="006E4C3A">
        <w:rPr>
          <w:rFonts w:ascii="Arial" w:hAnsi="Arial" w:cs="Arial"/>
          <w:sz w:val="22"/>
          <w:szCs w:val="22"/>
        </w:rPr>
        <w:t>.</w:t>
      </w:r>
    </w:p>
    <w:p w14:paraId="7DEDA34A" w14:textId="3BBCF658" w:rsidR="00CF4B3B" w:rsidRPr="006C5ADE" w:rsidRDefault="0014603F" w:rsidP="00846918">
      <w:pPr>
        <w:pStyle w:val="Heading3"/>
        <w:numPr>
          <w:ilvl w:val="0"/>
          <w:numId w:val="0"/>
        </w:numPr>
        <w:rPr>
          <w:rFonts w:eastAsia="Arial"/>
          <w:color w:val="0070C0"/>
        </w:rPr>
      </w:pPr>
      <w:r w:rsidRPr="006C5ADE">
        <w:rPr>
          <w:rFonts w:eastAsia="Arial"/>
          <w:color w:val="0070C0"/>
        </w:rPr>
        <w:t xml:space="preserve">    </w:t>
      </w:r>
      <w:bookmarkStart w:id="29" w:name="_Toc32391048"/>
      <w:r w:rsidR="00B270A8" w:rsidRPr="006C5ADE">
        <w:rPr>
          <w:rFonts w:eastAsia="Arial"/>
          <w:color w:val="0070C0"/>
        </w:rPr>
        <w:t>2.3</w:t>
      </w:r>
      <w:r w:rsidR="000C3CA9" w:rsidRPr="006C5ADE">
        <w:rPr>
          <w:rFonts w:eastAsia="Arial"/>
          <w:color w:val="0070C0"/>
        </w:rPr>
        <w:t>.11</w:t>
      </w:r>
      <w:r w:rsidR="00B270A8" w:rsidRPr="006C5ADE">
        <w:rPr>
          <w:rFonts w:eastAsia="Arial"/>
          <w:color w:val="0070C0"/>
        </w:rPr>
        <w:t xml:space="preserve"> </w:t>
      </w:r>
      <w:r w:rsidR="00971A67" w:rsidRPr="006C5ADE">
        <w:rPr>
          <w:rFonts w:eastAsia="Arial"/>
          <w:color w:val="0070C0"/>
        </w:rPr>
        <w:t xml:space="preserve">Install </w:t>
      </w:r>
      <w:r w:rsidR="007603D0" w:rsidRPr="006C5ADE">
        <w:rPr>
          <w:rFonts w:eastAsia="Arial"/>
          <w:color w:val="0070C0"/>
        </w:rPr>
        <w:t>pNATE</w:t>
      </w:r>
      <w:bookmarkEnd w:id="29"/>
    </w:p>
    <w:p w14:paraId="1D4483D8" w14:textId="10A1B3C9" w:rsidR="00D428FA" w:rsidRDefault="00D428FA" w:rsidP="00846918">
      <w:pPr>
        <w:spacing w:before="32"/>
        <w:ind w:left="697"/>
        <w:rPr>
          <w:rFonts w:ascii="Arial" w:eastAsia="Arial" w:hAnsi="Arial" w:cs="Arial"/>
          <w:b/>
        </w:rPr>
      </w:pPr>
    </w:p>
    <w:p w14:paraId="16D3F393" w14:textId="1A5019E7" w:rsidR="00EC5AA6" w:rsidRPr="006C5ADE" w:rsidRDefault="007603D0" w:rsidP="00846918">
      <w:pPr>
        <w:ind w:left="720"/>
        <w:rPr>
          <w:rFonts w:ascii="Arial" w:hAnsi="Arial" w:cs="Arial"/>
          <w:sz w:val="22"/>
          <w:szCs w:val="22"/>
        </w:rPr>
      </w:pPr>
      <w:r w:rsidRPr="006C5ADE">
        <w:rPr>
          <w:rFonts w:ascii="Arial" w:hAnsi="Arial" w:cs="Arial"/>
          <w:sz w:val="22"/>
          <w:szCs w:val="22"/>
        </w:rPr>
        <w:t>Please use the below command to install pNATE silently</w:t>
      </w:r>
    </w:p>
    <w:p w14:paraId="58AC180E" w14:textId="533388AF" w:rsidR="007603D0" w:rsidRPr="006C5ADE" w:rsidRDefault="0061747A" w:rsidP="00846918">
      <w:pPr>
        <w:ind w:left="720"/>
        <w:rPr>
          <w:rFonts w:ascii="Arial" w:hAnsi="Arial" w:cs="Arial"/>
          <w:sz w:val="22"/>
          <w:szCs w:val="22"/>
        </w:rPr>
      </w:pPr>
      <w:r w:rsidRPr="006C5ADE">
        <w:rPr>
          <w:rFonts w:ascii="Arial" w:hAnsi="Arial" w:cs="Arial"/>
          <w:sz w:val="22"/>
          <w:szCs w:val="22"/>
        </w:rPr>
        <w:t xml:space="preserve"># </w:t>
      </w:r>
      <w:r w:rsidR="007603D0" w:rsidRPr="006C5ADE">
        <w:rPr>
          <w:rFonts w:ascii="Arial" w:hAnsi="Arial" w:cs="Arial"/>
          <w:sz w:val="22"/>
          <w:szCs w:val="22"/>
        </w:rPr>
        <w:t>cd pNATE</w:t>
      </w:r>
      <w:r w:rsidR="004D19D5" w:rsidRPr="006C5ADE">
        <w:rPr>
          <w:rFonts w:ascii="Arial" w:hAnsi="Arial" w:cs="Arial"/>
          <w:sz w:val="22"/>
          <w:szCs w:val="22"/>
        </w:rPr>
        <w:t>9.7</w:t>
      </w:r>
      <w:r w:rsidR="007603D0" w:rsidRPr="006C5ADE">
        <w:rPr>
          <w:rFonts w:ascii="Arial" w:hAnsi="Arial" w:cs="Arial"/>
          <w:sz w:val="22"/>
          <w:szCs w:val="22"/>
        </w:rPr>
        <w:t>/</w:t>
      </w:r>
      <w:proofErr w:type="spellStart"/>
      <w:r w:rsidR="007603D0" w:rsidRPr="006C5ADE">
        <w:rPr>
          <w:rFonts w:ascii="Arial" w:hAnsi="Arial" w:cs="Arial"/>
          <w:sz w:val="22"/>
          <w:szCs w:val="22"/>
        </w:rPr>
        <w:t>pNATE_Config_Scripts</w:t>
      </w:r>
      <w:proofErr w:type="spellEnd"/>
    </w:p>
    <w:p w14:paraId="29B78F11" w14:textId="3FB191BB" w:rsidR="008E691F" w:rsidRPr="006C5ADE" w:rsidRDefault="008E691F" w:rsidP="00846918">
      <w:pPr>
        <w:ind w:left="720"/>
        <w:rPr>
          <w:rFonts w:ascii="Arial" w:hAnsi="Arial" w:cs="Arial"/>
          <w:sz w:val="22"/>
          <w:szCs w:val="22"/>
        </w:rPr>
      </w:pPr>
      <w:proofErr w:type="gramStart"/>
      <w:r w:rsidRPr="006C5ADE">
        <w:rPr>
          <w:rFonts w:ascii="Arial" w:hAnsi="Arial" w:cs="Arial"/>
          <w:sz w:val="22"/>
          <w:szCs w:val="22"/>
        </w:rPr>
        <w:t># .</w:t>
      </w:r>
      <w:proofErr w:type="gramEnd"/>
      <w:r w:rsidRPr="006C5ADE">
        <w:rPr>
          <w:rFonts w:ascii="Arial" w:hAnsi="Arial" w:cs="Arial"/>
          <w:sz w:val="22"/>
          <w:szCs w:val="22"/>
        </w:rPr>
        <w:t>/</w:t>
      </w:r>
      <w:proofErr w:type="spellStart"/>
      <w:r w:rsidRPr="006C5ADE">
        <w:rPr>
          <w:rFonts w:ascii="Arial" w:hAnsi="Arial" w:cs="Arial"/>
          <w:sz w:val="22"/>
          <w:szCs w:val="22"/>
        </w:rPr>
        <w:t>ntap</w:t>
      </w:r>
      <w:proofErr w:type="spellEnd"/>
      <w:r w:rsidRPr="006C5ADE">
        <w:rPr>
          <w:rFonts w:ascii="Arial" w:hAnsi="Arial" w:cs="Arial"/>
          <w:sz w:val="22"/>
          <w:szCs w:val="22"/>
        </w:rPr>
        <w:t xml:space="preserve"> -</w:t>
      </w:r>
      <w:proofErr w:type="spellStart"/>
      <w:r w:rsidRPr="006C5ADE">
        <w:rPr>
          <w:rFonts w:ascii="Arial" w:hAnsi="Arial" w:cs="Arial"/>
          <w:sz w:val="22"/>
          <w:szCs w:val="22"/>
        </w:rPr>
        <w:t>i</w:t>
      </w:r>
      <w:proofErr w:type="spellEnd"/>
      <w:r w:rsidRPr="006C5ADE">
        <w:rPr>
          <w:rFonts w:ascii="Arial" w:hAnsi="Arial" w:cs="Arial"/>
          <w:sz w:val="22"/>
          <w:szCs w:val="22"/>
        </w:rPr>
        <w:t xml:space="preserve"> --</w:t>
      </w:r>
      <w:proofErr w:type="spellStart"/>
      <w:r w:rsidRPr="006C5ADE">
        <w:rPr>
          <w:rFonts w:ascii="Arial" w:hAnsi="Arial" w:cs="Arial"/>
          <w:sz w:val="22"/>
          <w:szCs w:val="22"/>
        </w:rPr>
        <w:t>pnate</w:t>
      </w:r>
      <w:proofErr w:type="spellEnd"/>
    </w:p>
    <w:p w14:paraId="01F83BA6"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Logs for </w:t>
      </w:r>
      <w:proofErr w:type="spellStart"/>
      <w:r w:rsidRPr="006C5ADE">
        <w:rPr>
          <w:rFonts w:ascii="Arial" w:hAnsi="Arial" w:cs="Arial"/>
          <w:sz w:val="22"/>
          <w:szCs w:val="22"/>
        </w:rPr>
        <w:t>pnate</w:t>
      </w:r>
      <w:proofErr w:type="spellEnd"/>
      <w:r w:rsidRPr="006C5ADE">
        <w:rPr>
          <w:rFonts w:ascii="Arial" w:hAnsi="Arial" w:cs="Arial"/>
          <w:sz w:val="22"/>
          <w:szCs w:val="22"/>
        </w:rPr>
        <w:t xml:space="preserve"> installation </w:t>
      </w:r>
      <w:proofErr w:type="gramStart"/>
      <w:r w:rsidRPr="006C5ADE">
        <w:rPr>
          <w:rFonts w:ascii="Arial" w:hAnsi="Arial" w:cs="Arial"/>
          <w:sz w:val="22"/>
          <w:szCs w:val="22"/>
        </w:rPr>
        <w:t>are  in</w:t>
      </w:r>
      <w:proofErr w:type="gramEnd"/>
      <w:r w:rsidRPr="006C5ADE">
        <w:rPr>
          <w:rFonts w:ascii="Arial" w:hAnsi="Arial" w:cs="Arial"/>
          <w:sz w:val="22"/>
          <w:szCs w:val="22"/>
        </w:rPr>
        <w:t xml:space="preserve"> ./</w:t>
      </w:r>
      <w:proofErr w:type="spellStart"/>
      <w:r w:rsidRPr="006C5ADE">
        <w:rPr>
          <w:rFonts w:ascii="Arial" w:hAnsi="Arial" w:cs="Arial"/>
          <w:sz w:val="22"/>
          <w:szCs w:val="22"/>
        </w:rPr>
        <w:t>pnate_log</w:t>
      </w:r>
      <w:proofErr w:type="spellEnd"/>
      <w:r w:rsidRPr="006C5ADE">
        <w:rPr>
          <w:rFonts w:ascii="Arial" w:hAnsi="Arial" w:cs="Arial"/>
          <w:sz w:val="22"/>
          <w:szCs w:val="22"/>
        </w:rPr>
        <w:t>/04252019-085024.log</w:t>
      </w:r>
    </w:p>
    <w:p w14:paraId="2B14F2D3" w14:textId="77777777" w:rsidR="008E691F" w:rsidRPr="006C5ADE" w:rsidRDefault="008E691F" w:rsidP="00846918">
      <w:pPr>
        <w:ind w:left="720"/>
        <w:rPr>
          <w:rFonts w:ascii="Arial" w:hAnsi="Arial" w:cs="Arial"/>
          <w:sz w:val="22"/>
          <w:szCs w:val="22"/>
        </w:rPr>
      </w:pPr>
    </w:p>
    <w:p w14:paraId="5DB43FE0" w14:textId="1D9C508F"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Found: pnate-</w:t>
      </w:r>
      <w:r w:rsidR="004D19D5" w:rsidRPr="006C5ADE">
        <w:rPr>
          <w:rFonts w:ascii="Arial" w:hAnsi="Arial" w:cs="Arial"/>
          <w:sz w:val="22"/>
          <w:szCs w:val="22"/>
        </w:rPr>
        <w:t>9.7</w:t>
      </w:r>
    </w:p>
    <w:p w14:paraId="67036032" w14:textId="6136519C"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N   pnate-</w:t>
      </w:r>
      <w:r w:rsidR="004D19D5" w:rsidRPr="006C5ADE">
        <w:rPr>
          <w:rFonts w:ascii="Arial" w:hAnsi="Arial" w:cs="Arial"/>
          <w:sz w:val="22"/>
          <w:szCs w:val="22"/>
        </w:rPr>
        <w:t>9.7</w:t>
      </w:r>
    </w:p>
    <w:p w14:paraId="078E469E" w14:textId="357D5112"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pnate-</w:t>
      </w:r>
      <w:r w:rsidR="004D19D5" w:rsidRPr="006C5ADE">
        <w:rPr>
          <w:rFonts w:ascii="Arial" w:hAnsi="Arial" w:cs="Arial"/>
          <w:sz w:val="22"/>
          <w:szCs w:val="22"/>
        </w:rPr>
        <w:t>9.7</w:t>
      </w:r>
      <w:r w:rsidRPr="006C5ADE">
        <w:rPr>
          <w:rFonts w:ascii="Arial" w:hAnsi="Arial" w:cs="Arial"/>
          <w:sz w:val="22"/>
          <w:szCs w:val="22"/>
        </w:rPr>
        <w:t>...</w:t>
      </w:r>
    </w:p>
    <w:p w14:paraId="7837D6D0" w14:textId="07373E50" w:rsidR="008E691F" w:rsidRPr="006C5ADE" w:rsidRDefault="008E691F" w:rsidP="00846918">
      <w:pPr>
        <w:ind w:left="720"/>
        <w:rPr>
          <w:rFonts w:ascii="Arial" w:hAnsi="Arial" w:cs="Arial"/>
          <w:sz w:val="22"/>
          <w:szCs w:val="22"/>
        </w:rPr>
      </w:pPr>
      <w:r w:rsidRPr="006C5ADE">
        <w:rPr>
          <w:rFonts w:ascii="Arial" w:hAnsi="Arial" w:cs="Arial"/>
          <w:sz w:val="22"/>
          <w:szCs w:val="22"/>
        </w:rPr>
        <w:t>pnate-</w:t>
      </w:r>
      <w:r w:rsidR="004D19D5" w:rsidRPr="006C5ADE">
        <w:rPr>
          <w:rFonts w:ascii="Arial" w:hAnsi="Arial" w:cs="Arial"/>
          <w:sz w:val="22"/>
          <w:szCs w:val="22"/>
        </w:rPr>
        <w:t>9.7</w:t>
      </w:r>
      <w:r w:rsidRPr="006C5ADE">
        <w:rPr>
          <w:rFonts w:ascii="Arial" w:hAnsi="Arial" w:cs="Arial"/>
          <w:sz w:val="22"/>
          <w:szCs w:val="22"/>
        </w:rPr>
        <w:t xml:space="preserve"> prerequisite: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r w:rsidRPr="006C5ADE">
        <w:rPr>
          <w:rFonts w:ascii="Arial" w:hAnsi="Arial" w:cs="Arial"/>
          <w:sz w:val="22"/>
          <w:szCs w:val="22"/>
        </w:rPr>
        <w:t>...adding</w:t>
      </w:r>
    </w:p>
    <w:p w14:paraId="1138EB57" w14:textId="1EF942E1" w:rsidR="008E691F" w:rsidRPr="006C5ADE" w:rsidRDefault="008E691F" w:rsidP="00846918">
      <w:pPr>
        <w:ind w:left="720"/>
        <w:rPr>
          <w:rFonts w:ascii="Arial" w:hAnsi="Arial" w:cs="Arial"/>
          <w:sz w:val="22"/>
          <w:szCs w:val="22"/>
        </w:rPr>
      </w:pPr>
      <w:r w:rsidRPr="006C5ADE">
        <w:rPr>
          <w:rFonts w:ascii="Arial" w:hAnsi="Arial" w:cs="Arial"/>
          <w:sz w:val="22"/>
          <w:szCs w:val="22"/>
        </w:rPr>
        <w:t>pnate-</w:t>
      </w:r>
      <w:r w:rsidR="004D19D5" w:rsidRPr="006C5ADE">
        <w:rPr>
          <w:rFonts w:ascii="Arial" w:hAnsi="Arial" w:cs="Arial"/>
          <w:sz w:val="22"/>
          <w:szCs w:val="22"/>
        </w:rPr>
        <w:t>9.7</w:t>
      </w:r>
      <w:r w:rsidRPr="006C5ADE">
        <w:rPr>
          <w:rFonts w:ascii="Arial" w:hAnsi="Arial" w:cs="Arial"/>
          <w:sz w:val="22"/>
          <w:szCs w:val="22"/>
        </w:rPr>
        <w:t xml:space="preserve"> prerequisite: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r w:rsidRPr="006C5ADE">
        <w:rPr>
          <w:rFonts w:ascii="Arial" w:hAnsi="Arial" w:cs="Arial"/>
          <w:sz w:val="22"/>
          <w:szCs w:val="22"/>
        </w:rPr>
        <w:t>...adding</w:t>
      </w:r>
    </w:p>
    <w:p w14:paraId="4FA93329" w14:textId="440078A5" w:rsidR="008E691F" w:rsidRPr="006C5ADE" w:rsidRDefault="008E691F" w:rsidP="00846918">
      <w:pPr>
        <w:ind w:left="720"/>
        <w:rPr>
          <w:rFonts w:ascii="Arial" w:hAnsi="Arial" w:cs="Arial"/>
          <w:sz w:val="22"/>
          <w:szCs w:val="22"/>
        </w:rPr>
      </w:pPr>
      <w:r w:rsidRPr="006C5ADE">
        <w:rPr>
          <w:rFonts w:ascii="Arial" w:hAnsi="Arial" w:cs="Arial"/>
          <w:sz w:val="22"/>
          <w:szCs w:val="22"/>
        </w:rPr>
        <w:t>pnate-</w:t>
      </w:r>
      <w:r w:rsidR="004D19D5" w:rsidRPr="006C5ADE">
        <w:rPr>
          <w:rFonts w:ascii="Arial" w:hAnsi="Arial" w:cs="Arial"/>
          <w:sz w:val="22"/>
          <w:szCs w:val="22"/>
        </w:rPr>
        <w:t>9.7</w:t>
      </w:r>
      <w:r w:rsidRPr="006C5ADE">
        <w:rPr>
          <w:rFonts w:ascii="Arial" w:hAnsi="Arial" w:cs="Arial"/>
          <w:sz w:val="22"/>
          <w:szCs w:val="22"/>
        </w:rPr>
        <w:t xml:space="preserve"> prerequisite: staf-3.4.10b_debug...adding</w:t>
      </w:r>
    </w:p>
    <w:p w14:paraId="291C7B78" w14:textId="523D1672" w:rsidR="008E691F" w:rsidRPr="006C5ADE" w:rsidRDefault="008E691F" w:rsidP="00846918">
      <w:pPr>
        <w:ind w:left="720"/>
        <w:rPr>
          <w:rFonts w:ascii="Arial" w:hAnsi="Arial" w:cs="Arial"/>
          <w:sz w:val="22"/>
          <w:szCs w:val="22"/>
        </w:rPr>
      </w:pPr>
      <w:r w:rsidRPr="006C5ADE">
        <w:rPr>
          <w:rFonts w:ascii="Arial" w:hAnsi="Arial" w:cs="Arial"/>
          <w:sz w:val="22"/>
          <w:szCs w:val="22"/>
        </w:rPr>
        <w:t>pnate-</w:t>
      </w:r>
      <w:r w:rsidR="004D19D5" w:rsidRPr="006C5ADE">
        <w:rPr>
          <w:rFonts w:ascii="Arial" w:hAnsi="Arial" w:cs="Arial"/>
          <w:sz w:val="22"/>
          <w:szCs w:val="22"/>
        </w:rPr>
        <w:t>9.7</w:t>
      </w:r>
      <w:r w:rsidRPr="006C5ADE">
        <w:rPr>
          <w:rFonts w:ascii="Arial" w:hAnsi="Arial" w:cs="Arial"/>
          <w:sz w:val="22"/>
          <w:szCs w:val="22"/>
        </w:rPr>
        <w:t xml:space="preserve"> prerequisite: hammer-11...adding</w:t>
      </w:r>
    </w:p>
    <w:p w14:paraId="44B980B0" w14:textId="7D65141B" w:rsidR="008E691F" w:rsidRPr="006C5ADE" w:rsidRDefault="008E691F" w:rsidP="00846918">
      <w:pPr>
        <w:ind w:left="720"/>
        <w:rPr>
          <w:rFonts w:ascii="Arial" w:hAnsi="Arial" w:cs="Arial"/>
          <w:sz w:val="22"/>
          <w:szCs w:val="22"/>
        </w:rPr>
      </w:pPr>
      <w:r w:rsidRPr="006C5ADE">
        <w:rPr>
          <w:rFonts w:ascii="Arial" w:hAnsi="Arial" w:cs="Arial"/>
          <w:sz w:val="22"/>
          <w:szCs w:val="22"/>
        </w:rPr>
        <w:t>pnate-</w:t>
      </w:r>
      <w:r w:rsidR="004D19D5" w:rsidRPr="006C5ADE">
        <w:rPr>
          <w:rFonts w:ascii="Arial" w:hAnsi="Arial" w:cs="Arial"/>
          <w:sz w:val="22"/>
          <w:szCs w:val="22"/>
        </w:rPr>
        <w:t>9.7</w:t>
      </w:r>
      <w:r w:rsidRPr="006C5ADE">
        <w:rPr>
          <w:rFonts w:ascii="Arial" w:hAnsi="Arial" w:cs="Arial"/>
          <w:sz w:val="22"/>
          <w:szCs w:val="22"/>
        </w:rPr>
        <w:t xml:space="preserve"> prerequisite: dt-21.15...adding</w:t>
      </w:r>
    </w:p>
    <w:p w14:paraId="1B8AAE77" w14:textId="3762857A"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r w:rsidRPr="006C5ADE">
        <w:rPr>
          <w:rFonts w:ascii="Arial" w:hAnsi="Arial" w:cs="Arial"/>
          <w:sz w:val="22"/>
          <w:szCs w:val="22"/>
        </w:rPr>
        <w:t>...</w:t>
      </w:r>
    </w:p>
    <w:p w14:paraId="3253CC7F" w14:textId="02976FF0"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proofErr w:type="gramStart"/>
      <w:r w:rsidRPr="006C5ADE">
        <w:rPr>
          <w:rFonts w:ascii="Arial" w:hAnsi="Arial" w:cs="Arial"/>
          <w:sz w:val="22"/>
          <w:szCs w:val="22"/>
        </w:rPr>
        <w:t>...[</w:t>
      </w:r>
      <w:proofErr w:type="gramEnd"/>
      <w:r w:rsidRPr="006C5ADE">
        <w:rPr>
          <w:rFonts w:ascii="Arial" w:hAnsi="Arial" w:cs="Arial"/>
          <w:sz w:val="22"/>
          <w:szCs w:val="22"/>
        </w:rPr>
        <w:t>OK]</w:t>
      </w:r>
    </w:p>
    <w:p w14:paraId="53D8DFA1" w14:textId="4046A326"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r w:rsidRPr="006C5ADE">
        <w:rPr>
          <w:rFonts w:ascii="Arial" w:hAnsi="Arial" w:cs="Arial"/>
          <w:sz w:val="22"/>
          <w:szCs w:val="22"/>
        </w:rPr>
        <w:t>...</w:t>
      </w:r>
    </w:p>
    <w:p w14:paraId="420805DF" w14:textId="797190C9"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proofErr w:type="gramStart"/>
      <w:r w:rsidRPr="006C5ADE">
        <w:rPr>
          <w:rFonts w:ascii="Arial" w:hAnsi="Arial" w:cs="Arial"/>
          <w:sz w:val="22"/>
          <w:szCs w:val="22"/>
        </w:rPr>
        <w:t>...[</w:t>
      </w:r>
      <w:proofErr w:type="gramEnd"/>
      <w:r w:rsidRPr="006C5ADE">
        <w:rPr>
          <w:rFonts w:ascii="Arial" w:hAnsi="Arial" w:cs="Arial"/>
          <w:sz w:val="22"/>
          <w:szCs w:val="22"/>
        </w:rPr>
        <w:t>OK]</w:t>
      </w:r>
    </w:p>
    <w:p w14:paraId="48D60272"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staf-3.4.10b_debug...</w:t>
      </w:r>
    </w:p>
    <w:p w14:paraId="55289F5D"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staf-3.4.10b_debug</w:t>
      </w:r>
      <w:proofErr w:type="gramStart"/>
      <w:r w:rsidRPr="006C5ADE">
        <w:rPr>
          <w:rFonts w:ascii="Arial" w:hAnsi="Arial" w:cs="Arial"/>
          <w:sz w:val="22"/>
          <w:szCs w:val="22"/>
        </w:rPr>
        <w:t>...[</w:t>
      </w:r>
      <w:proofErr w:type="gramEnd"/>
      <w:r w:rsidRPr="006C5ADE">
        <w:rPr>
          <w:rFonts w:ascii="Arial" w:hAnsi="Arial" w:cs="Arial"/>
          <w:sz w:val="22"/>
          <w:szCs w:val="22"/>
        </w:rPr>
        <w:t>OK]</w:t>
      </w:r>
    </w:p>
    <w:p w14:paraId="1276855C"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hammer-11...</w:t>
      </w:r>
    </w:p>
    <w:p w14:paraId="67E6D457"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hammer-11</w:t>
      </w:r>
      <w:proofErr w:type="gramStart"/>
      <w:r w:rsidRPr="006C5ADE">
        <w:rPr>
          <w:rFonts w:ascii="Arial" w:hAnsi="Arial" w:cs="Arial"/>
          <w:sz w:val="22"/>
          <w:szCs w:val="22"/>
        </w:rPr>
        <w:t>...[</w:t>
      </w:r>
      <w:proofErr w:type="gramEnd"/>
      <w:r w:rsidRPr="006C5ADE">
        <w:rPr>
          <w:rFonts w:ascii="Arial" w:hAnsi="Arial" w:cs="Arial"/>
          <w:sz w:val="22"/>
          <w:szCs w:val="22"/>
        </w:rPr>
        <w:t>OK]</w:t>
      </w:r>
    </w:p>
    <w:p w14:paraId="1D6CF71B"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Checking prerequisites for dt-21.15...</w:t>
      </w:r>
    </w:p>
    <w:p w14:paraId="7850970E"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dt-21.15</w:t>
      </w:r>
      <w:proofErr w:type="gramStart"/>
      <w:r w:rsidRPr="006C5ADE">
        <w:rPr>
          <w:rFonts w:ascii="Arial" w:hAnsi="Arial" w:cs="Arial"/>
          <w:sz w:val="22"/>
          <w:szCs w:val="22"/>
        </w:rPr>
        <w:t>...[</w:t>
      </w:r>
      <w:proofErr w:type="gramEnd"/>
      <w:r w:rsidRPr="006C5ADE">
        <w:rPr>
          <w:rFonts w:ascii="Arial" w:hAnsi="Arial" w:cs="Arial"/>
          <w:sz w:val="22"/>
          <w:szCs w:val="22"/>
        </w:rPr>
        <w:t>OK]</w:t>
      </w:r>
    </w:p>
    <w:p w14:paraId="46BFE288" w14:textId="5E7896F2" w:rsidR="008E691F" w:rsidRPr="006C5ADE" w:rsidRDefault="008E691F" w:rsidP="00846918">
      <w:pPr>
        <w:ind w:left="720"/>
        <w:rPr>
          <w:rFonts w:ascii="Arial" w:hAnsi="Arial" w:cs="Arial"/>
          <w:sz w:val="22"/>
          <w:szCs w:val="22"/>
        </w:rPr>
      </w:pPr>
      <w:r w:rsidRPr="006C5ADE">
        <w:rPr>
          <w:rFonts w:ascii="Arial" w:hAnsi="Arial" w:cs="Arial"/>
          <w:sz w:val="22"/>
          <w:szCs w:val="22"/>
        </w:rPr>
        <w:t>Prerequisites checked for pnate-</w:t>
      </w:r>
      <w:r w:rsidR="004D19D5" w:rsidRPr="006C5ADE">
        <w:rPr>
          <w:rFonts w:ascii="Arial" w:hAnsi="Arial" w:cs="Arial"/>
          <w:sz w:val="22"/>
          <w:szCs w:val="22"/>
        </w:rPr>
        <w:t>9.7</w:t>
      </w:r>
      <w:proofErr w:type="gramStart"/>
      <w:r w:rsidRPr="006C5ADE">
        <w:rPr>
          <w:rFonts w:ascii="Arial" w:hAnsi="Arial" w:cs="Arial"/>
          <w:sz w:val="22"/>
          <w:szCs w:val="22"/>
        </w:rPr>
        <w:t>...[</w:t>
      </w:r>
      <w:proofErr w:type="gramEnd"/>
      <w:r w:rsidRPr="006C5ADE">
        <w:rPr>
          <w:rFonts w:ascii="Arial" w:hAnsi="Arial" w:cs="Arial"/>
          <w:sz w:val="22"/>
          <w:szCs w:val="22"/>
        </w:rPr>
        <w:t>OK]</w:t>
      </w:r>
    </w:p>
    <w:p w14:paraId="4A624B5B" w14:textId="64478A6F"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pnate-</w:t>
      </w:r>
      <w:r w:rsidR="004D19D5" w:rsidRPr="006C5ADE">
        <w:rPr>
          <w:rFonts w:ascii="Arial" w:hAnsi="Arial" w:cs="Arial"/>
          <w:sz w:val="22"/>
          <w:szCs w:val="22"/>
        </w:rPr>
        <w:t>9.7</w:t>
      </w:r>
      <w:r w:rsidRPr="006C5ADE">
        <w:rPr>
          <w:rFonts w:ascii="Arial" w:hAnsi="Arial" w:cs="Arial"/>
          <w:sz w:val="22"/>
          <w:szCs w:val="22"/>
        </w:rPr>
        <w:t xml:space="preserve">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w:t>
      </w:r>
      <w:proofErr w:type="spellStart"/>
      <w:r w:rsidRPr="006C5ADE">
        <w:rPr>
          <w:rFonts w:ascii="Arial" w:hAnsi="Arial" w:cs="Arial"/>
          <w:sz w:val="22"/>
          <w:szCs w:val="22"/>
        </w:rPr>
        <w:t>pnate</w:t>
      </w:r>
      <w:proofErr w:type="spellEnd"/>
      <w:r w:rsidRPr="006C5ADE">
        <w:rPr>
          <w:rFonts w:ascii="Arial" w:hAnsi="Arial" w:cs="Arial"/>
          <w:sz w:val="22"/>
          <w:szCs w:val="22"/>
        </w:rPr>
        <w:t>]: /opt/NETAPP/PNATE/</w:t>
      </w:r>
    </w:p>
    <w:p w14:paraId="37F1B4A1" w14:textId="5C187692"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installing pnate-</w:t>
      </w:r>
      <w:r w:rsidR="004D19D5" w:rsidRPr="006C5ADE">
        <w:rPr>
          <w:rFonts w:ascii="Arial" w:hAnsi="Arial" w:cs="Arial"/>
          <w:sz w:val="22"/>
          <w:szCs w:val="22"/>
        </w:rPr>
        <w:t>9.7</w:t>
      </w:r>
    </w:p>
    <w:p w14:paraId="4EAB64C5" w14:textId="078C97F9"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xml:space="preserve">: running </w:t>
      </w:r>
      <w:proofErr w:type="spellStart"/>
      <w:r w:rsidRPr="006C5ADE">
        <w:rPr>
          <w:rFonts w:ascii="Arial" w:hAnsi="Arial" w:cs="Arial"/>
          <w:sz w:val="22"/>
          <w:szCs w:val="22"/>
        </w:rPr>
        <w:t>post_install</w:t>
      </w:r>
      <w:proofErr w:type="spellEnd"/>
      <w:r w:rsidRPr="006C5ADE">
        <w:rPr>
          <w:rFonts w:ascii="Arial" w:hAnsi="Arial" w:cs="Arial"/>
          <w:sz w:val="22"/>
          <w:szCs w:val="22"/>
        </w:rPr>
        <w:t xml:space="preserve"> commands for pnate-</w:t>
      </w:r>
      <w:r w:rsidR="004D19D5" w:rsidRPr="006C5ADE">
        <w:rPr>
          <w:rFonts w:ascii="Arial" w:hAnsi="Arial" w:cs="Arial"/>
          <w:sz w:val="22"/>
          <w:szCs w:val="22"/>
        </w:rPr>
        <w:t>9.7</w:t>
      </w:r>
    </w:p>
    <w:p w14:paraId="2045C311" w14:textId="77777777" w:rsidR="008E691F" w:rsidRPr="006C5ADE" w:rsidRDefault="008E691F" w:rsidP="00846918">
      <w:pPr>
        <w:ind w:left="720"/>
        <w:rPr>
          <w:rFonts w:ascii="Arial" w:hAnsi="Arial" w:cs="Arial"/>
          <w:sz w:val="22"/>
          <w:szCs w:val="22"/>
        </w:rPr>
      </w:pPr>
    </w:p>
    <w:p w14:paraId="2F59336D" w14:textId="77777777" w:rsidR="008E691F" w:rsidRPr="006C5ADE" w:rsidRDefault="008E691F" w:rsidP="00846918">
      <w:pPr>
        <w:ind w:left="720"/>
        <w:rPr>
          <w:rFonts w:ascii="Arial" w:hAnsi="Arial" w:cs="Arial"/>
          <w:sz w:val="22"/>
          <w:szCs w:val="22"/>
        </w:rPr>
      </w:pPr>
    </w:p>
    <w:p w14:paraId="0C16A4AF"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Enter Perl 5.14.* binary path (e.g. /</w:t>
      </w:r>
      <w:proofErr w:type="spellStart"/>
      <w:r w:rsidRPr="006C5ADE">
        <w:rPr>
          <w:rFonts w:ascii="Arial" w:hAnsi="Arial" w:cs="Arial"/>
          <w:sz w:val="22"/>
          <w:szCs w:val="22"/>
        </w:rPr>
        <w:t>usr</w:t>
      </w:r>
      <w:proofErr w:type="spellEnd"/>
      <w:r w:rsidRPr="006C5ADE">
        <w:rPr>
          <w:rFonts w:ascii="Arial" w:hAnsi="Arial" w:cs="Arial"/>
          <w:sz w:val="22"/>
          <w:szCs w:val="22"/>
        </w:rPr>
        <w:t>/local/bin/</w:t>
      </w:r>
      <w:proofErr w:type="spellStart"/>
      <w:r w:rsidRPr="006C5ADE">
        <w:rPr>
          <w:rFonts w:ascii="Arial" w:hAnsi="Arial" w:cs="Arial"/>
          <w:sz w:val="22"/>
          <w:szCs w:val="22"/>
        </w:rPr>
        <w:t>perl</w:t>
      </w:r>
      <w:proofErr w:type="spellEnd"/>
      <w:r w:rsidRPr="006C5ADE">
        <w:rPr>
          <w:rFonts w:ascii="Arial" w:hAnsi="Arial" w:cs="Arial"/>
          <w:sz w:val="22"/>
          <w:szCs w:val="22"/>
        </w:rPr>
        <w:t>) [/</w:t>
      </w:r>
      <w:proofErr w:type="spellStart"/>
      <w:r w:rsidRPr="006C5ADE">
        <w:rPr>
          <w:rFonts w:ascii="Arial" w:hAnsi="Arial" w:cs="Arial"/>
          <w:sz w:val="22"/>
          <w:szCs w:val="22"/>
        </w:rPr>
        <w:t>usr</w:t>
      </w:r>
      <w:proofErr w:type="spellEnd"/>
      <w:r w:rsidRPr="006C5ADE">
        <w:rPr>
          <w:rFonts w:ascii="Arial" w:hAnsi="Arial" w:cs="Arial"/>
          <w:sz w:val="22"/>
          <w:szCs w:val="22"/>
        </w:rPr>
        <w:t>/local/bin/</w:t>
      </w:r>
      <w:proofErr w:type="spellStart"/>
      <w:proofErr w:type="gramStart"/>
      <w:r w:rsidRPr="006C5ADE">
        <w:rPr>
          <w:rFonts w:ascii="Arial" w:hAnsi="Arial" w:cs="Arial"/>
          <w:sz w:val="22"/>
          <w:szCs w:val="22"/>
        </w:rPr>
        <w:t>perl</w:t>
      </w:r>
      <w:proofErr w:type="spellEnd"/>
      <w:r w:rsidRPr="006C5ADE">
        <w:rPr>
          <w:rFonts w:ascii="Arial" w:hAnsi="Arial" w:cs="Arial"/>
          <w:sz w:val="22"/>
          <w:szCs w:val="22"/>
        </w:rPr>
        <w:t>]:/</w:t>
      </w:r>
      <w:proofErr w:type="spellStart"/>
      <w:proofErr w:type="gramEnd"/>
      <w:r w:rsidRPr="006C5ADE">
        <w:rPr>
          <w:rFonts w:ascii="Arial" w:hAnsi="Arial" w:cs="Arial"/>
          <w:sz w:val="22"/>
          <w:szCs w:val="22"/>
        </w:rPr>
        <w:t>usr</w:t>
      </w:r>
      <w:proofErr w:type="spellEnd"/>
      <w:r w:rsidRPr="006C5ADE">
        <w:rPr>
          <w:rFonts w:ascii="Arial" w:hAnsi="Arial" w:cs="Arial"/>
          <w:sz w:val="22"/>
          <w:szCs w:val="22"/>
        </w:rPr>
        <w:t>/local/bin/</w:t>
      </w:r>
      <w:proofErr w:type="spellStart"/>
      <w:r w:rsidRPr="006C5ADE">
        <w:rPr>
          <w:rFonts w:ascii="Arial" w:hAnsi="Arial" w:cs="Arial"/>
          <w:sz w:val="22"/>
          <w:szCs w:val="22"/>
        </w:rPr>
        <w:t>perl</w:t>
      </w:r>
      <w:proofErr w:type="spellEnd"/>
    </w:p>
    <w:p w14:paraId="5BB87702"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Checking </w:t>
      </w:r>
      <w:proofErr w:type="spellStart"/>
      <w:r w:rsidRPr="006C5ADE">
        <w:rPr>
          <w:rFonts w:ascii="Arial" w:hAnsi="Arial" w:cs="Arial"/>
          <w:sz w:val="22"/>
          <w:szCs w:val="22"/>
        </w:rPr>
        <w:t>perl</w:t>
      </w:r>
      <w:proofErr w:type="spellEnd"/>
      <w:r w:rsidRPr="006C5ADE">
        <w:rPr>
          <w:rFonts w:ascii="Arial" w:hAnsi="Arial" w:cs="Arial"/>
          <w:sz w:val="22"/>
          <w:szCs w:val="22"/>
        </w:rPr>
        <w:t xml:space="preserve"> modules...</w:t>
      </w:r>
    </w:p>
    <w:p w14:paraId="4EBA72B9"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Checking '</w:t>
      </w:r>
      <w:proofErr w:type="gramStart"/>
      <w:r w:rsidRPr="006C5ADE">
        <w:rPr>
          <w:rFonts w:ascii="Arial" w:hAnsi="Arial" w:cs="Arial"/>
          <w:sz w:val="22"/>
          <w:szCs w:val="22"/>
        </w:rPr>
        <w:t>Net::</w:t>
      </w:r>
      <w:proofErr w:type="gramEnd"/>
      <w:r w:rsidRPr="006C5ADE">
        <w:rPr>
          <w:rFonts w:ascii="Arial" w:hAnsi="Arial" w:cs="Arial"/>
          <w:sz w:val="22"/>
          <w:szCs w:val="22"/>
        </w:rPr>
        <w:t>Interface'......................................OK</w:t>
      </w:r>
    </w:p>
    <w:p w14:paraId="61D00BBB"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Everything appears to be installed properly.</w:t>
      </w:r>
    </w:p>
    <w:p w14:paraId="055EEDB0" w14:textId="0FBE9B5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r w:rsidRPr="006C5ADE">
        <w:rPr>
          <w:rFonts w:ascii="Arial" w:hAnsi="Arial" w:cs="Arial"/>
          <w:sz w:val="22"/>
          <w:szCs w:val="22"/>
        </w:rPr>
        <w:t xml:space="preserve">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/R</w:t>
      </w:r>
      <w:r w:rsidR="004D19D5" w:rsidRPr="006C5ADE">
        <w:rPr>
          <w:rFonts w:ascii="Arial" w:hAnsi="Arial" w:cs="Arial"/>
          <w:sz w:val="22"/>
          <w:szCs w:val="22"/>
        </w:rPr>
        <w:t>9.7</w:t>
      </w:r>
      <w:r w:rsidRPr="006C5ADE">
        <w:rPr>
          <w:rFonts w:ascii="Arial" w:hAnsi="Arial" w:cs="Arial"/>
          <w:sz w:val="22"/>
          <w:szCs w:val="22"/>
        </w:rPr>
        <w:t>x]: /opt/NETAPP/R</w:t>
      </w:r>
      <w:r w:rsidR="004D19D5" w:rsidRPr="006C5ADE">
        <w:rPr>
          <w:rFonts w:ascii="Arial" w:hAnsi="Arial" w:cs="Arial"/>
          <w:sz w:val="22"/>
          <w:szCs w:val="22"/>
        </w:rPr>
        <w:t>9.7</w:t>
      </w:r>
      <w:r w:rsidRPr="006C5ADE">
        <w:rPr>
          <w:rFonts w:ascii="Arial" w:hAnsi="Arial" w:cs="Arial"/>
          <w:sz w:val="22"/>
          <w:szCs w:val="22"/>
        </w:rPr>
        <w:t>x/</w:t>
      </w:r>
    </w:p>
    <w:p w14:paraId="25D129DE" w14:textId="52E628F8"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installing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p>
    <w:p w14:paraId="643FF493" w14:textId="36AE2CB8"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r w:rsidRPr="006C5ADE">
        <w:rPr>
          <w:rFonts w:ascii="Arial" w:hAnsi="Arial" w:cs="Arial"/>
          <w:sz w:val="22"/>
          <w:szCs w:val="22"/>
        </w:rPr>
        <w:t xml:space="preserve">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/R</w:t>
      </w:r>
      <w:r w:rsidR="00412BC1" w:rsidRPr="006C5ADE">
        <w:rPr>
          <w:rFonts w:ascii="Arial" w:hAnsi="Arial" w:cs="Arial"/>
          <w:sz w:val="22"/>
          <w:szCs w:val="22"/>
        </w:rPr>
        <w:t>9.6</w:t>
      </w:r>
      <w:r w:rsidRPr="006C5ADE">
        <w:rPr>
          <w:rFonts w:ascii="Arial" w:hAnsi="Arial" w:cs="Arial"/>
          <w:sz w:val="22"/>
          <w:szCs w:val="22"/>
        </w:rPr>
        <w:t>x]: /opt/NETAPP/R</w:t>
      </w:r>
      <w:r w:rsidR="00412BC1" w:rsidRPr="006C5ADE">
        <w:rPr>
          <w:rFonts w:ascii="Arial" w:hAnsi="Arial" w:cs="Arial"/>
          <w:sz w:val="22"/>
          <w:szCs w:val="22"/>
        </w:rPr>
        <w:t>9.6</w:t>
      </w:r>
      <w:r w:rsidRPr="006C5ADE">
        <w:rPr>
          <w:rFonts w:ascii="Arial" w:hAnsi="Arial" w:cs="Arial"/>
          <w:sz w:val="22"/>
          <w:szCs w:val="22"/>
        </w:rPr>
        <w:t>x/</w:t>
      </w:r>
    </w:p>
    <w:p w14:paraId="04969DD2" w14:textId="47799FBC"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lastRenderedPageBreak/>
        <w:t>npm</w:t>
      </w:r>
      <w:proofErr w:type="spellEnd"/>
      <w:r w:rsidRPr="006C5ADE">
        <w:rPr>
          <w:rFonts w:ascii="Arial" w:hAnsi="Arial" w:cs="Arial"/>
          <w:sz w:val="22"/>
          <w:szCs w:val="22"/>
        </w:rPr>
        <w:t>: installing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p>
    <w:p w14:paraId="213142C7"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staf-3.4.10b_debug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w:t>
      </w:r>
      <w:proofErr w:type="spellStart"/>
      <w:r w:rsidRPr="006C5ADE">
        <w:rPr>
          <w:rFonts w:ascii="Arial" w:hAnsi="Arial" w:cs="Arial"/>
          <w:sz w:val="22"/>
          <w:szCs w:val="22"/>
        </w:rPr>
        <w:t>staf</w:t>
      </w:r>
      <w:proofErr w:type="spellEnd"/>
      <w:r w:rsidRPr="006C5ADE">
        <w:rPr>
          <w:rFonts w:ascii="Arial" w:hAnsi="Arial" w:cs="Arial"/>
          <w:sz w:val="22"/>
          <w:szCs w:val="22"/>
        </w:rPr>
        <w:t>]: /opt/NETAPP/</w:t>
      </w:r>
      <w:proofErr w:type="spellStart"/>
      <w:r w:rsidRPr="006C5ADE">
        <w:rPr>
          <w:rFonts w:ascii="Arial" w:hAnsi="Arial" w:cs="Arial"/>
          <w:sz w:val="22"/>
          <w:szCs w:val="22"/>
        </w:rPr>
        <w:t>staf</w:t>
      </w:r>
      <w:proofErr w:type="spellEnd"/>
      <w:r w:rsidRPr="006C5ADE">
        <w:rPr>
          <w:rFonts w:ascii="Arial" w:hAnsi="Arial" w:cs="Arial"/>
          <w:sz w:val="22"/>
          <w:szCs w:val="22"/>
        </w:rPr>
        <w:t>/</w:t>
      </w:r>
    </w:p>
    <w:p w14:paraId="79DB9CB0"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installing staf-3.4.10b_debug</w:t>
      </w:r>
    </w:p>
    <w:p w14:paraId="79170851"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hammer-11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/hammer]: /opt/NETAPP/hammer/</w:t>
      </w:r>
    </w:p>
    <w:p w14:paraId="03A6F959"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installing hammer-11</w:t>
      </w:r>
    </w:p>
    <w:p w14:paraId="37B890CB"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Where would you like to install dt-21.15 [/</w:t>
      </w:r>
      <w:proofErr w:type="spellStart"/>
      <w:r w:rsidRPr="006C5ADE">
        <w:rPr>
          <w:rFonts w:ascii="Arial" w:hAnsi="Arial" w:cs="Arial"/>
          <w:sz w:val="22"/>
          <w:szCs w:val="22"/>
        </w:rPr>
        <w:t>usr</w:t>
      </w:r>
      <w:proofErr w:type="spellEnd"/>
      <w:r w:rsidRPr="006C5ADE">
        <w:rPr>
          <w:rFonts w:ascii="Arial" w:hAnsi="Arial" w:cs="Arial"/>
          <w:sz w:val="22"/>
          <w:szCs w:val="22"/>
        </w:rPr>
        <w:t>/</w:t>
      </w:r>
      <w:proofErr w:type="spellStart"/>
      <w:r w:rsidRPr="006C5ADE">
        <w:rPr>
          <w:rFonts w:ascii="Arial" w:hAnsi="Arial" w:cs="Arial"/>
          <w:sz w:val="22"/>
          <w:szCs w:val="22"/>
        </w:rPr>
        <w:t>netapp</w:t>
      </w:r>
      <w:proofErr w:type="spellEnd"/>
      <w:r w:rsidRPr="006C5ADE">
        <w:rPr>
          <w:rFonts w:ascii="Arial" w:hAnsi="Arial" w:cs="Arial"/>
          <w:sz w:val="22"/>
          <w:szCs w:val="22"/>
        </w:rPr>
        <w:t>/dt]: /opt/NETAPP/dt/</w:t>
      </w:r>
    </w:p>
    <w:p w14:paraId="3E977DD5"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installing dt-21.15</w:t>
      </w:r>
    </w:p>
    <w:p w14:paraId="54C33629" w14:textId="7C1C83C5"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r w:rsidRPr="006C5ADE">
        <w:rPr>
          <w:rFonts w:ascii="Arial" w:hAnsi="Arial" w:cs="Arial"/>
          <w:sz w:val="22"/>
          <w:szCs w:val="22"/>
        </w:rPr>
        <w:t>: activating</w:t>
      </w:r>
    </w:p>
    <w:p w14:paraId="60019E4E" w14:textId="362C4618"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R</w:t>
      </w:r>
      <w:r w:rsidR="00412BC1" w:rsidRPr="006C5ADE">
        <w:rPr>
          <w:rFonts w:ascii="Arial" w:hAnsi="Arial" w:cs="Arial"/>
          <w:sz w:val="22"/>
          <w:szCs w:val="22"/>
        </w:rPr>
        <w:t>9.6</w:t>
      </w:r>
      <w:r w:rsidRPr="006C5ADE">
        <w:rPr>
          <w:rFonts w:ascii="Arial" w:hAnsi="Arial" w:cs="Arial"/>
          <w:sz w:val="22"/>
          <w:szCs w:val="22"/>
        </w:rPr>
        <w:t>x-R</w:t>
      </w:r>
      <w:r w:rsidR="00412BC1" w:rsidRPr="006C5ADE">
        <w:rPr>
          <w:rFonts w:ascii="Arial" w:hAnsi="Arial" w:cs="Arial"/>
          <w:sz w:val="22"/>
          <w:szCs w:val="22"/>
        </w:rPr>
        <w:t>9.6</w:t>
      </w:r>
      <w:r w:rsidRPr="006C5ADE">
        <w:rPr>
          <w:rFonts w:ascii="Arial" w:hAnsi="Arial" w:cs="Arial"/>
          <w:sz w:val="22"/>
          <w:szCs w:val="22"/>
        </w:rPr>
        <w:t>: activated</w:t>
      </w:r>
    </w:p>
    <w:p w14:paraId="39230741"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staf-3.4.10b_debug: activating</w:t>
      </w:r>
    </w:p>
    <w:p w14:paraId="0FDA1831"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staf-3.4.10b_debug: activated</w:t>
      </w:r>
    </w:p>
    <w:p w14:paraId="3CDEBF88"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dt-21.15: activating</w:t>
      </w:r>
    </w:p>
    <w:p w14:paraId="486692EE"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dt-21.15: activated</w:t>
      </w:r>
    </w:p>
    <w:p w14:paraId="221F9C17"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hammer-11: activating</w:t>
      </w:r>
    </w:p>
    <w:p w14:paraId="31B3D9DA" w14:textId="7777777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hammer-11: activated</w:t>
      </w:r>
    </w:p>
    <w:p w14:paraId="5BB93C36" w14:textId="377046D8"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r w:rsidRPr="006C5ADE">
        <w:rPr>
          <w:rFonts w:ascii="Arial" w:hAnsi="Arial" w:cs="Arial"/>
          <w:sz w:val="22"/>
          <w:szCs w:val="22"/>
        </w:rPr>
        <w:t>: activating</w:t>
      </w:r>
    </w:p>
    <w:p w14:paraId="6C47D069" w14:textId="7FDDDADD"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R</w:t>
      </w:r>
      <w:r w:rsidR="004D19D5" w:rsidRPr="006C5ADE">
        <w:rPr>
          <w:rFonts w:ascii="Arial" w:hAnsi="Arial" w:cs="Arial"/>
          <w:sz w:val="22"/>
          <w:szCs w:val="22"/>
        </w:rPr>
        <w:t>9.7</w:t>
      </w:r>
      <w:r w:rsidRPr="006C5ADE">
        <w:rPr>
          <w:rFonts w:ascii="Arial" w:hAnsi="Arial" w:cs="Arial"/>
          <w:sz w:val="22"/>
          <w:szCs w:val="22"/>
        </w:rPr>
        <w:t>x-R</w:t>
      </w:r>
      <w:r w:rsidR="004D19D5" w:rsidRPr="006C5ADE">
        <w:rPr>
          <w:rFonts w:ascii="Arial" w:hAnsi="Arial" w:cs="Arial"/>
          <w:sz w:val="22"/>
          <w:szCs w:val="22"/>
        </w:rPr>
        <w:t>9.7</w:t>
      </w:r>
      <w:r w:rsidRPr="006C5ADE">
        <w:rPr>
          <w:rFonts w:ascii="Arial" w:hAnsi="Arial" w:cs="Arial"/>
          <w:sz w:val="22"/>
          <w:szCs w:val="22"/>
        </w:rPr>
        <w:t>: activated</w:t>
      </w:r>
    </w:p>
    <w:p w14:paraId="1A134275" w14:textId="27D88FBC"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xml:space="preserve">: running </w:t>
      </w:r>
      <w:proofErr w:type="spellStart"/>
      <w:r w:rsidRPr="006C5ADE">
        <w:rPr>
          <w:rFonts w:ascii="Arial" w:hAnsi="Arial" w:cs="Arial"/>
          <w:sz w:val="22"/>
          <w:szCs w:val="22"/>
        </w:rPr>
        <w:t>pre_activate</w:t>
      </w:r>
      <w:proofErr w:type="spellEnd"/>
      <w:r w:rsidRPr="006C5ADE">
        <w:rPr>
          <w:rFonts w:ascii="Arial" w:hAnsi="Arial" w:cs="Arial"/>
          <w:sz w:val="22"/>
          <w:szCs w:val="22"/>
        </w:rPr>
        <w:t xml:space="preserve"> commands for pnate-</w:t>
      </w:r>
      <w:r w:rsidR="004D19D5" w:rsidRPr="006C5ADE">
        <w:rPr>
          <w:rFonts w:ascii="Arial" w:hAnsi="Arial" w:cs="Arial"/>
          <w:sz w:val="22"/>
          <w:szCs w:val="22"/>
        </w:rPr>
        <w:t>9.7</w:t>
      </w:r>
    </w:p>
    <w:p w14:paraId="6FE95526" w14:textId="77777777" w:rsidR="008E691F" w:rsidRPr="006C5ADE" w:rsidRDefault="008E691F" w:rsidP="00846918">
      <w:pPr>
        <w:ind w:left="720"/>
        <w:rPr>
          <w:rFonts w:ascii="Arial" w:hAnsi="Arial" w:cs="Arial"/>
          <w:sz w:val="22"/>
          <w:szCs w:val="22"/>
        </w:rPr>
      </w:pPr>
    </w:p>
    <w:p w14:paraId="65747A0E" w14:textId="77777777" w:rsidR="008E691F" w:rsidRPr="006C5ADE" w:rsidRDefault="008E691F" w:rsidP="00846918">
      <w:pPr>
        <w:ind w:left="720"/>
        <w:rPr>
          <w:rFonts w:ascii="Arial" w:hAnsi="Arial" w:cs="Arial"/>
          <w:sz w:val="22"/>
          <w:szCs w:val="22"/>
        </w:rPr>
      </w:pPr>
    </w:p>
    <w:p w14:paraId="407B509D"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We found /</w:t>
      </w:r>
      <w:proofErr w:type="spellStart"/>
      <w:r w:rsidRPr="006C5ADE">
        <w:rPr>
          <w:rFonts w:ascii="Arial" w:hAnsi="Arial" w:cs="Arial"/>
          <w:sz w:val="22"/>
          <w:szCs w:val="22"/>
        </w:rPr>
        <w:t>usr</w:t>
      </w:r>
      <w:proofErr w:type="spellEnd"/>
      <w:r w:rsidRPr="006C5ADE">
        <w:rPr>
          <w:rFonts w:ascii="Arial" w:hAnsi="Arial" w:cs="Arial"/>
          <w:sz w:val="22"/>
          <w:szCs w:val="22"/>
        </w:rPr>
        <w:t xml:space="preserve"> as a valid </w:t>
      </w:r>
      <w:proofErr w:type="spellStart"/>
      <w:r w:rsidRPr="006C5ADE">
        <w:rPr>
          <w:rFonts w:ascii="Arial" w:hAnsi="Arial" w:cs="Arial"/>
          <w:sz w:val="22"/>
          <w:szCs w:val="22"/>
        </w:rPr>
        <w:t>mysql</w:t>
      </w:r>
      <w:proofErr w:type="spellEnd"/>
      <w:r w:rsidRPr="006C5ADE">
        <w:rPr>
          <w:rFonts w:ascii="Arial" w:hAnsi="Arial" w:cs="Arial"/>
          <w:sz w:val="22"/>
          <w:szCs w:val="22"/>
        </w:rPr>
        <w:t xml:space="preserve"> </w:t>
      </w:r>
      <w:proofErr w:type="spellStart"/>
      <w:r w:rsidRPr="006C5ADE">
        <w:rPr>
          <w:rFonts w:ascii="Arial" w:hAnsi="Arial" w:cs="Arial"/>
          <w:sz w:val="22"/>
          <w:szCs w:val="22"/>
        </w:rPr>
        <w:t>basedir</w:t>
      </w:r>
      <w:proofErr w:type="spellEnd"/>
      <w:r w:rsidRPr="006C5ADE">
        <w:rPr>
          <w:rFonts w:ascii="Arial" w:hAnsi="Arial" w:cs="Arial"/>
          <w:sz w:val="22"/>
          <w:szCs w:val="22"/>
        </w:rPr>
        <w:t xml:space="preserve"> and we have set this path to be used by NATE</w:t>
      </w:r>
    </w:p>
    <w:p w14:paraId="55D07598"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If you would like to use some other path please override NATE_MYSQLD_PATH=&lt;/path/to/</w:t>
      </w:r>
      <w:proofErr w:type="spellStart"/>
      <w:r w:rsidRPr="006C5ADE">
        <w:rPr>
          <w:rFonts w:ascii="Arial" w:hAnsi="Arial" w:cs="Arial"/>
          <w:sz w:val="22"/>
          <w:szCs w:val="22"/>
        </w:rPr>
        <w:t>mysql</w:t>
      </w:r>
      <w:proofErr w:type="spellEnd"/>
      <w:r w:rsidRPr="006C5ADE">
        <w:rPr>
          <w:rFonts w:ascii="Arial" w:hAnsi="Arial" w:cs="Arial"/>
          <w:sz w:val="22"/>
          <w:szCs w:val="22"/>
        </w:rPr>
        <w:t>/</w:t>
      </w:r>
      <w:proofErr w:type="spellStart"/>
      <w:r w:rsidRPr="006C5ADE">
        <w:rPr>
          <w:rFonts w:ascii="Arial" w:hAnsi="Arial" w:cs="Arial"/>
          <w:sz w:val="22"/>
          <w:szCs w:val="22"/>
        </w:rPr>
        <w:t>basedir</w:t>
      </w:r>
      <w:proofErr w:type="spellEnd"/>
      <w:r w:rsidRPr="006C5ADE">
        <w:rPr>
          <w:rFonts w:ascii="Arial" w:hAnsi="Arial" w:cs="Arial"/>
          <w:sz w:val="22"/>
          <w:szCs w:val="22"/>
        </w:rPr>
        <w:t xml:space="preserve">&gt; in your </w:t>
      </w:r>
      <w:proofErr w:type="gramStart"/>
      <w:r w:rsidRPr="006C5ADE">
        <w:rPr>
          <w:rFonts w:ascii="Arial" w:hAnsi="Arial" w:cs="Arial"/>
          <w:sz w:val="22"/>
          <w:szCs w:val="22"/>
        </w:rPr>
        <w:t>'.</w:t>
      </w:r>
      <w:proofErr w:type="spellStart"/>
      <w:r w:rsidRPr="006C5ADE">
        <w:rPr>
          <w:rFonts w:ascii="Arial" w:hAnsi="Arial" w:cs="Arial"/>
          <w:sz w:val="22"/>
          <w:szCs w:val="22"/>
        </w:rPr>
        <w:t>ntest</w:t>
      </w:r>
      <w:proofErr w:type="spellEnd"/>
      <w:proofErr w:type="gramEnd"/>
      <w:r w:rsidRPr="006C5ADE">
        <w:rPr>
          <w:rFonts w:ascii="Arial" w:hAnsi="Arial" w:cs="Arial"/>
          <w:sz w:val="22"/>
          <w:szCs w:val="22"/>
        </w:rPr>
        <w:t>' file</w:t>
      </w:r>
    </w:p>
    <w:p w14:paraId="393C2AE6" w14:textId="77777777" w:rsidR="008E691F" w:rsidRPr="006C5ADE" w:rsidRDefault="008E691F" w:rsidP="00846918">
      <w:pPr>
        <w:ind w:left="720"/>
        <w:rPr>
          <w:rFonts w:ascii="Arial" w:hAnsi="Arial" w:cs="Arial"/>
          <w:sz w:val="22"/>
          <w:szCs w:val="22"/>
        </w:rPr>
      </w:pPr>
    </w:p>
    <w:p w14:paraId="54469BDC"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Would you like to link HTML and CGI </w:t>
      </w:r>
      <w:proofErr w:type="gramStart"/>
      <w:r w:rsidRPr="006C5ADE">
        <w:rPr>
          <w:rFonts w:ascii="Arial" w:hAnsi="Arial" w:cs="Arial"/>
          <w:sz w:val="22"/>
          <w:szCs w:val="22"/>
        </w:rPr>
        <w:t>files.</w:t>
      </w:r>
      <w:proofErr w:type="gramEnd"/>
      <w:r w:rsidRPr="006C5ADE">
        <w:rPr>
          <w:rFonts w:ascii="Arial" w:hAnsi="Arial" w:cs="Arial"/>
          <w:sz w:val="22"/>
          <w:szCs w:val="22"/>
        </w:rPr>
        <w:t xml:space="preserve"> &lt;y/n&gt; [y]: </w:t>
      </w:r>
      <w:r w:rsidRPr="000F2B5D">
        <w:rPr>
          <w:rFonts w:ascii="Arial" w:hAnsi="Arial" w:cs="Arial"/>
          <w:b/>
          <w:bCs/>
          <w:color w:val="00B050"/>
          <w:sz w:val="22"/>
          <w:szCs w:val="22"/>
        </w:rPr>
        <w:t>y</w:t>
      </w:r>
    </w:p>
    <w:p w14:paraId="33D62CC0"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Where is web root on the system: /var/www/html</w:t>
      </w:r>
    </w:p>
    <w:p w14:paraId="3A7F95D2"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Where is </w:t>
      </w:r>
      <w:proofErr w:type="spellStart"/>
      <w:r w:rsidRPr="006C5ADE">
        <w:rPr>
          <w:rFonts w:ascii="Arial" w:hAnsi="Arial" w:cs="Arial"/>
          <w:sz w:val="22"/>
          <w:szCs w:val="22"/>
        </w:rPr>
        <w:t>cgi</w:t>
      </w:r>
      <w:proofErr w:type="spellEnd"/>
      <w:r w:rsidRPr="006C5ADE">
        <w:rPr>
          <w:rFonts w:ascii="Arial" w:hAnsi="Arial" w:cs="Arial"/>
          <w:sz w:val="22"/>
          <w:szCs w:val="22"/>
        </w:rPr>
        <w:t>-bin on the system: /var/www/</w:t>
      </w:r>
      <w:proofErr w:type="spellStart"/>
      <w:r w:rsidRPr="006C5ADE">
        <w:rPr>
          <w:rFonts w:ascii="Arial" w:hAnsi="Arial" w:cs="Arial"/>
          <w:sz w:val="22"/>
          <w:szCs w:val="22"/>
        </w:rPr>
        <w:t>cgi</w:t>
      </w:r>
      <w:proofErr w:type="spellEnd"/>
      <w:r w:rsidRPr="006C5ADE">
        <w:rPr>
          <w:rFonts w:ascii="Arial" w:hAnsi="Arial" w:cs="Arial"/>
          <w:sz w:val="22"/>
          <w:szCs w:val="22"/>
        </w:rPr>
        <w:t>-bin</w:t>
      </w:r>
    </w:p>
    <w:p w14:paraId="4BA36B7C" w14:textId="77777777" w:rsidR="008E691F" w:rsidRPr="006C5ADE" w:rsidRDefault="008E691F" w:rsidP="00846918">
      <w:pPr>
        <w:ind w:left="720"/>
        <w:rPr>
          <w:rFonts w:ascii="Arial" w:hAnsi="Arial" w:cs="Arial"/>
          <w:sz w:val="22"/>
          <w:szCs w:val="22"/>
        </w:rPr>
      </w:pPr>
    </w:p>
    <w:p w14:paraId="575F57DA"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*WARNING*</w:t>
      </w:r>
    </w:p>
    <w:p w14:paraId="7FBA1DEF"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Please be sure to change the web server conf file to allow symbolic links</w:t>
      </w:r>
    </w:p>
    <w:p w14:paraId="221B4E91"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in the </w:t>
      </w:r>
      <w:proofErr w:type="spellStart"/>
      <w:r w:rsidRPr="006C5ADE">
        <w:rPr>
          <w:rFonts w:ascii="Arial" w:hAnsi="Arial" w:cs="Arial"/>
          <w:sz w:val="22"/>
          <w:szCs w:val="22"/>
        </w:rPr>
        <w:t>cgi</w:t>
      </w:r>
      <w:proofErr w:type="spellEnd"/>
      <w:r w:rsidRPr="006C5ADE">
        <w:rPr>
          <w:rFonts w:ascii="Arial" w:hAnsi="Arial" w:cs="Arial"/>
          <w:sz w:val="22"/>
          <w:szCs w:val="22"/>
        </w:rPr>
        <w:t xml:space="preserve"> section or you may get errors when trying to access the </w:t>
      </w:r>
      <w:proofErr w:type="spellStart"/>
      <w:r w:rsidRPr="006C5ADE">
        <w:rPr>
          <w:rFonts w:ascii="Arial" w:hAnsi="Arial" w:cs="Arial"/>
          <w:sz w:val="22"/>
          <w:szCs w:val="22"/>
        </w:rPr>
        <w:t>cgi</w:t>
      </w:r>
      <w:proofErr w:type="spellEnd"/>
      <w:r w:rsidRPr="006C5ADE">
        <w:rPr>
          <w:rFonts w:ascii="Arial" w:hAnsi="Arial" w:cs="Arial"/>
          <w:sz w:val="22"/>
          <w:szCs w:val="22"/>
        </w:rPr>
        <w:t xml:space="preserve"> files.</w:t>
      </w:r>
    </w:p>
    <w:p w14:paraId="0CA1C428" w14:textId="6ABACDEB"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pnate-</w:t>
      </w:r>
      <w:r w:rsidR="004D19D5" w:rsidRPr="006C5ADE">
        <w:rPr>
          <w:rFonts w:ascii="Arial" w:hAnsi="Arial" w:cs="Arial"/>
          <w:sz w:val="22"/>
          <w:szCs w:val="22"/>
        </w:rPr>
        <w:t>9.7</w:t>
      </w:r>
      <w:r w:rsidRPr="006C5ADE">
        <w:rPr>
          <w:rFonts w:ascii="Arial" w:hAnsi="Arial" w:cs="Arial"/>
          <w:sz w:val="22"/>
          <w:szCs w:val="22"/>
        </w:rPr>
        <w:t>: activating</w:t>
      </w:r>
    </w:p>
    <w:p w14:paraId="34EEDDD7" w14:textId="4D47C3E7"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npm</w:t>
      </w:r>
      <w:proofErr w:type="spellEnd"/>
      <w:r w:rsidRPr="006C5ADE">
        <w:rPr>
          <w:rFonts w:ascii="Arial" w:hAnsi="Arial" w:cs="Arial"/>
          <w:sz w:val="22"/>
          <w:szCs w:val="22"/>
        </w:rPr>
        <w:t xml:space="preserve">: running </w:t>
      </w:r>
      <w:proofErr w:type="spellStart"/>
      <w:r w:rsidRPr="006C5ADE">
        <w:rPr>
          <w:rFonts w:ascii="Arial" w:hAnsi="Arial" w:cs="Arial"/>
          <w:sz w:val="22"/>
          <w:szCs w:val="22"/>
        </w:rPr>
        <w:t>post_activate</w:t>
      </w:r>
      <w:proofErr w:type="spellEnd"/>
      <w:r w:rsidRPr="006C5ADE">
        <w:rPr>
          <w:rFonts w:ascii="Arial" w:hAnsi="Arial" w:cs="Arial"/>
          <w:sz w:val="22"/>
          <w:szCs w:val="22"/>
        </w:rPr>
        <w:t xml:space="preserve"> commands for pnate-</w:t>
      </w:r>
      <w:r w:rsidR="004D19D5" w:rsidRPr="006C5ADE">
        <w:rPr>
          <w:rFonts w:ascii="Arial" w:hAnsi="Arial" w:cs="Arial"/>
          <w:sz w:val="22"/>
          <w:szCs w:val="22"/>
        </w:rPr>
        <w:t>9.7</w:t>
      </w:r>
    </w:p>
    <w:p w14:paraId="4AC15A7F" w14:textId="77777777" w:rsidR="008E691F" w:rsidRPr="006C5ADE" w:rsidRDefault="008E691F" w:rsidP="00846918">
      <w:pPr>
        <w:ind w:left="720"/>
        <w:rPr>
          <w:rFonts w:ascii="Arial" w:hAnsi="Arial" w:cs="Arial"/>
          <w:sz w:val="22"/>
          <w:szCs w:val="22"/>
        </w:rPr>
      </w:pPr>
    </w:p>
    <w:p w14:paraId="76B9885C" w14:textId="77777777" w:rsidR="008E691F" w:rsidRPr="006C5ADE" w:rsidRDefault="008E691F" w:rsidP="00846918">
      <w:pPr>
        <w:spacing w:before="32" w:line="240" w:lineRule="exact"/>
        <w:ind w:left="340"/>
        <w:rPr>
          <w:rFonts w:ascii="Arial" w:eastAsia="Calibri" w:hAnsi="Arial" w:cs="Arial"/>
          <w:sz w:val="22"/>
          <w:szCs w:val="22"/>
        </w:rPr>
      </w:pPr>
    </w:p>
    <w:p w14:paraId="14AD3130" w14:textId="00CC9AF5" w:rsidR="008E691F" w:rsidRPr="006C5ADE" w:rsidRDefault="008E691F" w:rsidP="00846918">
      <w:pPr>
        <w:spacing w:before="32" w:line="240" w:lineRule="exact"/>
        <w:ind w:left="340"/>
        <w:rPr>
          <w:rFonts w:ascii="Arial" w:eastAsia="Calibri" w:hAnsi="Arial" w:cs="Arial"/>
          <w:sz w:val="22"/>
          <w:szCs w:val="22"/>
        </w:rPr>
      </w:pPr>
      <w:r w:rsidRPr="006C5ADE">
        <w:rPr>
          <w:rFonts w:ascii="Arial" w:eastAsia="Calibri" w:hAnsi="Arial" w:cs="Arial"/>
          <w:sz w:val="22"/>
          <w:szCs w:val="22"/>
        </w:rPr>
        <w:t>------------------------------------------------------------------------------------------</w:t>
      </w:r>
      <w:r w:rsidR="002554C4" w:rsidRPr="006C5ADE">
        <w:rPr>
          <w:rFonts w:ascii="Arial" w:eastAsia="Calibri" w:hAnsi="Arial" w:cs="Arial"/>
          <w:sz w:val="22"/>
          <w:szCs w:val="22"/>
        </w:rPr>
        <w:t>-----------------------</w:t>
      </w:r>
    </w:p>
    <w:p w14:paraId="5344BFED" w14:textId="30311A1E" w:rsidR="008E691F" w:rsidRPr="006C5ADE" w:rsidRDefault="00421B12" w:rsidP="00846918">
      <w:pPr>
        <w:rPr>
          <w:rFonts w:ascii="Arial" w:hAnsi="Arial" w:cs="Arial"/>
          <w:sz w:val="22"/>
          <w:szCs w:val="22"/>
        </w:rPr>
      </w:pPr>
      <w:r w:rsidRPr="006C5ADE">
        <w:rPr>
          <w:rFonts w:ascii="Arial" w:eastAsia="Calibri" w:hAnsi="Arial" w:cs="Arial"/>
          <w:sz w:val="22"/>
          <w:szCs w:val="22"/>
        </w:rPr>
        <w:t xml:space="preserve">           </w:t>
      </w:r>
      <w:r w:rsidR="008E691F" w:rsidRPr="006C5ADE">
        <w:rPr>
          <w:rFonts w:ascii="Arial" w:hAnsi="Arial" w:cs="Arial"/>
          <w:sz w:val="22"/>
          <w:szCs w:val="22"/>
        </w:rPr>
        <w:t>Running Validation Script to verify if all the components are installed properly</w:t>
      </w:r>
    </w:p>
    <w:p w14:paraId="26201B17" w14:textId="21AAF47A" w:rsidR="008E691F" w:rsidRPr="006C5ADE" w:rsidRDefault="00421B12" w:rsidP="00846918">
      <w:pPr>
        <w:rPr>
          <w:rFonts w:ascii="Arial" w:hAnsi="Arial" w:cs="Arial"/>
          <w:sz w:val="22"/>
          <w:szCs w:val="22"/>
        </w:rPr>
      </w:pPr>
      <w:r w:rsidRPr="006C5ADE">
        <w:rPr>
          <w:rFonts w:ascii="Arial" w:hAnsi="Arial" w:cs="Arial"/>
          <w:sz w:val="22"/>
          <w:szCs w:val="22"/>
        </w:rPr>
        <w:t xml:space="preserve">      </w:t>
      </w:r>
      <w:r w:rsidR="008E691F" w:rsidRPr="006C5ADE">
        <w:rPr>
          <w:rFonts w:ascii="Arial" w:hAnsi="Arial" w:cs="Arial"/>
          <w:sz w:val="22"/>
          <w:szCs w:val="22"/>
        </w:rPr>
        <w:t>------------------------------------------------------------------------------------------</w:t>
      </w:r>
    </w:p>
    <w:p w14:paraId="38BC06BD" w14:textId="77777777" w:rsidR="008E691F" w:rsidRPr="006C5ADE" w:rsidRDefault="008E691F" w:rsidP="00846918">
      <w:pPr>
        <w:spacing w:before="32" w:line="240" w:lineRule="exact"/>
        <w:ind w:left="340"/>
        <w:rPr>
          <w:rFonts w:ascii="Arial" w:eastAsia="Calibri" w:hAnsi="Arial" w:cs="Arial"/>
          <w:sz w:val="22"/>
          <w:szCs w:val="22"/>
        </w:rPr>
      </w:pPr>
    </w:p>
    <w:p w14:paraId="205B6225"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t>
      </w:r>
      <w:proofErr w:type="gramStart"/>
      <w:r w:rsidRPr="006C5ADE">
        <w:rPr>
          <w:rFonts w:ascii="Arial" w:hAnsi="Arial" w:cs="Arial"/>
          <w:sz w:val="22"/>
          <w:szCs w:val="22"/>
        </w:rPr>
        <w:t>*  Verifying</w:t>
      </w:r>
      <w:proofErr w:type="gramEnd"/>
      <w:r w:rsidRPr="006C5ADE">
        <w:rPr>
          <w:rFonts w:ascii="Arial" w:hAnsi="Arial" w:cs="Arial"/>
          <w:sz w:val="22"/>
          <w:szCs w:val="22"/>
        </w:rPr>
        <w:t xml:space="preserve"> STAF  ****</w:t>
      </w:r>
    </w:p>
    <w:p w14:paraId="6CD0E4FA" w14:textId="77777777" w:rsidR="008E691F" w:rsidRPr="006C5ADE" w:rsidRDefault="008E691F" w:rsidP="00846918">
      <w:pPr>
        <w:ind w:left="720"/>
        <w:rPr>
          <w:rFonts w:ascii="Arial" w:hAnsi="Arial" w:cs="Arial"/>
          <w:sz w:val="22"/>
          <w:szCs w:val="22"/>
        </w:rPr>
      </w:pPr>
      <w:proofErr w:type="gramStart"/>
      <w:r w:rsidRPr="006C5ADE">
        <w:rPr>
          <w:rFonts w:ascii="Arial" w:hAnsi="Arial" w:cs="Arial"/>
          <w:sz w:val="22"/>
          <w:szCs w:val="22"/>
        </w:rPr>
        <w:t>[  OK</w:t>
      </w:r>
      <w:proofErr w:type="gramEnd"/>
      <w:r w:rsidRPr="006C5ADE">
        <w:rPr>
          <w:rFonts w:ascii="Arial" w:hAnsi="Arial" w:cs="Arial"/>
          <w:sz w:val="22"/>
          <w:szCs w:val="22"/>
        </w:rPr>
        <w:t xml:space="preserve">  ] down </w:t>
      </w:r>
      <w:proofErr w:type="spellStart"/>
      <w:r w:rsidRPr="006C5ADE">
        <w:rPr>
          <w:rFonts w:ascii="Arial" w:hAnsi="Arial" w:cs="Arial"/>
          <w:sz w:val="22"/>
          <w:szCs w:val="22"/>
        </w:rPr>
        <w:t>STAFProc</w:t>
      </w:r>
      <w:proofErr w:type="spellEnd"/>
      <w:r w:rsidRPr="006C5ADE">
        <w:rPr>
          <w:rFonts w:ascii="Arial" w:hAnsi="Arial" w:cs="Arial"/>
          <w:sz w:val="22"/>
          <w:szCs w:val="22"/>
        </w:rPr>
        <w:t>: [  OK  ]</w:t>
      </w:r>
    </w:p>
    <w:p w14:paraId="24ED4C39"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Starting </w:t>
      </w:r>
      <w:proofErr w:type="spellStart"/>
      <w:r w:rsidRPr="006C5ADE">
        <w:rPr>
          <w:rFonts w:ascii="Arial" w:hAnsi="Arial" w:cs="Arial"/>
          <w:sz w:val="22"/>
          <w:szCs w:val="22"/>
        </w:rPr>
        <w:t>STAFProc</w:t>
      </w:r>
      <w:proofErr w:type="spellEnd"/>
      <w:r w:rsidRPr="006C5ADE">
        <w:rPr>
          <w:rFonts w:ascii="Arial" w:hAnsi="Arial" w:cs="Arial"/>
          <w:sz w:val="22"/>
          <w:szCs w:val="22"/>
        </w:rPr>
        <w:t xml:space="preserve">: </w:t>
      </w:r>
      <w:proofErr w:type="gramStart"/>
      <w:r w:rsidRPr="006C5ADE">
        <w:rPr>
          <w:rFonts w:ascii="Arial" w:hAnsi="Arial" w:cs="Arial"/>
          <w:sz w:val="22"/>
          <w:szCs w:val="22"/>
        </w:rPr>
        <w:t>[  OK</w:t>
      </w:r>
      <w:proofErr w:type="gramEnd"/>
      <w:r w:rsidRPr="006C5ADE">
        <w:rPr>
          <w:rFonts w:ascii="Arial" w:hAnsi="Arial" w:cs="Arial"/>
          <w:sz w:val="22"/>
          <w:szCs w:val="22"/>
        </w:rPr>
        <w:t xml:space="preserve">  ]</w:t>
      </w:r>
    </w:p>
    <w:p w14:paraId="3E91F4DC"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Response</w:t>
      </w:r>
    </w:p>
    <w:p w14:paraId="006B60B6"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t>
      </w:r>
    </w:p>
    <w:p w14:paraId="3269CFDA" w14:textId="77777777" w:rsidR="008E691F" w:rsidRPr="006C5ADE" w:rsidRDefault="008E691F" w:rsidP="00846918">
      <w:pPr>
        <w:ind w:left="720"/>
        <w:rPr>
          <w:rFonts w:ascii="Arial" w:hAnsi="Arial" w:cs="Arial"/>
          <w:sz w:val="22"/>
          <w:szCs w:val="22"/>
        </w:rPr>
      </w:pPr>
    </w:p>
    <w:p w14:paraId="2057BEB5"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STAF working properly</w:t>
      </w:r>
    </w:p>
    <w:p w14:paraId="613BE2EE" w14:textId="77777777" w:rsidR="008E691F" w:rsidRPr="006C5ADE" w:rsidRDefault="008E691F" w:rsidP="00846918">
      <w:pPr>
        <w:ind w:left="720"/>
        <w:rPr>
          <w:rFonts w:ascii="Arial" w:hAnsi="Arial" w:cs="Arial"/>
          <w:sz w:val="22"/>
          <w:szCs w:val="22"/>
        </w:rPr>
      </w:pPr>
    </w:p>
    <w:p w14:paraId="517DBD5B"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pNATE requires some environment variables to be set for proper functioning</w:t>
      </w:r>
    </w:p>
    <w:p w14:paraId="5FD63C00" w14:textId="77777777" w:rsidR="008E691F" w:rsidRPr="002354D2" w:rsidRDefault="008E691F" w:rsidP="00846918">
      <w:pPr>
        <w:ind w:left="720"/>
        <w:rPr>
          <w:rFonts w:ascii="Arial" w:hAnsi="Arial" w:cs="Arial"/>
          <w:b/>
          <w:bCs/>
          <w:color w:val="00B050"/>
          <w:sz w:val="22"/>
          <w:szCs w:val="22"/>
        </w:rPr>
      </w:pPr>
      <w:r w:rsidRPr="006C5ADE">
        <w:rPr>
          <w:rFonts w:ascii="Arial" w:hAnsi="Arial" w:cs="Arial"/>
          <w:sz w:val="22"/>
          <w:szCs w:val="22"/>
        </w:rPr>
        <w:t xml:space="preserve">        Do you want the installer to edit your bash profile to save them? &lt;y/n&gt; [y]: </w:t>
      </w:r>
      <w:r w:rsidRPr="002354D2">
        <w:rPr>
          <w:rFonts w:ascii="Arial" w:hAnsi="Arial" w:cs="Arial"/>
          <w:b/>
          <w:bCs/>
          <w:color w:val="00B050"/>
          <w:sz w:val="22"/>
          <w:szCs w:val="22"/>
        </w:rPr>
        <w:t>y</w:t>
      </w:r>
    </w:p>
    <w:p w14:paraId="38C8B413"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Do you want the env variables to be available for all users? &lt;y/n&gt; [y]: </w:t>
      </w:r>
      <w:r w:rsidRPr="002354D2">
        <w:rPr>
          <w:rFonts w:ascii="Arial" w:hAnsi="Arial" w:cs="Arial"/>
          <w:b/>
          <w:bCs/>
          <w:color w:val="00B050"/>
          <w:sz w:val="22"/>
          <w:szCs w:val="22"/>
        </w:rPr>
        <w:t>y</w:t>
      </w:r>
    </w:p>
    <w:p w14:paraId="06B12236" w14:textId="77777777" w:rsidR="008E691F" w:rsidRPr="006C5ADE" w:rsidRDefault="008E691F" w:rsidP="00846918">
      <w:pPr>
        <w:ind w:left="720"/>
        <w:rPr>
          <w:rFonts w:ascii="Arial" w:hAnsi="Arial" w:cs="Arial"/>
          <w:sz w:val="22"/>
          <w:szCs w:val="22"/>
        </w:rPr>
      </w:pPr>
    </w:p>
    <w:p w14:paraId="547A14E8"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lastRenderedPageBreak/>
        <w:t>INFO: The settings will be available when you login next time or in a different session</w:t>
      </w:r>
    </w:p>
    <w:p w14:paraId="6A80F753"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To make the settings </w:t>
      </w:r>
      <w:proofErr w:type="spellStart"/>
      <w:r w:rsidRPr="006C5ADE">
        <w:rPr>
          <w:rFonts w:ascii="Arial" w:hAnsi="Arial" w:cs="Arial"/>
          <w:sz w:val="22"/>
          <w:szCs w:val="22"/>
        </w:rPr>
        <w:t>avalaible</w:t>
      </w:r>
      <w:proofErr w:type="spellEnd"/>
      <w:r w:rsidRPr="006C5ADE">
        <w:rPr>
          <w:rFonts w:ascii="Arial" w:hAnsi="Arial" w:cs="Arial"/>
          <w:sz w:val="22"/>
          <w:szCs w:val="22"/>
        </w:rPr>
        <w:t xml:space="preserve"> right now execute 'source /</w:t>
      </w:r>
      <w:proofErr w:type="spellStart"/>
      <w:r w:rsidRPr="006C5ADE">
        <w:rPr>
          <w:rFonts w:ascii="Arial" w:hAnsi="Arial" w:cs="Arial"/>
          <w:sz w:val="22"/>
          <w:szCs w:val="22"/>
        </w:rPr>
        <w:t>etc</w:t>
      </w:r>
      <w:proofErr w:type="spellEnd"/>
      <w:r w:rsidRPr="006C5ADE">
        <w:rPr>
          <w:rFonts w:ascii="Arial" w:hAnsi="Arial" w:cs="Arial"/>
          <w:sz w:val="22"/>
          <w:szCs w:val="22"/>
        </w:rPr>
        <w:t>/profile' from your shell</w:t>
      </w:r>
    </w:p>
    <w:p w14:paraId="709D0C55" w14:textId="77777777" w:rsidR="008E691F" w:rsidRPr="006C5ADE" w:rsidRDefault="008E691F" w:rsidP="00846918">
      <w:pPr>
        <w:ind w:left="720"/>
        <w:rPr>
          <w:rFonts w:ascii="Arial" w:hAnsi="Arial" w:cs="Arial"/>
          <w:sz w:val="22"/>
          <w:szCs w:val="22"/>
        </w:rPr>
      </w:pPr>
    </w:p>
    <w:p w14:paraId="53EF0945" w14:textId="77777777" w:rsidR="008E691F" w:rsidRPr="006C5ADE" w:rsidRDefault="008E691F" w:rsidP="00846918">
      <w:pPr>
        <w:ind w:left="720"/>
        <w:rPr>
          <w:rFonts w:ascii="Arial" w:hAnsi="Arial" w:cs="Arial"/>
          <w:sz w:val="22"/>
          <w:szCs w:val="22"/>
        </w:rPr>
      </w:pPr>
      <w:r w:rsidRPr="006C5ADE">
        <w:rPr>
          <w:rFonts w:ascii="Arial" w:hAnsi="Arial" w:cs="Arial"/>
          <w:sz w:val="22"/>
          <w:szCs w:val="22"/>
        </w:rPr>
        <w:t>***</w:t>
      </w:r>
      <w:proofErr w:type="gramStart"/>
      <w:r w:rsidRPr="006C5ADE">
        <w:rPr>
          <w:rFonts w:ascii="Arial" w:hAnsi="Arial" w:cs="Arial"/>
          <w:sz w:val="22"/>
          <w:szCs w:val="22"/>
        </w:rPr>
        <w:t>*  Verifying</w:t>
      </w:r>
      <w:proofErr w:type="gramEnd"/>
      <w:r w:rsidRPr="006C5ADE">
        <w:rPr>
          <w:rFonts w:ascii="Arial" w:hAnsi="Arial" w:cs="Arial"/>
          <w:sz w:val="22"/>
          <w:szCs w:val="22"/>
        </w:rPr>
        <w:t xml:space="preserve"> </w:t>
      </w:r>
      <w:proofErr w:type="spellStart"/>
      <w:r w:rsidRPr="006C5ADE">
        <w:rPr>
          <w:rFonts w:ascii="Arial" w:hAnsi="Arial" w:cs="Arial"/>
          <w:sz w:val="22"/>
          <w:szCs w:val="22"/>
        </w:rPr>
        <w:t>ntest</w:t>
      </w:r>
      <w:proofErr w:type="spellEnd"/>
      <w:r w:rsidRPr="006C5ADE">
        <w:rPr>
          <w:rFonts w:ascii="Arial" w:hAnsi="Arial" w:cs="Arial"/>
          <w:sz w:val="22"/>
          <w:szCs w:val="22"/>
        </w:rPr>
        <w:t xml:space="preserve">  ****</w:t>
      </w:r>
    </w:p>
    <w:p w14:paraId="14438797" w14:textId="77777777" w:rsidR="008E691F" w:rsidRPr="006C5ADE" w:rsidRDefault="008E691F" w:rsidP="00846918">
      <w:pPr>
        <w:ind w:left="720"/>
        <w:rPr>
          <w:rFonts w:ascii="Arial" w:hAnsi="Arial" w:cs="Arial"/>
          <w:sz w:val="22"/>
          <w:szCs w:val="22"/>
        </w:rPr>
      </w:pPr>
    </w:p>
    <w:p w14:paraId="7DB5786E" w14:textId="53789F9F"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Checking the working of </w:t>
      </w:r>
      <w:proofErr w:type="spellStart"/>
      <w:r w:rsidRPr="006C5ADE">
        <w:rPr>
          <w:rFonts w:ascii="Arial" w:hAnsi="Arial" w:cs="Arial"/>
          <w:sz w:val="22"/>
          <w:szCs w:val="22"/>
        </w:rPr>
        <w:t>ntest</w:t>
      </w:r>
      <w:proofErr w:type="spellEnd"/>
      <w:r w:rsidRPr="006C5ADE">
        <w:rPr>
          <w:rFonts w:ascii="Arial" w:hAnsi="Arial" w:cs="Arial"/>
          <w:sz w:val="22"/>
          <w:szCs w:val="22"/>
        </w:rPr>
        <w:t xml:space="preserve"> for R</w:t>
      </w:r>
      <w:r w:rsidR="00412BC1" w:rsidRPr="006C5ADE">
        <w:rPr>
          <w:rFonts w:ascii="Arial" w:hAnsi="Arial" w:cs="Arial"/>
          <w:sz w:val="22"/>
          <w:szCs w:val="22"/>
        </w:rPr>
        <w:t>9.6</w:t>
      </w:r>
      <w:r w:rsidRPr="006C5ADE">
        <w:rPr>
          <w:rFonts w:ascii="Arial" w:hAnsi="Arial" w:cs="Arial"/>
          <w:sz w:val="22"/>
          <w:szCs w:val="22"/>
        </w:rPr>
        <w:t>x branch</w:t>
      </w:r>
    </w:p>
    <w:p w14:paraId="35DA063A" w14:textId="77777777" w:rsidR="008E691F" w:rsidRPr="006C5ADE" w:rsidRDefault="008E691F" w:rsidP="00846918">
      <w:pPr>
        <w:ind w:left="720"/>
        <w:rPr>
          <w:rFonts w:ascii="Arial" w:hAnsi="Arial" w:cs="Arial"/>
          <w:sz w:val="22"/>
          <w:szCs w:val="22"/>
        </w:rPr>
      </w:pPr>
    </w:p>
    <w:p w14:paraId="082DB910" w14:textId="212B5665"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ntest</w:t>
      </w:r>
      <w:proofErr w:type="spellEnd"/>
      <w:r w:rsidRPr="006C5ADE">
        <w:rPr>
          <w:rFonts w:ascii="Arial" w:hAnsi="Arial" w:cs="Arial"/>
          <w:sz w:val="22"/>
          <w:szCs w:val="22"/>
        </w:rPr>
        <w:t xml:space="preserve"> is working properly for R</w:t>
      </w:r>
      <w:r w:rsidR="00412BC1" w:rsidRPr="006C5ADE">
        <w:rPr>
          <w:rFonts w:ascii="Arial" w:hAnsi="Arial" w:cs="Arial"/>
          <w:sz w:val="22"/>
          <w:szCs w:val="22"/>
        </w:rPr>
        <w:t>9.6</w:t>
      </w:r>
      <w:r w:rsidRPr="006C5ADE">
        <w:rPr>
          <w:rFonts w:ascii="Arial" w:hAnsi="Arial" w:cs="Arial"/>
          <w:sz w:val="22"/>
          <w:szCs w:val="22"/>
        </w:rPr>
        <w:t>x branch</w:t>
      </w:r>
    </w:p>
    <w:p w14:paraId="5D21540E" w14:textId="77777777" w:rsidR="008E691F" w:rsidRPr="006C5ADE" w:rsidRDefault="008E691F" w:rsidP="00846918">
      <w:pPr>
        <w:ind w:left="720"/>
        <w:rPr>
          <w:rFonts w:ascii="Arial" w:hAnsi="Arial" w:cs="Arial"/>
          <w:sz w:val="22"/>
          <w:szCs w:val="22"/>
        </w:rPr>
      </w:pPr>
    </w:p>
    <w:p w14:paraId="62A29498" w14:textId="77777777" w:rsidR="008E691F" w:rsidRPr="006C5ADE" w:rsidRDefault="008E691F" w:rsidP="00846918">
      <w:pPr>
        <w:ind w:left="720"/>
        <w:rPr>
          <w:rFonts w:ascii="Arial" w:hAnsi="Arial" w:cs="Arial"/>
          <w:sz w:val="22"/>
          <w:szCs w:val="22"/>
        </w:rPr>
      </w:pPr>
    </w:p>
    <w:p w14:paraId="122B808F" w14:textId="2A9B0E95" w:rsidR="008E691F" w:rsidRPr="006C5ADE" w:rsidRDefault="008E691F" w:rsidP="00846918">
      <w:pPr>
        <w:ind w:left="720"/>
        <w:rPr>
          <w:rFonts w:ascii="Arial" w:hAnsi="Arial" w:cs="Arial"/>
          <w:sz w:val="22"/>
          <w:szCs w:val="22"/>
        </w:rPr>
      </w:pPr>
      <w:r w:rsidRPr="006C5ADE">
        <w:rPr>
          <w:rFonts w:ascii="Arial" w:hAnsi="Arial" w:cs="Arial"/>
          <w:sz w:val="22"/>
          <w:szCs w:val="22"/>
        </w:rPr>
        <w:t xml:space="preserve">Checking the working of </w:t>
      </w:r>
      <w:proofErr w:type="spellStart"/>
      <w:r w:rsidRPr="006C5ADE">
        <w:rPr>
          <w:rFonts w:ascii="Arial" w:hAnsi="Arial" w:cs="Arial"/>
          <w:sz w:val="22"/>
          <w:szCs w:val="22"/>
        </w:rPr>
        <w:t>ntest</w:t>
      </w:r>
      <w:proofErr w:type="spellEnd"/>
      <w:r w:rsidRPr="006C5ADE">
        <w:rPr>
          <w:rFonts w:ascii="Arial" w:hAnsi="Arial" w:cs="Arial"/>
          <w:sz w:val="22"/>
          <w:szCs w:val="22"/>
        </w:rPr>
        <w:t xml:space="preserve"> for R</w:t>
      </w:r>
      <w:r w:rsidR="004D19D5" w:rsidRPr="006C5ADE">
        <w:rPr>
          <w:rFonts w:ascii="Arial" w:hAnsi="Arial" w:cs="Arial"/>
          <w:sz w:val="22"/>
          <w:szCs w:val="22"/>
        </w:rPr>
        <w:t>9.7</w:t>
      </w:r>
      <w:r w:rsidRPr="006C5ADE">
        <w:rPr>
          <w:rFonts w:ascii="Arial" w:hAnsi="Arial" w:cs="Arial"/>
          <w:sz w:val="22"/>
          <w:szCs w:val="22"/>
        </w:rPr>
        <w:t>x branch</w:t>
      </w:r>
    </w:p>
    <w:p w14:paraId="29EFB2A9" w14:textId="0E81D55B" w:rsidR="008E691F" w:rsidRPr="006C5ADE" w:rsidRDefault="008E691F" w:rsidP="00846918">
      <w:pPr>
        <w:ind w:left="720"/>
        <w:rPr>
          <w:rFonts w:ascii="Arial" w:hAnsi="Arial" w:cs="Arial"/>
          <w:sz w:val="22"/>
          <w:szCs w:val="22"/>
        </w:rPr>
      </w:pPr>
      <w:proofErr w:type="spellStart"/>
      <w:r w:rsidRPr="006C5ADE">
        <w:rPr>
          <w:rFonts w:ascii="Arial" w:hAnsi="Arial" w:cs="Arial"/>
          <w:sz w:val="22"/>
          <w:szCs w:val="22"/>
        </w:rPr>
        <w:t>ntest</w:t>
      </w:r>
      <w:proofErr w:type="spellEnd"/>
      <w:r w:rsidRPr="006C5ADE">
        <w:rPr>
          <w:rFonts w:ascii="Arial" w:hAnsi="Arial" w:cs="Arial"/>
          <w:sz w:val="22"/>
          <w:szCs w:val="22"/>
        </w:rPr>
        <w:t xml:space="preserve"> is working properly for R</w:t>
      </w:r>
      <w:r w:rsidR="004D19D5" w:rsidRPr="006C5ADE">
        <w:rPr>
          <w:rFonts w:ascii="Arial" w:hAnsi="Arial" w:cs="Arial"/>
          <w:sz w:val="22"/>
          <w:szCs w:val="22"/>
        </w:rPr>
        <w:t>9.7</w:t>
      </w:r>
      <w:r w:rsidRPr="006C5ADE">
        <w:rPr>
          <w:rFonts w:ascii="Arial" w:hAnsi="Arial" w:cs="Arial"/>
          <w:sz w:val="22"/>
          <w:szCs w:val="22"/>
        </w:rPr>
        <w:t>x branch</w:t>
      </w:r>
    </w:p>
    <w:p w14:paraId="6BA5C686" w14:textId="77777777" w:rsidR="008E691F" w:rsidRPr="006C5ADE" w:rsidRDefault="008E691F" w:rsidP="00846918">
      <w:pPr>
        <w:ind w:left="720"/>
        <w:rPr>
          <w:rFonts w:ascii="Arial" w:eastAsia="Calibri" w:hAnsi="Arial" w:cs="Arial"/>
          <w:sz w:val="22"/>
          <w:szCs w:val="22"/>
        </w:rPr>
      </w:pPr>
    </w:p>
    <w:p w14:paraId="578E526D" w14:textId="77777777" w:rsidR="008E691F" w:rsidRPr="006C5ADE" w:rsidRDefault="008E691F" w:rsidP="00846918">
      <w:pPr>
        <w:spacing w:before="32" w:line="240" w:lineRule="exact"/>
        <w:rPr>
          <w:rFonts w:ascii="Arial" w:eastAsia="Calibri" w:hAnsi="Arial" w:cs="Arial"/>
          <w:sz w:val="22"/>
          <w:szCs w:val="22"/>
        </w:rPr>
      </w:pPr>
    </w:p>
    <w:p w14:paraId="09FCF971" w14:textId="1F0E0F6B" w:rsidR="008E691F" w:rsidRPr="006C5ADE" w:rsidRDefault="008E691F" w:rsidP="00846918">
      <w:pPr>
        <w:spacing w:before="32" w:line="240" w:lineRule="exact"/>
        <w:ind w:left="340"/>
        <w:rPr>
          <w:rFonts w:ascii="Arial" w:eastAsia="Calibri" w:hAnsi="Arial" w:cs="Arial"/>
          <w:sz w:val="22"/>
          <w:szCs w:val="22"/>
        </w:rPr>
      </w:pPr>
      <w:r w:rsidRPr="006C5ADE">
        <w:rPr>
          <w:rFonts w:ascii="Arial" w:eastAsia="Calibri" w:hAnsi="Arial" w:cs="Arial"/>
          <w:sz w:val="22"/>
          <w:szCs w:val="22"/>
        </w:rPr>
        <w:t>------------------------------</w:t>
      </w:r>
      <w:r w:rsidR="00197479" w:rsidRPr="006C5ADE">
        <w:rPr>
          <w:rFonts w:ascii="Arial" w:eastAsia="Calibri" w:hAnsi="Arial" w:cs="Arial"/>
          <w:sz w:val="22"/>
          <w:szCs w:val="22"/>
        </w:rPr>
        <w:t>---------</w:t>
      </w:r>
    </w:p>
    <w:p w14:paraId="48FA0F5C" w14:textId="44537B05" w:rsidR="008E691F" w:rsidRPr="006C5ADE" w:rsidRDefault="0014232C" w:rsidP="00846918">
      <w:pPr>
        <w:rPr>
          <w:rFonts w:ascii="Arial" w:eastAsia="Calibri" w:hAnsi="Arial" w:cs="Arial"/>
          <w:sz w:val="22"/>
          <w:szCs w:val="22"/>
        </w:rPr>
      </w:pPr>
      <w:r w:rsidRPr="006C5ADE">
        <w:rPr>
          <w:rFonts w:ascii="Arial" w:eastAsia="Calibri" w:hAnsi="Arial" w:cs="Arial"/>
          <w:sz w:val="22"/>
          <w:szCs w:val="22"/>
        </w:rPr>
        <w:t xml:space="preserve">             </w:t>
      </w:r>
      <w:r w:rsidR="008E691F" w:rsidRPr="006C5ADE">
        <w:rPr>
          <w:rFonts w:ascii="Arial" w:hAnsi="Arial" w:cs="Arial"/>
          <w:sz w:val="22"/>
          <w:szCs w:val="22"/>
        </w:rPr>
        <w:t>Validation Complete</w:t>
      </w:r>
    </w:p>
    <w:p w14:paraId="3C2C15D0" w14:textId="1B1AF3EB" w:rsidR="008E691F" w:rsidRPr="006C5ADE" w:rsidRDefault="008E691F" w:rsidP="00846918">
      <w:pPr>
        <w:spacing w:before="32" w:line="240" w:lineRule="exact"/>
        <w:ind w:left="340"/>
        <w:rPr>
          <w:rFonts w:ascii="Arial" w:eastAsia="Calibri" w:hAnsi="Arial" w:cs="Arial"/>
          <w:sz w:val="22"/>
          <w:szCs w:val="22"/>
        </w:rPr>
      </w:pPr>
      <w:r w:rsidRPr="006C5ADE">
        <w:rPr>
          <w:rFonts w:ascii="Arial" w:eastAsia="Calibri" w:hAnsi="Arial" w:cs="Arial"/>
          <w:sz w:val="22"/>
          <w:szCs w:val="22"/>
        </w:rPr>
        <w:t>------------------------------</w:t>
      </w:r>
      <w:r w:rsidR="00197479" w:rsidRPr="006C5ADE">
        <w:rPr>
          <w:rFonts w:ascii="Arial" w:eastAsia="Calibri" w:hAnsi="Arial" w:cs="Arial"/>
          <w:sz w:val="22"/>
          <w:szCs w:val="22"/>
        </w:rPr>
        <w:t>---------</w:t>
      </w:r>
    </w:p>
    <w:p w14:paraId="024D9ACB" w14:textId="77777777" w:rsidR="008E691F" w:rsidRPr="006C5ADE" w:rsidRDefault="008E691F" w:rsidP="00846918">
      <w:pPr>
        <w:spacing w:before="32" w:line="240" w:lineRule="exact"/>
        <w:ind w:left="340"/>
        <w:rPr>
          <w:rFonts w:ascii="Arial" w:eastAsia="Calibri" w:hAnsi="Arial" w:cs="Arial"/>
          <w:sz w:val="22"/>
          <w:szCs w:val="22"/>
        </w:rPr>
      </w:pPr>
    </w:p>
    <w:p w14:paraId="76380322" w14:textId="06710B64" w:rsidR="008E691F" w:rsidRPr="006C5ADE" w:rsidRDefault="008E691F" w:rsidP="00846918">
      <w:pPr>
        <w:spacing w:before="32" w:line="240" w:lineRule="exact"/>
        <w:ind w:left="340"/>
        <w:rPr>
          <w:rFonts w:ascii="Arial" w:eastAsia="Calibri" w:hAnsi="Arial" w:cs="Arial"/>
          <w:sz w:val="22"/>
          <w:szCs w:val="22"/>
        </w:rPr>
      </w:pPr>
      <w:proofErr w:type="spellStart"/>
      <w:r w:rsidRPr="006C5ADE">
        <w:rPr>
          <w:rFonts w:ascii="Arial" w:eastAsia="Calibri" w:hAnsi="Arial" w:cs="Arial"/>
          <w:sz w:val="22"/>
          <w:szCs w:val="22"/>
        </w:rPr>
        <w:t>npm</w:t>
      </w:r>
      <w:proofErr w:type="spellEnd"/>
      <w:r w:rsidRPr="006C5ADE">
        <w:rPr>
          <w:rFonts w:ascii="Arial" w:eastAsia="Calibri" w:hAnsi="Arial" w:cs="Arial"/>
          <w:sz w:val="22"/>
          <w:szCs w:val="22"/>
        </w:rPr>
        <w:t>: pnate-</w:t>
      </w:r>
      <w:r w:rsidR="004D19D5" w:rsidRPr="006C5ADE">
        <w:rPr>
          <w:rFonts w:ascii="Arial" w:eastAsia="Calibri" w:hAnsi="Arial" w:cs="Arial"/>
          <w:sz w:val="22"/>
          <w:szCs w:val="22"/>
        </w:rPr>
        <w:t>9.7</w:t>
      </w:r>
      <w:r w:rsidRPr="006C5ADE">
        <w:rPr>
          <w:rFonts w:ascii="Arial" w:eastAsia="Calibri" w:hAnsi="Arial" w:cs="Arial"/>
          <w:sz w:val="22"/>
          <w:szCs w:val="22"/>
        </w:rPr>
        <w:t>: activated</w:t>
      </w:r>
    </w:p>
    <w:p w14:paraId="5E69AC0B" w14:textId="77777777" w:rsidR="00533591" w:rsidRPr="006C5ADE" w:rsidRDefault="00533591" w:rsidP="00846918">
      <w:pPr>
        <w:spacing w:before="32" w:line="240" w:lineRule="exact"/>
        <w:rPr>
          <w:rFonts w:ascii="Arial" w:eastAsia="Arial" w:hAnsi="Arial" w:cs="Arial"/>
          <w:b/>
          <w:position w:val="-1"/>
          <w:sz w:val="22"/>
          <w:szCs w:val="22"/>
        </w:rPr>
      </w:pPr>
    </w:p>
    <w:p w14:paraId="13D3DDA7" w14:textId="77777777" w:rsidR="00533591" w:rsidRPr="006C5ADE" w:rsidRDefault="00533591" w:rsidP="00846918">
      <w:pPr>
        <w:spacing w:before="32" w:line="240" w:lineRule="exact"/>
        <w:ind w:left="340"/>
        <w:rPr>
          <w:rFonts w:ascii="Arial" w:eastAsia="Arial" w:hAnsi="Arial" w:cs="Arial"/>
          <w:b/>
          <w:position w:val="-1"/>
          <w:sz w:val="22"/>
          <w:szCs w:val="22"/>
        </w:rPr>
      </w:pPr>
    </w:p>
    <w:p w14:paraId="4063EA4C" w14:textId="7D6C7C54" w:rsidR="00873934" w:rsidRPr="006C5ADE" w:rsidRDefault="00873934" w:rsidP="00846918">
      <w:pPr>
        <w:spacing w:before="32" w:line="240" w:lineRule="exact"/>
        <w:ind w:left="340"/>
        <w:rPr>
          <w:rFonts w:ascii="Arial" w:eastAsia="Calibri" w:hAnsi="Arial" w:cs="Arial"/>
          <w:b/>
          <w:bCs/>
          <w:sz w:val="22"/>
          <w:szCs w:val="22"/>
        </w:rPr>
      </w:pPr>
      <w:r w:rsidRPr="006C5ADE">
        <w:rPr>
          <w:rFonts w:ascii="Arial" w:eastAsia="Calibri" w:hAnsi="Arial" w:cs="Arial"/>
          <w:b/>
          <w:bCs/>
          <w:color w:val="FF0000"/>
          <w:sz w:val="22"/>
          <w:szCs w:val="22"/>
        </w:rPr>
        <w:t>N</w:t>
      </w:r>
      <w:r w:rsidR="00B36134" w:rsidRPr="006C5ADE">
        <w:rPr>
          <w:rFonts w:ascii="Arial" w:eastAsia="Calibri" w:hAnsi="Arial" w:cs="Arial"/>
          <w:b/>
          <w:bCs/>
          <w:color w:val="FF0000"/>
          <w:sz w:val="22"/>
          <w:szCs w:val="22"/>
        </w:rPr>
        <w:t>OTE</w:t>
      </w:r>
      <w:r w:rsidRPr="006C5ADE">
        <w:rPr>
          <w:rFonts w:ascii="Arial" w:eastAsia="Calibri" w:hAnsi="Arial" w:cs="Arial"/>
          <w:b/>
          <w:bCs/>
          <w:color w:val="FF0000"/>
          <w:sz w:val="22"/>
          <w:szCs w:val="22"/>
        </w:rPr>
        <w:t xml:space="preserve">: </w:t>
      </w:r>
      <w:r w:rsidRPr="006C5ADE">
        <w:rPr>
          <w:rFonts w:ascii="Arial" w:eastAsia="Calibri" w:hAnsi="Arial" w:cs="Arial"/>
          <w:b/>
          <w:bCs/>
          <w:sz w:val="22"/>
          <w:szCs w:val="22"/>
        </w:rPr>
        <w:t xml:space="preserve">if </w:t>
      </w:r>
      <w:proofErr w:type="spellStart"/>
      <w:r w:rsidRPr="006C5ADE">
        <w:rPr>
          <w:rFonts w:ascii="Arial" w:eastAsia="Calibri" w:hAnsi="Arial" w:cs="Arial"/>
          <w:b/>
          <w:bCs/>
          <w:sz w:val="22"/>
          <w:szCs w:val="22"/>
        </w:rPr>
        <w:t>pnate</w:t>
      </w:r>
      <w:proofErr w:type="spellEnd"/>
      <w:r w:rsidRPr="006C5ADE">
        <w:rPr>
          <w:rFonts w:ascii="Arial" w:eastAsia="Calibri" w:hAnsi="Arial" w:cs="Arial"/>
          <w:b/>
          <w:bCs/>
          <w:sz w:val="22"/>
          <w:szCs w:val="22"/>
        </w:rPr>
        <w:t xml:space="preserve"> installation fails for </w:t>
      </w:r>
      <w:r w:rsidR="00254EAD" w:rsidRPr="006C5ADE">
        <w:rPr>
          <w:rFonts w:ascii="Arial" w:eastAsia="Calibri" w:hAnsi="Arial" w:cs="Arial"/>
          <w:b/>
          <w:bCs/>
          <w:sz w:val="22"/>
          <w:szCs w:val="22"/>
        </w:rPr>
        <w:t>SNMP</w:t>
      </w:r>
      <w:r w:rsidR="007D7CBE">
        <w:rPr>
          <w:rFonts w:ascii="Arial" w:eastAsia="Calibri" w:hAnsi="Arial" w:cs="Arial"/>
          <w:b/>
          <w:bCs/>
          <w:sz w:val="22"/>
          <w:szCs w:val="22"/>
        </w:rPr>
        <w:t xml:space="preserve"> </w:t>
      </w:r>
      <w:proofErr w:type="spellStart"/>
      <w:proofErr w:type="gramStart"/>
      <w:r w:rsidRPr="006C5ADE">
        <w:rPr>
          <w:rFonts w:ascii="Arial" w:eastAsia="Calibri" w:hAnsi="Arial" w:cs="Arial"/>
          <w:b/>
          <w:bCs/>
          <w:sz w:val="22"/>
          <w:szCs w:val="22"/>
        </w:rPr>
        <w:t>module.Please</w:t>
      </w:r>
      <w:proofErr w:type="spellEnd"/>
      <w:proofErr w:type="gramEnd"/>
      <w:r w:rsidRPr="006C5ADE">
        <w:rPr>
          <w:rFonts w:ascii="Arial" w:eastAsia="Calibri" w:hAnsi="Arial" w:cs="Arial"/>
          <w:b/>
          <w:bCs/>
          <w:sz w:val="22"/>
          <w:szCs w:val="22"/>
        </w:rPr>
        <w:t xml:space="preserve"> follow the below step and installed the SNMP Module</w:t>
      </w:r>
    </w:p>
    <w:p w14:paraId="155E95AF" w14:textId="7FF498A1" w:rsidR="005A7555" w:rsidRPr="006C5ADE" w:rsidRDefault="005A7555" w:rsidP="00846918">
      <w:pPr>
        <w:spacing w:before="32" w:line="240" w:lineRule="exact"/>
        <w:ind w:left="340"/>
        <w:rPr>
          <w:rFonts w:ascii="Arial" w:eastAsia="Arial" w:hAnsi="Arial" w:cs="Arial"/>
          <w:position w:val="-1"/>
          <w:sz w:val="22"/>
          <w:szCs w:val="22"/>
        </w:rPr>
      </w:pPr>
    </w:p>
    <w:p w14:paraId="5A2E6F03" w14:textId="1A4B3853" w:rsidR="005A7555" w:rsidRPr="006C5ADE" w:rsidRDefault="005A7555" w:rsidP="00846918">
      <w:pPr>
        <w:spacing w:before="32" w:line="240" w:lineRule="exact"/>
        <w:ind w:left="340"/>
        <w:rPr>
          <w:rFonts w:ascii="Arial" w:eastAsia="Calibri" w:hAnsi="Arial" w:cs="Arial"/>
          <w:sz w:val="22"/>
          <w:szCs w:val="22"/>
        </w:rPr>
      </w:pPr>
      <w:r w:rsidRPr="006C5ADE">
        <w:rPr>
          <w:rFonts w:ascii="Arial" w:eastAsia="Calibri" w:hAnsi="Arial" w:cs="Arial"/>
          <w:sz w:val="22"/>
          <w:szCs w:val="22"/>
        </w:rPr>
        <w:t xml:space="preserve">Install </w:t>
      </w:r>
      <w:proofErr w:type="gramStart"/>
      <w:r w:rsidRPr="006C5ADE">
        <w:rPr>
          <w:rFonts w:ascii="Arial" w:eastAsia="Calibri" w:hAnsi="Arial" w:cs="Arial"/>
          <w:sz w:val="22"/>
          <w:szCs w:val="22"/>
        </w:rPr>
        <w:t>Net::</w:t>
      </w:r>
      <w:proofErr w:type="gramEnd"/>
      <w:r w:rsidRPr="006C5ADE">
        <w:rPr>
          <w:rFonts w:ascii="Arial" w:eastAsia="Calibri" w:hAnsi="Arial" w:cs="Arial"/>
          <w:sz w:val="22"/>
          <w:szCs w:val="22"/>
        </w:rPr>
        <w:t>SNMP (Optional Module)</w:t>
      </w:r>
    </w:p>
    <w:p w14:paraId="4265B2BC" w14:textId="77777777" w:rsidR="005A7555" w:rsidRPr="006C5ADE" w:rsidRDefault="005A7555" w:rsidP="00846918">
      <w:pPr>
        <w:spacing w:before="32" w:line="240" w:lineRule="exact"/>
        <w:ind w:left="340"/>
        <w:rPr>
          <w:rFonts w:ascii="Arial" w:eastAsia="Calibri" w:hAnsi="Arial" w:cs="Arial"/>
          <w:sz w:val="22"/>
          <w:szCs w:val="22"/>
        </w:rPr>
      </w:pPr>
    </w:p>
    <w:p w14:paraId="5286BEAC" w14:textId="725DEEEA" w:rsidR="005A7555" w:rsidRPr="006C5ADE" w:rsidRDefault="005A7555" w:rsidP="00846918">
      <w:pPr>
        <w:spacing w:before="32" w:line="240" w:lineRule="exact"/>
        <w:ind w:left="340"/>
        <w:rPr>
          <w:rFonts w:ascii="Arial" w:eastAsia="Calibri" w:hAnsi="Arial" w:cs="Arial"/>
          <w:b/>
          <w:bCs/>
          <w:sz w:val="22"/>
          <w:szCs w:val="22"/>
        </w:rPr>
      </w:pPr>
      <w:r w:rsidRPr="006C5ADE">
        <w:rPr>
          <w:rFonts w:ascii="Arial" w:eastAsia="Calibri" w:hAnsi="Arial" w:cs="Arial"/>
          <w:b/>
          <w:bCs/>
          <w:sz w:val="22"/>
          <w:szCs w:val="22"/>
        </w:rPr>
        <w:t>Install prerequisites</w:t>
      </w:r>
      <w:r w:rsidR="003540A6" w:rsidRPr="006C5ADE">
        <w:rPr>
          <w:rFonts w:ascii="Arial" w:eastAsia="Calibri" w:hAnsi="Arial" w:cs="Arial"/>
          <w:b/>
          <w:bCs/>
          <w:sz w:val="22"/>
          <w:szCs w:val="22"/>
        </w:rPr>
        <w:t>:</w:t>
      </w:r>
    </w:p>
    <w:p w14:paraId="164DA74D" w14:textId="225BA86E"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xml:space="preserve"># </w:t>
      </w:r>
      <w:r w:rsidR="003F7A0B" w:rsidRPr="006C5ADE">
        <w:rPr>
          <w:rFonts w:ascii="Arial" w:eastAsia="Calibri" w:hAnsi="Arial" w:cs="Arial"/>
          <w:sz w:val="22"/>
          <w:szCs w:val="22"/>
        </w:rPr>
        <w:t xml:space="preserve">yum </w:t>
      </w:r>
      <w:r w:rsidRPr="006C5ADE">
        <w:rPr>
          <w:rFonts w:ascii="Arial" w:eastAsia="Calibri" w:hAnsi="Arial" w:cs="Arial"/>
          <w:sz w:val="22"/>
          <w:szCs w:val="22"/>
        </w:rPr>
        <w:t>install net-</w:t>
      </w:r>
      <w:proofErr w:type="spellStart"/>
      <w:r w:rsidRPr="006C5ADE">
        <w:rPr>
          <w:rFonts w:ascii="Arial" w:eastAsia="Calibri" w:hAnsi="Arial" w:cs="Arial"/>
          <w:sz w:val="22"/>
          <w:szCs w:val="22"/>
        </w:rPr>
        <w:t>snmp</w:t>
      </w:r>
      <w:proofErr w:type="spellEnd"/>
      <w:r w:rsidRPr="006C5ADE">
        <w:rPr>
          <w:rFonts w:ascii="Arial" w:eastAsia="Calibri" w:hAnsi="Arial" w:cs="Arial"/>
          <w:sz w:val="22"/>
          <w:szCs w:val="22"/>
        </w:rPr>
        <w:t>-</w:t>
      </w:r>
      <w:proofErr w:type="spellStart"/>
      <w:r w:rsidRPr="006C5ADE">
        <w:rPr>
          <w:rFonts w:ascii="Arial" w:eastAsia="Calibri" w:hAnsi="Arial" w:cs="Arial"/>
          <w:sz w:val="22"/>
          <w:szCs w:val="22"/>
        </w:rPr>
        <w:t>devel</w:t>
      </w:r>
      <w:proofErr w:type="spellEnd"/>
      <w:r w:rsidRPr="006C5ADE">
        <w:rPr>
          <w:rFonts w:ascii="Arial" w:eastAsia="Calibri" w:hAnsi="Arial" w:cs="Arial"/>
          <w:sz w:val="22"/>
          <w:szCs w:val="22"/>
        </w:rPr>
        <w:t xml:space="preserve"> (</w:t>
      </w:r>
      <w:r w:rsidR="003F7A0B" w:rsidRPr="006C5ADE">
        <w:rPr>
          <w:rFonts w:ascii="Arial" w:eastAsia="Calibri" w:hAnsi="Arial" w:cs="Arial"/>
          <w:sz w:val="22"/>
          <w:szCs w:val="22"/>
        </w:rPr>
        <w:t xml:space="preserve">or you can install through </w:t>
      </w:r>
      <w:r w:rsidRPr="006C5ADE">
        <w:rPr>
          <w:rFonts w:ascii="Arial" w:eastAsia="Calibri" w:hAnsi="Arial" w:cs="Arial"/>
          <w:sz w:val="22"/>
          <w:szCs w:val="22"/>
        </w:rPr>
        <w:t>rpm</w:t>
      </w:r>
      <w:r w:rsidR="003F7A0B" w:rsidRPr="006C5ADE">
        <w:rPr>
          <w:rFonts w:ascii="Arial" w:eastAsia="Calibri" w:hAnsi="Arial" w:cs="Arial"/>
          <w:sz w:val="22"/>
          <w:szCs w:val="22"/>
        </w:rPr>
        <w:t xml:space="preserve"> also</w:t>
      </w:r>
      <w:r w:rsidRPr="006C5ADE">
        <w:rPr>
          <w:rFonts w:ascii="Arial" w:eastAsia="Calibri" w:hAnsi="Arial" w:cs="Arial"/>
          <w:sz w:val="22"/>
          <w:szCs w:val="22"/>
        </w:rPr>
        <w:t>)</w:t>
      </w:r>
    </w:p>
    <w:p w14:paraId="7D17CB9E" w14:textId="5C9A9186"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xml:space="preserve"># </w:t>
      </w:r>
      <w:proofErr w:type="spellStart"/>
      <w:r w:rsidRPr="006C5ADE">
        <w:rPr>
          <w:rFonts w:ascii="Arial" w:eastAsia="Calibri" w:hAnsi="Arial" w:cs="Arial"/>
          <w:sz w:val="22"/>
          <w:szCs w:val="22"/>
        </w:rPr>
        <w:t>cpan</w:t>
      </w:r>
      <w:proofErr w:type="spellEnd"/>
      <w:r w:rsidRPr="006C5ADE">
        <w:rPr>
          <w:rFonts w:ascii="Arial" w:eastAsia="Calibri" w:hAnsi="Arial" w:cs="Arial"/>
          <w:sz w:val="22"/>
          <w:szCs w:val="22"/>
        </w:rPr>
        <w:t xml:space="preserve"> </w:t>
      </w:r>
      <w:proofErr w:type="gramStart"/>
      <w:r w:rsidRPr="006C5ADE">
        <w:rPr>
          <w:rFonts w:ascii="Arial" w:eastAsia="Calibri" w:hAnsi="Arial" w:cs="Arial"/>
          <w:sz w:val="22"/>
          <w:szCs w:val="22"/>
        </w:rPr>
        <w:t>Crypt::</w:t>
      </w:r>
      <w:proofErr w:type="gramEnd"/>
      <w:r w:rsidRPr="006C5ADE">
        <w:rPr>
          <w:rFonts w:ascii="Arial" w:eastAsia="Calibri" w:hAnsi="Arial" w:cs="Arial"/>
          <w:sz w:val="22"/>
          <w:szCs w:val="22"/>
        </w:rPr>
        <w:t xml:space="preserve">DES Digest::SHA1 </w:t>
      </w:r>
    </w:p>
    <w:p w14:paraId="14EB65DC"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echo export NETSNMP_DONT_CHECK_VERSION=1 &gt;&gt; ~</w:t>
      </w:r>
      <w:proofErr w:type="gramStart"/>
      <w:r w:rsidRPr="006C5ADE">
        <w:rPr>
          <w:rFonts w:ascii="Arial" w:eastAsia="Calibri" w:hAnsi="Arial" w:cs="Arial"/>
          <w:sz w:val="22"/>
          <w:szCs w:val="22"/>
        </w:rPr>
        <w:t>/.</w:t>
      </w:r>
      <w:proofErr w:type="spellStart"/>
      <w:r w:rsidRPr="006C5ADE">
        <w:rPr>
          <w:rFonts w:ascii="Arial" w:eastAsia="Calibri" w:hAnsi="Arial" w:cs="Arial"/>
          <w:sz w:val="22"/>
          <w:szCs w:val="22"/>
        </w:rPr>
        <w:t>bashrc</w:t>
      </w:r>
      <w:proofErr w:type="spellEnd"/>
      <w:proofErr w:type="gramEnd"/>
      <w:r w:rsidRPr="006C5ADE">
        <w:rPr>
          <w:rFonts w:ascii="Arial" w:eastAsia="Calibri" w:hAnsi="Arial" w:cs="Arial"/>
          <w:sz w:val="22"/>
          <w:szCs w:val="22"/>
        </w:rPr>
        <w:t xml:space="preserve"> &amp;&amp; source ~/.</w:t>
      </w:r>
      <w:proofErr w:type="spellStart"/>
      <w:r w:rsidRPr="006C5ADE">
        <w:rPr>
          <w:rFonts w:ascii="Arial" w:eastAsia="Calibri" w:hAnsi="Arial" w:cs="Arial"/>
          <w:sz w:val="22"/>
          <w:szCs w:val="22"/>
        </w:rPr>
        <w:t>bashrc</w:t>
      </w:r>
      <w:proofErr w:type="spellEnd"/>
    </w:p>
    <w:p w14:paraId="262A785E" w14:textId="45FE92E5"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xml:space="preserve"># </w:t>
      </w:r>
      <w:proofErr w:type="spellStart"/>
      <w:r w:rsidR="00373707" w:rsidRPr="006C5ADE">
        <w:rPr>
          <w:rFonts w:ascii="Arial" w:eastAsia="Calibri" w:hAnsi="Arial" w:cs="Arial"/>
          <w:sz w:val="22"/>
          <w:szCs w:val="22"/>
        </w:rPr>
        <w:t>cpanm</w:t>
      </w:r>
      <w:proofErr w:type="spellEnd"/>
      <w:r w:rsidR="00373707" w:rsidRPr="006C5ADE">
        <w:rPr>
          <w:rFonts w:ascii="Arial" w:eastAsia="Calibri" w:hAnsi="Arial" w:cs="Arial"/>
          <w:sz w:val="22"/>
          <w:szCs w:val="22"/>
        </w:rPr>
        <w:t xml:space="preserve"> </w:t>
      </w:r>
      <w:proofErr w:type="gramStart"/>
      <w:r w:rsidR="00373707" w:rsidRPr="006C5ADE">
        <w:rPr>
          <w:rFonts w:ascii="Arial" w:eastAsia="Calibri" w:hAnsi="Arial" w:cs="Arial"/>
          <w:sz w:val="22"/>
          <w:szCs w:val="22"/>
        </w:rPr>
        <w:t>Net::</w:t>
      </w:r>
      <w:proofErr w:type="gramEnd"/>
      <w:r w:rsidR="00373707" w:rsidRPr="006C5ADE">
        <w:rPr>
          <w:rFonts w:ascii="Arial" w:eastAsia="Calibri" w:hAnsi="Arial" w:cs="Arial"/>
          <w:sz w:val="22"/>
          <w:szCs w:val="22"/>
        </w:rPr>
        <w:t>SNMP</w:t>
      </w:r>
    </w:p>
    <w:p w14:paraId="49F34E49" w14:textId="13FD46D2" w:rsidR="005A7555" w:rsidRPr="006C5ADE" w:rsidRDefault="005A7555" w:rsidP="00846918">
      <w:pPr>
        <w:spacing w:before="32" w:line="240" w:lineRule="exact"/>
        <w:rPr>
          <w:rFonts w:ascii="Arial" w:eastAsia="Arial" w:hAnsi="Arial" w:cs="Arial"/>
          <w:position w:val="-1"/>
          <w:sz w:val="22"/>
          <w:szCs w:val="22"/>
        </w:rPr>
      </w:pPr>
    </w:p>
    <w:p w14:paraId="668148C9" w14:textId="77777777" w:rsidR="001C0C33" w:rsidRDefault="0014232C" w:rsidP="00846918">
      <w:pPr>
        <w:spacing w:before="32" w:line="240" w:lineRule="exact"/>
        <w:rPr>
          <w:rFonts w:ascii="Arial" w:eastAsia="Calibri" w:hAnsi="Arial" w:cs="Arial"/>
          <w:b/>
          <w:bCs/>
          <w:sz w:val="22"/>
          <w:szCs w:val="22"/>
        </w:rPr>
      </w:pPr>
      <w:r w:rsidRPr="006C5ADE">
        <w:rPr>
          <w:rFonts w:ascii="Arial" w:eastAsia="Calibri" w:hAnsi="Arial" w:cs="Arial"/>
          <w:b/>
          <w:bCs/>
          <w:sz w:val="22"/>
          <w:szCs w:val="22"/>
        </w:rPr>
        <w:t xml:space="preserve">      </w:t>
      </w:r>
    </w:p>
    <w:p w14:paraId="01154028" w14:textId="77777777" w:rsidR="001C0C33" w:rsidRDefault="001C0C33" w:rsidP="00846918">
      <w:pPr>
        <w:spacing w:before="32" w:line="240" w:lineRule="exact"/>
        <w:rPr>
          <w:rFonts w:ascii="Arial" w:eastAsia="Calibri" w:hAnsi="Arial" w:cs="Arial"/>
          <w:b/>
          <w:bCs/>
          <w:sz w:val="22"/>
          <w:szCs w:val="22"/>
        </w:rPr>
      </w:pPr>
    </w:p>
    <w:p w14:paraId="30704100" w14:textId="77777777" w:rsidR="001C0C33" w:rsidRDefault="001C0C33" w:rsidP="00846918">
      <w:pPr>
        <w:spacing w:before="32" w:line="240" w:lineRule="exact"/>
        <w:rPr>
          <w:rFonts w:ascii="Arial" w:eastAsia="Calibri" w:hAnsi="Arial" w:cs="Arial"/>
          <w:b/>
          <w:bCs/>
          <w:sz w:val="22"/>
          <w:szCs w:val="22"/>
        </w:rPr>
      </w:pPr>
    </w:p>
    <w:p w14:paraId="7692A394" w14:textId="6C771BBE" w:rsidR="005A7555" w:rsidRPr="006C5ADE" w:rsidRDefault="005A7555" w:rsidP="00846918">
      <w:pPr>
        <w:spacing w:before="32" w:line="240" w:lineRule="exact"/>
        <w:rPr>
          <w:rFonts w:ascii="Arial" w:eastAsia="Arial" w:hAnsi="Arial" w:cs="Arial"/>
          <w:b/>
          <w:bCs/>
          <w:position w:val="-1"/>
          <w:sz w:val="22"/>
          <w:szCs w:val="22"/>
        </w:rPr>
      </w:pPr>
      <w:r w:rsidRPr="006C5ADE">
        <w:rPr>
          <w:rFonts w:ascii="Arial" w:eastAsia="Calibri" w:hAnsi="Arial" w:cs="Arial"/>
          <w:b/>
          <w:bCs/>
          <w:sz w:val="22"/>
          <w:szCs w:val="22"/>
        </w:rPr>
        <w:t xml:space="preserve">Verify in </w:t>
      </w:r>
      <w:proofErr w:type="spellStart"/>
      <w:r w:rsidRPr="006C5ADE">
        <w:rPr>
          <w:rFonts w:ascii="Arial" w:eastAsia="Calibri" w:hAnsi="Arial" w:cs="Arial"/>
          <w:b/>
          <w:bCs/>
          <w:sz w:val="22"/>
          <w:szCs w:val="22"/>
        </w:rPr>
        <w:t>bashrc</w:t>
      </w:r>
      <w:proofErr w:type="spellEnd"/>
      <w:r w:rsidRPr="006C5ADE">
        <w:rPr>
          <w:rFonts w:ascii="Arial" w:eastAsia="Calibri" w:hAnsi="Arial" w:cs="Arial"/>
          <w:b/>
          <w:bCs/>
          <w:sz w:val="22"/>
          <w:szCs w:val="22"/>
        </w:rPr>
        <w:t xml:space="preserve"> file for NETSNMP</w:t>
      </w:r>
    </w:p>
    <w:p w14:paraId="1873D147" w14:textId="77777777" w:rsidR="0014232C" w:rsidRPr="006C5ADE" w:rsidRDefault="0014232C" w:rsidP="00846918">
      <w:pPr>
        <w:spacing w:before="32" w:line="240" w:lineRule="exact"/>
        <w:ind w:left="1440"/>
        <w:rPr>
          <w:rFonts w:ascii="Arial" w:eastAsia="Calibri" w:hAnsi="Arial" w:cs="Arial"/>
          <w:sz w:val="22"/>
          <w:szCs w:val="22"/>
        </w:rPr>
      </w:pPr>
    </w:p>
    <w:p w14:paraId="160F1F16" w14:textId="67EA094E"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vi ~</w:t>
      </w:r>
      <w:proofErr w:type="gramStart"/>
      <w:r w:rsidRPr="006C5ADE">
        <w:rPr>
          <w:rFonts w:ascii="Arial" w:eastAsia="Calibri" w:hAnsi="Arial" w:cs="Arial"/>
          <w:sz w:val="22"/>
          <w:szCs w:val="22"/>
        </w:rPr>
        <w:t>/.</w:t>
      </w:r>
      <w:proofErr w:type="spellStart"/>
      <w:r w:rsidRPr="006C5ADE">
        <w:rPr>
          <w:rFonts w:ascii="Arial" w:eastAsia="Calibri" w:hAnsi="Arial" w:cs="Arial"/>
          <w:sz w:val="22"/>
          <w:szCs w:val="22"/>
        </w:rPr>
        <w:t>bashrc</w:t>
      </w:r>
      <w:proofErr w:type="spellEnd"/>
      <w:proofErr w:type="gramEnd"/>
    </w:p>
    <w:p w14:paraId="5D285D4A" w14:textId="77777777" w:rsidR="005A7555" w:rsidRPr="006C5ADE" w:rsidRDefault="005A7555" w:rsidP="00846918">
      <w:pPr>
        <w:spacing w:before="32" w:line="240" w:lineRule="exact"/>
        <w:ind w:left="1440"/>
        <w:rPr>
          <w:rFonts w:ascii="Arial" w:eastAsia="Calibri" w:hAnsi="Arial" w:cs="Arial"/>
          <w:sz w:val="22"/>
          <w:szCs w:val="22"/>
        </w:rPr>
      </w:pPr>
    </w:p>
    <w:p w14:paraId="708FD8F7"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export LIBSSH2_LIB=/</w:t>
      </w:r>
      <w:proofErr w:type="spellStart"/>
      <w:r w:rsidRPr="006C5ADE">
        <w:rPr>
          <w:rFonts w:ascii="Arial" w:eastAsia="Calibri" w:hAnsi="Arial" w:cs="Arial"/>
          <w:sz w:val="22"/>
          <w:szCs w:val="22"/>
        </w:rPr>
        <w:t>usr</w:t>
      </w:r>
      <w:proofErr w:type="spellEnd"/>
      <w:r w:rsidRPr="006C5ADE">
        <w:rPr>
          <w:rFonts w:ascii="Arial" w:eastAsia="Calibri" w:hAnsi="Arial" w:cs="Arial"/>
          <w:sz w:val="22"/>
          <w:szCs w:val="22"/>
        </w:rPr>
        <w:t>/local/lib export</w:t>
      </w:r>
    </w:p>
    <w:p w14:paraId="598369F3" w14:textId="6BAE0789"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LIBSSH2_INCLUDE=/</w:t>
      </w:r>
      <w:proofErr w:type="spellStart"/>
      <w:r w:rsidRPr="006C5ADE">
        <w:rPr>
          <w:rFonts w:ascii="Arial" w:eastAsia="Calibri" w:hAnsi="Arial" w:cs="Arial"/>
          <w:sz w:val="22"/>
          <w:szCs w:val="22"/>
        </w:rPr>
        <w:t>usr</w:t>
      </w:r>
      <w:proofErr w:type="spellEnd"/>
      <w:r w:rsidRPr="006C5ADE">
        <w:rPr>
          <w:rFonts w:ascii="Arial" w:eastAsia="Calibri" w:hAnsi="Arial" w:cs="Arial"/>
          <w:sz w:val="22"/>
          <w:szCs w:val="22"/>
        </w:rPr>
        <w:t>/local/include export NETSNMP_DONT_CHECK_VERSION=1</w:t>
      </w:r>
    </w:p>
    <w:p w14:paraId="2184709D"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LD_LIBRARY_PATH=$LD_LIBRARY_PATH:/opt/NETAPP/</w:t>
      </w:r>
      <w:proofErr w:type="spellStart"/>
      <w:r w:rsidRPr="006C5ADE">
        <w:rPr>
          <w:rFonts w:ascii="Arial" w:eastAsia="Calibri" w:hAnsi="Arial" w:cs="Arial"/>
          <w:sz w:val="22"/>
          <w:szCs w:val="22"/>
        </w:rPr>
        <w:t>staf</w:t>
      </w:r>
      <w:proofErr w:type="spellEnd"/>
      <w:r w:rsidRPr="006C5ADE">
        <w:rPr>
          <w:rFonts w:ascii="Arial" w:eastAsia="Calibri" w:hAnsi="Arial" w:cs="Arial"/>
          <w:sz w:val="22"/>
          <w:szCs w:val="22"/>
        </w:rPr>
        <w:t>/lib</w:t>
      </w:r>
    </w:p>
    <w:p w14:paraId="70E0E8A3"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STAFCONVDIR=/opt/NETAPP/</w:t>
      </w:r>
      <w:proofErr w:type="spellStart"/>
      <w:r w:rsidRPr="006C5ADE">
        <w:rPr>
          <w:rFonts w:ascii="Arial" w:eastAsia="Calibri" w:hAnsi="Arial" w:cs="Arial"/>
          <w:sz w:val="22"/>
          <w:szCs w:val="22"/>
        </w:rPr>
        <w:t>staf</w:t>
      </w:r>
      <w:proofErr w:type="spellEnd"/>
      <w:r w:rsidRPr="006C5ADE">
        <w:rPr>
          <w:rFonts w:ascii="Arial" w:eastAsia="Calibri" w:hAnsi="Arial" w:cs="Arial"/>
          <w:sz w:val="22"/>
          <w:szCs w:val="22"/>
        </w:rPr>
        <w:t>/codepage</w:t>
      </w:r>
    </w:p>
    <w:p w14:paraId="7F49987E"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PERLLIB=/opt/NETAPP/staf/lib/perl514/:/opt/NETAPP/staf/bin:/usr/local</w:t>
      </w:r>
    </w:p>
    <w:p w14:paraId="456C0D8A"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/lib/perl5/</w:t>
      </w:r>
      <w:proofErr w:type="spellStart"/>
      <w:r w:rsidRPr="006C5ADE">
        <w:rPr>
          <w:rFonts w:ascii="Arial" w:eastAsia="Calibri" w:hAnsi="Arial" w:cs="Arial"/>
          <w:sz w:val="22"/>
          <w:szCs w:val="22"/>
        </w:rPr>
        <w:t>site_perl</w:t>
      </w:r>
      <w:proofErr w:type="spellEnd"/>
      <w:r w:rsidRPr="006C5ADE">
        <w:rPr>
          <w:rFonts w:ascii="Arial" w:eastAsia="Calibri" w:hAnsi="Arial" w:cs="Arial"/>
          <w:sz w:val="22"/>
          <w:szCs w:val="22"/>
        </w:rPr>
        <w:t>/5.14.0/:/</w:t>
      </w:r>
      <w:proofErr w:type="spellStart"/>
      <w:r w:rsidRPr="006C5ADE">
        <w:rPr>
          <w:rFonts w:ascii="Arial" w:eastAsia="Calibri" w:hAnsi="Arial" w:cs="Arial"/>
          <w:sz w:val="22"/>
          <w:szCs w:val="22"/>
        </w:rPr>
        <w:t>usr</w:t>
      </w:r>
      <w:proofErr w:type="spellEnd"/>
      <w:r w:rsidRPr="006C5ADE">
        <w:rPr>
          <w:rFonts w:ascii="Arial" w:eastAsia="Calibri" w:hAnsi="Arial" w:cs="Arial"/>
          <w:sz w:val="22"/>
          <w:szCs w:val="22"/>
        </w:rPr>
        <w:t>/local/lib/perl5/5.14.0/</w:t>
      </w:r>
    </w:p>
    <w:p w14:paraId="5D503309"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PATH=$PATH:/usr/local/sbin:/usr/local/bin:/sbin:/bin:/usr/sbin:/usr/bin:</w:t>
      </w:r>
    </w:p>
    <w:p w14:paraId="116D75B8" w14:textId="64F3F679"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/root/bin:/opt/NETAPP/PNATE/bin:/opt/</w:t>
      </w:r>
      <w:proofErr w:type="spellStart"/>
      <w:r w:rsidRPr="006C5ADE">
        <w:rPr>
          <w:rFonts w:ascii="Arial" w:eastAsia="Calibri" w:hAnsi="Arial" w:cs="Arial"/>
          <w:sz w:val="22"/>
          <w:szCs w:val="22"/>
        </w:rPr>
        <w:t>npm</w:t>
      </w:r>
      <w:proofErr w:type="spellEnd"/>
      <w:r w:rsidRPr="006C5ADE">
        <w:rPr>
          <w:rFonts w:ascii="Arial" w:eastAsia="Calibri" w:hAnsi="Arial" w:cs="Arial"/>
          <w:sz w:val="22"/>
          <w:szCs w:val="22"/>
        </w:rPr>
        <w:t>/bin</w:t>
      </w:r>
    </w:p>
    <w:p w14:paraId="2F49C2C0"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export PATH LD_LIBRARY_PATH STAFCONVDIR PERLLIB</w:t>
      </w:r>
    </w:p>
    <w:p w14:paraId="3BC10E5A" w14:textId="77777777" w:rsidR="005A7555" w:rsidRPr="006C5ADE" w:rsidRDefault="005A7555" w:rsidP="00846918">
      <w:pPr>
        <w:spacing w:before="32" w:line="240" w:lineRule="exact"/>
        <w:ind w:left="1440"/>
        <w:rPr>
          <w:rFonts w:ascii="Arial" w:eastAsia="Calibri" w:hAnsi="Arial" w:cs="Arial"/>
          <w:sz w:val="22"/>
          <w:szCs w:val="22"/>
        </w:rPr>
      </w:pPr>
    </w:p>
    <w:p w14:paraId="78505AEC"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source ~</w:t>
      </w:r>
      <w:proofErr w:type="gramStart"/>
      <w:r w:rsidRPr="006C5ADE">
        <w:rPr>
          <w:rFonts w:ascii="Arial" w:eastAsia="Calibri" w:hAnsi="Arial" w:cs="Arial"/>
          <w:sz w:val="22"/>
          <w:szCs w:val="22"/>
        </w:rPr>
        <w:t>/.</w:t>
      </w:r>
      <w:proofErr w:type="spellStart"/>
      <w:r w:rsidRPr="006C5ADE">
        <w:rPr>
          <w:rFonts w:ascii="Arial" w:eastAsia="Calibri" w:hAnsi="Arial" w:cs="Arial"/>
          <w:sz w:val="22"/>
          <w:szCs w:val="22"/>
        </w:rPr>
        <w:t>bashrc</w:t>
      </w:r>
      <w:proofErr w:type="spellEnd"/>
      <w:proofErr w:type="gramEnd"/>
    </w:p>
    <w:p w14:paraId="3DBD13D5" w14:textId="77777777" w:rsidR="005A7555" w:rsidRPr="006C5ADE" w:rsidRDefault="005A7555" w:rsidP="00846918">
      <w:pPr>
        <w:spacing w:before="32" w:line="240" w:lineRule="exact"/>
        <w:ind w:left="1440"/>
        <w:rPr>
          <w:rFonts w:ascii="Arial" w:eastAsia="Calibri" w:hAnsi="Arial" w:cs="Arial"/>
          <w:sz w:val="22"/>
          <w:szCs w:val="22"/>
        </w:rPr>
      </w:pPr>
    </w:p>
    <w:p w14:paraId="19AEB536" w14:textId="44D99145"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xml:space="preserve">Followed the guide to install </w:t>
      </w:r>
      <w:proofErr w:type="gramStart"/>
      <w:r w:rsidRPr="006C5ADE">
        <w:rPr>
          <w:rFonts w:ascii="Arial" w:eastAsia="Calibri" w:hAnsi="Arial" w:cs="Arial"/>
          <w:sz w:val="22"/>
          <w:szCs w:val="22"/>
        </w:rPr>
        <w:t>Net::</w:t>
      </w:r>
      <w:proofErr w:type="gramEnd"/>
      <w:r w:rsidRPr="006C5ADE">
        <w:rPr>
          <w:rFonts w:ascii="Arial" w:eastAsia="Calibri" w:hAnsi="Arial" w:cs="Arial"/>
          <w:sz w:val="22"/>
          <w:szCs w:val="22"/>
        </w:rPr>
        <w:t>SNMP module, if you faced below error.</w:t>
      </w:r>
    </w:p>
    <w:p w14:paraId="5E6AA27F" w14:textId="77777777" w:rsidR="005A7555" w:rsidRPr="006C5ADE" w:rsidRDefault="005A7555" w:rsidP="00846918">
      <w:pPr>
        <w:spacing w:before="32" w:line="240" w:lineRule="exact"/>
        <w:ind w:left="340"/>
        <w:rPr>
          <w:rFonts w:ascii="Arial" w:eastAsia="Arial" w:hAnsi="Arial" w:cs="Arial"/>
          <w:position w:val="-1"/>
          <w:sz w:val="22"/>
          <w:szCs w:val="22"/>
        </w:rPr>
      </w:pPr>
    </w:p>
    <w:p w14:paraId="3BE8BFB9" w14:textId="77777777" w:rsidR="005A7555" w:rsidRPr="006C5ADE" w:rsidRDefault="005A7555" w:rsidP="00846918">
      <w:pPr>
        <w:spacing w:before="32" w:line="240" w:lineRule="exact"/>
        <w:ind w:left="720" w:firstLine="720"/>
        <w:rPr>
          <w:rFonts w:ascii="Arial" w:eastAsia="Calibri" w:hAnsi="Arial" w:cs="Arial"/>
          <w:b/>
          <w:bCs/>
          <w:sz w:val="22"/>
          <w:szCs w:val="22"/>
        </w:rPr>
      </w:pPr>
      <w:r w:rsidRPr="006C5ADE">
        <w:rPr>
          <w:rFonts w:ascii="Arial" w:eastAsia="Calibri" w:hAnsi="Arial" w:cs="Arial"/>
          <w:b/>
          <w:bCs/>
          <w:color w:val="FF0000"/>
          <w:sz w:val="22"/>
          <w:szCs w:val="22"/>
        </w:rPr>
        <w:t>Error</w:t>
      </w:r>
      <w:r w:rsidRPr="006C5ADE">
        <w:rPr>
          <w:rFonts w:ascii="Arial" w:eastAsia="Calibri" w:hAnsi="Arial" w:cs="Arial"/>
          <w:b/>
          <w:bCs/>
          <w:sz w:val="22"/>
          <w:szCs w:val="22"/>
        </w:rPr>
        <w:t>:</w:t>
      </w:r>
    </w:p>
    <w:p w14:paraId="6B0FF106"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w:t>
      </w:r>
      <w:proofErr w:type="spellStart"/>
      <w:r w:rsidRPr="006C5ADE">
        <w:rPr>
          <w:rFonts w:ascii="Arial" w:eastAsia="Calibri" w:hAnsi="Arial" w:cs="Arial"/>
          <w:sz w:val="22"/>
          <w:szCs w:val="22"/>
        </w:rPr>
        <w:t>usr</w:t>
      </w:r>
      <w:proofErr w:type="spellEnd"/>
      <w:r w:rsidRPr="006C5ADE">
        <w:rPr>
          <w:rFonts w:ascii="Arial" w:eastAsia="Calibri" w:hAnsi="Arial" w:cs="Arial"/>
          <w:sz w:val="22"/>
          <w:szCs w:val="22"/>
        </w:rPr>
        <w:t>/bin/</w:t>
      </w:r>
      <w:proofErr w:type="spellStart"/>
      <w:r w:rsidRPr="006C5ADE">
        <w:rPr>
          <w:rFonts w:ascii="Arial" w:eastAsia="Calibri" w:hAnsi="Arial" w:cs="Arial"/>
          <w:sz w:val="22"/>
          <w:szCs w:val="22"/>
        </w:rPr>
        <w:t>ld</w:t>
      </w:r>
      <w:proofErr w:type="spellEnd"/>
      <w:r w:rsidRPr="006C5ADE">
        <w:rPr>
          <w:rFonts w:ascii="Arial" w:eastAsia="Calibri" w:hAnsi="Arial" w:cs="Arial"/>
          <w:sz w:val="22"/>
          <w:szCs w:val="22"/>
        </w:rPr>
        <w:t xml:space="preserve">: /usr/local/lib/perl5/5.14.0/x86_64-linux-thread-multi/CORE/libperl.a(op.o): relocation R_X86_64_32 against `.rodata.str1.8' </w:t>
      </w:r>
      <w:proofErr w:type="spellStart"/>
      <w:r w:rsidRPr="006C5ADE">
        <w:rPr>
          <w:rFonts w:ascii="Arial" w:eastAsia="Calibri" w:hAnsi="Arial" w:cs="Arial"/>
          <w:sz w:val="22"/>
          <w:szCs w:val="22"/>
        </w:rPr>
        <w:t>can not</w:t>
      </w:r>
      <w:proofErr w:type="spellEnd"/>
      <w:r w:rsidRPr="006C5ADE">
        <w:rPr>
          <w:rFonts w:ascii="Arial" w:eastAsia="Calibri" w:hAnsi="Arial" w:cs="Arial"/>
          <w:sz w:val="22"/>
          <w:szCs w:val="22"/>
        </w:rPr>
        <w:t xml:space="preserve"> be used when making a shared object; recompile with -</w:t>
      </w:r>
      <w:proofErr w:type="spellStart"/>
      <w:r w:rsidRPr="006C5ADE">
        <w:rPr>
          <w:rFonts w:ascii="Arial" w:eastAsia="Calibri" w:hAnsi="Arial" w:cs="Arial"/>
          <w:sz w:val="22"/>
          <w:szCs w:val="22"/>
        </w:rPr>
        <w:t>fPIC</w:t>
      </w:r>
      <w:proofErr w:type="spellEnd"/>
    </w:p>
    <w:p w14:paraId="5D9E64B2"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/usr/local/lib/perl5/5.14.0/x86_64-linux-thread-multi/CORE/</w:t>
      </w:r>
      <w:proofErr w:type="gramStart"/>
      <w:r w:rsidRPr="006C5ADE">
        <w:rPr>
          <w:rFonts w:ascii="Arial" w:eastAsia="Calibri" w:hAnsi="Arial" w:cs="Arial"/>
          <w:sz w:val="22"/>
          <w:szCs w:val="22"/>
        </w:rPr>
        <w:t>libperl.a</w:t>
      </w:r>
      <w:proofErr w:type="gramEnd"/>
      <w:r w:rsidRPr="006C5ADE">
        <w:rPr>
          <w:rFonts w:ascii="Arial" w:eastAsia="Calibri" w:hAnsi="Arial" w:cs="Arial"/>
          <w:sz w:val="22"/>
          <w:szCs w:val="22"/>
        </w:rPr>
        <w:t>: could not read symbols: Bad value</w:t>
      </w:r>
    </w:p>
    <w:p w14:paraId="2089E1B3"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 xml:space="preserve">collect2: </w:t>
      </w:r>
      <w:proofErr w:type="spellStart"/>
      <w:r w:rsidRPr="006C5ADE">
        <w:rPr>
          <w:rFonts w:ascii="Arial" w:eastAsia="Calibri" w:hAnsi="Arial" w:cs="Arial"/>
          <w:sz w:val="22"/>
          <w:szCs w:val="22"/>
        </w:rPr>
        <w:t>ld</w:t>
      </w:r>
      <w:proofErr w:type="spellEnd"/>
      <w:r w:rsidRPr="006C5ADE">
        <w:rPr>
          <w:rFonts w:ascii="Arial" w:eastAsia="Calibri" w:hAnsi="Arial" w:cs="Arial"/>
          <w:sz w:val="22"/>
          <w:szCs w:val="22"/>
        </w:rPr>
        <w:t xml:space="preserve"> returned 1 exit status</w:t>
      </w:r>
    </w:p>
    <w:p w14:paraId="64A44C1E" w14:textId="77777777" w:rsidR="005A7555" w:rsidRPr="006C5ADE" w:rsidRDefault="005A7555" w:rsidP="00846918">
      <w:pPr>
        <w:spacing w:before="32" w:line="240" w:lineRule="exact"/>
        <w:ind w:left="1440"/>
        <w:rPr>
          <w:rFonts w:ascii="Arial" w:eastAsia="Calibri" w:hAnsi="Arial" w:cs="Arial"/>
          <w:sz w:val="22"/>
          <w:szCs w:val="22"/>
        </w:rPr>
      </w:pPr>
      <w:proofErr w:type="gramStart"/>
      <w:r w:rsidRPr="006C5ADE">
        <w:rPr>
          <w:rFonts w:ascii="Arial" w:eastAsia="Calibri" w:hAnsi="Arial" w:cs="Arial"/>
          <w:sz w:val="22"/>
          <w:szCs w:val="22"/>
        </w:rPr>
        <w:t>make[</w:t>
      </w:r>
      <w:proofErr w:type="gramEnd"/>
      <w:r w:rsidRPr="006C5ADE">
        <w:rPr>
          <w:rFonts w:ascii="Arial" w:eastAsia="Calibri" w:hAnsi="Arial" w:cs="Arial"/>
          <w:sz w:val="22"/>
          <w:szCs w:val="22"/>
        </w:rPr>
        <w:t>1]: *** [libnetsnmpagent.la] Error 1</w:t>
      </w:r>
    </w:p>
    <w:p w14:paraId="0E090EAB" w14:textId="77777777" w:rsidR="005A7555" w:rsidRPr="006C5ADE" w:rsidRDefault="005A7555" w:rsidP="00846918">
      <w:pPr>
        <w:spacing w:before="32" w:line="240" w:lineRule="exact"/>
        <w:ind w:left="1440"/>
        <w:rPr>
          <w:rFonts w:ascii="Arial" w:eastAsia="Calibri" w:hAnsi="Arial" w:cs="Arial"/>
          <w:sz w:val="22"/>
          <w:szCs w:val="22"/>
        </w:rPr>
      </w:pPr>
      <w:proofErr w:type="gramStart"/>
      <w:r w:rsidRPr="006C5ADE">
        <w:rPr>
          <w:rFonts w:ascii="Arial" w:eastAsia="Calibri" w:hAnsi="Arial" w:cs="Arial"/>
          <w:sz w:val="22"/>
          <w:szCs w:val="22"/>
        </w:rPr>
        <w:t>make[</w:t>
      </w:r>
      <w:proofErr w:type="gramEnd"/>
      <w:r w:rsidRPr="006C5ADE">
        <w:rPr>
          <w:rFonts w:ascii="Arial" w:eastAsia="Calibri" w:hAnsi="Arial" w:cs="Arial"/>
          <w:sz w:val="22"/>
          <w:szCs w:val="22"/>
        </w:rPr>
        <w:t>1]: Leaving directory `/</w:t>
      </w:r>
      <w:proofErr w:type="spellStart"/>
      <w:r w:rsidRPr="006C5ADE">
        <w:rPr>
          <w:rFonts w:ascii="Arial" w:eastAsia="Calibri" w:hAnsi="Arial" w:cs="Arial"/>
          <w:sz w:val="22"/>
          <w:szCs w:val="22"/>
        </w:rPr>
        <w:t>tmp</w:t>
      </w:r>
      <w:proofErr w:type="spellEnd"/>
      <w:r w:rsidRPr="006C5ADE">
        <w:rPr>
          <w:rFonts w:ascii="Arial" w:eastAsia="Calibri" w:hAnsi="Arial" w:cs="Arial"/>
          <w:sz w:val="22"/>
          <w:szCs w:val="22"/>
        </w:rPr>
        <w:t>/net-snmp-5.7.2/agent'</w:t>
      </w:r>
    </w:p>
    <w:p w14:paraId="0C845B97"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sz w:val="22"/>
          <w:szCs w:val="22"/>
        </w:rPr>
        <w:t>make: *** [</w:t>
      </w:r>
      <w:proofErr w:type="spellStart"/>
      <w:r w:rsidRPr="006C5ADE">
        <w:rPr>
          <w:rFonts w:ascii="Arial" w:eastAsia="Calibri" w:hAnsi="Arial" w:cs="Arial"/>
          <w:sz w:val="22"/>
          <w:szCs w:val="22"/>
        </w:rPr>
        <w:t>installsubdirlibs</w:t>
      </w:r>
      <w:proofErr w:type="spellEnd"/>
      <w:r w:rsidRPr="006C5ADE">
        <w:rPr>
          <w:rFonts w:ascii="Arial" w:eastAsia="Calibri" w:hAnsi="Arial" w:cs="Arial"/>
          <w:sz w:val="22"/>
          <w:szCs w:val="22"/>
        </w:rPr>
        <w:t>] Error 1</w:t>
      </w:r>
    </w:p>
    <w:p w14:paraId="4CBA5C70" w14:textId="77777777" w:rsidR="005A7555" w:rsidRPr="006C5ADE" w:rsidRDefault="005A7555" w:rsidP="00846918">
      <w:pPr>
        <w:spacing w:before="32" w:line="240" w:lineRule="exact"/>
        <w:ind w:left="340"/>
        <w:rPr>
          <w:rFonts w:ascii="Arial" w:eastAsia="Arial" w:hAnsi="Arial" w:cs="Arial"/>
          <w:position w:val="-1"/>
          <w:sz w:val="22"/>
          <w:szCs w:val="22"/>
        </w:rPr>
      </w:pPr>
    </w:p>
    <w:p w14:paraId="24791173" w14:textId="77777777" w:rsidR="005A7555" w:rsidRPr="006C5ADE" w:rsidRDefault="005A7555" w:rsidP="00846918">
      <w:pPr>
        <w:spacing w:before="32" w:line="240" w:lineRule="exact"/>
        <w:ind w:left="1440"/>
        <w:rPr>
          <w:rFonts w:ascii="Arial" w:eastAsia="Calibri" w:hAnsi="Arial" w:cs="Arial"/>
          <w:sz w:val="22"/>
          <w:szCs w:val="22"/>
        </w:rPr>
      </w:pPr>
      <w:r w:rsidRPr="006C5ADE">
        <w:rPr>
          <w:rFonts w:ascii="Arial" w:eastAsia="Calibri" w:hAnsi="Arial" w:cs="Arial"/>
          <w:b/>
          <w:bCs/>
          <w:sz w:val="22"/>
          <w:szCs w:val="22"/>
          <w:u w:val="single"/>
        </w:rPr>
        <w:t>Solution</w:t>
      </w:r>
      <w:r w:rsidRPr="006C5ADE">
        <w:rPr>
          <w:rFonts w:ascii="Arial" w:eastAsia="Calibri" w:hAnsi="Arial" w:cs="Arial"/>
          <w:sz w:val="22"/>
          <w:szCs w:val="22"/>
        </w:rPr>
        <w:t xml:space="preserve">: </w:t>
      </w:r>
      <w:proofErr w:type="spellStart"/>
      <w:r w:rsidRPr="006C5ADE">
        <w:rPr>
          <w:rFonts w:ascii="Arial" w:eastAsia="Calibri" w:hAnsi="Arial" w:cs="Arial"/>
          <w:sz w:val="22"/>
          <w:szCs w:val="22"/>
        </w:rPr>
        <w:t>cpanm</w:t>
      </w:r>
      <w:proofErr w:type="spellEnd"/>
      <w:r w:rsidRPr="006C5ADE">
        <w:rPr>
          <w:rFonts w:ascii="Arial" w:eastAsia="Calibri" w:hAnsi="Arial" w:cs="Arial"/>
          <w:sz w:val="22"/>
          <w:szCs w:val="22"/>
        </w:rPr>
        <w:t xml:space="preserve"> </w:t>
      </w:r>
      <w:proofErr w:type="gramStart"/>
      <w:r w:rsidRPr="006C5ADE">
        <w:rPr>
          <w:rFonts w:ascii="Arial" w:eastAsia="Calibri" w:hAnsi="Arial" w:cs="Arial"/>
          <w:sz w:val="22"/>
          <w:szCs w:val="22"/>
        </w:rPr>
        <w:t>Net::</w:t>
      </w:r>
      <w:proofErr w:type="gramEnd"/>
      <w:r w:rsidRPr="006C5ADE">
        <w:rPr>
          <w:rFonts w:ascii="Arial" w:eastAsia="Calibri" w:hAnsi="Arial" w:cs="Arial"/>
          <w:sz w:val="22"/>
          <w:szCs w:val="22"/>
        </w:rPr>
        <w:t>SNMP</w:t>
      </w:r>
    </w:p>
    <w:p w14:paraId="539F3DAC" w14:textId="77777777" w:rsidR="005A7555" w:rsidRPr="006C5ADE" w:rsidRDefault="005A7555" w:rsidP="00846918">
      <w:pPr>
        <w:spacing w:before="32" w:line="240" w:lineRule="exact"/>
        <w:ind w:left="1440"/>
        <w:rPr>
          <w:rFonts w:ascii="Arial" w:eastAsia="Arial" w:hAnsi="Arial" w:cs="Arial"/>
          <w:position w:val="-1"/>
          <w:sz w:val="22"/>
          <w:szCs w:val="22"/>
        </w:rPr>
      </w:pPr>
      <w:r w:rsidRPr="006C5ADE">
        <w:rPr>
          <w:rFonts w:ascii="Arial" w:eastAsia="Calibri" w:hAnsi="Arial" w:cs="Arial"/>
          <w:sz w:val="22"/>
          <w:szCs w:val="22"/>
        </w:rPr>
        <w:t xml:space="preserve">Installation of </w:t>
      </w:r>
      <w:proofErr w:type="spellStart"/>
      <w:r w:rsidRPr="006C5ADE">
        <w:rPr>
          <w:rFonts w:ascii="Arial" w:eastAsia="Calibri" w:hAnsi="Arial" w:cs="Arial"/>
          <w:sz w:val="22"/>
          <w:szCs w:val="22"/>
        </w:rPr>
        <w:t>Readonly</w:t>
      </w:r>
      <w:proofErr w:type="spellEnd"/>
      <w:r w:rsidRPr="006C5ADE">
        <w:rPr>
          <w:rFonts w:ascii="Arial" w:eastAsia="Arial" w:hAnsi="Arial" w:cs="Arial"/>
          <w:position w:val="-1"/>
          <w:sz w:val="22"/>
          <w:szCs w:val="22"/>
        </w:rPr>
        <w:t>:</w:t>
      </w:r>
    </w:p>
    <w:p w14:paraId="1F0DC19C" w14:textId="77777777" w:rsidR="005A7555" w:rsidRPr="006C5ADE" w:rsidRDefault="005A7555" w:rsidP="00846918">
      <w:pPr>
        <w:spacing w:before="32" w:line="240" w:lineRule="exact"/>
        <w:ind w:left="340"/>
        <w:rPr>
          <w:rFonts w:ascii="Arial" w:eastAsia="Arial" w:hAnsi="Arial" w:cs="Arial"/>
          <w:position w:val="-1"/>
          <w:sz w:val="22"/>
          <w:szCs w:val="22"/>
        </w:rPr>
      </w:pPr>
    </w:p>
    <w:p w14:paraId="6DC93424" w14:textId="77777777" w:rsidR="005A7555" w:rsidRPr="006C5ADE" w:rsidRDefault="005A7555" w:rsidP="00846918">
      <w:pPr>
        <w:spacing w:before="32" w:line="240" w:lineRule="exact"/>
        <w:ind w:left="340"/>
        <w:rPr>
          <w:rFonts w:ascii="Arial" w:eastAsia="Arial" w:hAnsi="Arial" w:cs="Arial"/>
          <w:position w:val="-1"/>
          <w:sz w:val="22"/>
          <w:szCs w:val="22"/>
        </w:rPr>
      </w:pPr>
    </w:p>
    <w:p w14:paraId="659055D7" w14:textId="49EDBE46" w:rsidR="005A7555" w:rsidRPr="006C5ADE" w:rsidRDefault="005A7555" w:rsidP="00846918">
      <w:pPr>
        <w:spacing w:before="32" w:line="240" w:lineRule="exact"/>
        <w:ind w:left="720"/>
        <w:rPr>
          <w:rFonts w:ascii="Arial" w:eastAsia="Calibri" w:hAnsi="Arial" w:cs="Arial"/>
          <w:b/>
          <w:bCs/>
          <w:sz w:val="22"/>
          <w:szCs w:val="22"/>
        </w:rPr>
      </w:pPr>
      <w:r w:rsidRPr="006C5ADE">
        <w:rPr>
          <w:rFonts w:ascii="Arial" w:eastAsia="Calibri" w:hAnsi="Arial" w:cs="Arial"/>
          <w:b/>
          <w:bCs/>
          <w:sz w:val="22"/>
          <w:szCs w:val="22"/>
        </w:rPr>
        <w:t xml:space="preserve">SNMP module - As this module is optional, </w:t>
      </w:r>
      <w:r w:rsidR="0004718C" w:rsidRPr="006C5ADE">
        <w:rPr>
          <w:rFonts w:ascii="Arial" w:eastAsia="Calibri" w:hAnsi="Arial" w:cs="Arial"/>
          <w:b/>
          <w:bCs/>
          <w:sz w:val="22"/>
          <w:szCs w:val="22"/>
        </w:rPr>
        <w:t xml:space="preserve">you can remove </w:t>
      </w:r>
      <w:r w:rsidRPr="006C5ADE">
        <w:rPr>
          <w:rFonts w:ascii="Arial" w:eastAsia="Calibri" w:hAnsi="Arial" w:cs="Arial"/>
          <w:b/>
          <w:bCs/>
          <w:sz w:val="22"/>
          <w:szCs w:val="22"/>
        </w:rPr>
        <w:t>the SNMP entry from /</w:t>
      </w:r>
      <w:proofErr w:type="spellStart"/>
      <w:r w:rsidRPr="006C5ADE">
        <w:rPr>
          <w:rFonts w:ascii="Arial" w:eastAsia="Calibri" w:hAnsi="Arial" w:cs="Arial"/>
          <w:b/>
          <w:bCs/>
          <w:sz w:val="22"/>
          <w:szCs w:val="22"/>
        </w:rPr>
        <w:t>tmp</w:t>
      </w:r>
      <w:proofErr w:type="spellEnd"/>
      <w:r w:rsidRPr="006C5ADE">
        <w:rPr>
          <w:rFonts w:ascii="Arial" w:eastAsia="Calibri" w:hAnsi="Arial" w:cs="Arial"/>
          <w:b/>
          <w:bCs/>
          <w:sz w:val="22"/>
          <w:szCs w:val="22"/>
        </w:rPr>
        <w:t>/</w:t>
      </w:r>
      <w:proofErr w:type="spellStart"/>
      <w:r w:rsidRPr="006C5ADE">
        <w:rPr>
          <w:rFonts w:ascii="Arial" w:eastAsia="Calibri" w:hAnsi="Arial" w:cs="Arial"/>
          <w:b/>
          <w:bCs/>
          <w:sz w:val="22"/>
          <w:szCs w:val="22"/>
        </w:rPr>
        <w:t>PNATE_Dep</w:t>
      </w:r>
      <w:proofErr w:type="spellEnd"/>
      <w:r w:rsidRPr="006C5ADE">
        <w:rPr>
          <w:rFonts w:ascii="Arial" w:eastAsia="Calibri" w:hAnsi="Arial" w:cs="Arial"/>
          <w:b/>
          <w:bCs/>
          <w:sz w:val="22"/>
          <w:szCs w:val="22"/>
        </w:rPr>
        <w:t xml:space="preserve"> file and add SNMP entry to </w:t>
      </w:r>
      <w:proofErr w:type="gramStart"/>
      <w:r w:rsidRPr="006C5ADE">
        <w:rPr>
          <w:rFonts w:ascii="Arial" w:eastAsia="Calibri" w:hAnsi="Arial" w:cs="Arial"/>
          <w:b/>
          <w:bCs/>
          <w:sz w:val="22"/>
          <w:szCs w:val="22"/>
        </w:rPr>
        <w:t>~./</w:t>
      </w:r>
      <w:proofErr w:type="spellStart"/>
      <w:proofErr w:type="gramEnd"/>
      <w:r w:rsidRPr="006C5ADE">
        <w:rPr>
          <w:rFonts w:ascii="Arial" w:eastAsia="Calibri" w:hAnsi="Arial" w:cs="Arial"/>
          <w:b/>
          <w:bCs/>
          <w:sz w:val="22"/>
          <w:szCs w:val="22"/>
        </w:rPr>
        <w:t>exclude_perl_mods</w:t>
      </w:r>
      <w:proofErr w:type="spellEnd"/>
      <w:r w:rsidRPr="006C5ADE">
        <w:rPr>
          <w:rFonts w:ascii="Arial" w:eastAsia="Calibri" w:hAnsi="Arial" w:cs="Arial"/>
          <w:b/>
          <w:bCs/>
          <w:sz w:val="22"/>
          <w:szCs w:val="22"/>
        </w:rPr>
        <w:t xml:space="preserve"> file (this will a</w:t>
      </w:r>
      <w:r w:rsidR="00E80DD3" w:rsidRPr="006C5ADE">
        <w:rPr>
          <w:rFonts w:ascii="Arial" w:eastAsia="Calibri" w:hAnsi="Arial" w:cs="Arial"/>
          <w:b/>
          <w:bCs/>
          <w:sz w:val="22"/>
          <w:szCs w:val="22"/>
        </w:rPr>
        <w:t>v</w:t>
      </w:r>
      <w:r w:rsidRPr="006C5ADE">
        <w:rPr>
          <w:rFonts w:ascii="Arial" w:eastAsia="Calibri" w:hAnsi="Arial" w:cs="Arial"/>
          <w:b/>
          <w:bCs/>
          <w:sz w:val="22"/>
          <w:szCs w:val="22"/>
        </w:rPr>
        <w:t>oid the installation of SNMP module).</w:t>
      </w:r>
    </w:p>
    <w:p w14:paraId="61A61AA3" w14:textId="77777777" w:rsidR="00051F39" w:rsidRPr="006C5ADE" w:rsidRDefault="00051F39" w:rsidP="00846918">
      <w:pPr>
        <w:spacing w:before="32" w:line="240" w:lineRule="exact"/>
        <w:ind w:left="1440"/>
        <w:rPr>
          <w:rFonts w:ascii="Arial" w:eastAsia="Calibri" w:hAnsi="Arial" w:cs="Arial"/>
          <w:b/>
          <w:bCs/>
          <w:sz w:val="22"/>
          <w:szCs w:val="22"/>
        </w:rPr>
      </w:pPr>
    </w:p>
    <w:p w14:paraId="79DFCFE1" w14:textId="3A7F1232" w:rsidR="006221FB" w:rsidRPr="006C5ADE" w:rsidRDefault="003672AF" w:rsidP="00846918">
      <w:pPr>
        <w:pStyle w:val="Heading3"/>
        <w:numPr>
          <w:ilvl w:val="0"/>
          <w:numId w:val="0"/>
        </w:numPr>
        <w:rPr>
          <w:rFonts w:eastAsia="Arial"/>
          <w:color w:val="0070C0"/>
        </w:rPr>
      </w:pPr>
      <w:r>
        <w:rPr>
          <w:rFonts w:eastAsia="Arial"/>
        </w:rPr>
        <w:t xml:space="preserve">  </w:t>
      </w:r>
      <w:bookmarkStart w:id="30" w:name="_Toc32391049"/>
      <w:r w:rsidR="00892479" w:rsidRPr="006C5ADE">
        <w:rPr>
          <w:rFonts w:eastAsia="Arial"/>
          <w:color w:val="0070C0"/>
        </w:rPr>
        <w:t>2.3.1</w:t>
      </w:r>
      <w:r w:rsidR="00513D69" w:rsidRPr="006C5ADE">
        <w:rPr>
          <w:rFonts w:eastAsia="Arial"/>
          <w:color w:val="0070C0"/>
        </w:rPr>
        <w:t>2</w:t>
      </w:r>
      <w:r w:rsidR="00892479" w:rsidRPr="006C5ADE">
        <w:rPr>
          <w:rFonts w:eastAsia="Arial"/>
          <w:color w:val="0070C0"/>
        </w:rPr>
        <w:t xml:space="preserve"> </w:t>
      </w:r>
      <w:r w:rsidR="003E6819" w:rsidRPr="006C5ADE">
        <w:rPr>
          <w:rFonts w:eastAsia="Arial"/>
          <w:noProof/>
          <w:color w:val="0070C0"/>
        </w:rPr>
        <w:t>pNATE</w:t>
      </w:r>
      <w:r w:rsidR="003E6819" w:rsidRPr="006C5ADE">
        <w:rPr>
          <w:rFonts w:eastAsia="Arial"/>
          <w:color w:val="0070C0"/>
        </w:rPr>
        <w:t xml:space="preserve"> Validation</w:t>
      </w:r>
      <w:bookmarkEnd w:id="30"/>
    </w:p>
    <w:p w14:paraId="18E2C7A4" w14:textId="6BB9AE65" w:rsidR="006221FB" w:rsidRPr="001A0402" w:rsidRDefault="006221FB" w:rsidP="00846918">
      <w:pPr>
        <w:spacing w:line="200" w:lineRule="exact"/>
        <w:ind w:left="470"/>
        <w:rPr>
          <w:rFonts w:ascii="Arial" w:hAnsi="Arial" w:cs="Arial"/>
        </w:rPr>
      </w:pPr>
    </w:p>
    <w:p w14:paraId="7B01F1C5" w14:textId="412585A2" w:rsidR="003E6819" w:rsidRPr="00C0591C" w:rsidRDefault="003E6819" w:rsidP="00846918">
      <w:pPr>
        <w:spacing w:before="32" w:line="240" w:lineRule="exact"/>
        <w:ind w:left="1440"/>
        <w:rPr>
          <w:rFonts w:ascii="Arial" w:eastAsia="Calibri" w:hAnsi="Arial" w:cs="Arial"/>
        </w:rPr>
      </w:pPr>
      <w:r w:rsidRPr="00C0591C">
        <w:rPr>
          <w:rFonts w:ascii="Arial" w:eastAsia="Calibri" w:hAnsi="Arial" w:cs="Arial"/>
        </w:rPr>
        <w:t>Validate the pNATE installation using below command</w:t>
      </w:r>
    </w:p>
    <w:p w14:paraId="57847E47" w14:textId="77777777" w:rsidR="003E6819" w:rsidRPr="00C0591C" w:rsidRDefault="003E6819" w:rsidP="00846918">
      <w:pPr>
        <w:spacing w:before="32" w:line="240" w:lineRule="exact"/>
        <w:ind w:left="1440"/>
        <w:rPr>
          <w:rFonts w:ascii="Arial" w:eastAsia="Calibri" w:hAnsi="Arial" w:cs="Arial"/>
        </w:rPr>
      </w:pPr>
    </w:p>
    <w:p w14:paraId="14A51458" w14:textId="187D3011" w:rsidR="003E6819" w:rsidRPr="00C0591C" w:rsidRDefault="003E6819" w:rsidP="00846918">
      <w:pPr>
        <w:spacing w:before="32" w:line="240" w:lineRule="exact"/>
        <w:ind w:left="1440"/>
        <w:rPr>
          <w:rFonts w:ascii="Arial" w:eastAsia="Calibri" w:hAnsi="Arial" w:cs="Arial"/>
        </w:rPr>
      </w:pPr>
      <w:r w:rsidRPr="00C0591C">
        <w:rPr>
          <w:rFonts w:ascii="Arial" w:eastAsia="Calibri" w:hAnsi="Arial" w:cs="Arial"/>
        </w:rPr>
        <w:t># cd pNATE</w:t>
      </w:r>
      <w:r w:rsidR="00412BC1">
        <w:rPr>
          <w:rFonts w:ascii="Arial" w:eastAsia="Calibri" w:hAnsi="Arial" w:cs="Arial"/>
        </w:rPr>
        <w:t>9.</w:t>
      </w:r>
      <w:r w:rsidR="006E52BC">
        <w:rPr>
          <w:rFonts w:ascii="Arial" w:eastAsia="Calibri" w:hAnsi="Arial" w:cs="Arial"/>
        </w:rPr>
        <w:t>7</w:t>
      </w:r>
      <w:r w:rsidRPr="00C0591C">
        <w:rPr>
          <w:rFonts w:ascii="Arial" w:eastAsia="Calibri" w:hAnsi="Arial" w:cs="Arial"/>
        </w:rPr>
        <w:t>/</w:t>
      </w:r>
      <w:proofErr w:type="spellStart"/>
      <w:r w:rsidRPr="00C0591C">
        <w:rPr>
          <w:rFonts w:ascii="Arial" w:eastAsia="Calibri" w:hAnsi="Arial" w:cs="Arial"/>
        </w:rPr>
        <w:t>pNATE_Config_Scripts</w:t>
      </w:r>
      <w:proofErr w:type="spellEnd"/>
    </w:p>
    <w:p w14:paraId="1F06B24B" w14:textId="3BFA3A62" w:rsidR="00645B74" w:rsidRPr="00C0591C" w:rsidRDefault="003E6819" w:rsidP="00846918">
      <w:pPr>
        <w:spacing w:before="32" w:line="240" w:lineRule="exact"/>
        <w:ind w:left="1440"/>
        <w:rPr>
          <w:rFonts w:ascii="Arial" w:eastAsia="Calibri" w:hAnsi="Arial" w:cs="Arial"/>
        </w:rPr>
      </w:pPr>
      <w:proofErr w:type="gramStart"/>
      <w:r w:rsidRPr="00C0591C">
        <w:rPr>
          <w:rFonts w:ascii="Arial" w:eastAsia="Calibri" w:hAnsi="Arial" w:cs="Arial"/>
        </w:rPr>
        <w:t xml:space="preserve"># </w:t>
      </w:r>
      <w:r w:rsidR="00FC1D6A" w:rsidRPr="00C0591C">
        <w:rPr>
          <w:rFonts w:ascii="Arial" w:eastAsia="Calibri" w:hAnsi="Arial" w:cs="Arial"/>
        </w:rPr>
        <w:t>.</w:t>
      </w:r>
      <w:proofErr w:type="gramEnd"/>
      <w:r w:rsidRPr="00C0591C">
        <w:rPr>
          <w:rFonts w:ascii="Arial" w:eastAsia="Calibri" w:hAnsi="Arial" w:cs="Arial"/>
        </w:rPr>
        <w:t>/</w:t>
      </w:r>
      <w:proofErr w:type="spellStart"/>
      <w:r w:rsidRPr="00C0591C">
        <w:rPr>
          <w:rFonts w:ascii="Arial" w:eastAsia="Calibri" w:hAnsi="Arial" w:cs="Arial"/>
        </w:rPr>
        <w:t>ntap</w:t>
      </w:r>
      <w:proofErr w:type="spellEnd"/>
      <w:r w:rsidRPr="00C0591C">
        <w:rPr>
          <w:rFonts w:ascii="Arial" w:eastAsia="Calibri" w:hAnsi="Arial" w:cs="Arial"/>
        </w:rPr>
        <w:t xml:space="preserve"> -v </w:t>
      </w:r>
      <w:r w:rsidR="00FC1D6A" w:rsidRPr="00C0591C">
        <w:rPr>
          <w:rFonts w:ascii="Arial" w:eastAsia="Calibri" w:hAnsi="Arial" w:cs="Arial"/>
        </w:rPr>
        <w:t>--</w:t>
      </w:r>
      <w:proofErr w:type="spellStart"/>
      <w:r w:rsidRPr="00C0591C">
        <w:rPr>
          <w:rFonts w:ascii="Arial" w:eastAsia="Calibri" w:hAnsi="Arial" w:cs="Arial"/>
        </w:rPr>
        <w:t>pnate</w:t>
      </w:r>
      <w:proofErr w:type="spellEnd"/>
    </w:p>
    <w:p w14:paraId="2E6A79A9" w14:textId="77777777" w:rsidR="005F18BA" w:rsidRPr="001A0402" w:rsidRDefault="005F18BA" w:rsidP="00846918">
      <w:pPr>
        <w:spacing w:before="8" w:line="220" w:lineRule="exact"/>
        <w:rPr>
          <w:rFonts w:ascii="Arial" w:eastAsia="Arial" w:hAnsi="Arial" w:cs="Arial"/>
          <w:b/>
          <w:sz w:val="22"/>
          <w:szCs w:val="22"/>
        </w:rPr>
      </w:pPr>
    </w:p>
    <w:p w14:paraId="4FAA8B22" w14:textId="1C43088A" w:rsidR="00645B74" w:rsidRPr="006C5ADE" w:rsidRDefault="00EF64C1" w:rsidP="001C0C33">
      <w:pPr>
        <w:pStyle w:val="Heading3"/>
        <w:numPr>
          <w:ilvl w:val="0"/>
          <w:numId w:val="0"/>
        </w:numPr>
        <w:rPr>
          <w:rFonts w:eastAsia="Arial"/>
          <w:color w:val="0070C0"/>
        </w:rPr>
      </w:pPr>
      <w:r>
        <w:rPr>
          <w:rFonts w:eastAsia="Arial"/>
          <w:color w:val="0070C0"/>
        </w:rPr>
        <w:t xml:space="preserve"> </w:t>
      </w:r>
      <w:bookmarkStart w:id="31" w:name="_Toc32391050"/>
      <w:r w:rsidR="00645B74" w:rsidRPr="006C5ADE">
        <w:rPr>
          <w:rFonts w:eastAsia="Arial"/>
          <w:color w:val="0070C0"/>
        </w:rPr>
        <w:t>2.3</w:t>
      </w:r>
      <w:r w:rsidR="00645B74" w:rsidRPr="006C5ADE">
        <w:rPr>
          <w:rFonts w:eastAsia="Arial"/>
          <w:color w:val="0070C0"/>
          <w:spacing w:val="1"/>
        </w:rPr>
        <w:t>.</w:t>
      </w:r>
      <w:r w:rsidR="00FC765C" w:rsidRPr="006C5ADE">
        <w:rPr>
          <w:rFonts w:eastAsia="Arial"/>
          <w:color w:val="0070C0"/>
          <w:spacing w:val="1"/>
        </w:rPr>
        <w:t>1</w:t>
      </w:r>
      <w:r w:rsidR="00513D69" w:rsidRPr="006C5ADE">
        <w:rPr>
          <w:rFonts w:eastAsia="Arial"/>
          <w:color w:val="0070C0"/>
          <w:spacing w:val="1"/>
        </w:rPr>
        <w:t>3</w:t>
      </w:r>
      <w:r w:rsidR="00645B74" w:rsidRPr="006C5ADE">
        <w:rPr>
          <w:rFonts w:eastAsia="Arial"/>
          <w:color w:val="0070C0"/>
          <w:spacing w:val="-2"/>
        </w:rPr>
        <w:t xml:space="preserve"> </w:t>
      </w:r>
      <w:r w:rsidR="00645B74" w:rsidRPr="006C5ADE">
        <w:rPr>
          <w:rFonts w:eastAsia="Arial"/>
          <w:color w:val="0070C0"/>
          <w:spacing w:val="-1"/>
        </w:rPr>
        <w:t>C</w:t>
      </w:r>
      <w:r w:rsidR="00645B74" w:rsidRPr="006C5ADE">
        <w:rPr>
          <w:rFonts w:eastAsia="Arial"/>
          <w:color w:val="0070C0"/>
        </w:rPr>
        <w:t>reate</w:t>
      </w:r>
      <w:r w:rsidR="00645B74" w:rsidRPr="006C5ADE">
        <w:rPr>
          <w:rFonts w:eastAsia="Arial"/>
          <w:color w:val="0070C0"/>
          <w:spacing w:val="-1"/>
        </w:rPr>
        <w:t xml:space="preserve"> </w:t>
      </w:r>
      <w:proofErr w:type="spellStart"/>
      <w:r w:rsidR="00645B74" w:rsidRPr="006C5ADE">
        <w:rPr>
          <w:rFonts w:eastAsia="Arial"/>
          <w:color w:val="0070C0"/>
        </w:rPr>
        <w:t>p</w:t>
      </w:r>
      <w:r w:rsidR="00645B74" w:rsidRPr="006C5ADE">
        <w:rPr>
          <w:rFonts w:eastAsia="Arial"/>
          <w:color w:val="0070C0"/>
          <w:spacing w:val="-1"/>
        </w:rPr>
        <w:t>n</w:t>
      </w:r>
      <w:r w:rsidR="00645B74" w:rsidRPr="006C5ADE">
        <w:rPr>
          <w:rFonts w:eastAsia="Arial"/>
          <w:color w:val="0070C0"/>
        </w:rPr>
        <w:t>at</w:t>
      </w:r>
      <w:r w:rsidR="00645B74" w:rsidRPr="006C5ADE">
        <w:rPr>
          <w:rFonts w:eastAsia="Arial"/>
          <w:color w:val="0070C0"/>
          <w:spacing w:val="-2"/>
        </w:rPr>
        <w:t>e</w:t>
      </w:r>
      <w:r w:rsidR="00645B74" w:rsidRPr="006C5ADE">
        <w:rPr>
          <w:rFonts w:eastAsia="Arial"/>
          <w:color w:val="0070C0"/>
          <w:spacing w:val="1"/>
        </w:rPr>
        <w:t>.</w:t>
      </w:r>
      <w:r w:rsidR="00645B74" w:rsidRPr="006C5ADE">
        <w:rPr>
          <w:rFonts w:eastAsia="Arial"/>
          <w:color w:val="0070C0"/>
        </w:rPr>
        <w:t>c</w:t>
      </w:r>
      <w:r w:rsidR="00645B74" w:rsidRPr="006C5ADE">
        <w:rPr>
          <w:rFonts w:eastAsia="Arial"/>
          <w:color w:val="0070C0"/>
          <w:spacing w:val="-1"/>
        </w:rPr>
        <w:t>o</w:t>
      </w:r>
      <w:r w:rsidR="00645B74" w:rsidRPr="006C5ADE">
        <w:rPr>
          <w:rFonts w:eastAsia="Arial"/>
          <w:color w:val="0070C0"/>
        </w:rPr>
        <w:t>nf</w:t>
      </w:r>
      <w:proofErr w:type="spellEnd"/>
      <w:r w:rsidR="00645B74" w:rsidRPr="006C5ADE">
        <w:rPr>
          <w:rFonts w:eastAsia="Arial"/>
          <w:color w:val="0070C0"/>
          <w:spacing w:val="-1"/>
        </w:rPr>
        <w:t xml:space="preserve"> </w:t>
      </w:r>
      <w:r w:rsidR="00645B74" w:rsidRPr="006C5ADE">
        <w:rPr>
          <w:rFonts w:eastAsia="Arial"/>
          <w:color w:val="0070C0"/>
          <w:spacing w:val="-2"/>
        </w:rPr>
        <w:t>f</w:t>
      </w:r>
      <w:r w:rsidR="00645B74" w:rsidRPr="006C5ADE">
        <w:rPr>
          <w:rFonts w:eastAsia="Arial"/>
          <w:color w:val="0070C0"/>
          <w:spacing w:val="1"/>
        </w:rPr>
        <w:t>il</w:t>
      </w:r>
      <w:r w:rsidR="00645B74" w:rsidRPr="006C5ADE">
        <w:rPr>
          <w:rFonts w:eastAsia="Arial"/>
          <w:color w:val="0070C0"/>
        </w:rPr>
        <w:t>e</w:t>
      </w:r>
      <w:bookmarkEnd w:id="31"/>
    </w:p>
    <w:p w14:paraId="5EF001DB" w14:textId="77777777" w:rsidR="00614C20" w:rsidRDefault="00614C20" w:rsidP="00846918">
      <w:pPr>
        <w:spacing w:before="32" w:line="240" w:lineRule="exact"/>
        <w:ind w:left="1440"/>
        <w:rPr>
          <w:rFonts w:ascii="Arial" w:eastAsia="Calibri" w:hAnsi="Arial" w:cs="Arial"/>
        </w:rPr>
      </w:pPr>
    </w:p>
    <w:p w14:paraId="39361F4A" w14:textId="41687226" w:rsidR="00FC765C" w:rsidRPr="00614C20" w:rsidRDefault="00645B74" w:rsidP="00846918">
      <w:pPr>
        <w:spacing w:before="32" w:line="240" w:lineRule="exact"/>
        <w:ind w:left="1440"/>
        <w:rPr>
          <w:rFonts w:ascii="Arial" w:eastAsia="Calibri" w:hAnsi="Arial" w:cs="Arial"/>
        </w:rPr>
      </w:pPr>
      <w:r w:rsidRPr="00614C20">
        <w:rPr>
          <w:rFonts w:ascii="Arial" w:eastAsia="Calibri" w:hAnsi="Arial" w:cs="Arial"/>
        </w:rPr>
        <w:t xml:space="preserve"># </w:t>
      </w:r>
      <w:proofErr w:type="spellStart"/>
      <w:r w:rsidRPr="00614C20">
        <w:rPr>
          <w:rFonts w:ascii="Arial" w:eastAsia="Calibri" w:hAnsi="Arial" w:cs="Arial"/>
        </w:rPr>
        <w:t>mkdir</w:t>
      </w:r>
      <w:proofErr w:type="spellEnd"/>
      <w:r w:rsidRPr="00614C20">
        <w:rPr>
          <w:rFonts w:ascii="Arial" w:eastAsia="Calibri" w:hAnsi="Arial" w:cs="Arial"/>
        </w:rPr>
        <w:t xml:space="preserve"> –p /opt/NETAPP/configs/ </w:t>
      </w:r>
    </w:p>
    <w:p w14:paraId="2B646451" w14:textId="77777777" w:rsidR="00FC765C" w:rsidRPr="00614C20" w:rsidRDefault="00FC765C" w:rsidP="00846918">
      <w:pPr>
        <w:spacing w:before="32" w:line="240" w:lineRule="exact"/>
        <w:ind w:left="1440"/>
        <w:rPr>
          <w:rFonts w:ascii="Arial" w:eastAsia="Calibri" w:hAnsi="Arial" w:cs="Arial"/>
        </w:rPr>
      </w:pPr>
    </w:p>
    <w:p w14:paraId="5CA86DBE" w14:textId="54F08D2A" w:rsidR="00645B74" w:rsidRPr="00614C20" w:rsidRDefault="00645B74" w:rsidP="00846918">
      <w:pPr>
        <w:spacing w:before="32" w:line="240" w:lineRule="exact"/>
        <w:ind w:left="1440"/>
        <w:rPr>
          <w:rFonts w:ascii="Arial" w:eastAsia="Calibri" w:hAnsi="Arial" w:cs="Arial"/>
        </w:rPr>
      </w:pPr>
      <w:r w:rsidRPr="00614C20">
        <w:rPr>
          <w:rFonts w:ascii="Arial" w:eastAsia="Calibri" w:hAnsi="Arial" w:cs="Arial"/>
        </w:rPr>
        <w:t># vi /opt/NETAPP/configs/</w:t>
      </w:r>
      <w:proofErr w:type="spellStart"/>
      <w:r w:rsidRPr="00614C20">
        <w:rPr>
          <w:rFonts w:ascii="Arial" w:eastAsia="Calibri" w:hAnsi="Arial" w:cs="Arial"/>
        </w:rPr>
        <w:t>pnate.conf</w:t>
      </w:r>
      <w:proofErr w:type="spellEnd"/>
    </w:p>
    <w:p w14:paraId="4486FC6C" w14:textId="77777777" w:rsidR="00645B74" w:rsidRPr="00614C20" w:rsidRDefault="00645B74" w:rsidP="00846918">
      <w:pPr>
        <w:spacing w:before="32" w:line="240" w:lineRule="exact"/>
        <w:ind w:left="1440"/>
        <w:rPr>
          <w:rFonts w:ascii="Arial" w:eastAsia="Calibri" w:hAnsi="Arial" w:cs="Arial"/>
        </w:rPr>
      </w:pPr>
    </w:p>
    <w:p w14:paraId="1D3A1A60" w14:textId="6E2A24A8" w:rsidR="00FC765C" w:rsidRPr="00614C20" w:rsidRDefault="00131549" w:rsidP="00846918">
      <w:pPr>
        <w:spacing w:before="32" w:line="240" w:lineRule="exact"/>
        <w:ind w:left="1440"/>
        <w:rPr>
          <w:rFonts w:ascii="Arial" w:eastAsia="Calibri" w:hAnsi="Arial" w:cs="Arial"/>
        </w:rPr>
      </w:pPr>
      <w:r w:rsidRPr="00614C20">
        <w:rPr>
          <w:rFonts w:ascii="Arial" w:eastAsia="Calibri" w:hAnsi="Arial" w:cs="Arial"/>
        </w:rPr>
        <w:t xml:space="preserve"> </w:t>
      </w:r>
      <w:r w:rsidR="00513AFE" w:rsidRPr="00614C20">
        <w:rPr>
          <w:rFonts w:ascii="Arial" w:eastAsia="Calibri" w:hAnsi="Arial" w:cs="Arial"/>
        </w:rPr>
        <w:t>M</w:t>
      </w:r>
      <w:r w:rsidR="00645B74" w:rsidRPr="00614C20">
        <w:rPr>
          <w:rFonts w:ascii="Arial" w:eastAsia="Calibri" w:hAnsi="Arial" w:cs="Arial"/>
        </w:rPr>
        <w:t xml:space="preserve">anually enter the below: </w:t>
      </w:r>
    </w:p>
    <w:p w14:paraId="1D1151F8" w14:textId="25FB048F" w:rsidR="005846D3" w:rsidRPr="00614C20" w:rsidRDefault="0095285E" w:rsidP="00846918">
      <w:pPr>
        <w:spacing w:before="32" w:line="240" w:lineRule="exact"/>
        <w:ind w:left="1440"/>
        <w:rPr>
          <w:rFonts w:ascii="Arial" w:eastAsia="Calibri" w:hAnsi="Arial" w:cs="Arial"/>
        </w:rPr>
      </w:pPr>
      <w:r w:rsidRPr="00614C20">
        <w:rPr>
          <w:rFonts w:ascii="Arial" w:eastAsia="Calibri" w:hAnsi="Arial" w:cs="Arial"/>
        </w:rPr>
        <w:t xml:space="preserve">         </w:t>
      </w:r>
      <w:r w:rsidR="00645B74" w:rsidRPr="00614C20">
        <w:rPr>
          <w:rFonts w:ascii="Arial" w:eastAsia="Calibri" w:hAnsi="Arial" w:cs="Arial"/>
        </w:rPr>
        <w:t xml:space="preserve">SITE_CONTACTS= </w:t>
      </w:r>
    </w:p>
    <w:p w14:paraId="72D6CEB7" w14:textId="43441589" w:rsidR="00251DE2" w:rsidRPr="00614C20" w:rsidRDefault="0095285E" w:rsidP="00846918">
      <w:pPr>
        <w:spacing w:before="32" w:line="240" w:lineRule="exact"/>
        <w:ind w:left="1440"/>
        <w:rPr>
          <w:rFonts w:ascii="Arial" w:eastAsia="Calibri" w:hAnsi="Arial" w:cs="Arial"/>
        </w:rPr>
      </w:pPr>
      <w:r w:rsidRPr="00614C20">
        <w:rPr>
          <w:rFonts w:ascii="Arial" w:eastAsia="Calibri" w:hAnsi="Arial" w:cs="Arial"/>
        </w:rPr>
        <w:t xml:space="preserve">         </w:t>
      </w:r>
      <w:r w:rsidR="00645B74" w:rsidRPr="00614C20">
        <w:rPr>
          <w:rFonts w:ascii="Arial" w:eastAsia="Calibri" w:hAnsi="Arial" w:cs="Arial"/>
        </w:rPr>
        <w:t>NATE_HOSTS_DIR=/opt/NETAPP/PNATE/partner/</w:t>
      </w:r>
      <w:proofErr w:type="spellStart"/>
      <w:r w:rsidR="00645B74" w:rsidRPr="00614C20">
        <w:rPr>
          <w:rFonts w:ascii="Arial" w:eastAsia="Calibri" w:hAnsi="Arial" w:cs="Arial"/>
        </w:rPr>
        <w:t>tharnh</w:t>
      </w:r>
      <w:r w:rsidR="002171EF" w:rsidRPr="00614C20">
        <w:rPr>
          <w:rFonts w:ascii="Arial" w:eastAsia="Calibri" w:hAnsi="Arial" w:cs="Arial"/>
        </w:rPr>
        <w:t>os</w:t>
      </w:r>
      <w:r w:rsidR="00645B74" w:rsidRPr="00614C20">
        <w:rPr>
          <w:rFonts w:ascii="Arial" w:eastAsia="Calibri" w:hAnsi="Arial" w:cs="Arial"/>
        </w:rPr>
        <w:t>ts</w:t>
      </w:r>
      <w:proofErr w:type="spellEnd"/>
      <w:r w:rsidR="00645B74" w:rsidRPr="00614C20">
        <w:rPr>
          <w:rFonts w:ascii="Arial" w:eastAsia="Calibri" w:hAnsi="Arial" w:cs="Arial"/>
        </w:rPr>
        <w:t xml:space="preserve"> </w:t>
      </w:r>
    </w:p>
    <w:p w14:paraId="5F7AA6AE" w14:textId="63F4D960" w:rsidR="00C06E52" w:rsidRPr="00614C20" w:rsidRDefault="0095285E" w:rsidP="00846918">
      <w:pPr>
        <w:spacing w:before="32" w:line="240" w:lineRule="exact"/>
        <w:ind w:left="1440"/>
        <w:rPr>
          <w:rFonts w:ascii="Arial" w:eastAsia="Calibri" w:hAnsi="Arial" w:cs="Arial"/>
        </w:rPr>
      </w:pPr>
      <w:r w:rsidRPr="00614C20">
        <w:rPr>
          <w:rFonts w:ascii="Arial" w:eastAsia="Calibri" w:hAnsi="Arial" w:cs="Arial"/>
        </w:rPr>
        <w:t xml:space="preserve">         </w:t>
      </w:r>
      <w:r w:rsidR="00645B74" w:rsidRPr="00614C20">
        <w:rPr>
          <w:rFonts w:ascii="Arial" w:eastAsia="Calibri" w:hAnsi="Arial" w:cs="Arial"/>
        </w:rPr>
        <w:t xml:space="preserve">SITE_DIR=/opt/NETAPP/PNATE/partner </w:t>
      </w:r>
    </w:p>
    <w:p w14:paraId="098E9261" w14:textId="0A40687A" w:rsidR="00645B74" w:rsidRPr="00614C20" w:rsidRDefault="0095285E" w:rsidP="00846918">
      <w:pPr>
        <w:spacing w:before="32" w:line="240" w:lineRule="exact"/>
        <w:ind w:left="1440"/>
        <w:rPr>
          <w:rFonts w:ascii="Arial" w:eastAsia="Calibri" w:hAnsi="Arial" w:cs="Arial"/>
        </w:rPr>
      </w:pPr>
      <w:r w:rsidRPr="00614C20">
        <w:rPr>
          <w:rFonts w:ascii="Arial" w:eastAsia="Calibri" w:hAnsi="Arial" w:cs="Arial"/>
        </w:rPr>
        <w:t xml:space="preserve">         </w:t>
      </w:r>
      <w:r w:rsidR="00645B74" w:rsidRPr="00614C20">
        <w:rPr>
          <w:rFonts w:ascii="Arial" w:eastAsia="Calibri" w:hAnsi="Arial" w:cs="Arial"/>
        </w:rPr>
        <w:t>CGI_BIN_DIR=/var/www/</w:t>
      </w:r>
      <w:proofErr w:type="spellStart"/>
      <w:r w:rsidR="00645B74" w:rsidRPr="00614C20">
        <w:rPr>
          <w:rFonts w:ascii="Arial" w:eastAsia="Calibri" w:hAnsi="Arial" w:cs="Arial"/>
        </w:rPr>
        <w:t>cgi</w:t>
      </w:r>
      <w:proofErr w:type="spellEnd"/>
      <w:r w:rsidR="00645B74" w:rsidRPr="00614C20">
        <w:rPr>
          <w:rFonts w:ascii="Arial" w:eastAsia="Calibri" w:hAnsi="Arial" w:cs="Arial"/>
        </w:rPr>
        <w:t>-bin</w:t>
      </w:r>
    </w:p>
    <w:p w14:paraId="3D92503B" w14:textId="58E5FDA4" w:rsidR="00645B74" w:rsidRPr="00614C20" w:rsidRDefault="0095285E" w:rsidP="00846918">
      <w:pPr>
        <w:spacing w:before="32" w:line="240" w:lineRule="exact"/>
        <w:ind w:left="1440"/>
        <w:rPr>
          <w:rFonts w:ascii="Arial" w:eastAsia="Calibri" w:hAnsi="Arial" w:cs="Arial"/>
        </w:rPr>
      </w:pPr>
      <w:r w:rsidRPr="00614C20">
        <w:rPr>
          <w:rFonts w:ascii="Arial" w:eastAsia="Calibri" w:hAnsi="Arial" w:cs="Arial"/>
        </w:rPr>
        <w:t xml:space="preserve">    </w:t>
      </w:r>
      <w:r w:rsidR="00513AFE" w:rsidRPr="00614C20">
        <w:rPr>
          <w:rFonts w:ascii="Arial" w:eastAsia="Calibri" w:hAnsi="Arial" w:cs="Arial"/>
        </w:rPr>
        <w:t xml:space="preserve">     T</w:t>
      </w:r>
      <w:r w:rsidR="00645B74" w:rsidRPr="00614C20">
        <w:rPr>
          <w:rFonts w:ascii="Arial" w:eastAsia="Calibri" w:hAnsi="Arial" w:cs="Arial"/>
        </w:rPr>
        <w:t>MP_DIR=/opt/NETAPP/PNATE/partner/</w:t>
      </w:r>
      <w:proofErr w:type="spellStart"/>
      <w:r w:rsidR="00645B74" w:rsidRPr="00614C20">
        <w:rPr>
          <w:rFonts w:ascii="Arial" w:eastAsia="Calibri" w:hAnsi="Arial" w:cs="Arial"/>
        </w:rPr>
        <w:t>tmp</w:t>
      </w:r>
      <w:proofErr w:type="spellEnd"/>
    </w:p>
    <w:p w14:paraId="7D28D4E1" w14:textId="22A9C9E6" w:rsidR="00AB7EB2" w:rsidRPr="00614C20" w:rsidRDefault="00513AFE" w:rsidP="00846918">
      <w:pPr>
        <w:spacing w:before="32" w:line="240" w:lineRule="exact"/>
        <w:ind w:left="1440"/>
        <w:rPr>
          <w:rFonts w:ascii="Arial" w:eastAsia="Calibri" w:hAnsi="Arial" w:cs="Arial"/>
        </w:rPr>
      </w:pPr>
      <w:r w:rsidRPr="00614C20">
        <w:rPr>
          <w:rFonts w:ascii="Arial" w:eastAsia="Calibri" w:hAnsi="Arial" w:cs="Arial"/>
        </w:rPr>
        <w:t xml:space="preserve">  </w:t>
      </w:r>
      <w:r w:rsidR="00614C20">
        <w:rPr>
          <w:rFonts w:ascii="Arial" w:eastAsia="Calibri" w:hAnsi="Arial" w:cs="Arial"/>
        </w:rPr>
        <w:t xml:space="preserve">        </w:t>
      </w:r>
      <w:r w:rsidR="00645B74" w:rsidRPr="00614C20">
        <w:rPr>
          <w:rFonts w:ascii="Arial" w:eastAsia="Calibri" w:hAnsi="Arial" w:cs="Arial"/>
        </w:rPr>
        <w:t xml:space="preserve">MINWIN_PATH= </w:t>
      </w:r>
    </w:p>
    <w:p w14:paraId="30C50219" w14:textId="3A3FF291" w:rsidR="00AB7EB2" w:rsidRPr="00614C20" w:rsidRDefault="00513AFE" w:rsidP="00846918">
      <w:pPr>
        <w:spacing w:before="32" w:line="240" w:lineRule="exact"/>
        <w:ind w:left="1440"/>
        <w:rPr>
          <w:rFonts w:ascii="Arial" w:eastAsia="Calibri" w:hAnsi="Arial" w:cs="Arial"/>
        </w:rPr>
      </w:pPr>
      <w:r w:rsidRPr="00614C20">
        <w:rPr>
          <w:rFonts w:ascii="Arial" w:eastAsia="Calibri" w:hAnsi="Arial" w:cs="Arial"/>
        </w:rPr>
        <w:t xml:space="preserve">     </w:t>
      </w:r>
      <w:r w:rsidR="00614C20">
        <w:rPr>
          <w:rFonts w:ascii="Arial" w:eastAsia="Calibri" w:hAnsi="Arial" w:cs="Arial"/>
        </w:rPr>
        <w:t xml:space="preserve">     </w:t>
      </w:r>
      <w:r w:rsidRPr="00614C20">
        <w:rPr>
          <w:rFonts w:ascii="Arial" w:eastAsia="Calibri" w:hAnsi="Arial" w:cs="Arial"/>
        </w:rPr>
        <w:t>P</w:t>
      </w:r>
      <w:r w:rsidR="00645B74" w:rsidRPr="00614C20">
        <w:rPr>
          <w:rFonts w:ascii="Arial" w:eastAsia="Calibri" w:hAnsi="Arial" w:cs="Arial"/>
        </w:rPr>
        <w:t>M_CONS_PATH=</w:t>
      </w:r>
    </w:p>
    <w:p w14:paraId="1F0600B8" w14:textId="020BB988" w:rsidR="00AB7EB2" w:rsidRPr="00614C20" w:rsidRDefault="00513AFE" w:rsidP="00846918">
      <w:pPr>
        <w:spacing w:before="32" w:line="240" w:lineRule="exact"/>
        <w:ind w:left="1440"/>
        <w:rPr>
          <w:rFonts w:ascii="Arial" w:eastAsia="Calibri" w:hAnsi="Arial" w:cs="Arial"/>
        </w:rPr>
      </w:pPr>
      <w:r w:rsidRPr="00614C20">
        <w:rPr>
          <w:rFonts w:ascii="Arial" w:eastAsia="Calibri" w:hAnsi="Arial" w:cs="Arial"/>
        </w:rPr>
        <w:t xml:space="preserve">    </w:t>
      </w:r>
      <w:r w:rsidR="00614C20">
        <w:rPr>
          <w:rFonts w:ascii="Arial" w:eastAsia="Calibri" w:hAnsi="Arial" w:cs="Arial"/>
        </w:rPr>
        <w:t xml:space="preserve">     </w:t>
      </w:r>
      <w:r w:rsidRPr="00614C20">
        <w:rPr>
          <w:rFonts w:ascii="Arial" w:eastAsia="Calibri" w:hAnsi="Arial" w:cs="Arial"/>
        </w:rPr>
        <w:t xml:space="preserve"> </w:t>
      </w:r>
      <w:r w:rsidR="00645B74" w:rsidRPr="00614C20">
        <w:rPr>
          <w:rFonts w:ascii="Arial" w:eastAsia="Calibri" w:hAnsi="Arial" w:cs="Arial"/>
        </w:rPr>
        <w:t>NATE_HOSTS_TEMP_DIR=/opt/NETAPP/PNATE/partner/</w:t>
      </w:r>
      <w:proofErr w:type="spellStart"/>
      <w:r w:rsidR="00645B74" w:rsidRPr="00614C20">
        <w:rPr>
          <w:rFonts w:ascii="Arial" w:eastAsia="Calibri" w:hAnsi="Arial" w:cs="Arial"/>
        </w:rPr>
        <w:t>tharnhosts_tmp</w:t>
      </w:r>
      <w:proofErr w:type="spellEnd"/>
      <w:r w:rsidR="00645B74" w:rsidRPr="00614C20">
        <w:rPr>
          <w:rFonts w:ascii="Arial" w:eastAsia="Calibri" w:hAnsi="Arial" w:cs="Arial"/>
        </w:rPr>
        <w:t xml:space="preserve"> </w:t>
      </w:r>
    </w:p>
    <w:p w14:paraId="311CBBBB" w14:textId="12DDBFBC" w:rsidR="00645B74" w:rsidRPr="00614C20" w:rsidRDefault="00513AFE" w:rsidP="00846918">
      <w:pPr>
        <w:spacing w:before="32" w:line="240" w:lineRule="exact"/>
        <w:ind w:left="1440"/>
        <w:rPr>
          <w:rFonts w:ascii="Arial" w:eastAsia="Calibri" w:hAnsi="Arial" w:cs="Arial"/>
        </w:rPr>
      </w:pPr>
      <w:r w:rsidRPr="00614C20">
        <w:rPr>
          <w:rFonts w:ascii="Arial" w:eastAsia="Calibri" w:hAnsi="Arial" w:cs="Arial"/>
        </w:rPr>
        <w:t xml:space="preserve">    </w:t>
      </w:r>
      <w:r w:rsidR="00614C20">
        <w:rPr>
          <w:rFonts w:ascii="Arial" w:eastAsia="Calibri" w:hAnsi="Arial" w:cs="Arial"/>
        </w:rPr>
        <w:t xml:space="preserve">     </w:t>
      </w:r>
      <w:r w:rsidRPr="00614C20">
        <w:rPr>
          <w:rFonts w:ascii="Arial" w:eastAsia="Calibri" w:hAnsi="Arial" w:cs="Arial"/>
        </w:rPr>
        <w:t xml:space="preserve"> </w:t>
      </w:r>
      <w:r w:rsidR="00645B74" w:rsidRPr="00614C20">
        <w:rPr>
          <w:rFonts w:ascii="Arial" w:eastAsia="Calibri" w:hAnsi="Arial" w:cs="Arial"/>
        </w:rPr>
        <w:t>RCONSOLE_PATH=</w:t>
      </w:r>
    </w:p>
    <w:p w14:paraId="365AB5AC" w14:textId="77777777" w:rsidR="00645B74" w:rsidRPr="00614C20" w:rsidRDefault="00645B74" w:rsidP="00846918">
      <w:pPr>
        <w:spacing w:before="32" w:line="240" w:lineRule="exact"/>
        <w:ind w:left="1440"/>
        <w:rPr>
          <w:rFonts w:ascii="Arial" w:eastAsia="Calibri" w:hAnsi="Arial" w:cs="Arial"/>
        </w:rPr>
      </w:pPr>
    </w:p>
    <w:p w14:paraId="50F85EED" w14:textId="1C9221BB" w:rsidR="00645B74" w:rsidRPr="00614C20" w:rsidRDefault="00513AFE" w:rsidP="00846918">
      <w:pPr>
        <w:spacing w:before="32" w:line="240" w:lineRule="exact"/>
        <w:ind w:left="1440"/>
        <w:rPr>
          <w:rFonts w:ascii="Arial" w:eastAsia="Calibri" w:hAnsi="Arial" w:cs="Arial"/>
        </w:rPr>
      </w:pPr>
      <w:r w:rsidRPr="00614C20">
        <w:rPr>
          <w:rFonts w:ascii="Arial" w:eastAsia="Calibri" w:hAnsi="Arial" w:cs="Arial"/>
        </w:rPr>
        <w:lastRenderedPageBreak/>
        <w:t xml:space="preserve">  </w:t>
      </w:r>
      <w:r w:rsidR="00645B74" w:rsidRPr="00614C20">
        <w:rPr>
          <w:rFonts w:ascii="Arial" w:eastAsia="Calibri" w:hAnsi="Arial" w:cs="Arial"/>
        </w:rPr>
        <w:t xml:space="preserve">Save and quit </w:t>
      </w:r>
      <w:proofErr w:type="gramStart"/>
      <w:r w:rsidR="00645B74" w:rsidRPr="00614C20">
        <w:rPr>
          <w:rFonts w:ascii="Arial" w:eastAsia="Calibri" w:hAnsi="Arial" w:cs="Arial"/>
        </w:rPr>
        <w:t>(:</w:t>
      </w:r>
      <w:proofErr w:type="spellStart"/>
      <w:r w:rsidR="00645B74" w:rsidRPr="00614C20">
        <w:rPr>
          <w:rFonts w:ascii="Arial" w:eastAsia="Calibri" w:hAnsi="Arial" w:cs="Arial"/>
        </w:rPr>
        <w:t>wq</w:t>
      </w:r>
      <w:proofErr w:type="spellEnd"/>
      <w:proofErr w:type="gramEnd"/>
      <w:r w:rsidR="00645B74" w:rsidRPr="00614C20">
        <w:rPr>
          <w:rFonts w:ascii="Arial" w:eastAsia="Calibri" w:hAnsi="Arial" w:cs="Arial"/>
        </w:rPr>
        <w:t>!)</w:t>
      </w:r>
    </w:p>
    <w:p w14:paraId="1DED422E" w14:textId="5C7C2AAA" w:rsidR="004F183A" w:rsidRPr="006C5ADE" w:rsidRDefault="005F5395" w:rsidP="00846918">
      <w:pPr>
        <w:pStyle w:val="Heading3"/>
        <w:numPr>
          <w:ilvl w:val="0"/>
          <w:numId w:val="0"/>
        </w:numPr>
        <w:rPr>
          <w:rFonts w:eastAsia="Courier New"/>
          <w:color w:val="0070C0"/>
        </w:rPr>
      </w:pPr>
      <w:r>
        <w:rPr>
          <w:rFonts w:eastAsia="Courier New"/>
          <w:color w:val="0070C0"/>
        </w:rPr>
        <w:t xml:space="preserve">    </w:t>
      </w:r>
      <w:bookmarkStart w:id="32" w:name="_Toc32391051"/>
      <w:r w:rsidR="004F183A" w:rsidRPr="008636D4">
        <w:rPr>
          <w:rFonts w:eastAsia="Courier New"/>
          <w:color w:val="0070C0"/>
        </w:rPr>
        <w:t>2.3.1</w:t>
      </w:r>
      <w:r w:rsidR="008C67F8" w:rsidRPr="008636D4">
        <w:rPr>
          <w:rFonts w:eastAsia="Courier New"/>
          <w:color w:val="0070C0"/>
        </w:rPr>
        <w:t>4</w:t>
      </w:r>
      <w:r w:rsidR="004F183A" w:rsidRPr="008636D4">
        <w:rPr>
          <w:rFonts w:eastAsia="Courier New"/>
          <w:color w:val="0070C0"/>
        </w:rPr>
        <w:t xml:space="preserve"> To</w:t>
      </w:r>
      <w:r w:rsidR="004F183A" w:rsidRPr="008636D4">
        <w:rPr>
          <w:rFonts w:eastAsia="Courier New"/>
          <w:color w:val="0070C0"/>
          <w:spacing w:val="-2"/>
        </w:rPr>
        <w:t xml:space="preserve"> </w:t>
      </w:r>
      <w:r w:rsidR="004F183A" w:rsidRPr="008636D4">
        <w:rPr>
          <w:rFonts w:eastAsia="Courier New"/>
          <w:color w:val="0070C0"/>
          <w:spacing w:val="1"/>
        </w:rPr>
        <w:t>u</w:t>
      </w:r>
      <w:r w:rsidR="004F183A" w:rsidRPr="008636D4">
        <w:rPr>
          <w:rFonts w:eastAsia="Courier New"/>
          <w:color w:val="0070C0"/>
          <w:spacing w:val="-1"/>
        </w:rPr>
        <w:t>n</w:t>
      </w:r>
      <w:r w:rsidR="004F183A" w:rsidRPr="008636D4">
        <w:rPr>
          <w:rFonts w:eastAsia="Courier New"/>
          <w:color w:val="0070C0"/>
          <w:spacing w:val="1"/>
        </w:rPr>
        <w:t>i</w:t>
      </w:r>
      <w:r w:rsidR="004F183A" w:rsidRPr="008636D4">
        <w:rPr>
          <w:rFonts w:eastAsia="Courier New"/>
          <w:color w:val="0070C0"/>
          <w:spacing w:val="-1"/>
        </w:rPr>
        <w:t>n</w:t>
      </w:r>
      <w:r w:rsidR="004F183A" w:rsidRPr="008636D4">
        <w:rPr>
          <w:rFonts w:eastAsia="Courier New"/>
          <w:color w:val="0070C0"/>
          <w:spacing w:val="1"/>
        </w:rPr>
        <w:t>s</w:t>
      </w:r>
      <w:r w:rsidR="004F183A" w:rsidRPr="008636D4">
        <w:rPr>
          <w:rFonts w:eastAsia="Courier New"/>
          <w:color w:val="0070C0"/>
          <w:spacing w:val="-1"/>
        </w:rPr>
        <w:t>t</w:t>
      </w:r>
      <w:r w:rsidR="004F183A" w:rsidRPr="008636D4">
        <w:rPr>
          <w:rFonts w:eastAsia="Courier New"/>
          <w:color w:val="0070C0"/>
          <w:spacing w:val="1"/>
        </w:rPr>
        <w:t>a</w:t>
      </w:r>
      <w:r w:rsidR="004F183A" w:rsidRPr="008636D4">
        <w:rPr>
          <w:rFonts w:eastAsia="Courier New"/>
          <w:color w:val="0070C0"/>
          <w:spacing w:val="-1"/>
        </w:rPr>
        <w:t>l</w:t>
      </w:r>
      <w:r w:rsidR="004F183A" w:rsidRPr="008636D4">
        <w:rPr>
          <w:rFonts w:eastAsia="Courier New"/>
          <w:color w:val="0070C0"/>
        </w:rPr>
        <w:t>l</w:t>
      </w:r>
      <w:r w:rsidR="004F183A" w:rsidRPr="008636D4">
        <w:rPr>
          <w:rFonts w:eastAsia="Courier New"/>
          <w:color w:val="0070C0"/>
          <w:spacing w:val="-10"/>
        </w:rPr>
        <w:t xml:space="preserve"> </w:t>
      </w:r>
      <w:r w:rsidR="004F183A" w:rsidRPr="008636D4">
        <w:rPr>
          <w:rFonts w:eastAsia="Courier New"/>
          <w:color w:val="0070C0"/>
          <w:spacing w:val="1"/>
        </w:rPr>
        <w:t>p</w:t>
      </w:r>
      <w:r w:rsidR="004F183A" w:rsidRPr="008636D4">
        <w:rPr>
          <w:rFonts w:eastAsia="Courier New"/>
          <w:color w:val="0070C0"/>
          <w:spacing w:val="-1"/>
        </w:rPr>
        <w:t>r</w:t>
      </w:r>
      <w:r w:rsidR="004F183A" w:rsidRPr="008636D4">
        <w:rPr>
          <w:rFonts w:eastAsia="Courier New"/>
          <w:color w:val="0070C0"/>
          <w:spacing w:val="1"/>
        </w:rPr>
        <w:t>e</w:t>
      </w:r>
      <w:r w:rsidR="004F183A" w:rsidRPr="008636D4">
        <w:rPr>
          <w:rFonts w:eastAsia="Courier New"/>
          <w:color w:val="0070C0"/>
          <w:spacing w:val="-1"/>
        </w:rPr>
        <w:t>v</w:t>
      </w:r>
      <w:r w:rsidR="004F183A" w:rsidRPr="008636D4">
        <w:rPr>
          <w:rFonts w:eastAsia="Courier New"/>
          <w:color w:val="0070C0"/>
          <w:spacing w:val="1"/>
        </w:rPr>
        <w:t>i</w:t>
      </w:r>
      <w:r w:rsidR="004F183A" w:rsidRPr="008636D4">
        <w:rPr>
          <w:rFonts w:eastAsia="Courier New"/>
          <w:color w:val="0070C0"/>
          <w:spacing w:val="-1"/>
        </w:rPr>
        <w:t>o</w:t>
      </w:r>
      <w:r w:rsidR="004F183A" w:rsidRPr="008636D4">
        <w:rPr>
          <w:rFonts w:eastAsia="Courier New"/>
          <w:color w:val="0070C0"/>
          <w:spacing w:val="1"/>
        </w:rPr>
        <w:t>u</w:t>
      </w:r>
      <w:r w:rsidR="004F183A" w:rsidRPr="008636D4">
        <w:rPr>
          <w:rFonts w:eastAsia="Courier New"/>
          <w:color w:val="0070C0"/>
        </w:rPr>
        <w:t>s</w:t>
      </w:r>
      <w:r w:rsidR="004F183A" w:rsidRPr="008636D4">
        <w:rPr>
          <w:rFonts w:eastAsia="Courier New"/>
          <w:color w:val="0070C0"/>
          <w:spacing w:val="-9"/>
        </w:rPr>
        <w:t xml:space="preserve"> </w:t>
      </w:r>
      <w:r w:rsidR="004F183A" w:rsidRPr="008636D4">
        <w:rPr>
          <w:rFonts w:eastAsia="Courier New"/>
          <w:color w:val="0070C0"/>
          <w:spacing w:val="-1"/>
        </w:rPr>
        <w:t>v</w:t>
      </w:r>
      <w:r w:rsidR="004F183A" w:rsidRPr="008636D4">
        <w:rPr>
          <w:rFonts w:eastAsia="Courier New"/>
          <w:color w:val="0070C0"/>
          <w:spacing w:val="1"/>
        </w:rPr>
        <w:t>er</w:t>
      </w:r>
      <w:r w:rsidR="004F183A" w:rsidRPr="008636D4">
        <w:rPr>
          <w:rFonts w:eastAsia="Courier New"/>
          <w:color w:val="0070C0"/>
          <w:spacing w:val="2"/>
        </w:rPr>
        <w:t>s</w:t>
      </w:r>
      <w:r w:rsidR="004F183A" w:rsidRPr="008636D4">
        <w:rPr>
          <w:rFonts w:eastAsia="Courier New"/>
          <w:color w:val="0070C0"/>
          <w:spacing w:val="1"/>
        </w:rPr>
        <w:t>i</w:t>
      </w:r>
      <w:r w:rsidR="004F183A" w:rsidRPr="008636D4">
        <w:rPr>
          <w:rFonts w:eastAsia="Courier New"/>
          <w:color w:val="0070C0"/>
          <w:spacing w:val="-1"/>
        </w:rPr>
        <w:t>o</w:t>
      </w:r>
      <w:r w:rsidR="004F183A" w:rsidRPr="008636D4">
        <w:rPr>
          <w:rFonts w:eastAsia="Courier New"/>
          <w:color w:val="0070C0"/>
          <w:spacing w:val="1"/>
        </w:rPr>
        <w:t>n</w:t>
      </w:r>
      <w:r w:rsidR="004F183A" w:rsidRPr="008636D4">
        <w:rPr>
          <w:rFonts w:eastAsia="Courier New"/>
          <w:color w:val="0070C0"/>
        </w:rPr>
        <w:t>s</w:t>
      </w:r>
      <w:r w:rsidR="004F183A" w:rsidRPr="008636D4">
        <w:rPr>
          <w:rFonts w:eastAsia="Courier New"/>
          <w:color w:val="0070C0"/>
          <w:spacing w:val="-9"/>
        </w:rPr>
        <w:t xml:space="preserve"> </w:t>
      </w:r>
      <w:r w:rsidR="004F183A" w:rsidRPr="008636D4">
        <w:rPr>
          <w:rFonts w:eastAsia="Courier New"/>
          <w:color w:val="0070C0"/>
          <w:spacing w:val="-1"/>
        </w:rPr>
        <w:t>o</w:t>
      </w:r>
      <w:r w:rsidR="004F183A" w:rsidRPr="008636D4">
        <w:rPr>
          <w:rFonts w:eastAsia="Courier New"/>
          <w:color w:val="0070C0"/>
        </w:rPr>
        <w:t>f</w:t>
      </w:r>
      <w:r w:rsidR="004F183A" w:rsidRPr="008636D4">
        <w:rPr>
          <w:rFonts w:eastAsia="Courier New"/>
          <w:color w:val="0070C0"/>
          <w:spacing w:val="-2"/>
        </w:rPr>
        <w:t xml:space="preserve"> </w:t>
      </w:r>
      <w:r w:rsidR="004F183A" w:rsidRPr="008636D4">
        <w:rPr>
          <w:rFonts w:eastAsia="Courier New"/>
          <w:noProof/>
          <w:color w:val="0070C0"/>
          <w:spacing w:val="1"/>
        </w:rPr>
        <w:t>p</w:t>
      </w:r>
      <w:r w:rsidR="004F183A" w:rsidRPr="008636D4">
        <w:rPr>
          <w:rFonts w:eastAsia="Courier New"/>
          <w:noProof/>
          <w:color w:val="0070C0"/>
          <w:spacing w:val="-1"/>
        </w:rPr>
        <w:t>N</w:t>
      </w:r>
      <w:r w:rsidR="004F183A" w:rsidRPr="008636D4">
        <w:rPr>
          <w:rFonts w:eastAsia="Courier New"/>
          <w:noProof/>
          <w:color w:val="0070C0"/>
          <w:spacing w:val="1"/>
        </w:rPr>
        <w:t>A</w:t>
      </w:r>
      <w:r w:rsidR="004F183A" w:rsidRPr="008636D4">
        <w:rPr>
          <w:rFonts w:eastAsia="Courier New"/>
          <w:noProof/>
          <w:color w:val="0070C0"/>
          <w:spacing w:val="-1"/>
        </w:rPr>
        <w:t>T</w:t>
      </w:r>
      <w:r w:rsidR="004F183A" w:rsidRPr="008636D4">
        <w:rPr>
          <w:rFonts w:eastAsia="Courier New"/>
          <w:noProof/>
          <w:color w:val="0070C0"/>
          <w:spacing w:val="1"/>
        </w:rPr>
        <w:t>E</w:t>
      </w:r>
      <w:bookmarkEnd w:id="32"/>
    </w:p>
    <w:p w14:paraId="3210A36C" w14:textId="77777777" w:rsidR="004F183A" w:rsidRPr="001A0402" w:rsidRDefault="004F183A" w:rsidP="00846918">
      <w:pPr>
        <w:spacing w:line="140" w:lineRule="exact"/>
        <w:ind w:left="246"/>
        <w:rPr>
          <w:rFonts w:ascii="Arial" w:hAnsi="Arial" w:cs="Arial"/>
        </w:rPr>
      </w:pPr>
    </w:p>
    <w:p w14:paraId="76D5A52C" w14:textId="77777777" w:rsidR="004F183A" w:rsidRPr="008636D4" w:rsidRDefault="004F183A"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It is recommended to uninstall it using the below steps and proceed with fresh installation of pNATE.</w:t>
      </w:r>
    </w:p>
    <w:p w14:paraId="7A9467BD" w14:textId="77777777" w:rsidR="004F183A" w:rsidRPr="008636D4" w:rsidRDefault="004F183A" w:rsidP="00846918">
      <w:pPr>
        <w:spacing w:before="32" w:line="240" w:lineRule="exact"/>
        <w:ind w:left="1440"/>
        <w:rPr>
          <w:rFonts w:ascii="Arial" w:eastAsia="Calibri" w:hAnsi="Arial" w:cs="Arial"/>
          <w:sz w:val="22"/>
          <w:szCs w:val="22"/>
        </w:rPr>
      </w:pPr>
    </w:p>
    <w:p w14:paraId="2A5CA630" w14:textId="77777777" w:rsidR="004F183A" w:rsidRPr="008636D4" w:rsidRDefault="004F183A"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Please take a backup of your testbed, XML files, include files and </w:t>
      </w:r>
      <w:proofErr w:type="spellStart"/>
      <w:r w:rsidRPr="008636D4">
        <w:rPr>
          <w:rFonts w:ascii="Arial" w:eastAsia="Calibri" w:hAnsi="Arial" w:cs="Arial"/>
          <w:sz w:val="22"/>
          <w:szCs w:val="22"/>
        </w:rPr>
        <w:t>tharnhost</w:t>
      </w:r>
      <w:proofErr w:type="spellEnd"/>
      <w:r w:rsidRPr="008636D4">
        <w:rPr>
          <w:rFonts w:ascii="Arial" w:eastAsia="Calibri" w:hAnsi="Arial" w:cs="Arial"/>
          <w:sz w:val="22"/>
          <w:szCs w:val="22"/>
        </w:rPr>
        <w:t xml:space="preserve"> files. These files can be reused post fresh install.</w:t>
      </w:r>
    </w:p>
    <w:p w14:paraId="6ACCF2D0" w14:textId="77777777" w:rsidR="004F183A" w:rsidRPr="008636D4" w:rsidRDefault="004F183A" w:rsidP="00846918">
      <w:pPr>
        <w:spacing w:before="32" w:line="240" w:lineRule="exact"/>
        <w:ind w:left="1440"/>
        <w:rPr>
          <w:rFonts w:ascii="Arial" w:eastAsia="Calibri" w:hAnsi="Arial" w:cs="Arial"/>
          <w:sz w:val="22"/>
          <w:szCs w:val="22"/>
        </w:rPr>
      </w:pPr>
    </w:p>
    <w:p w14:paraId="264ADC10" w14:textId="77777777" w:rsidR="00C50024" w:rsidRPr="008636D4" w:rsidRDefault="00C50024" w:rsidP="00846918">
      <w:pPr>
        <w:spacing w:before="32" w:line="240" w:lineRule="exact"/>
        <w:ind w:left="1440"/>
        <w:rPr>
          <w:rFonts w:ascii="Arial" w:eastAsia="Calibri" w:hAnsi="Arial" w:cs="Arial"/>
          <w:sz w:val="22"/>
          <w:szCs w:val="22"/>
        </w:rPr>
      </w:pPr>
    </w:p>
    <w:p w14:paraId="538C02BB" w14:textId="529481F8" w:rsidR="004F183A" w:rsidRPr="008636D4" w:rsidRDefault="004F183A"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Remove following directories to uninstall pNATE:</w:t>
      </w:r>
    </w:p>
    <w:p w14:paraId="3D51B2CD" w14:textId="30E9EDE7" w:rsidR="004F183A" w:rsidRPr="008636D4" w:rsidRDefault="004F183A"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1.Default pNATE installation location (/opt/</w:t>
      </w:r>
      <w:r w:rsidR="00EA383C" w:rsidRPr="008636D4">
        <w:rPr>
          <w:rFonts w:ascii="Arial" w:eastAsia="Calibri" w:hAnsi="Arial" w:cs="Arial"/>
          <w:sz w:val="22"/>
          <w:szCs w:val="22"/>
        </w:rPr>
        <w:t>NETAPP)</w:t>
      </w:r>
      <w:r w:rsidRPr="008636D4">
        <w:rPr>
          <w:rFonts w:ascii="Arial" w:eastAsia="Calibri" w:hAnsi="Arial" w:cs="Arial"/>
          <w:sz w:val="22"/>
          <w:szCs w:val="22"/>
        </w:rPr>
        <w:t xml:space="preserve"> or the location you have specified during installation.</w:t>
      </w:r>
    </w:p>
    <w:p w14:paraId="02452769" w14:textId="15CCBE6B" w:rsidR="004F183A" w:rsidRPr="008636D4" w:rsidRDefault="004F183A"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2.pnate package unzip location if exists other than default location</w:t>
      </w:r>
    </w:p>
    <w:p w14:paraId="32059ED1" w14:textId="6788D87F" w:rsidR="004F183A" w:rsidRPr="008636D4" w:rsidRDefault="00F7671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4F183A" w:rsidRPr="008636D4">
        <w:rPr>
          <w:rFonts w:ascii="Arial" w:eastAsia="Calibri" w:hAnsi="Arial" w:cs="Arial"/>
          <w:sz w:val="22"/>
          <w:szCs w:val="22"/>
        </w:rPr>
        <w:t>(</w:t>
      </w:r>
      <w:r w:rsidRPr="008636D4">
        <w:rPr>
          <w:rFonts w:ascii="Arial" w:eastAsia="Calibri" w:hAnsi="Arial" w:cs="Arial"/>
          <w:sz w:val="22"/>
          <w:szCs w:val="22"/>
        </w:rPr>
        <w:t xml:space="preserve">say </w:t>
      </w:r>
      <w:r w:rsidR="004F183A" w:rsidRPr="008636D4">
        <w:rPr>
          <w:rFonts w:ascii="Arial" w:eastAsia="Calibri" w:hAnsi="Arial" w:cs="Arial"/>
          <w:sz w:val="22"/>
          <w:szCs w:val="22"/>
        </w:rPr>
        <w:t>/root/</w:t>
      </w:r>
      <w:proofErr w:type="spellStart"/>
      <w:r w:rsidR="004F183A" w:rsidRPr="008636D4">
        <w:rPr>
          <w:rFonts w:ascii="Arial" w:eastAsia="Calibri" w:hAnsi="Arial" w:cs="Arial"/>
          <w:sz w:val="22"/>
          <w:szCs w:val="22"/>
        </w:rPr>
        <w:t>pnate</w:t>
      </w:r>
      <w:proofErr w:type="spellEnd"/>
      <w:r w:rsidR="004F183A" w:rsidRPr="008636D4">
        <w:rPr>
          <w:rFonts w:ascii="Arial" w:eastAsia="Calibri" w:hAnsi="Arial" w:cs="Arial"/>
          <w:sz w:val="22"/>
          <w:szCs w:val="22"/>
        </w:rPr>
        <w:t>&lt;version&gt;)</w:t>
      </w:r>
    </w:p>
    <w:p w14:paraId="1CAA9032" w14:textId="0A7E73C8" w:rsidR="004F183A" w:rsidRPr="008636D4" w:rsidRDefault="00614C20" w:rsidP="00846918">
      <w:pPr>
        <w:spacing w:before="84" w:line="200" w:lineRule="exact"/>
        <w:ind w:left="372"/>
        <w:rPr>
          <w:rFonts w:ascii="Arial" w:eastAsia="Courier New" w:hAnsi="Arial" w:cs="Arial"/>
          <w:sz w:val="22"/>
          <w:szCs w:val="22"/>
        </w:rPr>
      </w:pPr>
      <w:r w:rsidRPr="008636D4">
        <w:rPr>
          <w:rFonts w:ascii="Arial" w:eastAsia="Courier New" w:hAnsi="Arial" w:cs="Arial"/>
          <w:spacing w:val="-1"/>
          <w:position w:val="1"/>
          <w:sz w:val="22"/>
          <w:szCs w:val="22"/>
        </w:rPr>
        <w:t xml:space="preserve">                   </w:t>
      </w:r>
      <w:r w:rsidR="003B78D0" w:rsidRPr="008636D4">
        <w:rPr>
          <w:rFonts w:ascii="Arial" w:eastAsia="Courier New" w:hAnsi="Arial" w:cs="Arial"/>
          <w:spacing w:val="-1"/>
          <w:position w:val="1"/>
          <w:sz w:val="22"/>
          <w:szCs w:val="22"/>
        </w:rPr>
        <w:t xml:space="preserve"> </w:t>
      </w:r>
      <w:r w:rsidR="004F183A" w:rsidRPr="008636D4">
        <w:rPr>
          <w:rFonts w:ascii="Arial" w:eastAsia="Courier New" w:hAnsi="Arial" w:cs="Arial"/>
          <w:spacing w:val="-1"/>
          <w:position w:val="1"/>
          <w:sz w:val="22"/>
          <w:szCs w:val="22"/>
        </w:rPr>
        <w:t>3</w:t>
      </w:r>
      <w:r w:rsidR="004F183A" w:rsidRPr="008636D4">
        <w:rPr>
          <w:rFonts w:ascii="Arial" w:eastAsia="Courier New" w:hAnsi="Arial" w:cs="Arial"/>
          <w:position w:val="1"/>
          <w:sz w:val="22"/>
          <w:szCs w:val="22"/>
        </w:rPr>
        <w:t>.</w:t>
      </w:r>
      <w:r w:rsidR="004F183A" w:rsidRPr="008636D4">
        <w:rPr>
          <w:rFonts w:ascii="Arial" w:eastAsia="Courier New" w:hAnsi="Arial" w:cs="Arial"/>
          <w:spacing w:val="-1"/>
          <w:position w:val="1"/>
          <w:sz w:val="22"/>
          <w:szCs w:val="22"/>
        </w:rPr>
        <w:t>D</w:t>
      </w:r>
      <w:r w:rsidR="004F183A" w:rsidRPr="008636D4">
        <w:rPr>
          <w:rFonts w:ascii="Arial" w:eastAsia="Courier New" w:hAnsi="Arial" w:cs="Arial"/>
          <w:spacing w:val="1"/>
          <w:position w:val="1"/>
          <w:sz w:val="22"/>
          <w:szCs w:val="22"/>
        </w:rPr>
        <w:t>e</w:t>
      </w:r>
      <w:r w:rsidR="004F183A" w:rsidRPr="008636D4">
        <w:rPr>
          <w:rFonts w:ascii="Arial" w:eastAsia="Courier New" w:hAnsi="Arial" w:cs="Arial"/>
          <w:spacing w:val="-1"/>
          <w:position w:val="1"/>
          <w:sz w:val="22"/>
          <w:szCs w:val="22"/>
        </w:rPr>
        <w:t>f</w:t>
      </w:r>
      <w:r w:rsidR="004F183A" w:rsidRPr="008636D4">
        <w:rPr>
          <w:rFonts w:ascii="Arial" w:eastAsia="Courier New" w:hAnsi="Arial" w:cs="Arial"/>
          <w:spacing w:val="1"/>
          <w:position w:val="1"/>
          <w:sz w:val="22"/>
          <w:szCs w:val="22"/>
        </w:rPr>
        <w:t>a</w:t>
      </w:r>
      <w:r w:rsidR="004F183A" w:rsidRPr="008636D4">
        <w:rPr>
          <w:rFonts w:ascii="Arial" w:eastAsia="Courier New" w:hAnsi="Arial" w:cs="Arial"/>
          <w:spacing w:val="-1"/>
          <w:position w:val="1"/>
          <w:sz w:val="22"/>
          <w:szCs w:val="22"/>
        </w:rPr>
        <w:t>u</w:t>
      </w:r>
      <w:r w:rsidR="004F183A" w:rsidRPr="008636D4">
        <w:rPr>
          <w:rFonts w:ascii="Arial" w:eastAsia="Courier New" w:hAnsi="Arial" w:cs="Arial"/>
          <w:spacing w:val="1"/>
          <w:position w:val="1"/>
          <w:sz w:val="22"/>
          <w:szCs w:val="22"/>
        </w:rPr>
        <w:t>l</w:t>
      </w:r>
      <w:r w:rsidR="004F183A" w:rsidRPr="008636D4">
        <w:rPr>
          <w:rFonts w:ascii="Arial" w:eastAsia="Courier New" w:hAnsi="Arial" w:cs="Arial"/>
          <w:position w:val="1"/>
          <w:sz w:val="22"/>
          <w:szCs w:val="22"/>
        </w:rPr>
        <w:t>t</w:t>
      </w:r>
      <w:r w:rsidR="004F183A" w:rsidRPr="008636D4">
        <w:rPr>
          <w:rFonts w:ascii="Arial" w:eastAsia="Courier New" w:hAnsi="Arial" w:cs="Arial"/>
          <w:spacing w:val="-8"/>
          <w:position w:val="1"/>
          <w:sz w:val="22"/>
          <w:szCs w:val="22"/>
        </w:rPr>
        <w:t xml:space="preserve"> </w:t>
      </w:r>
      <w:r w:rsidR="004F183A" w:rsidRPr="008636D4">
        <w:rPr>
          <w:rFonts w:ascii="Arial" w:eastAsia="Courier New" w:hAnsi="Arial" w:cs="Arial"/>
          <w:noProof/>
          <w:spacing w:val="-1"/>
          <w:position w:val="1"/>
          <w:sz w:val="22"/>
          <w:szCs w:val="22"/>
        </w:rPr>
        <w:t>n</w:t>
      </w:r>
      <w:r w:rsidR="004F183A" w:rsidRPr="008636D4">
        <w:rPr>
          <w:rFonts w:ascii="Arial" w:eastAsia="Courier New" w:hAnsi="Arial" w:cs="Arial"/>
          <w:noProof/>
          <w:spacing w:val="1"/>
          <w:position w:val="1"/>
          <w:sz w:val="22"/>
          <w:szCs w:val="22"/>
        </w:rPr>
        <w:t>p</w:t>
      </w:r>
      <w:r w:rsidR="004F183A" w:rsidRPr="008636D4">
        <w:rPr>
          <w:rFonts w:ascii="Arial" w:eastAsia="Courier New" w:hAnsi="Arial" w:cs="Arial"/>
          <w:noProof/>
          <w:position w:val="1"/>
          <w:sz w:val="22"/>
          <w:szCs w:val="22"/>
        </w:rPr>
        <w:t>m</w:t>
      </w:r>
      <w:r w:rsidR="004F183A" w:rsidRPr="008636D4">
        <w:rPr>
          <w:rFonts w:ascii="Arial" w:eastAsia="Courier New" w:hAnsi="Arial" w:cs="Arial"/>
          <w:spacing w:val="-3"/>
          <w:position w:val="1"/>
          <w:sz w:val="22"/>
          <w:szCs w:val="22"/>
        </w:rPr>
        <w:t xml:space="preserve"> </w:t>
      </w:r>
      <w:r w:rsidR="004F183A" w:rsidRPr="008636D4">
        <w:rPr>
          <w:rFonts w:ascii="Arial" w:eastAsia="Courier New" w:hAnsi="Arial" w:cs="Arial"/>
          <w:spacing w:val="-1"/>
          <w:position w:val="1"/>
          <w:sz w:val="22"/>
          <w:szCs w:val="22"/>
        </w:rPr>
        <w:t>h</w:t>
      </w:r>
      <w:r w:rsidR="004F183A" w:rsidRPr="008636D4">
        <w:rPr>
          <w:rFonts w:ascii="Arial" w:eastAsia="Courier New" w:hAnsi="Arial" w:cs="Arial"/>
          <w:spacing w:val="1"/>
          <w:position w:val="1"/>
          <w:sz w:val="22"/>
          <w:szCs w:val="22"/>
        </w:rPr>
        <w:t>i</w:t>
      </w:r>
      <w:r w:rsidR="004F183A" w:rsidRPr="008636D4">
        <w:rPr>
          <w:rFonts w:ascii="Arial" w:eastAsia="Courier New" w:hAnsi="Arial" w:cs="Arial"/>
          <w:spacing w:val="-1"/>
          <w:position w:val="1"/>
          <w:sz w:val="22"/>
          <w:szCs w:val="22"/>
        </w:rPr>
        <w:t>s</w:t>
      </w:r>
      <w:r w:rsidR="004F183A" w:rsidRPr="008636D4">
        <w:rPr>
          <w:rFonts w:ascii="Arial" w:eastAsia="Courier New" w:hAnsi="Arial" w:cs="Arial"/>
          <w:spacing w:val="1"/>
          <w:position w:val="1"/>
          <w:sz w:val="22"/>
          <w:szCs w:val="22"/>
        </w:rPr>
        <w:t>t</w:t>
      </w:r>
      <w:r w:rsidR="004F183A" w:rsidRPr="008636D4">
        <w:rPr>
          <w:rFonts w:ascii="Arial" w:eastAsia="Courier New" w:hAnsi="Arial" w:cs="Arial"/>
          <w:spacing w:val="-1"/>
          <w:position w:val="1"/>
          <w:sz w:val="22"/>
          <w:szCs w:val="22"/>
        </w:rPr>
        <w:t>o</w:t>
      </w:r>
      <w:r w:rsidR="004F183A" w:rsidRPr="008636D4">
        <w:rPr>
          <w:rFonts w:ascii="Arial" w:eastAsia="Courier New" w:hAnsi="Arial" w:cs="Arial"/>
          <w:spacing w:val="1"/>
          <w:position w:val="1"/>
          <w:sz w:val="22"/>
          <w:szCs w:val="22"/>
        </w:rPr>
        <w:t>r</w:t>
      </w:r>
      <w:r w:rsidR="004F183A" w:rsidRPr="008636D4">
        <w:rPr>
          <w:rFonts w:ascii="Arial" w:eastAsia="Courier New" w:hAnsi="Arial" w:cs="Arial"/>
          <w:position w:val="1"/>
          <w:sz w:val="22"/>
          <w:szCs w:val="22"/>
        </w:rPr>
        <w:t>y</w:t>
      </w:r>
      <w:r w:rsidR="004F183A" w:rsidRPr="008636D4">
        <w:rPr>
          <w:rFonts w:ascii="Arial" w:eastAsia="Courier New" w:hAnsi="Arial" w:cs="Arial"/>
          <w:spacing w:val="-8"/>
          <w:position w:val="1"/>
          <w:sz w:val="22"/>
          <w:szCs w:val="22"/>
        </w:rPr>
        <w:t xml:space="preserve"> </w:t>
      </w:r>
      <w:r w:rsidR="004F183A" w:rsidRPr="008636D4">
        <w:rPr>
          <w:rFonts w:ascii="Arial" w:eastAsia="Courier New" w:hAnsi="Arial" w:cs="Arial"/>
          <w:spacing w:val="1"/>
          <w:position w:val="1"/>
          <w:sz w:val="22"/>
          <w:szCs w:val="22"/>
        </w:rPr>
        <w:t>l</w:t>
      </w:r>
      <w:r w:rsidR="004F183A" w:rsidRPr="008636D4">
        <w:rPr>
          <w:rFonts w:ascii="Arial" w:eastAsia="Courier New" w:hAnsi="Arial" w:cs="Arial"/>
          <w:spacing w:val="-1"/>
          <w:position w:val="1"/>
          <w:sz w:val="22"/>
          <w:szCs w:val="22"/>
        </w:rPr>
        <w:t>o</w:t>
      </w:r>
      <w:r w:rsidR="004F183A" w:rsidRPr="008636D4">
        <w:rPr>
          <w:rFonts w:ascii="Arial" w:eastAsia="Courier New" w:hAnsi="Arial" w:cs="Arial"/>
          <w:spacing w:val="1"/>
          <w:position w:val="1"/>
          <w:sz w:val="22"/>
          <w:szCs w:val="22"/>
        </w:rPr>
        <w:t>c</w:t>
      </w:r>
      <w:r w:rsidR="004F183A" w:rsidRPr="008636D4">
        <w:rPr>
          <w:rFonts w:ascii="Arial" w:eastAsia="Courier New" w:hAnsi="Arial" w:cs="Arial"/>
          <w:spacing w:val="-1"/>
          <w:position w:val="1"/>
          <w:sz w:val="22"/>
          <w:szCs w:val="22"/>
        </w:rPr>
        <w:t>a</w:t>
      </w:r>
      <w:r w:rsidR="004F183A" w:rsidRPr="008636D4">
        <w:rPr>
          <w:rFonts w:ascii="Arial" w:eastAsia="Courier New" w:hAnsi="Arial" w:cs="Arial"/>
          <w:spacing w:val="1"/>
          <w:position w:val="1"/>
          <w:sz w:val="22"/>
          <w:szCs w:val="22"/>
        </w:rPr>
        <w:t>t</w:t>
      </w:r>
      <w:r w:rsidR="004F183A" w:rsidRPr="008636D4">
        <w:rPr>
          <w:rFonts w:ascii="Arial" w:eastAsia="Courier New" w:hAnsi="Arial" w:cs="Arial"/>
          <w:spacing w:val="-1"/>
          <w:position w:val="1"/>
          <w:sz w:val="22"/>
          <w:szCs w:val="22"/>
        </w:rPr>
        <w:t>i</w:t>
      </w:r>
      <w:r w:rsidR="004F183A" w:rsidRPr="008636D4">
        <w:rPr>
          <w:rFonts w:ascii="Arial" w:eastAsia="Courier New" w:hAnsi="Arial" w:cs="Arial"/>
          <w:spacing w:val="1"/>
          <w:position w:val="1"/>
          <w:sz w:val="22"/>
          <w:szCs w:val="22"/>
        </w:rPr>
        <w:t>o</w:t>
      </w:r>
      <w:r w:rsidR="004F183A" w:rsidRPr="008636D4">
        <w:rPr>
          <w:rFonts w:ascii="Arial" w:eastAsia="Courier New" w:hAnsi="Arial" w:cs="Arial"/>
          <w:position w:val="1"/>
          <w:sz w:val="22"/>
          <w:szCs w:val="22"/>
        </w:rPr>
        <w:t>n</w:t>
      </w:r>
      <w:r w:rsidR="004F183A" w:rsidRPr="008636D4">
        <w:rPr>
          <w:rFonts w:ascii="Arial" w:eastAsia="Courier New" w:hAnsi="Arial" w:cs="Arial"/>
          <w:spacing w:val="-9"/>
          <w:position w:val="1"/>
          <w:sz w:val="22"/>
          <w:szCs w:val="22"/>
        </w:rPr>
        <w:t xml:space="preserve"> </w:t>
      </w:r>
      <w:r w:rsidR="004F183A" w:rsidRPr="008636D4">
        <w:rPr>
          <w:rFonts w:ascii="Arial" w:eastAsia="Courier New" w:hAnsi="Arial" w:cs="Arial"/>
          <w:b/>
          <w:spacing w:val="-1"/>
          <w:position w:val="1"/>
          <w:sz w:val="22"/>
          <w:szCs w:val="22"/>
        </w:rPr>
        <w:t>/</w:t>
      </w:r>
      <w:r w:rsidR="004F183A" w:rsidRPr="008636D4">
        <w:rPr>
          <w:rFonts w:ascii="Arial" w:eastAsia="Courier New" w:hAnsi="Arial" w:cs="Arial"/>
          <w:b/>
          <w:spacing w:val="1"/>
          <w:position w:val="1"/>
          <w:sz w:val="22"/>
          <w:szCs w:val="22"/>
        </w:rPr>
        <w:t>v</w:t>
      </w:r>
      <w:r w:rsidR="004F183A" w:rsidRPr="008636D4">
        <w:rPr>
          <w:rFonts w:ascii="Arial" w:eastAsia="Courier New" w:hAnsi="Arial" w:cs="Arial"/>
          <w:b/>
          <w:spacing w:val="-1"/>
          <w:position w:val="1"/>
          <w:sz w:val="22"/>
          <w:szCs w:val="22"/>
        </w:rPr>
        <w:t>a</w:t>
      </w:r>
      <w:r w:rsidR="004F183A" w:rsidRPr="008636D4">
        <w:rPr>
          <w:rFonts w:ascii="Arial" w:eastAsia="Courier New" w:hAnsi="Arial" w:cs="Arial"/>
          <w:b/>
          <w:spacing w:val="1"/>
          <w:position w:val="1"/>
          <w:sz w:val="22"/>
          <w:szCs w:val="22"/>
        </w:rPr>
        <w:t>r</w:t>
      </w:r>
      <w:r w:rsidR="004F183A" w:rsidRPr="008636D4">
        <w:rPr>
          <w:rFonts w:ascii="Arial" w:eastAsia="Courier New" w:hAnsi="Arial" w:cs="Arial"/>
          <w:b/>
          <w:spacing w:val="-1"/>
          <w:position w:val="1"/>
          <w:sz w:val="22"/>
          <w:szCs w:val="22"/>
        </w:rPr>
        <w:t>/</w:t>
      </w:r>
      <w:proofErr w:type="spellStart"/>
      <w:r w:rsidR="004F183A" w:rsidRPr="008636D4">
        <w:rPr>
          <w:rFonts w:ascii="Arial" w:eastAsia="Courier New" w:hAnsi="Arial" w:cs="Arial"/>
          <w:b/>
          <w:noProof/>
          <w:spacing w:val="1"/>
          <w:position w:val="1"/>
          <w:sz w:val="22"/>
          <w:szCs w:val="22"/>
        </w:rPr>
        <w:t>n</w:t>
      </w:r>
      <w:r w:rsidR="004F183A" w:rsidRPr="008636D4">
        <w:rPr>
          <w:rFonts w:ascii="Arial" w:eastAsia="Courier New" w:hAnsi="Arial" w:cs="Arial"/>
          <w:b/>
          <w:noProof/>
          <w:spacing w:val="-1"/>
          <w:position w:val="1"/>
          <w:sz w:val="22"/>
          <w:szCs w:val="22"/>
        </w:rPr>
        <w:t>p</w:t>
      </w:r>
      <w:r w:rsidR="004F183A" w:rsidRPr="008636D4">
        <w:rPr>
          <w:rFonts w:ascii="Arial" w:eastAsia="Courier New" w:hAnsi="Arial" w:cs="Arial"/>
          <w:b/>
          <w:noProof/>
          <w:position w:val="1"/>
          <w:sz w:val="22"/>
          <w:szCs w:val="22"/>
        </w:rPr>
        <w:t>m</w:t>
      </w:r>
      <w:proofErr w:type="spellEnd"/>
    </w:p>
    <w:p w14:paraId="4E808387" w14:textId="77777777" w:rsidR="00087008" w:rsidRPr="008636D4" w:rsidRDefault="004F183A" w:rsidP="00846918">
      <w:pPr>
        <w:spacing w:before="41" w:line="259" w:lineRule="auto"/>
        <w:ind w:left="2160" w:right="2034"/>
        <w:rPr>
          <w:rFonts w:ascii="Arial" w:eastAsia="Courier New" w:hAnsi="Arial" w:cs="Arial"/>
          <w:sz w:val="22"/>
          <w:szCs w:val="22"/>
        </w:rPr>
      </w:pPr>
      <w:r w:rsidRPr="008636D4">
        <w:rPr>
          <w:rFonts w:ascii="Arial" w:eastAsia="Courier New" w:hAnsi="Arial" w:cs="Arial"/>
          <w:b/>
          <w:bCs/>
          <w:color w:val="FF0000"/>
          <w:spacing w:val="-1"/>
          <w:sz w:val="22"/>
          <w:szCs w:val="22"/>
        </w:rPr>
        <w:t>N</w:t>
      </w:r>
      <w:r w:rsidRPr="008636D4">
        <w:rPr>
          <w:rFonts w:ascii="Arial" w:eastAsia="Courier New" w:hAnsi="Arial" w:cs="Arial"/>
          <w:b/>
          <w:bCs/>
          <w:color w:val="FF0000"/>
          <w:spacing w:val="1"/>
          <w:sz w:val="22"/>
          <w:szCs w:val="22"/>
        </w:rPr>
        <w:t>O</w:t>
      </w:r>
      <w:r w:rsidRPr="008636D4">
        <w:rPr>
          <w:rFonts w:ascii="Arial" w:eastAsia="Courier New" w:hAnsi="Arial" w:cs="Arial"/>
          <w:b/>
          <w:bCs/>
          <w:color w:val="FF0000"/>
          <w:spacing w:val="-1"/>
          <w:sz w:val="22"/>
          <w:szCs w:val="22"/>
        </w:rPr>
        <w:t>T</w:t>
      </w:r>
      <w:r w:rsidRPr="008636D4">
        <w:rPr>
          <w:rFonts w:ascii="Arial" w:eastAsia="Courier New" w:hAnsi="Arial" w:cs="Arial"/>
          <w:b/>
          <w:bCs/>
          <w:color w:val="FF0000"/>
          <w:spacing w:val="1"/>
          <w:sz w:val="22"/>
          <w:szCs w:val="22"/>
        </w:rPr>
        <w:t>E</w:t>
      </w:r>
      <w:r w:rsidRPr="008636D4">
        <w:rPr>
          <w:rFonts w:ascii="Arial" w:eastAsia="Courier New" w:hAnsi="Arial" w:cs="Arial"/>
          <w:sz w:val="22"/>
          <w:szCs w:val="22"/>
        </w:rPr>
        <w:t>:</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i</w:t>
      </w:r>
      <w:r w:rsidRPr="008636D4">
        <w:rPr>
          <w:rFonts w:ascii="Arial" w:eastAsia="Courier New" w:hAnsi="Arial" w:cs="Arial"/>
          <w:sz w:val="22"/>
          <w:szCs w:val="22"/>
        </w:rPr>
        <w:t>s</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w</w:t>
      </w:r>
      <w:r w:rsidRPr="008636D4">
        <w:rPr>
          <w:rFonts w:ascii="Arial" w:eastAsia="Courier New" w:hAnsi="Arial" w:cs="Arial"/>
          <w:spacing w:val="-1"/>
          <w:sz w:val="22"/>
          <w:szCs w:val="22"/>
        </w:rPr>
        <w:t>i</w:t>
      </w:r>
      <w:r w:rsidRPr="008636D4">
        <w:rPr>
          <w:rFonts w:ascii="Arial" w:eastAsia="Courier New" w:hAnsi="Arial" w:cs="Arial"/>
          <w:spacing w:val="1"/>
          <w:sz w:val="22"/>
          <w:szCs w:val="22"/>
        </w:rPr>
        <w:t>l</w:t>
      </w:r>
      <w:r w:rsidRPr="008636D4">
        <w:rPr>
          <w:rFonts w:ascii="Arial" w:eastAsia="Courier New" w:hAnsi="Arial" w:cs="Arial"/>
          <w:sz w:val="22"/>
          <w:szCs w:val="22"/>
        </w:rPr>
        <w:t>l</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r</w:t>
      </w:r>
      <w:r w:rsidRPr="008636D4">
        <w:rPr>
          <w:rFonts w:ascii="Arial" w:eastAsia="Courier New" w:hAnsi="Arial" w:cs="Arial"/>
          <w:spacing w:val="1"/>
          <w:sz w:val="22"/>
          <w:szCs w:val="22"/>
        </w:rPr>
        <w:t>e</w:t>
      </w:r>
      <w:r w:rsidRPr="008636D4">
        <w:rPr>
          <w:rFonts w:ascii="Arial" w:eastAsia="Courier New" w:hAnsi="Arial" w:cs="Arial"/>
          <w:spacing w:val="-1"/>
          <w:sz w:val="22"/>
          <w:szCs w:val="22"/>
        </w:rPr>
        <w:t>m</w:t>
      </w:r>
      <w:r w:rsidRPr="008636D4">
        <w:rPr>
          <w:rFonts w:ascii="Arial" w:eastAsia="Courier New" w:hAnsi="Arial" w:cs="Arial"/>
          <w:spacing w:val="1"/>
          <w:sz w:val="22"/>
          <w:szCs w:val="22"/>
        </w:rPr>
        <w:t>ov</w:t>
      </w:r>
      <w:r w:rsidRPr="008636D4">
        <w:rPr>
          <w:rFonts w:ascii="Arial" w:eastAsia="Courier New" w:hAnsi="Arial" w:cs="Arial"/>
          <w:sz w:val="22"/>
          <w:szCs w:val="22"/>
        </w:rPr>
        <w:t>e</w:t>
      </w:r>
      <w:r w:rsidRPr="008636D4">
        <w:rPr>
          <w:rFonts w:ascii="Arial" w:eastAsia="Courier New" w:hAnsi="Arial" w:cs="Arial"/>
          <w:spacing w:val="-7"/>
          <w:sz w:val="22"/>
          <w:szCs w:val="22"/>
        </w:rPr>
        <w:t xml:space="preserve"> </w:t>
      </w:r>
      <w:r w:rsidRPr="008636D4">
        <w:rPr>
          <w:rFonts w:ascii="Arial" w:eastAsia="Courier New" w:hAnsi="Arial" w:cs="Arial"/>
          <w:noProof/>
          <w:spacing w:val="-1"/>
          <w:sz w:val="22"/>
          <w:szCs w:val="22"/>
        </w:rPr>
        <w:t>p</w:t>
      </w:r>
      <w:r w:rsidRPr="008636D4">
        <w:rPr>
          <w:rFonts w:ascii="Arial" w:eastAsia="Courier New" w:hAnsi="Arial" w:cs="Arial"/>
          <w:noProof/>
          <w:spacing w:val="1"/>
          <w:sz w:val="22"/>
          <w:szCs w:val="22"/>
        </w:rPr>
        <w:t>N</w:t>
      </w:r>
      <w:r w:rsidRPr="008636D4">
        <w:rPr>
          <w:rFonts w:ascii="Arial" w:eastAsia="Courier New" w:hAnsi="Arial" w:cs="Arial"/>
          <w:noProof/>
          <w:spacing w:val="-1"/>
          <w:sz w:val="22"/>
          <w:szCs w:val="22"/>
        </w:rPr>
        <w:t>A</w:t>
      </w:r>
      <w:r w:rsidRPr="008636D4">
        <w:rPr>
          <w:rFonts w:ascii="Arial" w:eastAsia="Courier New" w:hAnsi="Arial" w:cs="Arial"/>
          <w:noProof/>
          <w:spacing w:val="1"/>
          <w:sz w:val="22"/>
          <w:szCs w:val="22"/>
        </w:rPr>
        <w:t>T</w:t>
      </w:r>
      <w:r w:rsidRPr="008636D4">
        <w:rPr>
          <w:rFonts w:ascii="Arial" w:eastAsia="Courier New" w:hAnsi="Arial" w:cs="Arial"/>
          <w:noProof/>
          <w:sz w:val="22"/>
          <w:szCs w:val="22"/>
        </w:rPr>
        <w:t>E</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i</w:t>
      </w:r>
      <w:r w:rsidRPr="008636D4">
        <w:rPr>
          <w:rFonts w:ascii="Arial" w:eastAsia="Courier New" w:hAnsi="Arial" w:cs="Arial"/>
          <w:spacing w:val="1"/>
          <w:sz w:val="22"/>
          <w:szCs w:val="22"/>
        </w:rPr>
        <w:t>n</w:t>
      </w:r>
      <w:r w:rsidRPr="008636D4">
        <w:rPr>
          <w:rFonts w:ascii="Arial" w:eastAsia="Courier New" w:hAnsi="Arial" w:cs="Arial"/>
          <w:spacing w:val="-1"/>
          <w:sz w:val="22"/>
          <w:szCs w:val="22"/>
        </w:rPr>
        <w:t>s</w:t>
      </w:r>
      <w:r w:rsidRPr="008636D4">
        <w:rPr>
          <w:rFonts w:ascii="Arial" w:eastAsia="Courier New" w:hAnsi="Arial" w:cs="Arial"/>
          <w:spacing w:val="1"/>
          <w:sz w:val="22"/>
          <w:szCs w:val="22"/>
        </w:rPr>
        <w:t>t</w:t>
      </w:r>
      <w:r w:rsidRPr="008636D4">
        <w:rPr>
          <w:rFonts w:ascii="Arial" w:eastAsia="Courier New" w:hAnsi="Arial" w:cs="Arial"/>
          <w:spacing w:val="-1"/>
          <w:sz w:val="22"/>
          <w:szCs w:val="22"/>
        </w:rPr>
        <w:t>a</w:t>
      </w:r>
      <w:r w:rsidRPr="008636D4">
        <w:rPr>
          <w:rFonts w:ascii="Arial" w:eastAsia="Courier New" w:hAnsi="Arial" w:cs="Arial"/>
          <w:spacing w:val="1"/>
          <w:sz w:val="22"/>
          <w:szCs w:val="22"/>
        </w:rPr>
        <w:t>l</w:t>
      </w:r>
      <w:r w:rsidRPr="008636D4">
        <w:rPr>
          <w:rFonts w:ascii="Arial" w:eastAsia="Courier New" w:hAnsi="Arial" w:cs="Arial"/>
          <w:spacing w:val="-1"/>
          <w:sz w:val="22"/>
          <w:szCs w:val="22"/>
        </w:rPr>
        <w:t>l</w:t>
      </w:r>
      <w:r w:rsidRPr="008636D4">
        <w:rPr>
          <w:rFonts w:ascii="Arial" w:eastAsia="Courier New" w:hAnsi="Arial" w:cs="Arial"/>
          <w:spacing w:val="1"/>
          <w:sz w:val="22"/>
          <w:szCs w:val="22"/>
        </w:rPr>
        <w:t>e</w:t>
      </w:r>
      <w:r w:rsidRPr="008636D4">
        <w:rPr>
          <w:rFonts w:ascii="Arial" w:eastAsia="Courier New" w:hAnsi="Arial" w:cs="Arial"/>
          <w:sz w:val="22"/>
          <w:szCs w:val="22"/>
        </w:rPr>
        <w:t>d</w:t>
      </w:r>
      <w:r w:rsidRPr="008636D4">
        <w:rPr>
          <w:rFonts w:ascii="Arial" w:eastAsia="Courier New" w:hAnsi="Arial" w:cs="Arial"/>
          <w:spacing w:val="-10"/>
          <w:sz w:val="22"/>
          <w:szCs w:val="22"/>
        </w:rPr>
        <w:t xml:space="preserve"> </w:t>
      </w:r>
      <w:r w:rsidRPr="008636D4">
        <w:rPr>
          <w:rFonts w:ascii="Arial" w:eastAsia="Courier New" w:hAnsi="Arial" w:cs="Arial"/>
          <w:spacing w:val="-1"/>
          <w:sz w:val="22"/>
          <w:szCs w:val="22"/>
        </w:rPr>
        <w:t>f</w:t>
      </w:r>
      <w:r w:rsidRPr="008636D4">
        <w:rPr>
          <w:rFonts w:ascii="Arial" w:eastAsia="Courier New" w:hAnsi="Arial" w:cs="Arial"/>
          <w:spacing w:val="1"/>
          <w:sz w:val="22"/>
          <w:szCs w:val="22"/>
        </w:rPr>
        <w:t>il</w:t>
      </w:r>
      <w:r w:rsidRPr="008636D4">
        <w:rPr>
          <w:rFonts w:ascii="Arial" w:eastAsia="Courier New" w:hAnsi="Arial" w:cs="Arial"/>
          <w:spacing w:val="-1"/>
          <w:sz w:val="22"/>
          <w:szCs w:val="22"/>
        </w:rPr>
        <w:t>e</w:t>
      </w:r>
      <w:r w:rsidRPr="008636D4">
        <w:rPr>
          <w:rFonts w:ascii="Arial" w:eastAsia="Courier New" w:hAnsi="Arial" w:cs="Arial"/>
          <w:sz w:val="22"/>
          <w:szCs w:val="22"/>
        </w:rPr>
        <w:t>s</w:t>
      </w:r>
      <w:r w:rsidRPr="008636D4">
        <w:rPr>
          <w:rFonts w:ascii="Arial" w:eastAsia="Courier New" w:hAnsi="Arial" w:cs="Arial"/>
          <w:spacing w:val="-6"/>
          <w:sz w:val="22"/>
          <w:szCs w:val="22"/>
        </w:rPr>
        <w:t xml:space="preserve"> </w:t>
      </w:r>
      <w:r w:rsidRPr="008636D4">
        <w:rPr>
          <w:rFonts w:ascii="Arial" w:eastAsia="Courier New" w:hAnsi="Arial" w:cs="Arial"/>
          <w:noProof/>
          <w:spacing w:val="1"/>
          <w:sz w:val="22"/>
          <w:szCs w:val="22"/>
        </w:rPr>
        <w:t>n</w:t>
      </w:r>
      <w:r w:rsidRPr="008636D4">
        <w:rPr>
          <w:rFonts w:ascii="Arial" w:eastAsia="Courier New" w:hAnsi="Arial" w:cs="Arial"/>
          <w:noProof/>
          <w:spacing w:val="-1"/>
          <w:sz w:val="22"/>
          <w:szCs w:val="22"/>
        </w:rPr>
        <w:t>o</w:t>
      </w:r>
      <w:r w:rsidRPr="008636D4">
        <w:rPr>
          <w:rFonts w:ascii="Arial" w:eastAsia="Courier New" w:hAnsi="Arial" w:cs="Arial"/>
          <w:noProof/>
          <w:sz w:val="22"/>
          <w:szCs w:val="22"/>
        </w:rPr>
        <w:t>t</w:t>
      </w:r>
      <w:r w:rsidRPr="008636D4">
        <w:rPr>
          <w:rFonts w:ascii="Arial" w:eastAsia="Courier New" w:hAnsi="Arial" w:cs="Arial"/>
          <w:spacing w:val="-3"/>
          <w:sz w:val="22"/>
          <w:szCs w:val="22"/>
        </w:rPr>
        <w:t xml:space="preserve"> </w:t>
      </w:r>
      <w:r w:rsidRPr="008636D4">
        <w:rPr>
          <w:rFonts w:ascii="Arial" w:eastAsia="Courier New" w:hAnsi="Arial" w:cs="Arial"/>
          <w:spacing w:val="1"/>
          <w:sz w:val="22"/>
          <w:szCs w:val="22"/>
        </w:rPr>
        <w:t>3</w:t>
      </w:r>
      <w:r w:rsidRPr="008636D4">
        <w:rPr>
          <w:rFonts w:ascii="Arial" w:eastAsia="Courier New" w:hAnsi="Arial" w:cs="Arial"/>
          <w:spacing w:val="-1"/>
          <w:sz w:val="22"/>
          <w:szCs w:val="22"/>
        </w:rPr>
        <w:t>r</w:t>
      </w:r>
      <w:r w:rsidRPr="008636D4">
        <w:rPr>
          <w:rFonts w:ascii="Arial" w:eastAsia="Courier New" w:hAnsi="Arial" w:cs="Arial"/>
          <w:sz w:val="22"/>
          <w:szCs w:val="22"/>
        </w:rPr>
        <w:t>d</w:t>
      </w:r>
      <w:r w:rsidRPr="008636D4">
        <w:rPr>
          <w:rFonts w:ascii="Arial" w:eastAsia="Courier New" w:hAnsi="Arial" w:cs="Arial"/>
          <w:spacing w:val="-3"/>
          <w:sz w:val="22"/>
          <w:szCs w:val="22"/>
        </w:rPr>
        <w:t xml:space="preserve"> </w:t>
      </w:r>
      <w:r w:rsidRPr="008636D4">
        <w:rPr>
          <w:rFonts w:ascii="Arial" w:eastAsia="Courier New" w:hAnsi="Arial" w:cs="Arial"/>
          <w:noProof/>
          <w:spacing w:val="1"/>
          <w:sz w:val="22"/>
          <w:szCs w:val="22"/>
        </w:rPr>
        <w:t>p</w:t>
      </w:r>
      <w:r w:rsidRPr="008636D4">
        <w:rPr>
          <w:rFonts w:ascii="Arial" w:eastAsia="Courier New" w:hAnsi="Arial" w:cs="Arial"/>
          <w:noProof/>
          <w:spacing w:val="3"/>
          <w:sz w:val="22"/>
          <w:szCs w:val="22"/>
        </w:rPr>
        <w:t>a</w:t>
      </w:r>
      <w:r w:rsidRPr="008636D4">
        <w:rPr>
          <w:rFonts w:ascii="Arial" w:eastAsia="Courier New" w:hAnsi="Arial" w:cs="Arial"/>
          <w:noProof/>
          <w:spacing w:val="1"/>
          <w:sz w:val="22"/>
          <w:szCs w:val="22"/>
        </w:rPr>
        <w:t>r</w:t>
      </w:r>
      <w:r w:rsidRPr="008636D4">
        <w:rPr>
          <w:rFonts w:ascii="Arial" w:eastAsia="Courier New" w:hAnsi="Arial" w:cs="Arial"/>
          <w:noProof/>
          <w:sz w:val="22"/>
          <w:szCs w:val="22"/>
        </w:rPr>
        <w:t>y</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s</w:t>
      </w:r>
      <w:r w:rsidRPr="008636D4">
        <w:rPr>
          <w:rFonts w:ascii="Arial" w:eastAsia="Courier New" w:hAnsi="Arial" w:cs="Arial"/>
          <w:spacing w:val="1"/>
          <w:sz w:val="22"/>
          <w:szCs w:val="22"/>
        </w:rPr>
        <w:t>o</w:t>
      </w:r>
      <w:r w:rsidRPr="008636D4">
        <w:rPr>
          <w:rFonts w:ascii="Arial" w:eastAsia="Courier New" w:hAnsi="Arial" w:cs="Arial"/>
          <w:spacing w:val="-1"/>
          <w:sz w:val="22"/>
          <w:szCs w:val="22"/>
        </w:rPr>
        <w:t>f</w:t>
      </w:r>
      <w:r w:rsidRPr="008636D4">
        <w:rPr>
          <w:rFonts w:ascii="Arial" w:eastAsia="Courier New" w:hAnsi="Arial" w:cs="Arial"/>
          <w:spacing w:val="1"/>
          <w:sz w:val="22"/>
          <w:szCs w:val="22"/>
        </w:rPr>
        <w:t>tw</w:t>
      </w:r>
      <w:r w:rsidRPr="008636D4">
        <w:rPr>
          <w:rFonts w:ascii="Arial" w:eastAsia="Courier New" w:hAnsi="Arial" w:cs="Arial"/>
          <w:spacing w:val="-1"/>
          <w:sz w:val="22"/>
          <w:szCs w:val="22"/>
        </w:rPr>
        <w:t>a</w:t>
      </w:r>
      <w:r w:rsidRPr="008636D4">
        <w:rPr>
          <w:rFonts w:ascii="Arial" w:eastAsia="Courier New" w:hAnsi="Arial" w:cs="Arial"/>
          <w:spacing w:val="1"/>
          <w:sz w:val="22"/>
          <w:szCs w:val="22"/>
        </w:rPr>
        <w:t>r</w:t>
      </w:r>
      <w:r w:rsidRPr="008636D4">
        <w:rPr>
          <w:rFonts w:ascii="Arial" w:eastAsia="Courier New" w:hAnsi="Arial" w:cs="Arial"/>
          <w:sz w:val="22"/>
          <w:szCs w:val="22"/>
        </w:rPr>
        <w:t xml:space="preserve">e </w:t>
      </w:r>
      <w:r w:rsidRPr="008636D4">
        <w:rPr>
          <w:rFonts w:ascii="Arial" w:eastAsia="Courier New" w:hAnsi="Arial" w:cs="Arial"/>
          <w:noProof/>
          <w:spacing w:val="-1"/>
          <w:sz w:val="22"/>
          <w:szCs w:val="22"/>
        </w:rPr>
        <w:t>p</w:t>
      </w:r>
      <w:r w:rsidRPr="008636D4">
        <w:rPr>
          <w:rFonts w:ascii="Arial" w:eastAsia="Courier New" w:hAnsi="Arial" w:cs="Arial"/>
          <w:noProof/>
          <w:spacing w:val="1"/>
          <w:sz w:val="22"/>
          <w:szCs w:val="22"/>
        </w:rPr>
        <w:t>e</w:t>
      </w:r>
      <w:r w:rsidRPr="008636D4">
        <w:rPr>
          <w:rFonts w:ascii="Arial" w:eastAsia="Courier New" w:hAnsi="Arial" w:cs="Arial"/>
          <w:noProof/>
          <w:spacing w:val="-1"/>
          <w:sz w:val="22"/>
          <w:szCs w:val="22"/>
        </w:rPr>
        <w:t>r</w:t>
      </w:r>
      <w:r w:rsidRPr="008636D4">
        <w:rPr>
          <w:rFonts w:ascii="Arial" w:eastAsia="Courier New" w:hAnsi="Arial" w:cs="Arial"/>
          <w:noProof/>
          <w:spacing w:val="1"/>
          <w:sz w:val="22"/>
          <w:szCs w:val="22"/>
        </w:rPr>
        <w:t>l</w:t>
      </w:r>
      <w:r w:rsidRPr="008636D4">
        <w:rPr>
          <w:rFonts w:ascii="Arial" w:eastAsia="Courier New" w:hAnsi="Arial" w:cs="Arial"/>
          <w:spacing w:val="-1"/>
          <w:sz w:val="22"/>
          <w:szCs w:val="22"/>
        </w:rPr>
        <w:t>/</w:t>
      </w:r>
      <w:r w:rsidRPr="008636D4">
        <w:rPr>
          <w:rFonts w:ascii="Arial" w:eastAsia="Courier New" w:hAnsi="Arial" w:cs="Arial"/>
          <w:spacing w:val="1"/>
          <w:sz w:val="22"/>
          <w:szCs w:val="22"/>
        </w:rPr>
        <w:t>p</w:t>
      </w:r>
      <w:r w:rsidRPr="008636D4">
        <w:rPr>
          <w:rFonts w:ascii="Arial" w:eastAsia="Courier New" w:hAnsi="Arial" w:cs="Arial"/>
          <w:spacing w:val="-1"/>
          <w:sz w:val="22"/>
          <w:szCs w:val="22"/>
        </w:rPr>
        <w:t>y</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o</w:t>
      </w:r>
      <w:r w:rsidRPr="008636D4">
        <w:rPr>
          <w:rFonts w:ascii="Arial" w:eastAsia="Courier New" w:hAnsi="Arial" w:cs="Arial"/>
          <w:spacing w:val="-1"/>
          <w:sz w:val="22"/>
          <w:szCs w:val="22"/>
        </w:rPr>
        <w:t>n</w:t>
      </w:r>
      <w:r w:rsidRPr="008636D4">
        <w:rPr>
          <w:rFonts w:ascii="Arial" w:eastAsia="Courier New" w:hAnsi="Arial" w:cs="Arial"/>
          <w:spacing w:val="1"/>
          <w:sz w:val="22"/>
          <w:szCs w:val="22"/>
        </w:rPr>
        <w:t>/</w:t>
      </w:r>
      <w:proofErr w:type="spellStart"/>
      <w:r w:rsidRPr="008636D4">
        <w:rPr>
          <w:rFonts w:ascii="Arial" w:eastAsia="Courier New" w:hAnsi="Arial" w:cs="Arial"/>
          <w:noProof/>
          <w:spacing w:val="-1"/>
          <w:sz w:val="22"/>
          <w:szCs w:val="22"/>
        </w:rPr>
        <w:t>m</w:t>
      </w:r>
      <w:r w:rsidRPr="008636D4">
        <w:rPr>
          <w:rFonts w:ascii="Arial" w:eastAsia="Courier New" w:hAnsi="Arial" w:cs="Arial"/>
          <w:noProof/>
          <w:spacing w:val="1"/>
          <w:sz w:val="22"/>
          <w:szCs w:val="22"/>
        </w:rPr>
        <w:t>y</w:t>
      </w:r>
      <w:r w:rsidRPr="008636D4">
        <w:rPr>
          <w:rFonts w:ascii="Arial" w:eastAsia="Courier New" w:hAnsi="Arial" w:cs="Arial"/>
          <w:noProof/>
          <w:spacing w:val="-1"/>
          <w:sz w:val="22"/>
          <w:szCs w:val="22"/>
        </w:rPr>
        <w:t>s</w:t>
      </w:r>
      <w:r w:rsidRPr="008636D4">
        <w:rPr>
          <w:rFonts w:ascii="Arial" w:eastAsia="Courier New" w:hAnsi="Arial" w:cs="Arial"/>
          <w:noProof/>
          <w:spacing w:val="1"/>
          <w:sz w:val="22"/>
          <w:szCs w:val="22"/>
        </w:rPr>
        <w:t>q</w:t>
      </w:r>
      <w:r w:rsidRPr="008636D4">
        <w:rPr>
          <w:rFonts w:ascii="Arial" w:eastAsia="Courier New" w:hAnsi="Arial" w:cs="Arial"/>
          <w:noProof/>
          <w:sz w:val="22"/>
          <w:szCs w:val="22"/>
        </w:rPr>
        <w:t>l</w:t>
      </w:r>
      <w:proofErr w:type="spellEnd"/>
      <w:r w:rsidRPr="008636D4">
        <w:rPr>
          <w:rFonts w:ascii="Arial" w:eastAsia="Courier New" w:hAnsi="Arial" w:cs="Arial"/>
          <w:spacing w:val="-19"/>
          <w:sz w:val="22"/>
          <w:szCs w:val="22"/>
        </w:rPr>
        <w:t xml:space="preserve"> </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ac</w:t>
      </w:r>
      <w:r w:rsidRPr="008636D4">
        <w:rPr>
          <w:rFonts w:ascii="Arial" w:eastAsia="Courier New" w:hAnsi="Arial" w:cs="Arial"/>
          <w:spacing w:val="-1"/>
          <w:sz w:val="22"/>
          <w:szCs w:val="22"/>
        </w:rPr>
        <w:t>k</w:t>
      </w:r>
      <w:r w:rsidRPr="008636D4">
        <w:rPr>
          <w:rFonts w:ascii="Arial" w:eastAsia="Courier New" w:hAnsi="Arial" w:cs="Arial"/>
          <w:spacing w:val="1"/>
          <w:sz w:val="22"/>
          <w:szCs w:val="22"/>
        </w:rPr>
        <w:t>a</w:t>
      </w:r>
      <w:r w:rsidRPr="008636D4">
        <w:rPr>
          <w:rFonts w:ascii="Arial" w:eastAsia="Courier New" w:hAnsi="Arial" w:cs="Arial"/>
          <w:spacing w:val="-1"/>
          <w:sz w:val="22"/>
          <w:szCs w:val="22"/>
        </w:rPr>
        <w:t>g</w:t>
      </w:r>
      <w:r w:rsidRPr="008636D4">
        <w:rPr>
          <w:rFonts w:ascii="Arial" w:eastAsia="Courier New" w:hAnsi="Arial" w:cs="Arial"/>
          <w:spacing w:val="1"/>
          <w:sz w:val="22"/>
          <w:szCs w:val="22"/>
        </w:rPr>
        <w:t>e</w:t>
      </w:r>
      <w:r w:rsidRPr="008636D4">
        <w:rPr>
          <w:rFonts w:ascii="Arial" w:eastAsia="Courier New" w:hAnsi="Arial" w:cs="Arial"/>
          <w:spacing w:val="-1"/>
          <w:sz w:val="22"/>
          <w:szCs w:val="22"/>
        </w:rPr>
        <w:t>s</w:t>
      </w:r>
      <w:r w:rsidRPr="008636D4">
        <w:rPr>
          <w:rFonts w:ascii="Arial" w:eastAsia="Courier New" w:hAnsi="Arial" w:cs="Arial"/>
          <w:sz w:val="22"/>
          <w:szCs w:val="22"/>
        </w:rPr>
        <w:t>.</w:t>
      </w:r>
      <w:r w:rsidR="00971A67" w:rsidRPr="008636D4">
        <w:rPr>
          <w:rFonts w:ascii="Arial" w:eastAsia="Courier New" w:hAnsi="Arial" w:cs="Arial"/>
          <w:sz w:val="22"/>
          <w:szCs w:val="22"/>
        </w:rPr>
        <w:t xml:space="preserve">   </w:t>
      </w:r>
    </w:p>
    <w:p w14:paraId="729BA9E0" w14:textId="367689FF" w:rsidR="00087008" w:rsidRPr="008636D4" w:rsidRDefault="00087008" w:rsidP="00846918">
      <w:pPr>
        <w:spacing w:before="41" w:line="200" w:lineRule="exact"/>
        <w:rPr>
          <w:rFonts w:ascii="Arial" w:eastAsia="Courier New" w:hAnsi="Arial" w:cs="Arial"/>
          <w:b/>
          <w:bCs/>
          <w:spacing w:val="-1"/>
          <w:sz w:val="22"/>
          <w:szCs w:val="22"/>
        </w:rPr>
      </w:pPr>
      <w:r w:rsidRPr="008636D4">
        <w:rPr>
          <w:rFonts w:ascii="Arial" w:eastAsia="Courier New" w:hAnsi="Arial" w:cs="Arial"/>
          <w:b/>
          <w:bCs/>
          <w:spacing w:val="-1"/>
          <w:sz w:val="22"/>
          <w:szCs w:val="22"/>
        </w:rPr>
        <w:t xml:space="preserve">   </w:t>
      </w:r>
    </w:p>
    <w:p w14:paraId="7E3B3823" w14:textId="71968579" w:rsidR="00C50024" w:rsidRPr="008636D4" w:rsidRDefault="00087008" w:rsidP="00846918">
      <w:pPr>
        <w:pStyle w:val="Heading3"/>
        <w:numPr>
          <w:ilvl w:val="0"/>
          <w:numId w:val="0"/>
        </w:numPr>
        <w:rPr>
          <w:rFonts w:eastAsia="Courier New"/>
          <w:color w:val="0070C0"/>
          <w:sz w:val="28"/>
          <w:szCs w:val="28"/>
        </w:rPr>
      </w:pPr>
      <w:r w:rsidRPr="00087008">
        <w:rPr>
          <w:rFonts w:eastAsia="Courier New"/>
          <w:spacing w:val="-1"/>
          <w:sz w:val="28"/>
          <w:szCs w:val="28"/>
        </w:rPr>
        <w:t xml:space="preserve">   </w:t>
      </w:r>
      <w:r w:rsidR="00EF64C1">
        <w:rPr>
          <w:rFonts w:eastAsia="Courier New"/>
          <w:color w:val="0070C0"/>
          <w:spacing w:val="-1"/>
          <w:sz w:val="28"/>
          <w:szCs w:val="28"/>
        </w:rPr>
        <w:t xml:space="preserve"> </w:t>
      </w:r>
      <w:bookmarkStart w:id="33" w:name="_Toc32391052"/>
      <w:r w:rsidRPr="008636D4">
        <w:rPr>
          <w:rFonts w:eastAsia="Courier New"/>
          <w:color w:val="0070C0"/>
          <w:spacing w:val="-1"/>
          <w:sz w:val="28"/>
          <w:szCs w:val="28"/>
        </w:rPr>
        <w:t>2.3.1</w:t>
      </w:r>
      <w:r w:rsidR="008C1D78" w:rsidRPr="008636D4">
        <w:rPr>
          <w:rFonts w:eastAsia="Courier New"/>
          <w:color w:val="0070C0"/>
          <w:spacing w:val="-1"/>
          <w:sz w:val="28"/>
          <w:szCs w:val="28"/>
        </w:rPr>
        <w:t>5</w:t>
      </w:r>
      <w:r w:rsidRPr="008636D4">
        <w:rPr>
          <w:rFonts w:eastAsia="Courier New"/>
          <w:color w:val="0070C0"/>
          <w:spacing w:val="-1"/>
          <w:sz w:val="28"/>
          <w:szCs w:val="28"/>
        </w:rPr>
        <w:t xml:space="preserve"> </w:t>
      </w:r>
      <w:r w:rsidR="008641C2" w:rsidRPr="008636D4">
        <w:rPr>
          <w:rFonts w:eastAsia="Courier New"/>
          <w:color w:val="0070C0"/>
        </w:rPr>
        <w:t>Log viewer</w:t>
      </w:r>
      <w:r w:rsidRPr="008636D4">
        <w:rPr>
          <w:color w:val="0070C0"/>
        </w:rPr>
        <w:t xml:space="preserve"> setup</w:t>
      </w:r>
      <w:bookmarkEnd w:id="33"/>
    </w:p>
    <w:p w14:paraId="430C64D8" w14:textId="77777777" w:rsidR="00C50024" w:rsidRDefault="00C50024" w:rsidP="00846918">
      <w:pPr>
        <w:spacing w:before="41" w:line="200" w:lineRule="exact"/>
        <w:rPr>
          <w:rFonts w:ascii="Arial" w:eastAsia="Courier New" w:hAnsi="Arial" w:cs="Arial"/>
          <w:sz w:val="28"/>
          <w:szCs w:val="28"/>
        </w:rPr>
      </w:pPr>
    </w:p>
    <w:p w14:paraId="409DA183" w14:textId="4CF31BEC" w:rsidR="00087008" w:rsidRPr="008636D4" w:rsidRDefault="00C50024" w:rsidP="00846918">
      <w:pPr>
        <w:spacing w:before="41" w:line="200" w:lineRule="exact"/>
        <w:rPr>
          <w:rFonts w:ascii="Arial" w:eastAsia="Courier New" w:hAnsi="Arial" w:cs="Arial"/>
          <w:sz w:val="22"/>
          <w:szCs w:val="22"/>
        </w:rPr>
      </w:pPr>
      <w:r w:rsidRPr="008636D4">
        <w:rPr>
          <w:rFonts w:ascii="Arial" w:hAnsi="Arial" w:cs="Arial"/>
          <w:sz w:val="22"/>
          <w:szCs w:val="22"/>
        </w:rPr>
        <w:t xml:space="preserve">           </w:t>
      </w:r>
      <w:r w:rsidR="004541FE" w:rsidRPr="008636D4">
        <w:rPr>
          <w:rFonts w:ascii="Arial" w:eastAsia="Courier New" w:hAnsi="Arial" w:cs="Arial"/>
          <w:spacing w:val="-1"/>
          <w:sz w:val="22"/>
          <w:szCs w:val="22"/>
        </w:rPr>
        <w:t>1.</w:t>
      </w:r>
      <w:r w:rsidR="00087008" w:rsidRPr="008636D4">
        <w:rPr>
          <w:rFonts w:ascii="Arial" w:eastAsia="Courier New" w:hAnsi="Arial" w:cs="Arial"/>
          <w:spacing w:val="-2"/>
          <w:sz w:val="22"/>
          <w:szCs w:val="22"/>
        </w:rPr>
        <w:t xml:space="preserve"> </w:t>
      </w:r>
      <w:r w:rsidR="00087008" w:rsidRPr="008636D4">
        <w:rPr>
          <w:rFonts w:ascii="Arial" w:eastAsia="Courier New" w:hAnsi="Arial" w:cs="Arial"/>
          <w:spacing w:val="1"/>
          <w:sz w:val="22"/>
          <w:szCs w:val="22"/>
        </w:rPr>
        <w:t>M</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k</w:t>
      </w:r>
      <w:r w:rsidR="00087008" w:rsidRPr="008636D4">
        <w:rPr>
          <w:rFonts w:ascii="Arial" w:eastAsia="Courier New" w:hAnsi="Arial" w:cs="Arial"/>
          <w:sz w:val="22"/>
          <w:szCs w:val="22"/>
        </w:rPr>
        <w:t>e</w:t>
      </w:r>
      <w:r w:rsidR="00087008" w:rsidRPr="008636D4">
        <w:rPr>
          <w:rFonts w:ascii="Arial" w:eastAsia="Courier New" w:hAnsi="Arial" w:cs="Arial"/>
          <w:spacing w:val="-5"/>
          <w:sz w:val="22"/>
          <w:szCs w:val="22"/>
        </w:rPr>
        <w:t xml:space="preserve"> </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u</w:t>
      </w:r>
      <w:r w:rsidR="00087008" w:rsidRPr="008636D4">
        <w:rPr>
          <w:rFonts w:ascii="Arial" w:eastAsia="Courier New" w:hAnsi="Arial" w:cs="Arial"/>
          <w:spacing w:val="-1"/>
          <w:sz w:val="22"/>
          <w:szCs w:val="22"/>
        </w:rPr>
        <w:t>r</w:t>
      </w:r>
      <w:r w:rsidR="00087008" w:rsidRPr="008636D4">
        <w:rPr>
          <w:rFonts w:ascii="Arial" w:eastAsia="Courier New" w:hAnsi="Arial" w:cs="Arial"/>
          <w:sz w:val="22"/>
          <w:szCs w:val="22"/>
        </w:rPr>
        <w:t>e</w:t>
      </w:r>
      <w:r w:rsidR="00087008" w:rsidRPr="008636D4">
        <w:rPr>
          <w:rFonts w:ascii="Arial" w:eastAsia="Courier New" w:hAnsi="Arial" w:cs="Arial"/>
          <w:spacing w:val="-5"/>
          <w:sz w:val="22"/>
          <w:szCs w:val="22"/>
        </w:rPr>
        <w:t xml:space="preserve"> </w:t>
      </w:r>
      <w:proofErr w:type="spellStart"/>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g</w:t>
      </w:r>
      <w:r w:rsidR="00087008" w:rsidRPr="008636D4">
        <w:rPr>
          <w:rFonts w:ascii="Arial" w:eastAsia="Courier New" w:hAnsi="Arial" w:cs="Arial"/>
          <w:spacing w:val="2"/>
          <w:sz w:val="22"/>
          <w:szCs w:val="22"/>
        </w:rPr>
        <w:t>i</w:t>
      </w:r>
      <w:proofErr w:type="spellEnd"/>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b</w:t>
      </w:r>
      <w:r w:rsidR="00087008" w:rsidRPr="008636D4">
        <w:rPr>
          <w:rFonts w:ascii="Arial" w:eastAsia="Courier New" w:hAnsi="Arial" w:cs="Arial"/>
          <w:spacing w:val="-1"/>
          <w:sz w:val="22"/>
          <w:szCs w:val="22"/>
        </w:rPr>
        <w:t>i</w:t>
      </w:r>
      <w:r w:rsidR="00087008" w:rsidRPr="008636D4">
        <w:rPr>
          <w:rFonts w:ascii="Arial" w:eastAsia="Courier New" w:hAnsi="Arial" w:cs="Arial"/>
          <w:sz w:val="22"/>
          <w:szCs w:val="22"/>
        </w:rPr>
        <w:t>n</w:t>
      </w:r>
      <w:r w:rsidR="00087008" w:rsidRPr="008636D4">
        <w:rPr>
          <w:rFonts w:ascii="Arial" w:eastAsia="Courier New" w:hAnsi="Arial" w:cs="Arial"/>
          <w:spacing w:val="-6"/>
          <w:sz w:val="22"/>
          <w:szCs w:val="22"/>
        </w:rPr>
        <w:t xml:space="preserve"> </w:t>
      </w:r>
      <w:r w:rsidR="00087008" w:rsidRPr="008636D4">
        <w:rPr>
          <w:rFonts w:ascii="Arial" w:eastAsia="Courier New" w:hAnsi="Arial" w:cs="Arial"/>
          <w:spacing w:val="-1"/>
          <w:sz w:val="22"/>
          <w:szCs w:val="22"/>
        </w:rPr>
        <w:t>d</w:t>
      </w:r>
      <w:r w:rsidR="00087008" w:rsidRPr="008636D4">
        <w:rPr>
          <w:rFonts w:ascii="Arial" w:eastAsia="Courier New" w:hAnsi="Arial" w:cs="Arial"/>
          <w:spacing w:val="1"/>
          <w:sz w:val="22"/>
          <w:szCs w:val="22"/>
        </w:rPr>
        <w:t>o</w:t>
      </w:r>
      <w:r w:rsidR="00087008" w:rsidRPr="008636D4">
        <w:rPr>
          <w:rFonts w:ascii="Arial" w:eastAsia="Courier New" w:hAnsi="Arial" w:cs="Arial"/>
          <w:sz w:val="22"/>
          <w:szCs w:val="22"/>
        </w:rPr>
        <w:t>c</w:t>
      </w:r>
      <w:r w:rsidR="00087008" w:rsidRPr="008636D4">
        <w:rPr>
          <w:rFonts w:ascii="Arial" w:eastAsia="Courier New" w:hAnsi="Arial" w:cs="Arial"/>
          <w:spacing w:val="-3"/>
          <w:sz w:val="22"/>
          <w:szCs w:val="22"/>
        </w:rPr>
        <w:t xml:space="preserve"> </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o</w:t>
      </w:r>
      <w:r w:rsidR="00087008" w:rsidRPr="008636D4">
        <w:rPr>
          <w:rFonts w:ascii="Arial" w:eastAsia="Courier New" w:hAnsi="Arial" w:cs="Arial"/>
          <w:sz w:val="22"/>
          <w:szCs w:val="22"/>
        </w:rPr>
        <w:t>t</w:t>
      </w:r>
      <w:r w:rsidR="00087008" w:rsidRPr="008636D4">
        <w:rPr>
          <w:rFonts w:ascii="Arial" w:eastAsia="Courier New" w:hAnsi="Arial" w:cs="Arial"/>
          <w:spacing w:val="-5"/>
          <w:sz w:val="22"/>
          <w:szCs w:val="22"/>
        </w:rPr>
        <w:t xml:space="preserve"> </w:t>
      </w:r>
      <w:r w:rsidR="00087008" w:rsidRPr="008636D4">
        <w:rPr>
          <w:rFonts w:ascii="Arial" w:eastAsia="Courier New" w:hAnsi="Arial" w:cs="Arial"/>
          <w:spacing w:val="1"/>
          <w:sz w:val="22"/>
          <w:szCs w:val="22"/>
        </w:rPr>
        <w:t>i</w:t>
      </w:r>
      <w:r w:rsidR="00087008" w:rsidRPr="008636D4">
        <w:rPr>
          <w:rFonts w:ascii="Arial" w:eastAsia="Courier New" w:hAnsi="Arial" w:cs="Arial"/>
          <w:sz w:val="22"/>
          <w:szCs w:val="22"/>
        </w:rPr>
        <w:t>s</w:t>
      </w:r>
      <w:r w:rsidR="00087008" w:rsidRPr="008636D4">
        <w:rPr>
          <w:rFonts w:ascii="Arial" w:eastAsia="Courier New" w:hAnsi="Arial" w:cs="Arial"/>
          <w:spacing w:val="-2"/>
          <w:sz w:val="22"/>
          <w:szCs w:val="22"/>
        </w:rPr>
        <w:t xml:space="preserve"> </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e</w:t>
      </w:r>
      <w:r w:rsidR="00087008" w:rsidRPr="008636D4">
        <w:rPr>
          <w:rFonts w:ascii="Arial" w:eastAsia="Courier New" w:hAnsi="Arial" w:cs="Arial"/>
          <w:sz w:val="22"/>
          <w:szCs w:val="22"/>
        </w:rPr>
        <w:t>t</w:t>
      </w:r>
      <w:r w:rsidR="00087008" w:rsidRPr="008636D4">
        <w:rPr>
          <w:rFonts w:ascii="Arial" w:eastAsia="Courier New" w:hAnsi="Arial" w:cs="Arial"/>
          <w:spacing w:val="-3"/>
          <w:sz w:val="22"/>
          <w:szCs w:val="22"/>
        </w:rPr>
        <w:t xml:space="preserve"> </w:t>
      </w:r>
      <w:r w:rsidR="00087008" w:rsidRPr="008636D4">
        <w:rPr>
          <w:rFonts w:ascii="Arial" w:eastAsia="Courier New" w:hAnsi="Arial" w:cs="Arial"/>
          <w:spacing w:val="-1"/>
          <w:sz w:val="22"/>
          <w:szCs w:val="22"/>
        </w:rPr>
        <w:t>p</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pe</w:t>
      </w:r>
      <w:r w:rsidR="00087008" w:rsidRPr="008636D4">
        <w:rPr>
          <w:rFonts w:ascii="Arial" w:eastAsia="Courier New" w:hAnsi="Arial" w:cs="Arial"/>
          <w:sz w:val="22"/>
          <w:szCs w:val="22"/>
        </w:rPr>
        <w:t>r</w:t>
      </w:r>
      <w:r w:rsidR="00087008" w:rsidRPr="008636D4">
        <w:rPr>
          <w:rFonts w:ascii="Arial" w:eastAsia="Courier New" w:hAnsi="Arial" w:cs="Arial"/>
          <w:spacing w:val="-7"/>
          <w:sz w:val="22"/>
          <w:szCs w:val="22"/>
        </w:rPr>
        <w:t xml:space="preserve"> </w:t>
      </w:r>
      <w:r w:rsidR="00087008" w:rsidRPr="008636D4">
        <w:rPr>
          <w:rFonts w:ascii="Arial" w:eastAsia="Courier New" w:hAnsi="Arial" w:cs="Arial"/>
          <w:spacing w:val="-1"/>
          <w:sz w:val="22"/>
          <w:szCs w:val="22"/>
        </w:rPr>
        <w:t>i</w:t>
      </w:r>
      <w:r w:rsidR="00087008" w:rsidRPr="008636D4">
        <w:rPr>
          <w:rFonts w:ascii="Arial" w:eastAsia="Courier New" w:hAnsi="Arial" w:cs="Arial"/>
          <w:sz w:val="22"/>
          <w:szCs w:val="22"/>
        </w:rPr>
        <w:t>n</w:t>
      </w:r>
      <w:r w:rsidR="00087008" w:rsidRPr="008636D4">
        <w:rPr>
          <w:rFonts w:ascii="Arial" w:eastAsia="Courier New" w:hAnsi="Arial" w:cs="Arial"/>
          <w:spacing w:val="-2"/>
          <w:sz w:val="22"/>
          <w:szCs w:val="22"/>
        </w:rPr>
        <w:t xml:space="preserve"> </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p</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h</w:t>
      </w:r>
      <w:r w:rsidR="00087008" w:rsidRPr="008636D4">
        <w:rPr>
          <w:rFonts w:ascii="Arial" w:eastAsia="Courier New" w:hAnsi="Arial" w:cs="Arial"/>
          <w:sz w:val="22"/>
          <w:szCs w:val="22"/>
        </w:rPr>
        <w:t>e</w:t>
      </w:r>
      <w:r w:rsidR="00087008" w:rsidRPr="008636D4">
        <w:rPr>
          <w:rFonts w:ascii="Arial" w:eastAsia="Courier New" w:hAnsi="Arial" w:cs="Arial"/>
          <w:spacing w:val="-7"/>
          <w:sz w:val="22"/>
          <w:szCs w:val="22"/>
        </w:rPr>
        <w:t xml:space="preserve"> </w:t>
      </w:r>
      <w:proofErr w:type="spellStart"/>
      <w:r w:rsidR="00087008" w:rsidRPr="008636D4">
        <w:rPr>
          <w:rFonts w:ascii="Arial" w:eastAsia="Courier New" w:hAnsi="Arial" w:cs="Arial"/>
          <w:spacing w:val="-1"/>
          <w:sz w:val="22"/>
          <w:szCs w:val="22"/>
        </w:rPr>
        <w:t>h</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p</w:t>
      </w:r>
      <w:r w:rsidR="00087008" w:rsidRPr="008636D4">
        <w:rPr>
          <w:rFonts w:ascii="Arial" w:eastAsia="Courier New" w:hAnsi="Arial" w:cs="Arial"/>
          <w:spacing w:val="-1"/>
          <w:sz w:val="22"/>
          <w:szCs w:val="22"/>
        </w:rPr>
        <w:t>d</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on</w:t>
      </w:r>
      <w:r w:rsidR="00087008" w:rsidRPr="008636D4">
        <w:rPr>
          <w:rFonts w:ascii="Arial" w:eastAsia="Courier New" w:hAnsi="Arial" w:cs="Arial"/>
          <w:sz w:val="22"/>
          <w:szCs w:val="22"/>
        </w:rPr>
        <w:t>f</w:t>
      </w:r>
      <w:proofErr w:type="spellEnd"/>
      <w:r w:rsidR="00087008" w:rsidRPr="008636D4">
        <w:rPr>
          <w:rFonts w:ascii="Arial" w:eastAsia="Courier New" w:hAnsi="Arial" w:cs="Arial"/>
          <w:spacing w:val="-11"/>
          <w:sz w:val="22"/>
          <w:szCs w:val="22"/>
        </w:rPr>
        <w:t xml:space="preserve"> </w:t>
      </w:r>
      <w:r w:rsidR="00087008" w:rsidRPr="008636D4">
        <w:rPr>
          <w:rFonts w:ascii="Arial" w:eastAsia="Courier New" w:hAnsi="Arial" w:cs="Arial"/>
          <w:spacing w:val="-1"/>
          <w:sz w:val="22"/>
          <w:szCs w:val="22"/>
        </w:rPr>
        <w:t>f</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l</w:t>
      </w:r>
      <w:r w:rsidR="00087008" w:rsidRPr="008636D4">
        <w:rPr>
          <w:rFonts w:ascii="Arial" w:eastAsia="Courier New" w:hAnsi="Arial" w:cs="Arial"/>
          <w:sz w:val="22"/>
          <w:szCs w:val="22"/>
        </w:rPr>
        <w:t>e</w:t>
      </w:r>
    </w:p>
    <w:p w14:paraId="04F16CEF" w14:textId="206B5CC1" w:rsidR="00087008" w:rsidRPr="008636D4" w:rsidRDefault="00C50024" w:rsidP="00846918">
      <w:pPr>
        <w:spacing w:before="32"/>
        <w:rPr>
          <w:rFonts w:ascii="Arial" w:eastAsia="Courier New" w:hAnsi="Arial" w:cs="Arial"/>
          <w:sz w:val="22"/>
          <w:szCs w:val="22"/>
        </w:rPr>
      </w:pPr>
      <w:r w:rsidRPr="008636D4">
        <w:rPr>
          <w:rFonts w:ascii="Arial" w:eastAsia="Courier New" w:hAnsi="Arial" w:cs="Arial"/>
          <w:spacing w:val="-1"/>
          <w:sz w:val="22"/>
          <w:szCs w:val="22"/>
        </w:rPr>
        <w:t xml:space="preserve">           </w:t>
      </w:r>
      <w:r w:rsidR="007E67A2" w:rsidRPr="008636D4">
        <w:rPr>
          <w:rFonts w:ascii="Arial" w:eastAsia="Courier New" w:hAnsi="Arial" w:cs="Arial"/>
          <w:spacing w:val="-1"/>
          <w:sz w:val="22"/>
          <w:szCs w:val="22"/>
        </w:rPr>
        <w:t>2.</w:t>
      </w:r>
      <w:r w:rsidR="004541FE" w:rsidRPr="008636D4">
        <w:rPr>
          <w:rFonts w:ascii="Arial" w:eastAsia="Courier New" w:hAnsi="Arial" w:cs="Arial"/>
          <w:spacing w:val="-1"/>
          <w:sz w:val="22"/>
          <w:szCs w:val="22"/>
        </w:rPr>
        <w:t xml:space="preserve"> </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p</w:t>
      </w:r>
      <w:r w:rsidR="00087008" w:rsidRPr="008636D4">
        <w:rPr>
          <w:rFonts w:ascii="Arial" w:eastAsia="Courier New" w:hAnsi="Arial" w:cs="Arial"/>
          <w:sz w:val="22"/>
          <w:szCs w:val="22"/>
        </w:rPr>
        <w:t>y</w:t>
      </w:r>
      <w:r w:rsidR="00087008" w:rsidRPr="008636D4">
        <w:rPr>
          <w:rFonts w:ascii="Arial" w:eastAsia="Courier New" w:hAnsi="Arial" w:cs="Arial"/>
          <w:spacing w:val="-5"/>
          <w:sz w:val="22"/>
          <w:szCs w:val="22"/>
        </w:rPr>
        <w:t xml:space="preserve"> </w:t>
      </w:r>
      <w:proofErr w:type="spellStart"/>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j</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b</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i</w:t>
      </w:r>
      <w:proofErr w:type="spellEnd"/>
      <w:r w:rsidR="00087008" w:rsidRPr="008636D4">
        <w:rPr>
          <w:rFonts w:ascii="Arial" w:eastAsia="Courier New" w:hAnsi="Arial" w:cs="Arial"/>
          <w:sz w:val="22"/>
          <w:szCs w:val="22"/>
        </w:rPr>
        <w:t>,</w:t>
      </w:r>
      <w:r w:rsidR="00087008" w:rsidRPr="008636D4">
        <w:rPr>
          <w:rFonts w:ascii="Arial" w:eastAsia="Courier New" w:hAnsi="Arial" w:cs="Arial"/>
          <w:spacing w:val="-15"/>
          <w:sz w:val="22"/>
          <w:szCs w:val="22"/>
        </w:rPr>
        <w:t xml:space="preserve"> </w:t>
      </w:r>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j</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b</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n</w:t>
      </w:r>
      <w:r w:rsidR="00087008" w:rsidRPr="008636D4">
        <w:rPr>
          <w:rFonts w:ascii="Arial" w:eastAsia="Courier New" w:hAnsi="Arial" w:cs="Arial"/>
          <w:sz w:val="22"/>
          <w:szCs w:val="22"/>
        </w:rPr>
        <w:t>i</w:t>
      </w:r>
      <w:r w:rsidR="008D4733" w:rsidRPr="008636D4">
        <w:rPr>
          <w:rFonts w:ascii="Arial" w:eastAsia="Courier New" w:hAnsi="Arial" w:cs="Arial"/>
          <w:spacing w:val="-14"/>
          <w:sz w:val="22"/>
          <w:szCs w:val="22"/>
        </w:rPr>
        <w:t>,</w:t>
      </w:r>
      <w:r w:rsidR="000C084E" w:rsidRPr="008636D4">
        <w:rPr>
          <w:rFonts w:ascii="Arial" w:eastAsia="Courier New" w:hAnsi="Arial" w:cs="Arial"/>
          <w:spacing w:val="-14"/>
          <w:sz w:val="22"/>
          <w:szCs w:val="22"/>
        </w:rPr>
        <w:t xml:space="preserve"> </w:t>
      </w:r>
      <w:proofErr w:type="spellStart"/>
      <w:r w:rsidR="00087008" w:rsidRPr="008636D4">
        <w:rPr>
          <w:rFonts w:ascii="Arial" w:eastAsia="Courier New" w:hAnsi="Arial" w:cs="Arial"/>
          <w:spacing w:val="-1"/>
          <w:sz w:val="22"/>
          <w:szCs w:val="22"/>
        </w:rPr>
        <w:t>l</w:t>
      </w:r>
      <w:r w:rsidR="00087008" w:rsidRPr="008636D4">
        <w:rPr>
          <w:rFonts w:ascii="Arial" w:eastAsia="Courier New" w:hAnsi="Arial" w:cs="Arial"/>
          <w:spacing w:val="1"/>
          <w:sz w:val="22"/>
          <w:szCs w:val="22"/>
        </w:rPr>
        <w:t>og</w:t>
      </w:r>
      <w:r w:rsidR="00087008" w:rsidRPr="008636D4">
        <w:rPr>
          <w:rFonts w:ascii="Arial" w:eastAsia="Courier New" w:hAnsi="Arial" w:cs="Arial"/>
          <w:spacing w:val="-1"/>
          <w:sz w:val="22"/>
          <w:szCs w:val="22"/>
        </w:rPr>
        <w:t>v</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g</w:t>
      </w:r>
      <w:r w:rsidR="00087008" w:rsidRPr="008636D4">
        <w:rPr>
          <w:rFonts w:ascii="Arial" w:eastAsia="Courier New" w:hAnsi="Arial" w:cs="Arial"/>
          <w:sz w:val="22"/>
          <w:szCs w:val="22"/>
        </w:rPr>
        <w:t>i</w:t>
      </w:r>
      <w:proofErr w:type="spellEnd"/>
      <w:r w:rsidR="007C328E" w:rsidRPr="008636D4">
        <w:rPr>
          <w:rFonts w:ascii="Arial" w:eastAsia="Courier New" w:hAnsi="Arial" w:cs="Arial"/>
          <w:spacing w:val="-18"/>
          <w:sz w:val="22"/>
          <w:szCs w:val="22"/>
        </w:rPr>
        <w:t>,</w:t>
      </w:r>
      <w:r w:rsidRPr="008636D4">
        <w:rPr>
          <w:rFonts w:ascii="Arial" w:eastAsia="Courier New" w:hAnsi="Arial" w:cs="Arial"/>
          <w:sz w:val="22"/>
          <w:szCs w:val="22"/>
        </w:rPr>
        <w:t xml:space="preserve"> </w:t>
      </w:r>
      <w:r w:rsidR="00087008" w:rsidRPr="008636D4">
        <w:rPr>
          <w:rFonts w:ascii="Arial" w:eastAsia="Courier New" w:hAnsi="Arial" w:cs="Arial"/>
          <w:spacing w:val="-1"/>
          <w:sz w:val="22"/>
          <w:szCs w:val="22"/>
        </w:rPr>
        <w:t>l</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v</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s</w:t>
      </w:r>
      <w:r w:rsidR="00087008" w:rsidRPr="008636D4">
        <w:rPr>
          <w:rFonts w:ascii="Arial" w:eastAsia="Courier New" w:hAnsi="Arial" w:cs="Arial"/>
          <w:sz w:val="22"/>
          <w:szCs w:val="22"/>
        </w:rPr>
        <w:t>,</w:t>
      </w:r>
      <w:r w:rsidR="008D4733" w:rsidRPr="008636D4">
        <w:rPr>
          <w:rFonts w:ascii="Arial" w:eastAsia="Courier New" w:hAnsi="Arial" w:cs="Arial"/>
          <w:spacing w:val="-16"/>
          <w:sz w:val="22"/>
          <w:szCs w:val="22"/>
        </w:rPr>
        <w:t xml:space="preserve"> </w:t>
      </w:r>
      <w:r w:rsidR="00087008" w:rsidRPr="008636D4">
        <w:rPr>
          <w:rFonts w:ascii="Arial" w:eastAsia="Courier New" w:hAnsi="Arial" w:cs="Arial"/>
          <w:spacing w:val="1"/>
          <w:sz w:val="22"/>
          <w:szCs w:val="22"/>
        </w:rPr>
        <w:t>l</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v</w:t>
      </w:r>
      <w:r w:rsidR="00087008" w:rsidRPr="008636D4">
        <w:rPr>
          <w:rFonts w:ascii="Arial" w:eastAsia="Courier New" w:hAnsi="Arial" w:cs="Arial"/>
          <w:spacing w:val="1"/>
          <w:sz w:val="22"/>
          <w:szCs w:val="22"/>
        </w:rPr>
        <w:t>ie</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j</w:t>
      </w:r>
      <w:r w:rsidR="00087008" w:rsidRPr="008636D4">
        <w:rPr>
          <w:rFonts w:ascii="Arial" w:eastAsia="Courier New" w:hAnsi="Arial" w:cs="Arial"/>
          <w:spacing w:val="1"/>
          <w:sz w:val="22"/>
          <w:szCs w:val="22"/>
        </w:rPr>
        <w:t>s</w:t>
      </w:r>
      <w:r w:rsidR="000060DD">
        <w:rPr>
          <w:rFonts w:ascii="Arial" w:eastAsia="Courier New" w:hAnsi="Arial" w:cs="Arial"/>
          <w:spacing w:val="1"/>
          <w:sz w:val="22"/>
          <w:szCs w:val="22"/>
        </w:rPr>
        <w:t xml:space="preserve"> &amp; </w:t>
      </w:r>
      <w:proofErr w:type="spellStart"/>
      <w:r w:rsidR="00087008" w:rsidRPr="008636D4">
        <w:rPr>
          <w:rFonts w:ascii="Arial" w:eastAsia="Courier New" w:hAnsi="Arial" w:cs="Arial"/>
          <w:spacing w:val="-1"/>
          <w:sz w:val="22"/>
          <w:szCs w:val="22"/>
        </w:rPr>
        <w:t>l</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v</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er</w:t>
      </w:r>
      <w:proofErr w:type="spellEnd"/>
      <w:r w:rsidR="00087008" w:rsidRPr="008636D4">
        <w:rPr>
          <w:rFonts w:ascii="Arial" w:eastAsia="Courier New" w:hAnsi="Arial" w:cs="Arial"/>
          <w:spacing w:val="1"/>
          <w:sz w:val="22"/>
          <w:szCs w:val="22"/>
        </w:rPr>
        <w:t>-</w:t>
      </w:r>
      <w:r w:rsidR="00EF64C1">
        <w:rPr>
          <w:rFonts w:ascii="Arial" w:eastAsia="Courier New" w:hAnsi="Arial" w:cs="Arial"/>
          <w:spacing w:val="1"/>
          <w:sz w:val="22"/>
          <w:szCs w:val="22"/>
        </w:rPr>
        <w:t xml:space="preserve">      </w:t>
      </w:r>
      <w:r w:rsidR="00087008" w:rsidRPr="008636D4">
        <w:rPr>
          <w:rFonts w:ascii="Arial" w:eastAsia="Courier New" w:hAnsi="Arial" w:cs="Arial"/>
          <w:spacing w:val="-1"/>
          <w:sz w:val="22"/>
          <w:szCs w:val="22"/>
        </w:rPr>
        <w:t>h</w:t>
      </w:r>
      <w:r w:rsidR="00087008" w:rsidRPr="008636D4">
        <w:rPr>
          <w:rFonts w:ascii="Arial" w:eastAsia="Courier New" w:hAnsi="Arial" w:cs="Arial"/>
          <w:spacing w:val="1"/>
          <w:sz w:val="22"/>
          <w:szCs w:val="22"/>
        </w:rPr>
        <w:t>el</w:t>
      </w:r>
      <w:r w:rsidR="00087008" w:rsidRPr="008636D4">
        <w:rPr>
          <w:rFonts w:ascii="Arial" w:eastAsia="Courier New" w:hAnsi="Arial" w:cs="Arial"/>
          <w:spacing w:val="-1"/>
          <w:sz w:val="22"/>
          <w:szCs w:val="22"/>
        </w:rPr>
        <w:t>p</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h</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m</w:t>
      </w:r>
      <w:r w:rsidR="00087008" w:rsidRPr="008636D4">
        <w:rPr>
          <w:rFonts w:ascii="Arial" w:eastAsia="Courier New" w:hAnsi="Arial" w:cs="Arial"/>
          <w:sz w:val="22"/>
          <w:szCs w:val="22"/>
        </w:rPr>
        <w:t>l</w:t>
      </w:r>
      <w:r w:rsidR="00087008" w:rsidRPr="008636D4">
        <w:rPr>
          <w:rFonts w:ascii="Arial" w:eastAsia="Courier New" w:hAnsi="Arial" w:cs="Arial"/>
          <w:spacing w:val="-22"/>
          <w:sz w:val="22"/>
          <w:szCs w:val="22"/>
        </w:rPr>
        <w:t xml:space="preserve"> </w:t>
      </w:r>
      <w:r w:rsidR="00451F28" w:rsidRPr="008636D4">
        <w:rPr>
          <w:rFonts w:ascii="Arial" w:eastAsia="Courier New" w:hAnsi="Arial" w:cs="Arial"/>
          <w:spacing w:val="-22"/>
          <w:sz w:val="22"/>
          <w:szCs w:val="22"/>
        </w:rPr>
        <w:t xml:space="preserve">     </w:t>
      </w:r>
      <w:proofErr w:type="gramStart"/>
      <w:r w:rsidR="008D4733" w:rsidRPr="008636D4">
        <w:rPr>
          <w:rFonts w:ascii="Arial" w:eastAsia="Courier New" w:hAnsi="Arial" w:cs="Arial"/>
          <w:spacing w:val="-22"/>
          <w:sz w:val="22"/>
          <w:szCs w:val="22"/>
        </w:rPr>
        <w:t>from</w:t>
      </w:r>
      <w:r w:rsidR="000C084E" w:rsidRPr="008636D4">
        <w:rPr>
          <w:rFonts w:ascii="Arial" w:eastAsia="Courier New" w:hAnsi="Arial" w:cs="Arial"/>
          <w:spacing w:val="-22"/>
          <w:sz w:val="22"/>
          <w:szCs w:val="22"/>
        </w:rPr>
        <w:t xml:space="preserve"> </w:t>
      </w:r>
      <w:r w:rsidR="008D4733" w:rsidRPr="008636D4">
        <w:rPr>
          <w:rFonts w:ascii="Arial" w:eastAsia="Courier New" w:hAnsi="Arial" w:cs="Arial"/>
          <w:spacing w:val="-22"/>
          <w:sz w:val="22"/>
          <w:szCs w:val="22"/>
        </w:rPr>
        <w:t xml:space="preserve"> /</w:t>
      </w:r>
      <w:proofErr w:type="gramEnd"/>
      <w:r w:rsidR="008D4733" w:rsidRPr="008636D4">
        <w:rPr>
          <w:rFonts w:ascii="Arial" w:eastAsia="Courier New" w:hAnsi="Arial" w:cs="Arial"/>
          <w:spacing w:val="1"/>
          <w:sz w:val="22"/>
          <w:szCs w:val="22"/>
        </w:rPr>
        <w:t>v</w:t>
      </w:r>
      <w:r w:rsidR="008D4733" w:rsidRPr="008636D4">
        <w:rPr>
          <w:rFonts w:ascii="Arial" w:eastAsia="Courier New" w:hAnsi="Arial" w:cs="Arial"/>
          <w:spacing w:val="-1"/>
          <w:sz w:val="22"/>
          <w:szCs w:val="22"/>
        </w:rPr>
        <w:t>a</w:t>
      </w:r>
      <w:r w:rsidR="008D4733" w:rsidRPr="008636D4">
        <w:rPr>
          <w:rFonts w:ascii="Arial" w:eastAsia="Courier New" w:hAnsi="Arial" w:cs="Arial"/>
          <w:spacing w:val="1"/>
          <w:sz w:val="22"/>
          <w:szCs w:val="22"/>
        </w:rPr>
        <w:t>r</w:t>
      </w:r>
      <w:r w:rsidR="008D4733" w:rsidRPr="008636D4">
        <w:rPr>
          <w:rFonts w:ascii="Arial" w:eastAsia="Courier New" w:hAnsi="Arial" w:cs="Arial"/>
          <w:spacing w:val="-1"/>
          <w:sz w:val="22"/>
          <w:szCs w:val="22"/>
        </w:rPr>
        <w:t>/</w:t>
      </w:r>
      <w:r w:rsidR="008D4733" w:rsidRPr="008636D4">
        <w:rPr>
          <w:rFonts w:ascii="Arial" w:eastAsia="Courier New" w:hAnsi="Arial" w:cs="Arial"/>
          <w:spacing w:val="1"/>
          <w:sz w:val="22"/>
          <w:szCs w:val="22"/>
        </w:rPr>
        <w:t>ww</w:t>
      </w:r>
      <w:r w:rsidR="008D4733" w:rsidRPr="008636D4">
        <w:rPr>
          <w:rFonts w:ascii="Arial" w:eastAsia="Courier New" w:hAnsi="Arial" w:cs="Arial"/>
          <w:spacing w:val="-1"/>
          <w:sz w:val="22"/>
          <w:szCs w:val="22"/>
        </w:rPr>
        <w:t>w</w:t>
      </w:r>
      <w:r w:rsidR="008D4733" w:rsidRPr="008636D4">
        <w:rPr>
          <w:rFonts w:ascii="Arial" w:eastAsia="Courier New" w:hAnsi="Arial" w:cs="Arial"/>
          <w:spacing w:val="1"/>
          <w:sz w:val="22"/>
          <w:szCs w:val="22"/>
        </w:rPr>
        <w:t>/</w:t>
      </w:r>
      <w:proofErr w:type="spellStart"/>
      <w:r w:rsidR="008D4733" w:rsidRPr="008636D4">
        <w:rPr>
          <w:rFonts w:ascii="Arial" w:eastAsia="Courier New" w:hAnsi="Arial" w:cs="Arial"/>
          <w:spacing w:val="-1"/>
          <w:sz w:val="22"/>
          <w:szCs w:val="22"/>
        </w:rPr>
        <w:t>c</w:t>
      </w:r>
      <w:r w:rsidR="008D4733" w:rsidRPr="008636D4">
        <w:rPr>
          <w:rFonts w:ascii="Arial" w:eastAsia="Courier New" w:hAnsi="Arial" w:cs="Arial"/>
          <w:spacing w:val="1"/>
          <w:sz w:val="22"/>
          <w:szCs w:val="22"/>
        </w:rPr>
        <w:t>g</w:t>
      </w:r>
      <w:r w:rsidR="008D4733" w:rsidRPr="008636D4">
        <w:rPr>
          <w:rFonts w:ascii="Arial" w:eastAsia="Courier New" w:hAnsi="Arial" w:cs="Arial"/>
          <w:spacing w:val="4"/>
          <w:sz w:val="22"/>
          <w:szCs w:val="22"/>
        </w:rPr>
        <w:t>i</w:t>
      </w:r>
      <w:proofErr w:type="spellEnd"/>
      <w:r w:rsidR="008D4733" w:rsidRPr="008636D4">
        <w:rPr>
          <w:rFonts w:ascii="Arial" w:eastAsia="Courier New" w:hAnsi="Arial" w:cs="Arial"/>
          <w:spacing w:val="1"/>
          <w:sz w:val="22"/>
          <w:szCs w:val="22"/>
        </w:rPr>
        <w:t>-</w:t>
      </w:r>
      <w:r w:rsidR="008D4733" w:rsidRPr="008636D4">
        <w:rPr>
          <w:rFonts w:ascii="Arial" w:eastAsia="Courier New" w:hAnsi="Arial" w:cs="Arial"/>
          <w:spacing w:val="-1"/>
          <w:sz w:val="22"/>
          <w:szCs w:val="22"/>
        </w:rPr>
        <w:t>b</w:t>
      </w:r>
      <w:r w:rsidR="008D4733" w:rsidRPr="008636D4">
        <w:rPr>
          <w:rFonts w:ascii="Arial" w:eastAsia="Courier New" w:hAnsi="Arial" w:cs="Arial"/>
          <w:spacing w:val="1"/>
          <w:sz w:val="22"/>
          <w:szCs w:val="22"/>
        </w:rPr>
        <w:t>i</w:t>
      </w:r>
      <w:r w:rsidR="008D4733" w:rsidRPr="008636D4">
        <w:rPr>
          <w:rFonts w:ascii="Arial" w:eastAsia="Courier New" w:hAnsi="Arial" w:cs="Arial"/>
          <w:sz w:val="22"/>
          <w:szCs w:val="22"/>
        </w:rPr>
        <w:t>n</w:t>
      </w:r>
      <w:r w:rsidR="008D4733" w:rsidRPr="008636D4">
        <w:rPr>
          <w:rFonts w:ascii="Arial" w:eastAsia="Courier New" w:hAnsi="Arial" w:cs="Arial"/>
          <w:spacing w:val="1"/>
          <w:sz w:val="22"/>
          <w:szCs w:val="22"/>
        </w:rPr>
        <w:t xml:space="preserve"> </w:t>
      </w:r>
      <w:r w:rsidR="00087008" w:rsidRPr="008636D4">
        <w:rPr>
          <w:rFonts w:ascii="Arial" w:eastAsia="Courier New" w:hAnsi="Arial" w:cs="Arial"/>
          <w:spacing w:val="1"/>
          <w:sz w:val="22"/>
          <w:szCs w:val="22"/>
        </w:rPr>
        <w:t>t</w:t>
      </w:r>
      <w:r w:rsidR="00087008" w:rsidRPr="008636D4">
        <w:rPr>
          <w:rFonts w:ascii="Arial" w:eastAsia="Courier New" w:hAnsi="Arial" w:cs="Arial"/>
          <w:sz w:val="22"/>
          <w:szCs w:val="22"/>
        </w:rPr>
        <w:t>o</w:t>
      </w:r>
      <w:r w:rsidR="00087008" w:rsidRPr="008636D4">
        <w:rPr>
          <w:rFonts w:ascii="Arial" w:eastAsia="Courier New" w:hAnsi="Arial" w:cs="Arial"/>
          <w:spacing w:val="-2"/>
          <w:sz w:val="22"/>
          <w:szCs w:val="22"/>
        </w:rPr>
        <w:t xml:space="preserve"> </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v</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ht</w:t>
      </w:r>
      <w:r w:rsidR="00087008" w:rsidRPr="008636D4">
        <w:rPr>
          <w:rFonts w:ascii="Arial" w:eastAsia="Courier New" w:hAnsi="Arial" w:cs="Arial"/>
          <w:spacing w:val="-1"/>
          <w:sz w:val="22"/>
          <w:szCs w:val="22"/>
        </w:rPr>
        <w:t>m</w:t>
      </w:r>
      <w:r w:rsidR="00087008" w:rsidRPr="008636D4">
        <w:rPr>
          <w:rFonts w:ascii="Arial" w:eastAsia="Courier New" w:hAnsi="Arial" w:cs="Arial"/>
          <w:sz w:val="22"/>
          <w:szCs w:val="22"/>
        </w:rPr>
        <w:t>l</w:t>
      </w:r>
    </w:p>
    <w:p w14:paraId="5B08E33D" w14:textId="59FE0924" w:rsidR="00A337D5" w:rsidRPr="008636D4" w:rsidRDefault="00C50024" w:rsidP="00846918">
      <w:pPr>
        <w:spacing w:line="297" w:lineRule="auto"/>
        <w:ind w:right="565"/>
        <w:rPr>
          <w:rFonts w:ascii="Arial" w:eastAsia="Courier New" w:hAnsi="Arial" w:cs="Arial"/>
          <w:sz w:val="22"/>
          <w:szCs w:val="22"/>
        </w:rPr>
      </w:pPr>
      <w:r w:rsidRPr="008636D4">
        <w:rPr>
          <w:rFonts w:ascii="Arial" w:eastAsia="Courier New" w:hAnsi="Arial" w:cs="Arial"/>
          <w:spacing w:val="-1"/>
          <w:sz w:val="22"/>
          <w:szCs w:val="22"/>
        </w:rPr>
        <w:t xml:space="preserve">           </w:t>
      </w:r>
      <w:r w:rsidR="007E67A2" w:rsidRPr="008636D4">
        <w:rPr>
          <w:rFonts w:ascii="Arial" w:eastAsia="Courier New" w:hAnsi="Arial" w:cs="Arial"/>
          <w:spacing w:val="-1"/>
          <w:sz w:val="22"/>
          <w:szCs w:val="22"/>
        </w:rPr>
        <w:t>3</w:t>
      </w:r>
      <w:r w:rsidR="004541FE" w:rsidRPr="008636D4">
        <w:rPr>
          <w:rFonts w:ascii="Arial" w:eastAsia="Courier New" w:hAnsi="Arial" w:cs="Arial"/>
          <w:sz w:val="22"/>
          <w:szCs w:val="22"/>
        </w:rPr>
        <w:t xml:space="preserve">. </w:t>
      </w:r>
      <w:r w:rsidR="00087008" w:rsidRPr="008636D4">
        <w:rPr>
          <w:rFonts w:ascii="Arial" w:eastAsia="Courier New" w:hAnsi="Arial" w:cs="Arial"/>
          <w:spacing w:val="1"/>
          <w:sz w:val="22"/>
          <w:szCs w:val="22"/>
        </w:rPr>
        <w:t>F</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l</w:t>
      </w:r>
      <w:r w:rsidR="00087008" w:rsidRPr="008636D4">
        <w:rPr>
          <w:rFonts w:ascii="Arial" w:eastAsia="Courier New" w:hAnsi="Arial" w:cs="Arial"/>
          <w:sz w:val="22"/>
          <w:szCs w:val="22"/>
        </w:rPr>
        <w:t>l</w:t>
      </w:r>
      <w:r w:rsidR="00087008" w:rsidRPr="008636D4">
        <w:rPr>
          <w:rFonts w:ascii="Arial" w:eastAsia="Courier New" w:hAnsi="Arial" w:cs="Arial"/>
          <w:spacing w:val="-9"/>
          <w:sz w:val="22"/>
          <w:szCs w:val="22"/>
        </w:rPr>
        <w:t xml:space="preserve"> </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u</w:t>
      </w:r>
      <w:r w:rsidR="00087008" w:rsidRPr="008636D4">
        <w:rPr>
          <w:rFonts w:ascii="Arial" w:eastAsia="Courier New" w:hAnsi="Arial" w:cs="Arial"/>
          <w:sz w:val="22"/>
          <w:szCs w:val="22"/>
        </w:rPr>
        <w:t>e</w:t>
      </w:r>
      <w:r w:rsidR="00087008" w:rsidRPr="008636D4">
        <w:rPr>
          <w:rFonts w:ascii="Arial" w:eastAsia="Courier New" w:hAnsi="Arial" w:cs="Arial"/>
          <w:spacing w:val="-6"/>
          <w:sz w:val="22"/>
          <w:szCs w:val="22"/>
        </w:rPr>
        <w:t xml:space="preserve"> </w:t>
      </w:r>
      <w:r w:rsidR="00087008" w:rsidRPr="008636D4">
        <w:rPr>
          <w:rFonts w:ascii="Arial" w:eastAsia="Courier New" w:hAnsi="Arial" w:cs="Arial"/>
          <w:sz w:val="22"/>
          <w:szCs w:val="22"/>
        </w:rPr>
        <w:t>–</w:t>
      </w:r>
      <w:r w:rsidR="00087008" w:rsidRPr="008636D4">
        <w:rPr>
          <w:rFonts w:ascii="Arial" w:eastAsia="Courier New" w:hAnsi="Arial" w:cs="Arial"/>
          <w:spacing w:val="-1"/>
          <w:sz w:val="22"/>
          <w:szCs w:val="22"/>
        </w:rPr>
        <w:t xml:space="preserve"> </w:t>
      </w:r>
      <w:r w:rsidR="00087008" w:rsidRPr="008636D4">
        <w:rPr>
          <w:rFonts w:ascii="Arial" w:eastAsia="Courier New" w:hAnsi="Arial" w:cs="Arial"/>
          <w:spacing w:val="1"/>
          <w:sz w:val="22"/>
          <w:szCs w:val="22"/>
        </w:rPr>
        <w:t>I</w:t>
      </w:r>
      <w:r w:rsidR="00087008" w:rsidRPr="008636D4">
        <w:rPr>
          <w:rFonts w:ascii="Arial" w:eastAsia="Courier New" w:hAnsi="Arial" w:cs="Arial"/>
          <w:sz w:val="22"/>
          <w:szCs w:val="22"/>
        </w:rPr>
        <w:t>n</w:t>
      </w:r>
      <w:r w:rsidR="00087008" w:rsidRPr="008636D4">
        <w:rPr>
          <w:rFonts w:ascii="Arial" w:eastAsia="Courier New" w:hAnsi="Arial" w:cs="Arial"/>
          <w:spacing w:val="-2"/>
          <w:sz w:val="22"/>
          <w:szCs w:val="22"/>
        </w:rPr>
        <w:t xml:space="preserve"> </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s</w:t>
      </w:r>
      <w:r w:rsidR="00087008" w:rsidRPr="008636D4">
        <w:rPr>
          <w:rFonts w:ascii="Arial" w:eastAsia="Courier New" w:hAnsi="Arial" w:cs="Arial"/>
          <w:sz w:val="22"/>
          <w:szCs w:val="22"/>
        </w:rPr>
        <w:t>e</w:t>
      </w:r>
      <w:r w:rsidR="00087008" w:rsidRPr="008636D4">
        <w:rPr>
          <w:rFonts w:ascii="Arial" w:eastAsia="Courier New" w:hAnsi="Arial" w:cs="Arial"/>
          <w:spacing w:val="-5"/>
          <w:sz w:val="22"/>
          <w:szCs w:val="22"/>
        </w:rPr>
        <w:t xml:space="preserve"> </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n</w:t>
      </w:r>
      <w:r w:rsidR="00087008" w:rsidRPr="008636D4">
        <w:rPr>
          <w:rFonts w:ascii="Arial" w:eastAsia="Courier New" w:hAnsi="Arial" w:cs="Arial"/>
          <w:sz w:val="22"/>
          <w:szCs w:val="22"/>
        </w:rPr>
        <w:t>g</w:t>
      </w:r>
      <w:r w:rsidR="00087008" w:rsidRPr="008636D4">
        <w:rPr>
          <w:rFonts w:ascii="Arial" w:eastAsia="Courier New" w:hAnsi="Arial" w:cs="Arial"/>
          <w:spacing w:val="-8"/>
          <w:sz w:val="22"/>
          <w:szCs w:val="22"/>
        </w:rPr>
        <w:t xml:space="preserve"> </w:t>
      </w:r>
      <w:r w:rsidR="00087008" w:rsidRPr="008636D4">
        <w:rPr>
          <w:rFonts w:ascii="Arial" w:eastAsia="Courier New" w:hAnsi="Arial" w:cs="Arial"/>
          <w:spacing w:val="1"/>
          <w:sz w:val="22"/>
          <w:szCs w:val="22"/>
        </w:rPr>
        <w:t>P</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m</w:t>
      </w:r>
      <w:r w:rsidR="00087008" w:rsidRPr="008636D4">
        <w:rPr>
          <w:rFonts w:ascii="Arial" w:eastAsia="Courier New" w:hAnsi="Arial" w:cs="Arial"/>
          <w:spacing w:val="1"/>
          <w:sz w:val="22"/>
          <w:szCs w:val="22"/>
        </w:rPr>
        <w:t>is</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o</w:t>
      </w:r>
      <w:r w:rsidR="00087008" w:rsidRPr="008636D4">
        <w:rPr>
          <w:rFonts w:ascii="Arial" w:eastAsia="Courier New" w:hAnsi="Arial" w:cs="Arial"/>
          <w:sz w:val="22"/>
          <w:szCs w:val="22"/>
        </w:rPr>
        <w:t>n</w:t>
      </w:r>
      <w:r w:rsidR="00087008" w:rsidRPr="008636D4">
        <w:rPr>
          <w:rFonts w:ascii="Arial" w:eastAsia="Courier New" w:hAnsi="Arial" w:cs="Arial"/>
          <w:spacing w:val="-11"/>
          <w:sz w:val="22"/>
          <w:szCs w:val="22"/>
        </w:rPr>
        <w:t xml:space="preserve"> </w:t>
      </w:r>
      <w:r w:rsidR="00087008" w:rsidRPr="008636D4">
        <w:rPr>
          <w:rFonts w:ascii="Arial" w:eastAsia="Courier New" w:hAnsi="Arial" w:cs="Arial"/>
          <w:spacing w:val="1"/>
          <w:sz w:val="22"/>
          <w:szCs w:val="22"/>
        </w:rPr>
        <w:t>D</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e</w:t>
      </w:r>
      <w:r w:rsidR="00087008" w:rsidRPr="008636D4">
        <w:rPr>
          <w:rFonts w:ascii="Arial" w:eastAsia="Courier New" w:hAnsi="Arial" w:cs="Arial"/>
          <w:sz w:val="22"/>
          <w:szCs w:val="22"/>
        </w:rPr>
        <w:t>d</w:t>
      </w:r>
      <w:r w:rsidR="00087008" w:rsidRPr="008636D4">
        <w:rPr>
          <w:rFonts w:ascii="Arial" w:eastAsia="Courier New" w:hAnsi="Arial" w:cs="Arial"/>
          <w:spacing w:val="-7"/>
          <w:sz w:val="22"/>
          <w:szCs w:val="22"/>
        </w:rPr>
        <w:t xml:space="preserve"> </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1</w:t>
      </w:r>
      <w:r w:rsidR="00087008" w:rsidRPr="008636D4">
        <w:rPr>
          <w:rFonts w:ascii="Arial" w:eastAsia="Courier New" w:hAnsi="Arial" w:cs="Arial"/>
          <w:spacing w:val="-1"/>
          <w:sz w:val="22"/>
          <w:szCs w:val="22"/>
        </w:rPr>
        <w:t>3</w:t>
      </w:r>
      <w:r w:rsidR="00087008" w:rsidRPr="008636D4">
        <w:rPr>
          <w:rFonts w:ascii="Arial" w:eastAsia="Courier New" w:hAnsi="Arial" w:cs="Arial"/>
          <w:sz w:val="22"/>
          <w:szCs w:val="22"/>
        </w:rPr>
        <w:t>)</w:t>
      </w:r>
      <w:r w:rsidR="00087008" w:rsidRPr="008636D4">
        <w:rPr>
          <w:rFonts w:ascii="Arial" w:eastAsia="Courier New" w:hAnsi="Arial" w:cs="Arial"/>
          <w:spacing w:val="-5"/>
          <w:sz w:val="22"/>
          <w:szCs w:val="22"/>
        </w:rPr>
        <w:t xml:space="preserve"> </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ro</w:t>
      </w:r>
      <w:r w:rsidR="00087008" w:rsidRPr="008636D4">
        <w:rPr>
          <w:rFonts w:ascii="Arial" w:eastAsia="Courier New" w:hAnsi="Arial" w:cs="Arial"/>
          <w:sz w:val="22"/>
          <w:szCs w:val="22"/>
        </w:rPr>
        <w:t>r</w:t>
      </w:r>
      <w:r w:rsidR="00087008" w:rsidRPr="008636D4">
        <w:rPr>
          <w:rFonts w:ascii="Arial" w:eastAsia="Courier New" w:hAnsi="Arial" w:cs="Arial"/>
          <w:spacing w:val="-6"/>
          <w:sz w:val="22"/>
          <w:szCs w:val="22"/>
        </w:rPr>
        <w:t xml:space="preserve"> </w:t>
      </w:r>
      <w:r w:rsidR="00087008" w:rsidRPr="008636D4">
        <w:rPr>
          <w:rFonts w:ascii="Arial" w:eastAsia="Courier New" w:hAnsi="Arial" w:cs="Arial"/>
          <w:spacing w:val="-1"/>
          <w:sz w:val="22"/>
          <w:szCs w:val="22"/>
        </w:rPr>
        <w:t>w</w:t>
      </w:r>
      <w:r w:rsidR="00087008" w:rsidRPr="008636D4">
        <w:rPr>
          <w:rFonts w:ascii="Arial" w:eastAsia="Courier New" w:hAnsi="Arial" w:cs="Arial"/>
          <w:spacing w:val="1"/>
          <w:sz w:val="22"/>
          <w:szCs w:val="22"/>
        </w:rPr>
        <w:t>h</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l</w:t>
      </w:r>
      <w:r w:rsidR="00087008" w:rsidRPr="008636D4">
        <w:rPr>
          <w:rFonts w:ascii="Arial" w:eastAsia="Courier New" w:hAnsi="Arial" w:cs="Arial"/>
          <w:sz w:val="22"/>
          <w:szCs w:val="22"/>
        </w:rPr>
        <w:t>e</w:t>
      </w:r>
      <w:r w:rsidR="00087008" w:rsidRPr="008636D4">
        <w:rPr>
          <w:rFonts w:ascii="Arial" w:eastAsia="Courier New" w:hAnsi="Arial" w:cs="Arial"/>
          <w:spacing w:val="-6"/>
          <w:sz w:val="22"/>
          <w:szCs w:val="22"/>
        </w:rPr>
        <w:t xml:space="preserve"> </w:t>
      </w:r>
      <w:r w:rsidR="00087008" w:rsidRPr="008636D4">
        <w:rPr>
          <w:rFonts w:ascii="Arial" w:eastAsia="Courier New" w:hAnsi="Arial" w:cs="Arial"/>
          <w:spacing w:val="-1"/>
          <w:sz w:val="22"/>
          <w:szCs w:val="22"/>
        </w:rPr>
        <w:t>r</w:t>
      </w:r>
      <w:r w:rsidR="00087008" w:rsidRPr="008636D4">
        <w:rPr>
          <w:rFonts w:ascii="Arial" w:eastAsia="Courier New" w:hAnsi="Arial" w:cs="Arial"/>
          <w:spacing w:val="1"/>
          <w:sz w:val="22"/>
          <w:szCs w:val="22"/>
        </w:rPr>
        <w:t>u</w:t>
      </w:r>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i</w:t>
      </w:r>
      <w:r w:rsidR="00087008" w:rsidRPr="008636D4">
        <w:rPr>
          <w:rFonts w:ascii="Arial" w:eastAsia="Courier New" w:hAnsi="Arial" w:cs="Arial"/>
          <w:spacing w:val="1"/>
          <w:sz w:val="22"/>
          <w:szCs w:val="22"/>
        </w:rPr>
        <w:t>n</w:t>
      </w:r>
      <w:r w:rsidR="00087008" w:rsidRPr="008636D4">
        <w:rPr>
          <w:rFonts w:ascii="Arial" w:eastAsia="Courier New" w:hAnsi="Arial" w:cs="Arial"/>
          <w:sz w:val="22"/>
          <w:szCs w:val="22"/>
        </w:rPr>
        <w:t xml:space="preserve">g </w:t>
      </w:r>
      <w:proofErr w:type="spellStart"/>
      <w:r w:rsidR="00087008" w:rsidRPr="008636D4">
        <w:rPr>
          <w:rFonts w:ascii="Arial" w:eastAsia="Courier New" w:hAnsi="Arial" w:cs="Arial"/>
          <w:spacing w:val="-1"/>
          <w:sz w:val="22"/>
          <w:szCs w:val="22"/>
        </w:rPr>
        <w:t>n</w:t>
      </w:r>
      <w:r w:rsidR="00087008" w:rsidRPr="008636D4">
        <w:rPr>
          <w:rFonts w:ascii="Arial" w:eastAsia="Courier New" w:hAnsi="Arial" w:cs="Arial"/>
          <w:spacing w:val="1"/>
          <w:sz w:val="22"/>
          <w:szCs w:val="22"/>
        </w:rPr>
        <w:t>a</w:t>
      </w:r>
      <w:r w:rsidR="00087008" w:rsidRPr="008636D4">
        <w:rPr>
          <w:rFonts w:ascii="Arial" w:eastAsia="Courier New" w:hAnsi="Arial" w:cs="Arial"/>
          <w:spacing w:val="-1"/>
          <w:sz w:val="22"/>
          <w:szCs w:val="22"/>
        </w:rPr>
        <w:t>t</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j</w:t>
      </w:r>
      <w:r w:rsidR="00087008" w:rsidRPr="008636D4">
        <w:rPr>
          <w:rFonts w:ascii="Arial" w:eastAsia="Courier New" w:hAnsi="Arial" w:cs="Arial"/>
          <w:spacing w:val="1"/>
          <w:sz w:val="22"/>
          <w:szCs w:val="22"/>
        </w:rPr>
        <w:t>o</w:t>
      </w:r>
      <w:r w:rsidR="00087008" w:rsidRPr="008636D4">
        <w:rPr>
          <w:rFonts w:ascii="Arial" w:eastAsia="Courier New" w:hAnsi="Arial" w:cs="Arial"/>
          <w:spacing w:val="-1"/>
          <w:sz w:val="22"/>
          <w:szCs w:val="22"/>
        </w:rPr>
        <w:t>b</w:t>
      </w:r>
      <w:r w:rsidR="00087008" w:rsidRPr="008636D4">
        <w:rPr>
          <w:rFonts w:ascii="Arial" w:eastAsia="Courier New" w:hAnsi="Arial" w:cs="Arial"/>
          <w:spacing w:val="1"/>
          <w:sz w:val="22"/>
          <w:szCs w:val="22"/>
        </w:rPr>
        <w:t>s</w:t>
      </w:r>
      <w:r w:rsidR="00087008" w:rsidRPr="008636D4">
        <w:rPr>
          <w:rFonts w:ascii="Arial" w:eastAsia="Courier New" w:hAnsi="Arial" w:cs="Arial"/>
          <w:spacing w:val="-1"/>
          <w:sz w:val="22"/>
          <w:szCs w:val="22"/>
        </w:rPr>
        <w:t>.</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g</w:t>
      </w:r>
      <w:r w:rsidR="00087008" w:rsidRPr="008636D4">
        <w:rPr>
          <w:rFonts w:ascii="Arial" w:eastAsia="Courier New" w:hAnsi="Arial" w:cs="Arial"/>
          <w:spacing w:val="1"/>
          <w:sz w:val="22"/>
          <w:szCs w:val="22"/>
        </w:rPr>
        <w:t>i</w:t>
      </w:r>
      <w:proofErr w:type="spellEnd"/>
      <w:r w:rsidR="00087008" w:rsidRPr="008636D4">
        <w:rPr>
          <w:rFonts w:ascii="Arial" w:eastAsia="Courier New" w:hAnsi="Arial" w:cs="Arial"/>
          <w:sz w:val="22"/>
          <w:szCs w:val="22"/>
        </w:rPr>
        <w:t>.</w:t>
      </w:r>
      <w:r w:rsidR="006C347D">
        <w:rPr>
          <w:rFonts w:ascii="Arial" w:eastAsia="Courier New" w:hAnsi="Arial" w:cs="Arial"/>
          <w:sz w:val="22"/>
          <w:szCs w:val="22"/>
        </w:rPr>
        <w:t xml:space="preserve"> </w:t>
      </w:r>
      <w:r w:rsidR="0084168A" w:rsidRPr="008636D4">
        <w:rPr>
          <w:rFonts w:ascii="Arial" w:eastAsia="Courier New" w:hAnsi="Arial" w:cs="Arial"/>
          <w:spacing w:val="-1"/>
          <w:sz w:val="22"/>
          <w:szCs w:val="22"/>
        </w:rPr>
        <w:t xml:space="preserve"> </w:t>
      </w:r>
      <w:r w:rsidR="00087008" w:rsidRPr="008636D4">
        <w:rPr>
          <w:rFonts w:ascii="Arial" w:eastAsia="Courier New" w:hAnsi="Arial" w:cs="Arial"/>
          <w:spacing w:val="-1"/>
          <w:sz w:val="22"/>
          <w:szCs w:val="22"/>
        </w:rPr>
        <w:t>C</w:t>
      </w:r>
      <w:r w:rsidR="00087008" w:rsidRPr="008636D4">
        <w:rPr>
          <w:rFonts w:ascii="Arial" w:eastAsia="Courier New" w:hAnsi="Arial" w:cs="Arial"/>
          <w:spacing w:val="1"/>
          <w:sz w:val="22"/>
          <w:szCs w:val="22"/>
        </w:rPr>
        <w:t>h</w:t>
      </w:r>
      <w:r w:rsidR="00087008" w:rsidRPr="008636D4">
        <w:rPr>
          <w:rFonts w:ascii="Arial" w:eastAsia="Courier New" w:hAnsi="Arial" w:cs="Arial"/>
          <w:spacing w:val="-1"/>
          <w:sz w:val="22"/>
          <w:szCs w:val="22"/>
        </w:rPr>
        <w:t>e</w:t>
      </w:r>
      <w:r w:rsidR="00087008" w:rsidRPr="008636D4">
        <w:rPr>
          <w:rFonts w:ascii="Arial" w:eastAsia="Courier New" w:hAnsi="Arial" w:cs="Arial"/>
          <w:spacing w:val="1"/>
          <w:sz w:val="22"/>
          <w:szCs w:val="22"/>
        </w:rPr>
        <w:t>c</w:t>
      </w:r>
      <w:r w:rsidR="00087008" w:rsidRPr="008636D4">
        <w:rPr>
          <w:rFonts w:ascii="Arial" w:eastAsia="Courier New" w:hAnsi="Arial" w:cs="Arial"/>
          <w:sz w:val="22"/>
          <w:szCs w:val="22"/>
        </w:rPr>
        <w:t>k</w:t>
      </w:r>
      <w:r w:rsidR="00087008" w:rsidRPr="008636D4">
        <w:rPr>
          <w:rFonts w:ascii="Arial" w:eastAsia="Courier New" w:hAnsi="Arial" w:cs="Arial"/>
          <w:spacing w:val="-6"/>
          <w:sz w:val="22"/>
          <w:szCs w:val="22"/>
        </w:rPr>
        <w:t xml:space="preserve"> </w:t>
      </w:r>
      <w:r w:rsidR="00087008" w:rsidRPr="00120C01">
        <w:rPr>
          <w:rFonts w:ascii="Arial" w:eastAsia="Courier New" w:hAnsi="Arial" w:cs="Arial"/>
          <w:color w:val="FF0000"/>
          <w:spacing w:val="-1"/>
          <w:sz w:val="22"/>
          <w:szCs w:val="22"/>
        </w:rPr>
        <w:t>/</w:t>
      </w:r>
      <w:r w:rsidR="00087008" w:rsidRPr="00120C01">
        <w:rPr>
          <w:rFonts w:ascii="Arial" w:eastAsia="Courier New" w:hAnsi="Arial" w:cs="Arial"/>
          <w:color w:val="FF0000"/>
          <w:spacing w:val="1"/>
          <w:sz w:val="22"/>
          <w:szCs w:val="22"/>
        </w:rPr>
        <w:t>v</w:t>
      </w:r>
      <w:r w:rsidR="00087008" w:rsidRPr="00120C01">
        <w:rPr>
          <w:rFonts w:ascii="Arial" w:eastAsia="Courier New" w:hAnsi="Arial" w:cs="Arial"/>
          <w:color w:val="FF0000"/>
          <w:spacing w:val="-1"/>
          <w:sz w:val="22"/>
          <w:szCs w:val="22"/>
        </w:rPr>
        <w:t>a</w:t>
      </w:r>
      <w:r w:rsidR="00087008" w:rsidRPr="00120C01">
        <w:rPr>
          <w:rFonts w:ascii="Arial" w:eastAsia="Courier New" w:hAnsi="Arial" w:cs="Arial"/>
          <w:color w:val="FF0000"/>
          <w:spacing w:val="1"/>
          <w:sz w:val="22"/>
          <w:szCs w:val="22"/>
        </w:rPr>
        <w:t>r</w:t>
      </w:r>
      <w:r w:rsidR="00087008" w:rsidRPr="00120C01">
        <w:rPr>
          <w:rFonts w:ascii="Arial" w:eastAsia="Courier New" w:hAnsi="Arial" w:cs="Arial"/>
          <w:color w:val="FF0000"/>
          <w:spacing w:val="-1"/>
          <w:sz w:val="22"/>
          <w:szCs w:val="22"/>
        </w:rPr>
        <w:t>/</w:t>
      </w:r>
      <w:r w:rsidR="00087008" w:rsidRPr="00120C01">
        <w:rPr>
          <w:rFonts w:ascii="Arial" w:eastAsia="Courier New" w:hAnsi="Arial" w:cs="Arial"/>
          <w:color w:val="FF0000"/>
          <w:spacing w:val="1"/>
          <w:sz w:val="22"/>
          <w:szCs w:val="22"/>
        </w:rPr>
        <w:t>l</w:t>
      </w:r>
      <w:r w:rsidR="00087008" w:rsidRPr="00120C01">
        <w:rPr>
          <w:rFonts w:ascii="Arial" w:eastAsia="Courier New" w:hAnsi="Arial" w:cs="Arial"/>
          <w:color w:val="FF0000"/>
          <w:spacing w:val="-1"/>
          <w:sz w:val="22"/>
          <w:szCs w:val="22"/>
        </w:rPr>
        <w:t>o</w:t>
      </w:r>
      <w:r w:rsidR="00087008" w:rsidRPr="00120C01">
        <w:rPr>
          <w:rFonts w:ascii="Arial" w:eastAsia="Courier New" w:hAnsi="Arial" w:cs="Arial"/>
          <w:color w:val="FF0000"/>
          <w:spacing w:val="1"/>
          <w:sz w:val="22"/>
          <w:szCs w:val="22"/>
        </w:rPr>
        <w:t>g</w:t>
      </w:r>
      <w:r w:rsidR="00087008" w:rsidRPr="00120C01">
        <w:rPr>
          <w:rFonts w:ascii="Arial" w:eastAsia="Courier New" w:hAnsi="Arial" w:cs="Arial"/>
          <w:color w:val="FF0000"/>
          <w:spacing w:val="-1"/>
          <w:sz w:val="22"/>
          <w:szCs w:val="22"/>
        </w:rPr>
        <w:t>/</w:t>
      </w:r>
      <w:r w:rsidR="00087008" w:rsidRPr="00120C01">
        <w:rPr>
          <w:rFonts w:ascii="Arial" w:eastAsia="Courier New" w:hAnsi="Arial" w:cs="Arial"/>
          <w:color w:val="FF0000"/>
          <w:spacing w:val="1"/>
          <w:sz w:val="22"/>
          <w:szCs w:val="22"/>
        </w:rPr>
        <w:t>h</w:t>
      </w:r>
      <w:r w:rsidR="00087008" w:rsidRPr="00120C01">
        <w:rPr>
          <w:rFonts w:ascii="Arial" w:eastAsia="Courier New" w:hAnsi="Arial" w:cs="Arial"/>
          <w:color w:val="FF0000"/>
          <w:spacing w:val="-1"/>
          <w:sz w:val="22"/>
          <w:szCs w:val="22"/>
        </w:rPr>
        <w:t>t</w:t>
      </w:r>
      <w:r w:rsidR="00087008" w:rsidRPr="00120C01">
        <w:rPr>
          <w:rFonts w:ascii="Arial" w:eastAsia="Courier New" w:hAnsi="Arial" w:cs="Arial"/>
          <w:color w:val="FF0000"/>
          <w:spacing w:val="1"/>
          <w:sz w:val="22"/>
          <w:szCs w:val="22"/>
        </w:rPr>
        <w:t>t</w:t>
      </w:r>
      <w:r w:rsidR="00087008" w:rsidRPr="00120C01">
        <w:rPr>
          <w:rFonts w:ascii="Arial" w:eastAsia="Courier New" w:hAnsi="Arial" w:cs="Arial"/>
          <w:color w:val="FF0000"/>
          <w:spacing w:val="-1"/>
          <w:sz w:val="22"/>
          <w:szCs w:val="22"/>
        </w:rPr>
        <w:t>p</w:t>
      </w:r>
      <w:r w:rsidR="00087008" w:rsidRPr="00120C01">
        <w:rPr>
          <w:rFonts w:ascii="Arial" w:eastAsia="Courier New" w:hAnsi="Arial" w:cs="Arial"/>
          <w:color w:val="FF0000"/>
          <w:spacing w:val="1"/>
          <w:sz w:val="22"/>
          <w:szCs w:val="22"/>
        </w:rPr>
        <w:t>d/</w:t>
      </w:r>
      <w:proofErr w:type="spellStart"/>
      <w:r w:rsidR="00087008" w:rsidRPr="00120C01">
        <w:rPr>
          <w:rFonts w:ascii="Arial" w:eastAsia="Courier New" w:hAnsi="Arial" w:cs="Arial"/>
          <w:color w:val="FF0000"/>
          <w:spacing w:val="-1"/>
          <w:sz w:val="22"/>
          <w:szCs w:val="22"/>
        </w:rPr>
        <w:t>e</w:t>
      </w:r>
      <w:r w:rsidR="00087008" w:rsidRPr="00120C01">
        <w:rPr>
          <w:rFonts w:ascii="Arial" w:eastAsia="Courier New" w:hAnsi="Arial" w:cs="Arial"/>
          <w:color w:val="FF0000"/>
          <w:spacing w:val="1"/>
          <w:sz w:val="22"/>
          <w:szCs w:val="22"/>
        </w:rPr>
        <w:t>r</w:t>
      </w:r>
      <w:r w:rsidR="00087008" w:rsidRPr="00120C01">
        <w:rPr>
          <w:rFonts w:ascii="Arial" w:eastAsia="Courier New" w:hAnsi="Arial" w:cs="Arial"/>
          <w:color w:val="FF0000"/>
          <w:spacing w:val="-1"/>
          <w:sz w:val="22"/>
          <w:szCs w:val="22"/>
        </w:rPr>
        <w:t>r</w:t>
      </w:r>
      <w:r w:rsidR="00087008" w:rsidRPr="00120C01">
        <w:rPr>
          <w:rFonts w:ascii="Arial" w:eastAsia="Courier New" w:hAnsi="Arial" w:cs="Arial"/>
          <w:color w:val="FF0000"/>
          <w:spacing w:val="1"/>
          <w:sz w:val="22"/>
          <w:szCs w:val="22"/>
        </w:rPr>
        <w:t>o</w:t>
      </w:r>
      <w:r w:rsidR="00087008" w:rsidRPr="00120C01">
        <w:rPr>
          <w:rFonts w:ascii="Arial" w:eastAsia="Courier New" w:hAnsi="Arial" w:cs="Arial"/>
          <w:color w:val="FF0000"/>
          <w:spacing w:val="-1"/>
          <w:sz w:val="22"/>
          <w:szCs w:val="22"/>
        </w:rPr>
        <w:t>r</w:t>
      </w:r>
      <w:r w:rsidR="00087008" w:rsidRPr="00120C01">
        <w:rPr>
          <w:rFonts w:ascii="Arial" w:eastAsia="Courier New" w:hAnsi="Arial" w:cs="Arial"/>
          <w:color w:val="FF0000"/>
          <w:spacing w:val="1"/>
          <w:sz w:val="22"/>
          <w:szCs w:val="22"/>
        </w:rPr>
        <w:t>_</w:t>
      </w:r>
      <w:r w:rsidR="00087008" w:rsidRPr="00120C01">
        <w:rPr>
          <w:rFonts w:ascii="Arial" w:eastAsia="Courier New" w:hAnsi="Arial" w:cs="Arial"/>
          <w:color w:val="FF0000"/>
          <w:spacing w:val="-1"/>
          <w:sz w:val="22"/>
          <w:szCs w:val="22"/>
        </w:rPr>
        <w:t>l</w:t>
      </w:r>
      <w:r w:rsidRPr="00120C01">
        <w:rPr>
          <w:rFonts w:ascii="Arial" w:eastAsia="Courier New" w:hAnsi="Arial" w:cs="Arial"/>
          <w:color w:val="FF0000"/>
          <w:spacing w:val="-1"/>
          <w:sz w:val="22"/>
          <w:szCs w:val="22"/>
        </w:rPr>
        <w:t>og</w:t>
      </w:r>
      <w:proofErr w:type="spellEnd"/>
      <w:r w:rsidR="00A337D5">
        <w:rPr>
          <w:rFonts w:ascii="Arial" w:eastAsia="Courier New" w:hAnsi="Arial" w:cs="Arial"/>
          <w:color w:val="FF0000"/>
          <w:spacing w:val="-1"/>
          <w:sz w:val="22"/>
          <w:szCs w:val="22"/>
        </w:rPr>
        <w:t>.</w:t>
      </w:r>
    </w:p>
    <w:p w14:paraId="2A82A9A0" w14:textId="6C6A3099" w:rsidR="002A2780" w:rsidRPr="008636D4" w:rsidRDefault="00C50024" w:rsidP="00846918">
      <w:pPr>
        <w:rPr>
          <w:rFonts w:ascii="Arial" w:eastAsia="Courier New" w:hAnsi="Arial" w:cs="Arial"/>
          <w:sz w:val="22"/>
          <w:szCs w:val="22"/>
        </w:rPr>
      </w:pPr>
      <w:r w:rsidRPr="008636D4">
        <w:rPr>
          <w:rFonts w:ascii="Arial" w:eastAsia="Courier New" w:hAnsi="Arial" w:cs="Arial"/>
          <w:sz w:val="22"/>
          <w:szCs w:val="22"/>
        </w:rPr>
        <w:t xml:space="preserve">           </w:t>
      </w:r>
      <w:r w:rsidR="002A2780" w:rsidRPr="008636D4">
        <w:rPr>
          <w:rFonts w:ascii="Arial" w:eastAsia="Courier New" w:hAnsi="Arial" w:cs="Arial"/>
          <w:sz w:val="22"/>
          <w:szCs w:val="22"/>
        </w:rPr>
        <w:t xml:space="preserve">For Permission </w:t>
      </w:r>
      <w:proofErr w:type="gramStart"/>
      <w:r w:rsidR="002A2780" w:rsidRPr="008636D4">
        <w:rPr>
          <w:rFonts w:ascii="Arial" w:eastAsia="Courier New" w:hAnsi="Arial" w:cs="Arial"/>
          <w:sz w:val="22"/>
          <w:szCs w:val="22"/>
        </w:rPr>
        <w:t>Denied(</w:t>
      </w:r>
      <w:proofErr w:type="gramEnd"/>
      <w:r w:rsidR="002A2780" w:rsidRPr="008636D4">
        <w:rPr>
          <w:rFonts w:ascii="Arial" w:eastAsia="Courier New" w:hAnsi="Arial" w:cs="Arial"/>
          <w:sz w:val="22"/>
          <w:szCs w:val="22"/>
        </w:rPr>
        <w:t xml:space="preserve">13) error </w:t>
      </w:r>
      <w:r w:rsidR="00126A8D" w:rsidRPr="008636D4">
        <w:rPr>
          <w:rFonts w:ascii="Arial" w:eastAsia="Courier New" w:hAnsi="Arial" w:cs="Arial"/>
          <w:sz w:val="22"/>
          <w:szCs w:val="22"/>
        </w:rPr>
        <w:t>edit the below file</w:t>
      </w:r>
    </w:p>
    <w:p w14:paraId="08501DE4" w14:textId="77777777" w:rsidR="00126A8D" w:rsidRPr="008636D4" w:rsidRDefault="00126A8D" w:rsidP="00846918">
      <w:pPr>
        <w:rPr>
          <w:rFonts w:ascii="Arial" w:eastAsia="Courier New" w:hAnsi="Arial" w:cs="Arial"/>
          <w:sz w:val="22"/>
          <w:szCs w:val="22"/>
        </w:rPr>
      </w:pPr>
    </w:p>
    <w:p w14:paraId="4E7866B9" w14:textId="4D8EB760" w:rsidR="00C50024" w:rsidRPr="008636D4" w:rsidRDefault="002A2780" w:rsidP="00846918">
      <w:pPr>
        <w:rPr>
          <w:rFonts w:ascii="Arial" w:hAnsi="Arial" w:cs="Arial"/>
          <w:sz w:val="22"/>
          <w:szCs w:val="22"/>
        </w:rPr>
      </w:pPr>
      <w:r w:rsidRPr="008636D4">
        <w:rPr>
          <w:rFonts w:ascii="Arial" w:eastAsia="Courier New" w:hAnsi="Arial" w:cs="Arial"/>
          <w:sz w:val="22"/>
          <w:szCs w:val="22"/>
        </w:rPr>
        <w:t xml:space="preserve">         # vim </w:t>
      </w:r>
      <w:proofErr w:type="gramStart"/>
      <w:r w:rsidR="00C50024" w:rsidRPr="008636D4">
        <w:rPr>
          <w:rFonts w:ascii="Arial" w:hAnsi="Arial" w:cs="Arial"/>
          <w:sz w:val="22"/>
          <w:szCs w:val="22"/>
          <w:highlight w:val="yellow"/>
        </w:rPr>
        <w:t>/</w:t>
      </w:r>
      <w:proofErr w:type="spellStart"/>
      <w:r w:rsidR="00C50024" w:rsidRPr="008636D4">
        <w:rPr>
          <w:rFonts w:ascii="Arial" w:hAnsi="Arial" w:cs="Arial"/>
          <w:sz w:val="22"/>
          <w:szCs w:val="22"/>
          <w:highlight w:val="yellow"/>
        </w:rPr>
        <w:t>etc</w:t>
      </w:r>
      <w:proofErr w:type="spellEnd"/>
      <w:r w:rsidR="00C50024" w:rsidRPr="008636D4">
        <w:rPr>
          <w:rFonts w:ascii="Arial" w:hAnsi="Arial" w:cs="Arial"/>
          <w:sz w:val="22"/>
          <w:szCs w:val="22"/>
          <w:highlight w:val="yellow"/>
        </w:rPr>
        <w:t>/httpd/conf/</w:t>
      </w:r>
      <w:proofErr w:type="spellStart"/>
      <w:r w:rsidR="00C50024" w:rsidRPr="008636D4">
        <w:rPr>
          <w:rFonts w:ascii="Arial" w:hAnsi="Arial" w:cs="Arial"/>
          <w:sz w:val="22"/>
          <w:szCs w:val="22"/>
          <w:highlight w:val="yellow"/>
        </w:rPr>
        <w:t>httpd.conf</w:t>
      </w:r>
      <w:proofErr w:type="spellEnd"/>
      <w:r w:rsidR="00C50024" w:rsidRPr="008636D4">
        <w:rPr>
          <w:rFonts w:ascii="Arial" w:hAnsi="Arial" w:cs="Arial"/>
          <w:sz w:val="22"/>
          <w:szCs w:val="22"/>
        </w:rPr>
        <w:t xml:space="preserve"> </w:t>
      </w:r>
      <w:r w:rsidR="0004325A" w:rsidRPr="008636D4">
        <w:rPr>
          <w:rFonts w:ascii="Arial" w:hAnsi="Arial" w:cs="Arial"/>
          <w:sz w:val="22"/>
          <w:szCs w:val="22"/>
        </w:rPr>
        <w:t>,</w:t>
      </w:r>
      <w:proofErr w:type="gramEnd"/>
      <w:r w:rsidR="0004325A" w:rsidRPr="008636D4">
        <w:rPr>
          <w:rFonts w:ascii="Arial" w:hAnsi="Arial" w:cs="Arial"/>
          <w:sz w:val="22"/>
          <w:szCs w:val="22"/>
        </w:rPr>
        <w:t xml:space="preserve"> At line number </w:t>
      </w:r>
      <w:r w:rsidR="0004325A" w:rsidRPr="008636D4">
        <w:rPr>
          <w:rFonts w:ascii="Arial" w:hAnsi="Arial" w:cs="Arial"/>
          <w:sz w:val="22"/>
          <w:szCs w:val="22"/>
          <w:highlight w:val="yellow"/>
        </w:rPr>
        <w:t>549</w:t>
      </w:r>
      <w:r w:rsidR="00401400" w:rsidRPr="008636D4">
        <w:rPr>
          <w:rFonts w:ascii="Arial" w:hAnsi="Arial" w:cs="Arial"/>
          <w:sz w:val="22"/>
          <w:szCs w:val="22"/>
          <w:highlight w:val="yellow"/>
        </w:rPr>
        <w:t>,579</w:t>
      </w:r>
      <w:r w:rsidR="0004325A" w:rsidRPr="008636D4">
        <w:rPr>
          <w:rFonts w:ascii="Arial" w:hAnsi="Arial" w:cs="Arial"/>
          <w:sz w:val="22"/>
          <w:szCs w:val="22"/>
        </w:rPr>
        <w:t xml:space="preserve"> add “</w:t>
      </w:r>
      <w:proofErr w:type="spellStart"/>
      <w:r w:rsidR="0004325A" w:rsidRPr="008636D4">
        <w:rPr>
          <w:rFonts w:ascii="Arial" w:hAnsi="Arial" w:cs="Arial"/>
          <w:sz w:val="22"/>
          <w:szCs w:val="22"/>
          <w:highlight w:val="yellow"/>
        </w:rPr>
        <w:t>FollowSymLinks</w:t>
      </w:r>
      <w:proofErr w:type="spellEnd"/>
      <w:r w:rsidR="0004325A" w:rsidRPr="008636D4">
        <w:rPr>
          <w:rFonts w:ascii="Arial" w:hAnsi="Arial" w:cs="Arial"/>
          <w:sz w:val="22"/>
          <w:szCs w:val="22"/>
          <w:highlight w:val="yellow"/>
        </w:rPr>
        <w:t>”</w:t>
      </w:r>
      <w:r w:rsidR="00401400" w:rsidRPr="008636D4">
        <w:rPr>
          <w:rFonts w:ascii="Arial" w:hAnsi="Arial" w:cs="Arial"/>
          <w:sz w:val="22"/>
          <w:szCs w:val="22"/>
        </w:rPr>
        <w:t xml:space="preserve"> save &amp; quit.</w:t>
      </w:r>
    </w:p>
    <w:p w14:paraId="0435A98D" w14:textId="1C8FCBDA" w:rsidR="005E4504" w:rsidRPr="008636D4" w:rsidRDefault="005E4504" w:rsidP="00846918">
      <w:pPr>
        <w:rPr>
          <w:rFonts w:ascii="Arial" w:hAnsi="Arial" w:cs="Arial"/>
          <w:sz w:val="22"/>
          <w:szCs w:val="22"/>
        </w:rPr>
      </w:pPr>
      <w:r w:rsidRPr="008636D4">
        <w:rPr>
          <w:rFonts w:ascii="Arial" w:hAnsi="Arial" w:cs="Arial"/>
          <w:sz w:val="22"/>
          <w:szCs w:val="22"/>
        </w:rPr>
        <w:t xml:space="preserve">                            </w:t>
      </w:r>
    </w:p>
    <w:p w14:paraId="7DB9863E" w14:textId="64BC081A" w:rsidR="005E4504" w:rsidRPr="008636D4" w:rsidRDefault="005E4504" w:rsidP="00846918">
      <w:pPr>
        <w:rPr>
          <w:rFonts w:ascii="Arial" w:hAnsi="Arial" w:cs="Arial"/>
          <w:sz w:val="22"/>
          <w:szCs w:val="22"/>
        </w:rPr>
      </w:pPr>
      <w:r w:rsidRPr="008636D4">
        <w:rPr>
          <w:rFonts w:ascii="Arial" w:hAnsi="Arial" w:cs="Arial"/>
          <w:sz w:val="22"/>
          <w:szCs w:val="22"/>
        </w:rPr>
        <w:t xml:space="preserve">                       548 &lt;Directory "/var/www/icons"&gt;</w:t>
      </w:r>
    </w:p>
    <w:p w14:paraId="515FE206" w14:textId="3D72F776" w:rsidR="005E4504" w:rsidRPr="008636D4" w:rsidRDefault="005E4504" w:rsidP="00846918">
      <w:pPr>
        <w:rPr>
          <w:rFonts w:ascii="Arial" w:hAnsi="Arial" w:cs="Arial"/>
          <w:sz w:val="22"/>
          <w:szCs w:val="22"/>
        </w:rPr>
      </w:pPr>
      <w:r w:rsidRPr="008636D4">
        <w:rPr>
          <w:rFonts w:ascii="Arial" w:hAnsi="Arial" w:cs="Arial"/>
          <w:sz w:val="22"/>
          <w:szCs w:val="22"/>
        </w:rPr>
        <w:t xml:space="preserve">                       549     Options Indexes </w:t>
      </w:r>
      <w:proofErr w:type="spellStart"/>
      <w:r w:rsidRPr="008636D4">
        <w:rPr>
          <w:rFonts w:ascii="Arial" w:hAnsi="Arial" w:cs="Arial"/>
          <w:sz w:val="22"/>
          <w:szCs w:val="22"/>
        </w:rPr>
        <w:t>MultiViews</w:t>
      </w:r>
      <w:proofErr w:type="spellEnd"/>
      <w:r w:rsidR="0004325A" w:rsidRPr="008636D4">
        <w:rPr>
          <w:rFonts w:ascii="Arial" w:hAnsi="Arial" w:cs="Arial"/>
          <w:sz w:val="22"/>
          <w:szCs w:val="22"/>
        </w:rPr>
        <w:t xml:space="preserve"> </w:t>
      </w:r>
      <w:proofErr w:type="spellStart"/>
      <w:r w:rsidR="0004325A" w:rsidRPr="008636D4">
        <w:rPr>
          <w:rFonts w:ascii="Arial" w:hAnsi="Arial" w:cs="Arial"/>
          <w:sz w:val="22"/>
          <w:szCs w:val="22"/>
          <w:highlight w:val="yellow"/>
        </w:rPr>
        <w:t>FollowSymLinks</w:t>
      </w:r>
      <w:proofErr w:type="spellEnd"/>
    </w:p>
    <w:p w14:paraId="666ED06D" w14:textId="7EF47636" w:rsidR="005E4504" w:rsidRPr="008636D4" w:rsidRDefault="005E4504" w:rsidP="00846918">
      <w:pPr>
        <w:rPr>
          <w:rFonts w:ascii="Arial" w:hAnsi="Arial" w:cs="Arial"/>
          <w:sz w:val="22"/>
          <w:szCs w:val="22"/>
        </w:rPr>
      </w:pPr>
      <w:r w:rsidRPr="008636D4">
        <w:rPr>
          <w:rFonts w:ascii="Arial" w:hAnsi="Arial" w:cs="Arial"/>
          <w:sz w:val="22"/>
          <w:szCs w:val="22"/>
        </w:rPr>
        <w:t xml:space="preserve">                       550     </w:t>
      </w:r>
      <w:proofErr w:type="spellStart"/>
      <w:r w:rsidRPr="008636D4">
        <w:rPr>
          <w:rFonts w:ascii="Arial" w:hAnsi="Arial" w:cs="Arial"/>
          <w:sz w:val="22"/>
          <w:szCs w:val="22"/>
        </w:rPr>
        <w:t>AllowOverride</w:t>
      </w:r>
      <w:proofErr w:type="spellEnd"/>
      <w:r w:rsidRPr="008636D4">
        <w:rPr>
          <w:rFonts w:ascii="Arial" w:hAnsi="Arial" w:cs="Arial"/>
          <w:sz w:val="22"/>
          <w:szCs w:val="22"/>
        </w:rPr>
        <w:t xml:space="preserve"> None</w:t>
      </w:r>
    </w:p>
    <w:p w14:paraId="443ED40B" w14:textId="1F8C6207" w:rsidR="005E4504" w:rsidRPr="008636D4" w:rsidRDefault="005E4504" w:rsidP="00846918">
      <w:pPr>
        <w:rPr>
          <w:rFonts w:ascii="Arial" w:hAnsi="Arial" w:cs="Arial"/>
          <w:sz w:val="22"/>
          <w:szCs w:val="22"/>
        </w:rPr>
      </w:pPr>
      <w:r w:rsidRPr="008636D4">
        <w:rPr>
          <w:rFonts w:ascii="Arial" w:hAnsi="Arial" w:cs="Arial"/>
          <w:sz w:val="22"/>
          <w:szCs w:val="22"/>
        </w:rPr>
        <w:t xml:space="preserve">                       551     Order </w:t>
      </w:r>
      <w:proofErr w:type="spellStart"/>
      <w:proofErr w:type="gramStart"/>
      <w:r w:rsidRPr="008636D4">
        <w:rPr>
          <w:rFonts w:ascii="Arial" w:hAnsi="Arial" w:cs="Arial"/>
          <w:sz w:val="22"/>
          <w:szCs w:val="22"/>
        </w:rPr>
        <w:t>allow,deny</w:t>
      </w:r>
      <w:proofErr w:type="spellEnd"/>
      <w:proofErr w:type="gramEnd"/>
    </w:p>
    <w:p w14:paraId="395979CC" w14:textId="46BB6E89" w:rsidR="005E4504" w:rsidRPr="008636D4" w:rsidRDefault="005E4504" w:rsidP="00846918">
      <w:pPr>
        <w:rPr>
          <w:rFonts w:ascii="Arial" w:hAnsi="Arial" w:cs="Arial"/>
          <w:sz w:val="22"/>
          <w:szCs w:val="22"/>
        </w:rPr>
      </w:pPr>
      <w:r w:rsidRPr="008636D4">
        <w:rPr>
          <w:rFonts w:ascii="Arial" w:hAnsi="Arial" w:cs="Arial"/>
          <w:sz w:val="22"/>
          <w:szCs w:val="22"/>
        </w:rPr>
        <w:t xml:space="preserve">                       552     Allow from all</w:t>
      </w:r>
    </w:p>
    <w:p w14:paraId="459DBFF2" w14:textId="41563881" w:rsidR="005E4504" w:rsidRPr="008636D4" w:rsidRDefault="005E4504" w:rsidP="00846918">
      <w:pPr>
        <w:rPr>
          <w:rFonts w:ascii="Arial" w:hAnsi="Arial" w:cs="Arial"/>
          <w:sz w:val="22"/>
          <w:szCs w:val="22"/>
        </w:rPr>
      </w:pPr>
      <w:r w:rsidRPr="008636D4">
        <w:rPr>
          <w:rFonts w:ascii="Arial" w:hAnsi="Arial" w:cs="Arial"/>
          <w:sz w:val="22"/>
          <w:szCs w:val="22"/>
        </w:rPr>
        <w:t xml:space="preserve">                       553 &lt;/Directory&gt;</w:t>
      </w:r>
    </w:p>
    <w:p w14:paraId="49B8DE46" w14:textId="17F522C7" w:rsidR="00017824" w:rsidRPr="008636D4" w:rsidRDefault="00682FA6" w:rsidP="00846918">
      <w:pPr>
        <w:rPr>
          <w:sz w:val="22"/>
          <w:szCs w:val="22"/>
        </w:rPr>
      </w:pPr>
      <w:r w:rsidRPr="008636D4">
        <w:rPr>
          <w:rFonts w:ascii="Arial" w:hAnsi="Arial" w:cs="Arial"/>
          <w:sz w:val="22"/>
          <w:szCs w:val="22"/>
        </w:rPr>
        <w:t xml:space="preserve">                      </w:t>
      </w:r>
      <w:r w:rsidR="00017824" w:rsidRPr="008636D4">
        <w:rPr>
          <w:sz w:val="22"/>
          <w:szCs w:val="22"/>
        </w:rPr>
        <w:t xml:space="preserve">                   </w:t>
      </w:r>
    </w:p>
    <w:p w14:paraId="22727931" w14:textId="5A752C23" w:rsidR="00017824" w:rsidRPr="008636D4" w:rsidRDefault="00017824" w:rsidP="00846918">
      <w:pPr>
        <w:rPr>
          <w:rFonts w:ascii="Arial" w:hAnsi="Arial" w:cs="Arial"/>
          <w:sz w:val="22"/>
          <w:szCs w:val="22"/>
        </w:rPr>
      </w:pPr>
      <w:r w:rsidRPr="008636D4">
        <w:rPr>
          <w:sz w:val="22"/>
          <w:szCs w:val="22"/>
        </w:rPr>
        <w:t xml:space="preserve">                         </w:t>
      </w:r>
      <w:r w:rsidR="00623C24" w:rsidRPr="008636D4">
        <w:rPr>
          <w:sz w:val="22"/>
          <w:szCs w:val="22"/>
        </w:rPr>
        <w:t xml:space="preserve"> </w:t>
      </w:r>
      <w:r w:rsidR="00623C24" w:rsidRPr="008636D4">
        <w:rPr>
          <w:rFonts w:ascii="Arial" w:hAnsi="Arial" w:cs="Arial"/>
          <w:sz w:val="22"/>
          <w:szCs w:val="22"/>
        </w:rPr>
        <w:t>577</w:t>
      </w:r>
      <w:r w:rsidR="00623C24" w:rsidRPr="008636D4">
        <w:rPr>
          <w:sz w:val="22"/>
          <w:szCs w:val="22"/>
        </w:rPr>
        <w:t xml:space="preserve"> </w:t>
      </w:r>
      <w:r w:rsidRPr="008636D4">
        <w:rPr>
          <w:rFonts w:ascii="Arial" w:hAnsi="Arial" w:cs="Arial"/>
          <w:sz w:val="22"/>
          <w:szCs w:val="22"/>
        </w:rPr>
        <w:t>&lt;Directory "/var/www/</w:t>
      </w:r>
      <w:proofErr w:type="spellStart"/>
      <w:r w:rsidRPr="008636D4">
        <w:rPr>
          <w:rFonts w:ascii="Arial" w:hAnsi="Arial" w:cs="Arial"/>
          <w:sz w:val="22"/>
          <w:szCs w:val="22"/>
        </w:rPr>
        <w:t>cgi</w:t>
      </w:r>
      <w:proofErr w:type="spellEnd"/>
      <w:r w:rsidRPr="008636D4">
        <w:rPr>
          <w:rFonts w:ascii="Arial" w:hAnsi="Arial" w:cs="Arial"/>
          <w:sz w:val="22"/>
          <w:szCs w:val="22"/>
        </w:rPr>
        <w:t>-bin"&gt;</w:t>
      </w:r>
    </w:p>
    <w:p w14:paraId="1CA000CE" w14:textId="117873E5" w:rsidR="00017824" w:rsidRPr="008636D4" w:rsidRDefault="00017824" w:rsidP="00846918">
      <w:pPr>
        <w:rPr>
          <w:rFonts w:ascii="Arial" w:hAnsi="Arial" w:cs="Arial"/>
          <w:sz w:val="22"/>
          <w:szCs w:val="22"/>
        </w:rPr>
      </w:pPr>
      <w:r w:rsidRPr="008636D4">
        <w:rPr>
          <w:rFonts w:ascii="Arial" w:hAnsi="Arial" w:cs="Arial"/>
          <w:sz w:val="22"/>
          <w:szCs w:val="22"/>
        </w:rPr>
        <w:t xml:space="preserve">                       </w:t>
      </w:r>
      <w:r w:rsidR="00623C24" w:rsidRPr="008636D4">
        <w:rPr>
          <w:rFonts w:ascii="Arial" w:hAnsi="Arial" w:cs="Arial"/>
          <w:sz w:val="22"/>
          <w:szCs w:val="22"/>
        </w:rPr>
        <w:t>578</w:t>
      </w:r>
      <w:r w:rsidRPr="008636D4">
        <w:rPr>
          <w:rFonts w:ascii="Arial" w:hAnsi="Arial" w:cs="Arial"/>
          <w:sz w:val="22"/>
          <w:szCs w:val="22"/>
        </w:rPr>
        <w:t xml:space="preserve">    </w:t>
      </w:r>
      <w:proofErr w:type="spellStart"/>
      <w:r w:rsidRPr="008636D4">
        <w:rPr>
          <w:rFonts w:ascii="Arial" w:hAnsi="Arial" w:cs="Arial"/>
          <w:sz w:val="22"/>
          <w:szCs w:val="22"/>
        </w:rPr>
        <w:t>AllowOverride</w:t>
      </w:r>
      <w:proofErr w:type="spellEnd"/>
      <w:r w:rsidRPr="008636D4">
        <w:rPr>
          <w:rFonts w:ascii="Arial" w:hAnsi="Arial" w:cs="Arial"/>
          <w:sz w:val="22"/>
          <w:szCs w:val="22"/>
        </w:rPr>
        <w:t xml:space="preserve"> None</w:t>
      </w:r>
    </w:p>
    <w:p w14:paraId="414B948F" w14:textId="5502C97E" w:rsidR="00017824" w:rsidRPr="008636D4" w:rsidRDefault="00017824" w:rsidP="00846918">
      <w:pPr>
        <w:rPr>
          <w:rFonts w:ascii="Arial" w:hAnsi="Arial" w:cs="Arial"/>
          <w:sz w:val="22"/>
          <w:szCs w:val="22"/>
        </w:rPr>
      </w:pPr>
      <w:r w:rsidRPr="008636D4">
        <w:rPr>
          <w:rFonts w:ascii="Arial" w:hAnsi="Arial" w:cs="Arial"/>
          <w:sz w:val="22"/>
          <w:szCs w:val="22"/>
        </w:rPr>
        <w:t xml:space="preserve">                       </w:t>
      </w:r>
      <w:r w:rsidR="00623C24" w:rsidRPr="008636D4">
        <w:rPr>
          <w:rFonts w:ascii="Arial" w:hAnsi="Arial" w:cs="Arial"/>
          <w:sz w:val="22"/>
          <w:szCs w:val="22"/>
        </w:rPr>
        <w:t>579</w:t>
      </w:r>
      <w:r w:rsidRPr="008636D4">
        <w:rPr>
          <w:rFonts w:ascii="Arial" w:hAnsi="Arial" w:cs="Arial"/>
          <w:sz w:val="22"/>
          <w:szCs w:val="22"/>
        </w:rPr>
        <w:t xml:space="preserve">    Options None </w:t>
      </w:r>
      <w:proofErr w:type="spellStart"/>
      <w:r w:rsidRPr="008636D4">
        <w:rPr>
          <w:rFonts w:ascii="Arial" w:hAnsi="Arial" w:cs="Arial"/>
          <w:sz w:val="22"/>
          <w:szCs w:val="22"/>
          <w:highlight w:val="yellow"/>
        </w:rPr>
        <w:t>FollowSymLinks</w:t>
      </w:r>
      <w:proofErr w:type="spellEnd"/>
    </w:p>
    <w:p w14:paraId="0B8F14DC" w14:textId="66F8D48B" w:rsidR="00017824" w:rsidRPr="008636D4" w:rsidRDefault="00017824" w:rsidP="00846918">
      <w:pPr>
        <w:rPr>
          <w:rFonts w:ascii="Arial" w:hAnsi="Arial" w:cs="Arial"/>
          <w:sz w:val="22"/>
          <w:szCs w:val="22"/>
        </w:rPr>
      </w:pPr>
      <w:r w:rsidRPr="008636D4">
        <w:rPr>
          <w:rFonts w:ascii="Arial" w:hAnsi="Arial" w:cs="Arial"/>
          <w:sz w:val="22"/>
          <w:szCs w:val="22"/>
        </w:rPr>
        <w:t xml:space="preserve">                       </w:t>
      </w:r>
      <w:r w:rsidR="00623C24" w:rsidRPr="008636D4">
        <w:rPr>
          <w:rFonts w:ascii="Arial" w:hAnsi="Arial" w:cs="Arial"/>
          <w:sz w:val="22"/>
          <w:szCs w:val="22"/>
        </w:rPr>
        <w:t>580</w:t>
      </w:r>
      <w:r w:rsidRPr="008636D4">
        <w:rPr>
          <w:rFonts w:ascii="Arial" w:hAnsi="Arial" w:cs="Arial"/>
          <w:sz w:val="22"/>
          <w:szCs w:val="22"/>
        </w:rPr>
        <w:t xml:space="preserve">   Order </w:t>
      </w:r>
      <w:proofErr w:type="spellStart"/>
      <w:proofErr w:type="gramStart"/>
      <w:r w:rsidRPr="008636D4">
        <w:rPr>
          <w:rFonts w:ascii="Arial" w:hAnsi="Arial" w:cs="Arial"/>
          <w:sz w:val="22"/>
          <w:szCs w:val="22"/>
        </w:rPr>
        <w:t>allow,deny</w:t>
      </w:r>
      <w:proofErr w:type="spellEnd"/>
      <w:proofErr w:type="gramEnd"/>
    </w:p>
    <w:p w14:paraId="0B1FE669" w14:textId="72FEB64E" w:rsidR="00017824" w:rsidRPr="008636D4" w:rsidRDefault="00017824" w:rsidP="00846918">
      <w:pPr>
        <w:rPr>
          <w:rFonts w:ascii="Arial" w:hAnsi="Arial" w:cs="Arial"/>
          <w:sz w:val="22"/>
          <w:szCs w:val="22"/>
        </w:rPr>
      </w:pPr>
      <w:r w:rsidRPr="008636D4">
        <w:rPr>
          <w:rFonts w:ascii="Arial" w:hAnsi="Arial" w:cs="Arial"/>
          <w:sz w:val="22"/>
          <w:szCs w:val="22"/>
        </w:rPr>
        <w:t xml:space="preserve">                       </w:t>
      </w:r>
      <w:r w:rsidR="00623C24" w:rsidRPr="008636D4">
        <w:rPr>
          <w:rFonts w:ascii="Arial" w:hAnsi="Arial" w:cs="Arial"/>
          <w:sz w:val="22"/>
          <w:szCs w:val="22"/>
        </w:rPr>
        <w:t>581</w:t>
      </w:r>
      <w:r w:rsidRPr="008636D4">
        <w:rPr>
          <w:rFonts w:ascii="Arial" w:hAnsi="Arial" w:cs="Arial"/>
          <w:sz w:val="22"/>
          <w:szCs w:val="22"/>
        </w:rPr>
        <w:t xml:space="preserve">   Allow from all</w:t>
      </w:r>
      <w:r w:rsidR="00623C24" w:rsidRPr="008636D4">
        <w:rPr>
          <w:rFonts w:ascii="Arial" w:hAnsi="Arial" w:cs="Arial"/>
          <w:sz w:val="22"/>
          <w:szCs w:val="22"/>
        </w:rPr>
        <w:t xml:space="preserve"> </w:t>
      </w:r>
    </w:p>
    <w:p w14:paraId="4743674C" w14:textId="30A4B810" w:rsidR="00017824" w:rsidRPr="008636D4" w:rsidRDefault="00017824" w:rsidP="00846918">
      <w:pPr>
        <w:rPr>
          <w:rFonts w:ascii="Arial" w:hAnsi="Arial" w:cs="Arial"/>
          <w:sz w:val="22"/>
          <w:szCs w:val="22"/>
        </w:rPr>
      </w:pPr>
      <w:r w:rsidRPr="008636D4">
        <w:rPr>
          <w:rFonts w:ascii="Arial" w:hAnsi="Arial" w:cs="Arial"/>
          <w:sz w:val="22"/>
          <w:szCs w:val="22"/>
        </w:rPr>
        <w:t xml:space="preserve">                       </w:t>
      </w:r>
      <w:r w:rsidR="00623C24" w:rsidRPr="008636D4">
        <w:rPr>
          <w:rFonts w:ascii="Arial" w:hAnsi="Arial" w:cs="Arial"/>
          <w:sz w:val="22"/>
          <w:szCs w:val="22"/>
        </w:rPr>
        <w:t>582</w:t>
      </w:r>
      <w:r w:rsidRPr="008636D4">
        <w:rPr>
          <w:rFonts w:ascii="Arial" w:hAnsi="Arial" w:cs="Arial"/>
          <w:sz w:val="22"/>
          <w:szCs w:val="22"/>
        </w:rPr>
        <w:t xml:space="preserve"> &lt;/Directory&gt;</w:t>
      </w:r>
    </w:p>
    <w:p w14:paraId="607B0623" w14:textId="77777777" w:rsidR="007E67A2" w:rsidRPr="008636D4" w:rsidRDefault="007E67A2" w:rsidP="00846918">
      <w:pPr>
        <w:rPr>
          <w:rFonts w:ascii="Arial" w:hAnsi="Arial" w:cs="Arial"/>
          <w:sz w:val="22"/>
          <w:szCs w:val="22"/>
        </w:rPr>
      </w:pPr>
    </w:p>
    <w:p w14:paraId="659D931B" w14:textId="1A6D1AF6" w:rsidR="00682FA6" w:rsidRPr="008636D4" w:rsidRDefault="007E67A2" w:rsidP="00846918">
      <w:pPr>
        <w:rPr>
          <w:rFonts w:ascii="Arial" w:hAnsi="Arial" w:cs="Arial"/>
          <w:sz w:val="22"/>
          <w:szCs w:val="22"/>
        </w:rPr>
      </w:pPr>
      <w:r w:rsidRPr="008636D4">
        <w:rPr>
          <w:rFonts w:ascii="Arial" w:hAnsi="Arial" w:cs="Arial"/>
          <w:sz w:val="22"/>
          <w:szCs w:val="22"/>
        </w:rPr>
        <w:t xml:space="preserve">         </w:t>
      </w:r>
      <w:r w:rsidRPr="008636D4">
        <w:rPr>
          <w:rFonts w:ascii="Arial" w:eastAsia="Courier New" w:hAnsi="Arial" w:cs="Arial"/>
          <w:spacing w:val="-1"/>
          <w:sz w:val="22"/>
          <w:szCs w:val="22"/>
        </w:rPr>
        <w:t xml:space="preserve">4. </w:t>
      </w:r>
      <w:r w:rsidRPr="008636D4">
        <w:rPr>
          <w:rFonts w:ascii="Arial" w:eastAsia="Courier New" w:hAnsi="Arial" w:cs="Arial"/>
          <w:spacing w:val="1"/>
          <w:sz w:val="22"/>
          <w:szCs w:val="22"/>
        </w:rPr>
        <w:t>S</w:t>
      </w:r>
      <w:r w:rsidRPr="008636D4">
        <w:rPr>
          <w:rFonts w:ascii="Arial" w:eastAsia="Courier New" w:hAnsi="Arial" w:cs="Arial"/>
          <w:spacing w:val="-1"/>
          <w:sz w:val="22"/>
          <w:szCs w:val="22"/>
        </w:rPr>
        <w:t>t</w:t>
      </w:r>
      <w:r w:rsidRPr="008636D4">
        <w:rPr>
          <w:rFonts w:ascii="Arial" w:eastAsia="Courier New" w:hAnsi="Arial" w:cs="Arial"/>
          <w:spacing w:val="1"/>
          <w:sz w:val="22"/>
          <w:szCs w:val="22"/>
        </w:rPr>
        <w:t>a</w:t>
      </w:r>
      <w:r w:rsidRPr="008636D4">
        <w:rPr>
          <w:rFonts w:ascii="Arial" w:eastAsia="Courier New" w:hAnsi="Arial" w:cs="Arial"/>
          <w:spacing w:val="-1"/>
          <w:sz w:val="22"/>
          <w:szCs w:val="22"/>
        </w:rPr>
        <w:t>r</w:t>
      </w:r>
      <w:r w:rsidRPr="008636D4">
        <w:rPr>
          <w:rFonts w:ascii="Arial" w:eastAsia="Courier New" w:hAnsi="Arial" w:cs="Arial"/>
          <w:sz w:val="22"/>
          <w:szCs w:val="22"/>
        </w:rPr>
        <w:t>t</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h</w:t>
      </w:r>
      <w:r w:rsidRPr="008636D4">
        <w:rPr>
          <w:rFonts w:ascii="Arial" w:eastAsia="Courier New" w:hAnsi="Arial" w:cs="Arial"/>
          <w:spacing w:val="-1"/>
          <w:sz w:val="22"/>
          <w:szCs w:val="22"/>
        </w:rPr>
        <w:t>t</w:t>
      </w:r>
      <w:r w:rsidRPr="008636D4">
        <w:rPr>
          <w:rFonts w:ascii="Arial" w:eastAsia="Courier New" w:hAnsi="Arial" w:cs="Arial"/>
          <w:spacing w:val="1"/>
          <w:sz w:val="22"/>
          <w:szCs w:val="22"/>
        </w:rPr>
        <w:t>t</w:t>
      </w:r>
      <w:r w:rsidRPr="008636D4">
        <w:rPr>
          <w:rFonts w:ascii="Arial" w:eastAsia="Courier New" w:hAnsi="Arial" w:cs="Arial"/>
          <w:spacing w:val="-1"/>
          <w:sz w:val="22"/>
          <w:szCs w:val="22"/>
        </w:rPr>
        <w:t>p</w:t>
      </w:r>
      <w:r w:rsidRPr="008636D4">
        <w:rPr>
          <w:rFonts w:ascii="Arial" w:eastAsia="Courier New" w:hAnsi="Arial" w:cs="Arial"/>
          <w:sz w:val="22"/>
          <w:szCs w:val="22"/>
        </w:rPr>
        <w:t>d</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i</w:t>
      </w:r>
      <w:r w:rsidRPr="008636D4">
        <w:rPr>
          <w:rFonts w:ascii="Arial" w:eastAsia="Courier New" w:hAnsi="Arial" w:cs="Arial"/>
          <w:sz w:val="22"/>
          <w:szCs w:val="22"/>
        </w:rPr>
        <w:t>f</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n</w:t>
      </w:r>
      <w:r w:rsidRPr="008636D4">
        <w:rPr>
          <w:rFonts w:ascii="Arial" w:eastAsia="Courier New" w:hAnsi="Arial" w:cs="Arial"/>
          <w:spacing w:val="1"/>
          <w:sz w:val="22"/>
          <w:szCs w:val="22"/>
        </w:rPr>
        <w:t>o</w:t>
      </w:r>
      <w:r w:rsidRPr="008636D4">
        <w:rPr>
          <w:rFonts w:ascii="Arial" w:eastAsia="Courier New" w:hAnsi="Arial" w:cs="Arial"/>
          <w:sz w:val="22"/>
          <w:szCs w:val="22"/>
        </w:rPr>
        <w:t>t</w:t>
      </w:r>
      <w:r w:rsidRPr="008636D4">
        <w:rPr>
          <w:rFonts w:ascii="Arial" w:eastAsia="Courier New" w:hAnsi="Arial" w:cs="Arial"/>
          <w:spacing w:val="-3"/>
          <w:sz w:val="22"/>
          <w:szCs w:val="22"/>
        </w:rPr>
        <w:t xml:space="preserve"> </w:t>
      </w:r>
      <w:r w:rsidRPr="008636D4">
        <w:rPr>
          <w:rFonts w:ascii="Arial" w:eastAsia="Courier New" w:hAnsi="Arial" w:cs="Arial"/>
          <w:spacing w:val="1"/>
          <w:sz w:val="22"/>
          <w:szCs w:val="22"/>
        </w:rPr>
        <w:t>r</w:t>
      </w:r>
      <w:r w:rsidRPr="008636D4">
        <w:rPr>
          <w:rFonts w:ascii="Arial" w:eastAsia="Courier New" w:hAnsi="Arial" w:cs="Arial"/>
          <w:spacing w:val="-1"/>
          <w:sz w:val="22"/>
          <w:szCs w:val="22"/>
        </w:rPr>
        <w:t>u</w:t>
      </w:r>
      <w:r w:rsidRPr="008636D4">
        <w:rPr>
          <w:rFonts w:ascii="Arial" w:eastAsia="Courier New" w:hAnsi="Arial" w:cs="Arial"/>
          <w:spacing w:val="1"/>
          <w:sz w:val="22"/>
          <w:szCs w:val="22"/>
        </w:rPr>
        <w:t>n</w:t>
      </w:r>
      <w:r w:rsidRPr="008636D4">
        <w:rPr>
          <w:rFonts w:ascii="Arial" w:eastAsia="Courier New" w:hAnsi="Arial" w:cs="Arial"/>
          <w:spacing w:val="-1"/>
          <w:sz w:val="22"/>
          <w:szCs w:val="22"/>
        </w:rPr>
        <w:t>n</w:t>
      </w:r>
      <w:r w:rsidRPr="008636D4">
        <w:rPr>
          <w:rFonts w:ascii="Arial" w:eastAsia="Courier New" w:hAnsi="Arial" w:cs="Arial"/>
          <w:spacing w:val="1"/>
          <w:sz w:val="22"/>
          <w:szCs w:val="22"/>
        </w:rPr>
        <w:t>i</w:t>
      </w:r>
      <w:r w:rsidRPr="008636D4">
        <w:rPr>
          <w:rFonts w:ascii="Arial" w:eastAsia="Courier New" w:hAnsi="Arial" w:cs="Arial"/>
          <w:spacing w:val="-1"/>
          <w:sz w:val="22"/>
          <w:szCs w:val="22"/>
        </w:rPr>
        <w:t>n</w:t>
      </w:r>
      <w:r w:rsidRPr="008636D4">
        <w:rPr>
          <w:rFonts w:ascii="Arial" w:eastAsia="Courier New" w:hAnsi="Arial" w:cs="Arial"/>
          <w:sz w:val="22"/>
          <w:szCs w:val="22"/>
        </w:rPr>
        <w:t>g</w:t>
      </w:r>
      <w:r w:rsidRPr="008636D4">
        <w:rPr>
          <w:rFonts w:ascii="Arial" w:eastAsia="Courier New" w:hAnsi="Arial" w:cs="Arial"/>
          <w:spacing w:val="-6"/>
          <w:sz w:val="22"/>
          <w:szCs w:val="22"/>
        </w:rPr>
        <w:t xml:space="preserve"> </w:t>
      </w:r>
      <w:r w:rsidRPr="008636D4">
        <w:rPr>
          <w:rFonts w:ascii="Arial" w:eastAsia="Courier New" w:hAnsi="Arial" w:cs="Arial"/>
          <w:sz w:val="22"/>
          <w:szCs w:val="22"/>
        </w:rPr>
        <w:t>–</w:t>
      </w:r>
      <w:r w:rsidRPr="008636D4">
        <w:rPr>
          <w:rFonts w:ascii="Arial" w:eastAsia="Courier New" w:hAnsi="Arial" w:cs="Arial"/>
          <w:spacing w:val="-1"/>
          <w:sz w:val="22"/>
          <w:szCs w:val="22"/>
        </w:rPr>
        <w:t xml:space="preserve"> </w:t>
      </w:r>
      <w:r w:rsidRPr="008636D4">
        <w:rPr>
          <w:rFonts w:ascii="Arial" w:eastAsia="Courier New" w:hAnsi="Arial" w:cs="Arial"/>
          <w:spacing w:val="1"/>
          <w:sz w:val="22"/>
          <w:szCs w:val="22"/>
        </w:rPr>
        <w:t>s</w:t>
      </w:r>
      <w:r w:rsidRPr="008636D4">
        <w:rPr>
          <w:rFonts w:ascii="Arial" w:eastAsia="Courier New" w:hAnsi="Arial" w:cs="Arial"/>
          <w:spacing w:val="-1"/>
          <w:sz w:val="22"/>
          <w:szCs w:val="22"/>
        </w:rPr>
        <w:t>e</w:t>
      </w:r>
      <w:r w:rsidRPr="008636D4">
        <w:rPr>
          <w:rFonts w:ascii="Arial" w:eastAsia="Courier New" w:hAnsi="Arial" w:cs="Arial"/>
          <w:spacing w:val="1"/>
          <w:sz w:val="22"/>
          <w:szCs w:val="22"/>
        </w:rPr>
        <w:t>r</w:t>
      </w:r>
      <w:r w:rsidRPr="008636D4">
        <w:rPr>
          <w:rFonts w:ascii="Arial" w:eastAsia="Courier New" w:hAnsi="Arial" w:cs="Arial"/>
          <w:spacing w:val="-1"/>
          <w:sz w:val="22"/>
          <w:szCs w:val="22"/>
        </w:rPr>
        <w:t>v</w:t>
      </w:r>
      <w:r w:rsidRPr="008636D4">
        <w:rPr>
          <w:rFonts w:ascii="Arial" w:eastAsia="Courier New" w:hAnsi="Arial" w:cs="Arial"/>
          <w:spacing w:val="1"/>
          <w:sz w:val="22"/>
          <w:szCs w:val="22"/>
        </w:rPr>
        <w:t>i</w:t>
      </w:r>
      <w:r w:rsidRPr="008636D4">
        <w:rPr>
          <w:rFonts w:ascii="Arial" w:eastAsia="Courier New" w:hAnsi="Arial" w:cs="Arial"/>
          <w:spacing w:val="-1"/>
          <w:sz w:val="22"/>
          <w:szCs w:val="22"/>
        </w:rPr>
        <w:t>c</w:t>
      </w:r>
      <w:r w:rsidRPr="008636D4">
        <w:rPr>
          <w:rFonts w:ascii="Arial" w:eastAsia="Courier New" w:hAnsi="Arial" w:cs="Arial"/>
          <w:sz w:val="22"/>
          <w:szCs w:val="22"/>
        </w:rPr>
        <w:t>e</w:t>
      </w:r>
      <w:r w:rsidRPr="008636D4">
        <w:rPr>
          <w:rFonts w:ascii="Arial" w:eastAsia="Courier New" w:hAnsi="Arial" w:cs="Arial"/>
          <w:spacing w:val="-8"/>
          <w:sz w:val="22"/>
          <w:szCs w:val="22"/>
        </w:rPr>
        <w:t xml:space="preserve"> </w:t>
      </w:r>
      <w:r w:rsidRPr="008636D4">
        <w:rPr>
          <w:rFonts w:ascii="Arial" w:eastAsia="Courier New" w:hAnsi="Arial" w:cs="Arial"/>
          <w:spacing w:val="1"/>
          <w:sz w:val="22"/>
          <w:szCs w:val="22"/>
        </w:rPr>
        <w:t>ht</w:t>
      </w:r>
      <w:r w:rsidRPr="008636D4">
        <w:rPr>
          <w:rFonts w:ascii="Arial" w:eastAsia="Courier New" w:hAnsi="Arial" w:cs="Arial"/>
          <w:spacing w:val="-1"/>
          <w:sz w:val="22"/>
          <w:szCs w:val="22"/>
        </w:rPr>
        <w:t>t</w:t>
      </w:r>
      <w:r w:rsidRPr="008636D4">
        <w:rPr>
          <w:rFonts w:ascii="Arial" w:eastAsia="Courier New" w:hAnsi="Arial" w:cs="Arial"/>
          <w:spacing w:val="1"/>
          <w:sz w:val="22"/>
          <w:szCs w:val="22"/>
        </w:rPr>
        <w:t>p</w:t>
      </w:r>
      <w:r w:rsidRPr="008636D4">
        <w:rPr>
          <w:rFonts w:ascii="Arial" w:eastAsia="Courier New" w:hAnsi="Arial" w:cs="Arial"/>
          <w:sz w:val="22"/>
          <w:szCs w:val="22"/>
        </w:rPr>
        <w:t>d</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s</w:t>
      </w:r>
      <w:r w:rsidRPr="008636D4">
        <w:rPr>
          <w:rFonts w:ascii="Arial" w:eastAsia="Courier New" w:hAnsi="Arial" w:cs="Arial"/>
          <w:spacing w:val="1"/>
          <w:sz w:val="22"/>
          <w:szCs w:val="22"/>
        </w:rPr>
        <w:t>t</w:t>
      </w:r>
      <w:r w:rsidRPr="008636D4">
        <w:rPr>
          <w:rFonts w:ascii="Arial" w:eastAsia="Courier New" w:hAnsi="Arial" w:cs="Arial"/>
          <w:spacing w:val="-1"/>
          <w:sz w:val="22"/>
          <w:szCs w:val="22"/>
        </w:rPr>
        <w:t>a</w:t>
      </w:r>
      <w:r w:rsidRPr="008636D4">
        <w:rPr>
          <w:rFonts w:ascii="Arial" w:eastAsia="Courier New" w:hAnsi="Arial" w:cs="Arial"/>
          <w:spacing w:val="1"/>
          <w:sz w:val="22"/>
          <w:szCs w:val="22"/>
        </w:rPr>
        <w:t>r</w:t>
      </w:r>
      <w:r w:rsidRPr="008636D4">
        <w:rPr>
          <w:rFonts w:ascii="Arial" w:eastAsia="Courier New" w:hAnsi="Arial" w:cs="Arial"/>
          <w:sz w:val="22"/>
          <w:szCs w:val="22"/>
        </w:rPr>
        <w:t>t</w:t>
      </w:r>
    </w:p>
    <w:p w14:paraId="797138B1" w14:textId="77777777" w:rsidR="00087008" w:rsidRPr="008636D4" w:rsidRDefault="00087008" w:rsidP="00846918">
      <w:pPr>
        <w:widowControl w:val="0"/>
        <w:overflowPunct w:val="0"/>
        <w:autoSpaceDE w:val="0"/>
        <w:autoSpaceDN w:val="0"/>
        <w:adjustRightInd w:val="0"/>
        <w:spacing w:line="239" w:lineRule="auto"/>
        <w:ind w:left="854"/>
        <w:rPr>
          <w:rFonts w:ascii="Arial" w:hAnsi="Arial" w:cs="Arial"/>
          <w:b/>
          <w:bCs/>
          <w:sz w:val="22"/>
          <w:szCs w:val="22"/>
        </w:rPr>
      </w:pPr>
    </w:p>
    <w:p w14:paraId="0A854A0D" w14:textId="389BA52E" w:rsidR="00E118AF" w:rsidRDefault="00324E38" w:rsidP="00846918">
      <w:pPr>
        <w:rPr>
          <w:rFonts w:ascii="Arial" w:hAnsi="Arial" w:cs="Arial"/>
          <w:sz w:val="22"/>
          <w:szCs w:val="22"/>
        </w:rPr>
      </w:pPr>
      <w:r>
        <w:rPr>
          <w:rFonts w:ascii="Arial" w:hAnsi="Arial" w:cs="Arial"/>
          <w:sz w:val="22"/>
          <w:szCs w:val="22"/>
        </w:rPr>
        <w:t xml:space="preserve">         </w:t>
      </w:r>
      <w:r w:rsidR="00C31C44">
        <w:rPr>
          <w:rFonts w:ascii="Arial" w:hAnsi="Arial" w:cs="Arial"/>
          <w:sz w:val="22"/>
          <w:szCs w:val="22"/>
        </w:rPr>
        <w:t>5</w:t>
      </w:r>
      <w:r w:rsidR="009F4090" w:rsidRPr="008636D4">
        <w:rPr>
          <w:rFonts w:ascii="Arial" w:hAnsi="Arial" w:cs="Arial"/>
          <w:sz w:val="22"/>
          <w:szCs w:val="22"/>
        </w:rPr>
        <w:t xml:space="preserve">. </w:t>
      </w:r>
      <w:r w:rsidR="00087008" w:rsidRPr="008636D4">
        <w:rPr>
          <w:rFonts w:ascii="Arial" w:hAnsi="Arial" w:cs="Arial"/>
          <w:sz w:val="22"/>
          <w:szCs w:val="22"/>
        </w:rPr>
        <w:t xml:space="preserve">To view the weblog </w:t>
      </w:r>
      <w:proofErr w:type="gramStart"/>
      <w:r w:rsidR="00087008" w:rsidRPr="008636D4">
        <w:rPr>
          <w:rFonts w:ascii="Arial" w:hAnsi="Arial" w:cs="Arial"/>
          <w:sz w:val="22"/>
          <w:szCs w:val="22"/>
        </w:rPr>
        <w:t>link ,Please</w:t>
      </w:r>
      <w:proofErr w:type="gramEnd"/>
      <w:r w:rsidR="00087008" w:rsidRPr="008636D4">
        <w:rPr>
          <w:rFonts w:ascii="Arial" w:hAnsi="Arial" w:cs="Arial"/>
          <w:sz w:val="22"/>
          <w:szCs w:val="22"/>
        </w:rPr>
        <w:t xml:space="preserve"> configure the log path in .</w:t>
      </w:r>
      <w:proofErr w:type="spellStart"/>
      <w:r w:rsidR="00087008" w:rsidRPr="008636D4">
        <w:rPr>
          <w:rFonts w:ascii="Arial" w:hAnsi="Arial" w:cs="Arial"/>
          <w:sz w:val="22"/>
          <w:szCs w:val="22"/>
        </w:rPr>
        <w:t>ntest</w:t>
      </w:r>
      <w:proofErr w:type="spellEnd"/>
      <w:r w:rsidR="00087008" w:rsidRPr="008636D4">
        <w:rPr>
          <w:rFonts w:ascii="Arial" w:hAnsi="Arial" w:cs="Arial"/>
          <w:sz w:val="22"/>
          <w:szCs w:val="22"/>
        </w:rPr>
        <w:t xml:space="preserve"> file under </w:t>
      </w:r>
    </w:p>
    <w:p w14:paraId="7C86E099" w14:textId="732C6E02" w:rsidR="00087008" w:rsidRPr="008636D4" w:rsidRDefault="00087008" w:rsidP="00846918">
      <w:pPr>
        <w:ind w:left="594"/>
        <w:rPr>
          <w:rFonts w:ascii="Arial" w:hAnsi="Arial" w:cs="Arial"/>
          <w:sz w:val="22"/>
          <w:szCs w:val="22"/>
        </w:rPr>
      </w:pPr>
      <w:r w:rsidRPr="008636D4">
        <w:rPr>
          <w:rFonts w:ascii="Arial" w:hAnsi="Arial" w:cs="Arial"/>
          <w:sz w:val="22"/>
          <w:szCs w:val="22"/>
        </w:rPr>
        <w:t>/</w:t>
      </w:r>
      <w:r w:rsidRPr="00324E38">
        <w:rPr>
          <w:rFonts w:ascii="Arial" w:hAnsi="Arial" w:cs="Arial"/>
          <w:sz w:val="22"/>
          <w:szCs w:val="22"/>
          <w:highlight w:val="yellow"/>
        </w:rPr>
        <w:t>opt/NETAPP/PNATE</w:t>
      </w:r>
    </w:p>
    <w:p w14:paraId="5D633A4D" w14:textId="77777777" w:rsidR="00087008" w:rsidRPr="008636D4" w:rsidRDefault="00087008" w:rsidP="00846918">
      <w:pPr>
        <w:ind w:left="1314"/>
        <w:rPr>
          <w:rFonts w:ascii="Arial" w:hAnsi="Arial" w:cs="Arial"/>
          <w:sz w:val="22"/>
          <w:szCs w:val="22"/>
        </w:rPr>
      </w:pPr>
      <w:r w:rsidRPr="008636D4">
        <w:rPr>
          <w:rFonts w:ascii="Arial" w:hAnsi="Arial" w:cs="Arial"/>
          <w:sz w:val="22"/>
          <w:szCs w:val="22"/>
        </w:rPr>
        <w:t>#LOGDIR_UNIX=$UNIXHOME/</w:t>
      </w:r>
      <w:proofErr w:type="spellStart"/>
      <w:r w:rsidRPr="008636D4">
        <w:rPr>
          <w:rFonts w:ascii="Arial" w:hAnsi="Arial" w:cs="Arial"/>
          <w:sz w:val="22"/>
          <w:szCs w:val="22"/>
        </w:rPr>
        <w:t>natelogs</w:t>
      </w:r>
      <w:proofErr w:type="spellEnd"/>
    </w:p>
    <w:p w14:paraId="42C08B64" w14:textId="77777777" w:rsidR="00087008" w:rsidRPr="008636D4" w:rsidRDefault="00087008" w:rsidP="00846918">
      <w:pPr>
        <w:ind w:left="1314"/>
        <w:rPr>
          <w:rFonts w:ascii="Arial" w:hAnsi="Arial" w:cs="Arial"/>
          <w:sz w:val="22"/>
          <w:szCs w:val="22"/>
        </w:rPr>
      </w:pPr>
      <w:r w:rsidRPr="008636D4">
        <w:rPr>
          <w:rFonts w:ascii="Arial" w:hAnsi="Arial" w:cs="Arial"/>
          <w:sz w:val="22"/>
          <w:szCs w:val="22"/>
        </w:rPr>
        <w:lastRenderedPageBreak/>
        <w:t>#LOGDIR_UNIX=/opt/NETAPP/PNATE/partner/project/$TESTBED/logs</w:t>
      </w:r>
    </w:p>
    <w:p w14:paraId="5B52BDB2" w14:textId="6B331917" w:rsidR="00087008" w:rsidRPr="008636D4" w:rsidRDefault="00087008" w:rsidP="00846918">
      <w:pPr>
        <w:ind w:left="1314"/>
        <w:rPr>
          <w:rFonts w:ascii="Arial" w:eastAsia="Courier New" w:hAnsi="Arial" w:cs="Arial"/>
          <w:b/>
          <w:spacing w:val="-1"/>
          <w:position w:val="1"/>
          <w:sz w:val="22"/>
          <w:szCs w:val="22"/>
        </w:rPr>
      </w:pPr>
      <w:r w:rsidRPr="008636D4">
        <w:rPr>
          <w:rFonts w:ascii="Arial" w:hAnsi="Arial" w:cs="Arial"/>
          <w:sz w:val="22"/>
          <w:szCs w:val="22"/>
        </w:rPr>
        <w:t>LOGDIR_UNIX=/opt/NETAPP/PNATE/partner/project/&lt;</w:t>
      </w:r>
      <w:r w:rsidRPr="008636D4">
        <w:rPr>
          <w:rFonts w:ascii="Arial" w:hAnsi="Arial" w:cs="Arial"/>
          <w:b/>
          <w:bCs/>
          <w:sz w:val="22"/>
          <w:szCs w:val="22"/>
        </w:rPr>
        <w:t>your testbed name</w:t>
      </w:r>
      <w:r w:rsidRPr="008636D4">
        <w:rPr>
          <w:rFonts w:ascii="Arial" w:hAnsi="Arial" w:cs="Arial"/>
          <w:sz w:val="22"/>
          <w:szCs w:val="22"/>
        </w:rPr>
        <w:t>&gt; /logs</w:t>
      </w:r>
    </w:p>
    <w:p w14:paraId="1DE2BF7C" w14:textId="35DFF126" w:rsidR="00942D5E" w:rsidRPr="001A0402" w:rsidRDefault="00971A67" w:rsidP="00846918">
      <w:pPr>
        <w:spacing w:before="41" w:line="259" w:lineRule="auto"/>
        <w:ind w:right="2034"/>
        <w:rPr>
          <w:rFonts w:ascii="Arial" w:eastAsia="Courier New" w:hAnsi="Arial" w:cs="Arial"/>
        </w:rPr>
      </w:pPr>
      <w:r w:rsidRPr="001A0402">
        <w:rPr>
          <w:rFonts w:ascii="Arial" w:eastAsia="Courier New" w:hAnsi="Arial" w:cs="Arial"/>
        </w:rPr>
        <w:t xml:space="preserve">      </w:t>
      </w:r>
      <w:r w:rsidRPr="001A0402">
        <w:rPr>
          <w:rFonts w:ascii="Arial" w:eastAsia="Courier New" w:hAnsi="Arial" w:cs="Arial"/>
          <w:spacing w:val="50"/>
        </w:rPr>
        <w:t xml:space="preserve"> </w:t>
      </w:r>
    </w:p>
    <w:p w14:paraId="33EACE1E" w14:textId="5B3891CE" w:rsidR="006D1384" w:rsidRPr="00037183" w:rsidRDefault="0036066C" w:rsidP="00846918">
      <w:pPr>
        <w:pStyle w:val="Heading1"/>
        <w:rPr>
          <w:rFonts w:eastAsia="Arial" w:cs="Arial"/>
          <w:sz w:val="28"/>
          <w:szCs w:val="28"/>
        </w:rPr>
      </w:pPr>
      <w:bookmarkStart w:id="34" w:name="_Toc32391053"/>
      <w:r>
        <w:rPr>
          <w:rStyle w:val="Heading1Char"/>
          <w:b/>
          <w:bCs/>
        </w:rPr>
        <w:t xml:space="preserve">Precheck and </w:t>
      </w:r>
      <w:proofErr w:type="spellStart"/>
      <w:r>
        <w:rPr>
          <w:rStyle w:val="Heading1Char"/>
          <w:b/>
          <w:bCs/>
        </w:rPr>
        <w:t>ntest</w:t>
      </w:r>
      <w:proofErr w:type="spellEnd"/>
      <w:r>
        <w:rPr>
          <w:rStyle w:val="Heading1Char"/>
          <w:b/>
          <w:bCs/>
        </w:rPr>
        <w:t xml:space="preserve"> Failures</w:t>
      </w:r>
      <w:bookmarkEnd w:id="34"/>
    </w:p>
    <w:p w14:paraId="1D78E71A" w14:textId="0AB539AB" w:rsidR="00CF4B3B" w:rsidRPr="001A0402" w:rsidRDefault="0036066C" w:rsidP="00846918">
      <w:pPr>
        <w:pStyle w:val="Heading2"/>
        <w:numPr>
          <w:ilvl w:val="0"/>
          <w:numId w:val="0"/>
        </w:numPr>
        <w:ind w:firstLine="346"/>
        <w:rPr>
          <w:rFonts w:eastAsia="Arial"/>
        </w:rPr>
      </w:pPr>
      <w:r>
        <w:rPr>
          <w:rFonts w:eastAsia="Arial"/>
        </w:rPr>
        <w:t xml:space="preserve">     </w:t>
      </w:r>
      <w:bookmarkStart w:id="35" w:name="_Toc32391054"/>
      <w:r w:rsidR="00971A67" w:rsidRPr="001A0402">
        <w:rPr>
          <w:rFonts w:eastAsia="Arial"/>
        </w:rPr>
        <w:t>3.</w:t>
      </w:r>
      <w:r w:rsidR="001A5CBD">
        <w:rPr>
          <w:rFonts w:eastAsia="Arial"/>
        </w:rPr>
        <w:t>1</w:t>
      </w:r>
      <w:r w:rsidR="00971A67" w:rsidRPr="001A0402">
        <w:rPr>
          <w:rFonts w:eastAsia="Arial"/>
        </w:rPr>
        <w:t xml:space="preserve"> </w:t>
      </w:r>
      <w:r w:rsidR="00971A67" w:rsidRPr="001A0402">
        <w:rPr>
          <w:rFonts w:eastAsia="Arial"/>
          <w:spacing w:val="-1"/>
        </w:rPr>
        <w:t>P</w:t>
      </w:r>
      <w:r w:rsidR="00971A67" w:rsidRPr="001A0402">
        <w:rPr>
          <w:rFonts w:eastAsia="Arial"/>
        </w:rPr>
        <w:t>rec</w:t>
      </w:r>
      <w:r w:rsidR="00971A67" w:rsidRPr="001A0402">
        <w:rPr>
          <w:rFonts w:eastAsia="Arial"/>
          <w:spacing w:val="-1"/>
        </w:rPr>
        <w:t>h</w:t>
      </w:r>
      <w:r w:rsidR="00971A67" w:rsidRPr="001A0402">
        <w:rPr>
          <w:rFonts w:eastAsia="Arial"/>
        </w:rPr>
        <w:t>e</w:t>
      </w:r>
      <w:r w:rsidR="00971A67" w:rsidRPr="001A0402">
        <w:rPr>
          <w:rFonts w:eastAsia="Arial"/>
          <w:spacing w:val="-1"/>
        </w:rPr>
        <w:t>c</w:t>
      </w:r>
      <w:r w:rsidR="00971A67" w:rsidRPr="001A0402">
        <w:rPr>
          <w:rFonts w:eastAsia="Arial"/>
        </w:rPr>
        <w:t>k</w:t>
      </w:r>
      <w:bookmarkEnd w:id="35"/>
    </w:p>
    <w:p w14:paraId="4246929B" w14:textId="77777777" w:rsidR="00CF4B3B" w:rsidRPr="001A0402" w:rsidRDefault="00CF4B3B" w:rsidP="00846918">
      <w:pPr>
        <w:spacing w:before="5" w:line="140" w:lineRule="exact"/>
        <w:rPr>
          <w:rFonts w:ascii="Arial" w:hAnsi="Arial" w:cs="Arial"/>
          <w:sz w:val="15"/>
          <w:szCs w:val="15"/>
        </w:rPr>
      </w:pPr>
    </w:p>
    <w:p w14:paraId="28732D0F" w14:textId="7E0B48DE"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xml:space="preserve">•   Check to see if httpd will </w:t>
      </w:r>
      <w:proofErr w:type="spellStart"/>
      <w:r w:rsidR="00971A67" w:rsidRPr="008636D4">
        <w:rPr>
          <w:rFonts w:ascii="Arial" w:eastAsia="Calibri" w:hAnsi="Arial" w:cs="Arial"/>
          <w:sz w:val="22"/>
          <w:szCs w:val="22"/>
        </w:rPr>
        <w:t>autostart</w:t>
      </w:r>
      <w:proofErr w:type="spellEnd"/>
    </w:p>
    <w:p w14:paraId="65946FBD" w14:textId="4E017934"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xml:space="preserve"># </w:t>
      </w:r>
      <w:proofErr w:type="spellStart"/>
      <w:r w:rsidR="00971A67" w:rsidRPr="008636D4">
        <w:rPr>
          <w:rFonts w:ascii="Arial" w:eastAsia="Calibri" w:hAnsi="Arial" w:cs="Arial"/>
          <w:sz w:val="22"/>
          <w:szCs w:val="22"/>
        </w:rPr>
        <w:t>chkconfig</w:t>
      </w:r>
      <w:proofErr w:type="spellEnd"/>
      <w:r w:rsidR="00971A67" w:rsidRPr="008636D4">
        <w:rPr>
          <w:rFonts w:ascii="Arial" w:eastAsia="Calibri" w:hAnsi="Arial" w:cs="Arial"/>
          <w:sz w:val="22"/>
          <w:szCs w:val="22"/>
        </w:rPr>
        <w:t xml:space="preserve"> --list | grep -</w:t>
      </w:r>
      <w:proofErr w:type="spellStart"/>
      <w:r w:rsidR="00971A67" w:rsidRPr="008636D4">
        <w:rPr>
          <w:rFonts w:ascii="Arial" w:eastAsia="Calibri" w:hAnsi="Arial" w:cs="Arial"/>
          <w:sz w:val="22"/>
          <w:szCs w:val="22"/>
        </w:rPr>
        <w:t>i</w:t>
      </w:r>
      <w:proofErr w:type="spellEnd"/>
      <w:r w:rsidR="00971A67" w:rsidRPr="008636D4">
        <w:rPr>
          <w:rFonts w:ascii="Arial" w:eastAsia="Calibri" w:hAnsi="Arial" w:cs="Arial"/>
          <w:sz w:val="22"/>
          <w:szCs w:val="22"/>
        </w:rPr>
        <w:t xml:space="preserve"> http</w:t>
      </w:r>
    </w:p>
    <w:p w14:paraId="0A8F96F5" w14:textId="7985753E"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Set httpd to auto start, if not set</w:t>
      </w:r>
    </w:p>
    <w:p w14:paraId="419EDAB1" w14:textId="0C2E7B9C"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xml:space="preserve"># </w:t>
      </w:r>
      <w:proofErr w:type="spellStart"/>
      <w:r w:rsidR="00971A67" w:rsidRPr="008636D4">
        <w:rPr>
          <w:rFonts w:ascii="Arial" w:eastAsia="Calibri" w:hAnsi="Arial" w:cs="Arial"/>
          <w:sz w:val="22"/>
          <w:szCs w:val="22"/>
        </w:rPr>
        <w:t>chkconfig</w:t>
      </w:r>
      <w:proofErr w:type="spellEnd"/>
      <w:r w:rsidR="00971A67" w:rsidRPr="008636D4">
        <w:rPr>
          <w:rFonts w:ascii="Arial" w:eastAsia="Calibri" w:hAnsi="Arial" w:cs="Arial"/>
          <w:sz w:val="22"/>
          <w:szCs w:val="22"/>
        </w:rPr>
        <w:t xml:space="preserve"> httpd on</w:t>
      </w:r>
    </w:p>
    <w:p w14:paraId="0638A028" w14:textId="65B5E1A5"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Restart httpd</w:t>
      </w:r>
    </w:p>
    <w:p w14:paraId="4564C891" w14:textId="7C8F5D28" w:rsidR="00CF4B3B"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xml:space="preserve"># </w:t>
      </w:r>
      <w:r w:rsidR="00C8258F" w:rsidRPr="008636D4">
        <w:rPr>
          <w:rFonts w:ascii="Arial" w:eastAsia="Calibri" w:hAnsi="Arial" w:cs="Arial"/>
          <w:sz w:val="22"/>
          <w:szCs w:val="22"/>
        </w:rPr>
        <w:t xml:space="preserve"> </w:t>
      </w:r>
      <w:r w:rsidR="00971A67" w:rsidRPr="008636D4">
        <w:rPr>
          <w:rFonts w:ascii="Arial" w:eastAsia="Calibri" w:hAnsi="Arial" w:cs="Arial"/>
          <w:sz w:val="22"/>
          <w:szCs w:val="22"/>
        </w:rPr>
        <w:t>service httpd restart</w:t>
      </w:r>
    </w:p>
    <w:p w14:paraId="56F80ECA" w14:textId="5C272B52" w:rsidR="00C8258F" w:rsidRPr="008636D4" w:rsidRDefault="0036066C" w:rsidP="00846918">
      <w:pPr>
        <w:spacing w:before="32" w:line="240" w:lineRule="exact"/>
        <w:ind w:left="1440"/>
        <w:rPr>
          <w:rFonts w:ascii="Arial" w:eastAsia="Calibri" w:hAnsi="Arial" w:cs="Arial"/>
          <w:sz w:val="22"/>
          <w:szCs w:val="22"/>
        </w:rPr>
      </w:pPr>
      <w:r w:rsidRPr="008636D4">
        <w:rPr>
          <w:rFonts w:ascii="Arial" w:eastAsia="Calibri" w:hAnsi="Arial" w:cs="Arial"/>
          <w:sz w:val="22"/>
          <w:szCs w:val="22"/>
        </w:rPr>
        <w:t xml:space="preserve">      </w:t>
      </w:r>
      <w:r w:rsidR="00971A67" w:rsidRPr="008636D4">
        <w:rPr>
          <w:rFonts w:ascii="Arial" w:eastAsia="Calibri" w:hAnsi="Arial" w:cs="Arial"/>
          <w:sz w:val="22"/>
          <w:szCs w:val="22"/>
        </w:rPr>
        <w:t xml:space="preserve">•   Disable </w:t>
      </w:r>
      <w:proofErr w:type="spellStart"/>
      <w:r w:rsidR="00971A67" w:rsidRPr="008636D4">
        <w:rPr>
          <w:rFonts w:ascii="Arial" w:eastAsia="Calibri" w:hAnsi="Arial" w:cs="Arial"/>
          <w:sz w:val="22"/>
          <w:szCs w:val="22"/>
        </w:rPr>
        <w:t>SELinux</w:t>
      </w:r>
      <w:proofErr w:type="spellEnd"/>
    </w:p>
    <w:p w14:paraId="4BA0E0B9" w14:textId="36CBB3FF" w:rsidR="00C8258F" w:rsidRPr="008636D4" w:rsidRDefault="008541B3" w:rsidP="00846918">
      <w:pPr>
        <w:spacing w:before="32" w:line="240" w:lineRule="exact"/>
        <w:ind w:left="1440"/>
        <w:rPr>
          <w:rFonts w:ascii="Arial" w:eastAsia="Calibri" w:hAnsi="Arial" w:cs="Arial"/>
          <w:sz w:val="22"/>
          <w:szCs w:val="22"/>
        </w:rPr>
      </w:pPr>
      <w:r>
        <w:rPr>
          <w:rFonts w:ascii="Arial" w:eastAsia="Calibri" w:hAnsi="Arial" w:cs="Arial"/>
          <w:sz w:val="22"/>
          <w:szCs w:val="22"/>
        </w:rPr>
        <w:t xml:space="preserve">     #</w:t>
      </w:r>
      <w:r w:rsidR="00C8258F" w:rsidRPr="008636D4">
        <w:rPr>
          <w:rFonts w:ascii="Arial" w:eastAsia="Calibri" w:hAnsi="Arial" w:cs="Arial"/>
          <w:sz w:val="22"/>
          <w:szCs w:val="22"/>
        </w:rPr>
        <w:t>vi /</w:t>
      </w:r>
      <w:proofErr w:type="spellStart"/>
      <w:r w:rsidR="00C8258F" w:rsidRPr="008636D4">
        <w:rPr>
          <w:rFonts w:ascii="Arial" w:eastAsia="Calibri" w:hAnsi="Arial" w:cs="Arial"/>
          <w:sz w:val="22"/>
          <w:szCs w:val="22"/>
        </w:rPr>
        <w:t>etc</w:t>
      </w:r>
      <w:proofErr w:type="spellEnd"/>
      <w:r w:rsidR="00C8258F" w:rsidRPr="008636D4">
        <w:rPr>
          <w:rFonts w:ascii="Arial" w:eastAsia="Calibri" w:hAnsi="Arial" w:cs="Arial"/>
          <w:sz w:val="22"/>
          <w:szCs w:val="22"/>
        </w:rPr>
        <w:t>/</w:t>
      </w:r>
      <w:proofErr w:type="spellStart"/>
      <w:r w:rsidR="00C8258F" w:rsidRPr="008636D4">
        <w:rPr>
          <w:rFonts w:ascii="Arial" w:eastAsia="Calibri" w:hAnsi="Arial" w:cs="Arial"/>
          <w:sz w:val="22"/>
          <w:szCs w:val="22"/>
        </w:rPr>
        <w:t>selinux</w:t>
      </w:r>
      <w:proofErr w:type="spellEnd"/>
      <w:r w:rsidR="00C8258F" w:rsidRPr="008636D4">
        <w:rPr>
          <w:rFonts w:ascii="Arial" w:eastAsia="Calibri" w:hAnsi="Arial" w:cs="Arial"/>
          <w:sz w:val="22"/>
          <w:szCs w:val="22"/>
        </w:rPr>
        <w:t>/config</w:t>
      </w:r>
    </w:p>
    <w:p w14:paraId="1142BD32" w14:textId="32A96F25" w:rsidR="00BA1854" w:rsidRPr="0090505C" w:rsidRDefault="008541B3" w:rsidP="00846918">
      <w:pPr>
        <w:spacing w:before="32" w:line="240" w:lineRule="exact"/>
        <w:ind w:left="1440"/>
        <w:rPr>
          <w:rFonts w:ascii="Arial" w:eastAsia="Calibri" w:hAnsi="Arial" w:cs="Arial"/>
        </w:rPr>
      </w:pPr>
      <w:r>
        <w:rPr>
          <w:rFonts w:ascii="Arial" w:eastAsia="Calibri" w:hAnsi="Arial" w:cs="Arial"/>
        </w:rPr>
        <w:t xml:space="preserve">      </w:t>
      </w:r>
      <w:r w:rsidR="00971A67" w:rsidRPr="00BB1F33">
        <w:rPr>
          <w:rFonts w:ascii="Arial" w:eastAsia="Calibri" w:hAnsi="Arial" w:cs="Arial"/>
        </w:rPr>
        <w:t>set SELINUX=disabled</w:t>
      </w:r>
    </w:p>
    <w:p w14:paraId="592F1233" w14:textId="71D43366" w:rsidR="00CF4B3B" w:rsidRPr="001A0402" w:rsidRDefault="0027224A" w:rsidP="00846918">
      <w:pPr>
        <w:pStyle w:val="Heading2"/>
        <w:numPr>
          <w:ilvl w:val="0"/>
          <w:numId w:val="0"/>
        </w:numPr>
        <w:ind w:left="1440" w:hanging="720"/>
        <w:rPr>
          <w:rFonts w:eastAsia="Arial"/>
        </w:rPr>
      </w:pPr>
      <w:bookmarkStart w:id="36" w:name="_Toc32391055"/>
      <w:r w:rsidRPr="001A0402">
        <w:rPr>
          <w:rFonts w:eastAsia="Arial"/>
        </w:rPr>
        <w:t>3.</w:t>
      </w:r>
      <w:r w:rsidR="00BA1854">
        <w:rPr>
          <w:rFonts w:eastAsia="Arial"/>
        </w:rPr>
        <w:t>2</w:t>
      </w:r>
      <w:r w:rsidRPr="001A0402">
        <w:rPr>
          <w:rFonts w:eastAsia="Arial"/>
        </w:rPr>
        <w:t xml:space="preserve"> </w:t>
      </w:r>
      <w:r w:rsidRPr="007F01F0">
        <w:rPr>
          <w:rFonts w:eastAsia="Arial"/>
          <w:noProof/>
        </w:rPr>
        <w:t>ntest</w:t>
      </w:r>
      <w:r w:rsidRPr="001A0402">
        <w:rPr>
          <w:rFonts w:eastAsia="Arial"/>
        </w:rPr>
        <w:t xml:space="preserve"> command failure and the </w:t>
      </w:r>
      <w:r w:rsidRPr="007F01F0">
        <w:rPr>
          <w:rFonts w:eastAsia="Arial"/>
          <w:noProof/>
        </w:rPr>
        <w:t>trouble shooting</w:t>
      </w:r>
      <w:r w:rsidRPr="001A0402">
        <w:rPr>
          <w:rFonts w:eastAsia="Arial"/>
        </w:rPr>
        <w:t xml:space="preserve"> section</w:t>
      </w:r>
      <w:bookmarkEnd w:id="36"/>
    </w:p>
    <w:p w14:paraId="6936DE5F" w14:textId="2C511F1C" w:rsidR="00890C5C" w:rsidRPr="001A0402" w:rsidRDefault="00890C5C" w:rsidP="00846918">
      <w:pPr>
        <w:spacing w:line="200" w:lineRule="exact"/>
        <w:rPr>
          <w:rFonts w:ascii="Arial" w:eastAsia="Arial" w:hAnsi="Arial" w:cs="Arial"/>
          <w:b/>
          <w:sz w:val="22"/>
          <w:szCs w:val="22"/>
        </w:rPr>
      </w:pPr>
    </w:p>
    <w:p w14:paraId="3F234951" w14:textId="4E0D6636" w:rsidR="00890C5C" w:rsidRPr="001A0402" w:rsidRDefault="00890C5C" w:rsidP="00846918">
      <w:pPr>
        <w:spacing w:line="200" w:lineRule="exact"/>
        <w:rPr>
          <w:rFonts w:ascii="Arial" w:eastAsia="Arial" w:hAnsi="Arial" w:cs="Arial"/>
          <w:b/>
          <w:sz w:val="22"/>
          <w:szCs w:val="22"/>
        </w:rPr>
      </w:pPr>
    </w:p>
    <w:p w14:paraId="32E99DC1" w14:textId="56A70CCC" w:rsidR="00890C5C" w:rsidRPr="008636D4" w:rsidRDefault="00890C5C" w:rsidP="00846918">
      <w:pPr>
        <w:spacing w:before="27" w:line="260" w:lineRule="atLeast"/>
        <w:ind w:left="730" w:right="762" w:hanging="10"/>
        <w:rPr>
          <w:rFonts w:ascii="Arial" w:eastAsia="Courier New" w:hAnsi="Arial" w:cs="Arial"/>
          <w:sz w:val="22"/>
          <w:szCs w:val="22"/>
        </w:rPr>
      </w:pPr>
      <w:r w:rsidRPr="008636D4">
        <w:rPr>
          <w:rFonts w:ascii="Arial" w:eastAsia="Courier New" w:hAnsi="Arial" w:cs="Arial"/>
          <w:b/>
          <w:spacing w:val="-1"/>
          <w:sz w:val="22"/>
          <w:szCs w:val="22"/>
        </w:rPr>
        <w:t>Q</w:t>
      </w:r>
      <w:r w:rsidRPr="008636D4">
        <w:rPr>
          <w:rFonts w:ascii="Arial" w:eastAsia="Courier New" w:hAnsi="Arial" w:cs="Arial"/>
          <w:b/>
          <w:spacing w:val="1"/>
          <w:sz w:val="22"/>
          <w:szCs w:val="22"/>
        </w:rPr>
        <w:t>u</w:t>
      </w:r>
      <w:r w:rsidRPr="008636D4">
        <w:rPr>
          <w:rFonts w:ascii="Arial" w:eastAsia="Courier New" w:hAnsi="Arial" w:cs="Arial"/>
          <w:b/>
          <w:spacing w:val="-1"/>
          <w:sz w:val="22"/>
          <w:szCs w:val="22"/>
        </w:rPr>
        <w:t>e</w:t>
      </w:r>
      <w:r w:rsidRPr="008636D4">
        <w:rPr>
          <w:rFonts w:ascii="Arial" w:eastAsia="Courier New" w:hAnsi="Arial" w:cs="Arial"/>
          <w:b/>
          <w:spacing w:val="1"/>
          <w:sz w:val="22"/>
          <w:szCs w:val="22"/>
        </w:rPr>
        <w:t>s</w:t>
      </w:r>
      <w:r w:rsidRPr="008636D4">
        <w:rPr>
          <w:rFonts w:ascii="Arial" w:eastAsia="Courier New" w:hAnsi="Arial" w:cs="Arial"/>
          <w:b/>
          <w:spacing w:val="-1"/>
          <w:sz w:val="22"/>
          <w:szCs w:val="22"/>
        </w:rPr>
        <w:t>t</w:t>
      </w:r>
      <w:r w:rsidRPr="008636D4">
        <w:rPr>
          <w:rFonts w:ascii="Arial" w:eastAsia="Courier New" w:hAnsi="Arial" w:cs="Arial"/>
          <w:b/>
          <w:spacing w:val="1"/>
          <w:sz w:val="22"/>
          <w:szCs w:val="22"/>
        </w:rPr>
        <w:t>i</w:t>
      </w:r>
      <w:r w:rsidRPr="008636D4">
        <w:rPr>
          <w:rFonts w:ascii="Arial" w:eastAsia="Courier New" w:hAnsi="Arial" w:cs="Arial"/>
          <w:b/>
          <w:spacing w:val="-1"/>
          <w:sz w:val="22"/>
          <w:szCs w:val="22"/>
        </w:rPr>
        <w:t>o</w:t>
      </w:r>
      <w:r w:rsidRPr="008636D4">
        <w:rPr>
          <w:rFonts w:ascii="Arial" w:eastAsia="Courier New" w:hAnsi="Arial" w:cs="Arial"/>
          <w:b/>
          <w:sz w:val="22"/>
          <w:szCs w:val="22"/>
        </w:rPr>
        <w:t>n</w:t>
      </w:r>
      <w:r w:rsidRPr="008636D4">
        <w:rPr>
          <w:rFonts w:ascii="Arial" w:eastAsia="Courier New" w:hAnsi="Arial" w:cs="Arial"/>
          <w:b/>
          <w:spacing w:val="-9"/>
          <w:sz w:val="22"/>
          <w:szCs w:val="22"/>
        </w:rPr>
        <w:t xml:space="preserve"> </w:t>
      </w:r>
      <w:r w:rsidRPr="008636D4">
        <w:rPr>
          <w:rFonts w:ascii="Arial" w:eastAsia="Courier New" w:hAnsi="Arial" w:cs="Arial"/>
          <w:b/>
          <w:spacing w:val="1"/>
          <w:sz w:val="22"/>
          <w:szCs w:val="22"/>
        </w:rPr>
        <w:t>1</w:t>
      </w:r>
      <w:r w:rsidRPr="008636D4">
        <w:rPr>
          <w:rFonts w:ascii="Arial" w:eastAsia="Courier New" w:hAnsi="Arial" w:cs="Arial"/>
          <w:b/>
          <w:spacing w:val="-1"/>
          <w:sz w:val="22"/>
          <w:szCs w:val="22"/>
        </w:rPr>
        <w:t>)</w:t>
      </w:r>
      <w:r w:rsidRPr="008636D4">
        <w:rPr>
          <w:rFonts w:ascii="Arial" w:eastAsia="Courier New" w:hAnsi="Arial" w:cs="Arial"/>
          <w:b/>
          <w:sz w:val="22"/>
          <w:szCs w:val="22"/>
        </w:rPr>
        <w:t>.</w:t>
      </w:r>
      <w:r w:rsidRPr="008636D4">
        <w:rPr>
          <w:rFonts w:ascii="Arial" w:eastAsia="Courier New" w:hAnsi="Arial" w:cs="Arial"/>
          <w:b/>
          <w:spacing w:val="-3"/>
          <w:sz w:val="22"/>
          <w:szCs w:val="22"/>
        </w:rPr>
        <w:t xml:space="preserve"> </w:t>
      </w:r>
      <w:r w:rsidRPr="008636D4">
        <w:rPr>
          <w:rFonts w:ascii="Arial" w:eastAsia="Courier New" w:hAnsi="Arial" w:cs="Arial"/>
          <w:b/>
          <w:noProof/>
          <w:spacing w:val="1"/>
          <w:sz w:val="22"/>
          <w:szCs w:val="22"/>
        </w:rPr>
        <w:t>n</w:t>
      </w:r>
      <w:r w:rsidRPr="008636D4">
        <w:rPr>
          <w:rFonts w:ascii="Arial" w:eastAsia="Courier New" w:hAnsi="Arial" w:cs="Arial"/>
          <w:b/>
          <w:noProof/>
          <w:spacing w:val="-1"/>
          <w:sz w:val="22"/>
          <w:szCs w:val="22"/>
        </w:rPr>
        <w:t>t</w:t>
      </w:r>
      <w:r w:rsidRPr="008636D4">
        <w:rPr>
          <w:rFonts w:ascii="Arial" w:eastAsia="Courier New" w:hAnsi="Arial" w:cs="Arial"/>
          <w:b/>
          <w:noProof/>
          <w:spacing w:val="1"/>
          <w:sz w:val="22"/>
          <w:szCs w:val="22"/>
        </w:rPr>
        <w:t>e</w:t>
      </w:r>
      <w:r w:rsidRPr="008636D4">
        <w:rPr>
          <w:rFonts w:ascii="Arial" w:eastAsia="Courier New" w:hAnsi="Arial" w:cs="Arial"/>
          <w:b/>
          <w:noProof/>
          <w:spacing w:val="-1"/>
          <w:sz w:val="22"/>
          <w:szCs w:val="22"/>
        </w:rPr>
        <w:t>s</w:t>
      </w:r>
      <w:r w:rsidRPr="008636D4">
        <w:rPr>
          <w:rFonts w:ascii="Arial" w:eastAsia="Courier New" w:hAnsi="Arial" w:cs="Arial"/>
          <w:b/>
          <w:noProof/>
          <w:sz w:val="22"/>
          <w:szCs w:val="22"/>
        </w:rPr>
        <w:t>t</w:t>
      </w:r>
      <w:r w:rsidRPr="008636D4">
        <w:rPr>
          <w:rFonts w:ascii="Arial" w:eastAsia="Courier New" w:hAnsi="Arial" w:cs="Arial"/>
          <w:b/>
          <w:spacing w:val="-6"/>
          <w:sz w:val="22"/>
          <w:szCs w:val="22"/>
        </w:rPr>
        <w:t xml:space="preserve"> </w:t>
      </w:r>
      <w:r w:rsidRPr="008636D4">
        <w:rPr>
          <w:rFonts w:ascii="Arial" w:eastAsia="Courier New" w:hAnsi="Arial" w:cs="Arial"/>
          <w:b/>
          <w:spacing w:val="1"/>
          <w:sz w:val="22"/>
          <w:szCs w:val="22"/>
        </w:rPr>
        <w:t>fa</w:t>
      </w:r>
      <w:r w:rsidRPr="008636D4">
        <w:rPr>
          <w:rFonts w:ascii="Arial" w:eastAsia="Courier New" w:hAnsi="Arial" w:cs="Arial"/>
          <w:b/>
          <w:spacing w:val="-1"/>
          <w:sz w:val="22"/>
          <w:szCs w:val="22"/>
        </w:rPr>
        <w:t>i</w:t>
      </w:r>
      <w:r w:rsidRPr="008636D4">
        <w:rPr>
          <w:rFonts w:ascii="Arial" w:eastAsia="Courier New" w:hAnsi="Arial" w:cs="Arial"/>
          <w:b/>
          <w:spacing w:val="1"/>
          <w:sz w:val="22"/>
          <w:szCs w:val="22"/>
        </w:rPr>
        <w:t>l</w:t>
      </w:r>
      <w:r w:rsidRPr="008636D4">
        <w:rPr>
          <w:rFonts w:ascii="Arial" w:eastAsia="Courier New" w:hAnsi="Arial" w:cs="Arial"/>
          <w:b/>
          <w:spacing w:val="-1"/>
          <w:sz w:val="22"/>
          <w:szCs w:val="22"/>
        </w:rPr>
        <w:t>e</w:t>
      </w:r>
      <w:r w:rsidRPr="008636D4">
        <w:rPr>
          <w:rFonts w:ascii="Arial" w:eastAsia="Courier New" w:hAnsi="Arial" w:cs="Arial"/>
          <w:b/>
          <w:sz w:val="22"/>
          <w:szCs w:val="22"/>
        </w:rPr>
        <w:t>d</w:t>
      </w:r>
      <w:r w:rsidRPr="008636D4">
        <w:rPr>
          <w:rFonts w:ascii="Arial" w:eastAsia="Courier New" w:hAnsi="Arial" w:cs="Arial"/>
          <w:b/>
          <w:spacing w:val="-7"/>
          <w:sz w:val="22"/>
          <w:szCs w:val="22"/>
        </w:rPr>
        <w:t xml:space="preserve"> </w:t>
      </w:r>
      <w:r w:rsidRPr="008636D4">
        <w:rPr>
          <w:rFonts w:ascii="Arial" w:eastAsia="Courier New" w:hAnsi="Arial" w:cs="Arial"/>
          <w:b/>
          <w:spacing w:val="1"/>
          <w:sz w:val="22"/>
          <w:szCs w:val="22"/>
        </w:rPr>
        <w:t>w</w:t>
      </w:r>
      <w:r w:rsidRPr="008636D4">
        <w:rPr>
          <w:rFonts w:ascii="Arial" w:eastAsia="Courier New" w:hAnsi="Arial" w:cs="Arial"/>
          <w:b/>
          <w:spacing w:val="-1"/>
          <w:sz w:val="22"/>
          <w:szCs w:val="22"/>
        </w:rPr>
        <w:t>i</w:t>
      </w:r>
      <w:r w:rsidRPr="008636D4">
        <w:rPr>
          <w:rFonts w:ascii="Arial" w:eastAsia="Courier New" w:hAnsi="Arial" w:cs="Arial"/>
          <w:b/>
          <w:spacing w:val="1"/>
          <w:sz w:val="22"/>
          <w:szCs w:val="22"/>
        </w:rPr>
        <w:t>t</w:t>
      </w:r>
      <w:r w:rsidRPr="008636D4">
        <w:rPr>
          <w:rFonts w:ascii="Arial" w:eastAsia="Courier New" w:hAnsi="Arial" w:cs="Arial"/>
          <w:b/>
          <w:sz w:val="22"/>
          <w:szCs w:val="22"/>
        </w:rPr>
        <w:t>h</w:t>
      </w:r>
      <w:r w:rsidRPr="008636D4">
        <w:rPr>
          <w:rFonts w:ascii="Arial" w:eastAsia="Courier New" w:hAnsi="Arial" w:cs="Arial"/>
          <w:b/>
          <w:spacing w:val="-5"/>
          <w:sz w:val="22"/>
          <w:szCs w:val="22"/>
        </w:rPr>
        <w:t xml:space="preserve"> </w:t>
      </w:r>
      <w:r w:rsidRPr="008636D4">
        <w:rPr>
          <w:rFonts w:ascii="Arial" w:eastAsia="Courier New" w:hAnsi="Arial" w:cs="Arial"/>
          <w:b/>
          <w:spacing w:val="-1"/>
          <w:sz w:val="22"/>
          <w:szCs w:val="22"/>
        </w:rPr>
        <w:t>e</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o</w:t>
      </w:r>
      <w:r w:rsidRPr="008636D4">
        <w:rPr>
          <w:rFonts w:ascii="Arial" w:eastAsia="Courier New" w:hAnsi="Arial" w:cs="Arial"/>
          <w:b/>
          <w:sz w:val="22"/>
          <w:szCs w:val="22"/>
        </w:rPr>
        <w:t>r</w:t>
      </w:r>
      <w:r w:rsidRPr="008636D4">
        <w:rPr>
          <w:rFonts w:ascii="Arial" w:eastAsia="Courier New" w:hAnsi="Arial" w:cs="Arial"/>
          <w:b/>
          <w:spacing w:val="-6"/>
          <w:sz w:val="22"/>
          <w:szCs w:val="22"/>
        </w:rPr>
        <w:t xml:space="preserve"> </w:t>
      </w:r>
      <w:r w:rsidRPr="008636D4">
        <w:rPr>
          <w:rFonts w:ascii="Arial" w:eastAsia="Courier New" w:hAnsi="Arial" w:cs="Arial"/>
          <w:b/>
          <w:spacing w:val="-1"/>
          <w:sz w:val="22"/>
          <w:szCs w:val="22"/>
        </w:rPr>
        <w:t>“</w:t>
      </w:r>
      <w:proofErr w:type="gramStart"/>
      <w:r w:rsidRPr="008636D4">
        <w:rPr>
          <w:rFonts w:ascii="Arial" w:eastAsia="Courier New" w:hAnsi="Arial" w:cs="Arial"/>
          <w:b/>
          <w:spacing w:val="1"/>
          <w:sz w:val="22"/>
          <w:szCs w:val="22"/>
        </w:rPr>
        <w:t>D</w:t>
      </w:r>
      <w:r w:rsidRPr="008636D4">
        <w:rPr>
          <w:rFonts w:ascii="Arial" w:eastAsia="Courier New" w:hAnsi="Arial" w:cs="Arial"/>
          <w:b/>
          <w:spacing w:val="-1"/>
          <w:sz w:val="22"/>
          <w:szCs w:val="22"/>
        </w:rPr>
        <w:t>B</w:t>
      </w:r>
      <w:r w:rsidRPr="008636D4">
        <w:rPr>
          <w:rFonts w:ascii="Arial" w:eastAsia="Courier New" w:hAnsi="Arial" w:cs="Arial"/>
          <w:b/>
          <w:spacing w:val="1"/>
          <w:sz w:val="22"/>
          <w:szCs w:val="22"/>
        </w:rPr>
        <w:t>D:</w:t>
      </w:r>
      <w:r w:rsidRPr="008636D4">
        <w:rPr>
          <w:rFonts w:ascii="Arial" w:eastAsia="Courier New" w:hAnsi="Arial" w:cs="Arial"/>
          <w:b/>
          <w:spacing w:val="-1"/>
          <w:sz w:val="22"/>
          <w:szCs w:val="22"/>
        </w:rPr>
        <w:t>:</w:t>
      </w:r>
      <w:proofErr w:type="spellStart"/>
      <w:proofErr w:type="gramEnd"/>
      <w:r w:rsidRPr="008636D4">
        <w:rPr>
          <w:rFonts w:ascii="Arial" w:eastAsia="Courier New" w:hAnsi="Arial" w:cs="Arial"/>
          <w:b/>
          <w:noProof/>
          <w:spacing w:val="1"/>
          <w:sz w:val="22"/>
          <w:szCs w:val="22"/>
        </w:rPr>
        <w:t>m</w:t>
      </w:r>
      <w:r w:rsidRPr="008636D4">
        <w:rPr>
          <w:rFonts w:ascii="Arial" w:eastAsia="Courier New" w:hAnsi="Arial" w:cs="Arial"/>
          <w:b/>
          <w:noProof/>
          <w:spacing w:val="-1"/>
          <w:sz w:val="22"/>
          <w:szCs w:val="22"/>
        </w:rPr>
        <w:t>y</w:t>
      </w:r>
      <w:r w:rsidRPr="008636D4">
        <w:rPr>
          <w:rFonts w:ascii="Arial" w:eastAsia="Courier New" w:hAnsi="Arial" w:cs="Arial"/>
          <w:b/>
          <w:noProof/>
          <w:spacing w:val="1"/>
          <w:sz w:val="22"/>
          <w:szCs w:val="22"/>
        </w:rPr>
        <w:t>s</w:t>
      </w:r>
      <w:r w:rsidRPr="008636D4">
        <w:rPr>
          <w:rFonts w:ascii="Arial" w:eastAsia="Courier New" w:hAnsi="Arial" w:cs="Arial"/>
          <w:b/>
          <w:noProof/>
          <w:spacing w:val="-1"/>
          <w:sz w:val="22"/>
          <w:szCs w:val="22"/>
        </w:rPr>
        <w:t>q</w:t>
      </w:r>
      <w:r w:rsidRPr="008636D4">
        <w:rPr>
          <w:rFonts w:ascii="Arial" w:eastAsia="Courier New" w:hAnsi="Arial" w:cs="Arial"/>
          <w:b/>
          <w:noProof/>
          <w:spacing w:val="1"/>
          <w:sz w:val="22"/>
          <w:szCs w:val="22"/>
        </w:rPr>
        <w:t>l</w:t>
      </w:r>
      <w:proofErr w:type="spellEnd"/>
      <w:r w:rsidRPr="008636D4">
        <w:rPr>
          <w:rFonts w:ascii="Arial" w:eastAsia="Courier New" w:hAnsi="Arial" w:cs="Arial"/>
          <w:b/>
          <w:spacing w:val="-1"/>
          <w:sz w:val="22"/>
          <w:szCs w:val="22"/>
        </w:rPr>
        <w:t>:</w:t>
      </w:r>
      <w:r w:rsidRPr="008636D4">
        <w:rPr>
          <w:rFonts w:ascii="Arial" w:eastAsia="Courier New" w:hAnsi="Arial" w:cs="Arial"/>
          <w:b/>
          <w:spacing w:val="1"/>
          <w:sz w:val="22"/>
          <w:szCs w:val="22"/>
        </w:rPr>
        <w:t>:</w:t>
      </w:r>
      <w:proofErr w:type="spellStart"/>
      <w:r w:rsidRPr="008636D4">
        <w:rPr>
          <w:rFonts w:ascii="Arial" w:eastAsia="Courier New" w:hAnsi="Arial" w:cs="Arial"/>
          <w:b/>
          <w:noProof/>
          <w:spacing w:val="-1"/>
          <w:sz w:val="22"/>
          <w:szCs w:val="22"/>
        </w:rPr>
        <w:t>d</w:t>
      </w:r>
      <w:r w:rsidRPr="008636D4">
        <w:rPr>
          <w:rFonts w:ascii="Arial" w:eastAsia="Courier New" w:hAnsi="Arial" w:cs="Arial"/>
          <w:b/>
          <w:noProof/>
          <w:sz w:val="22"/>
          <w:szCs w:val="22"/>
        </w:rPr>
        <w:t>b</w:t>
      </w:r>
      <w:proofErr w:type="spellEnd"/>
      <w:r w:rsidRPr="008636D4">
        <w:rPr>
          <w:rFonts w:ascii="Arial" w:eastAsia="Courier New" w:hAnsi="Arial" w:cs="Arial"/>
          <w:b/>
          <w:spacing w:val="-17"/>
          <w:sz w:val="22"/>
          <w:szCs w:val="22"/>
        </w:rPr>
        <w:t xml:space="preserve"> </w:t>
      </w:r>
      <w:r w:rsidRPr="008636D4">
        <w:rPr>
          <w:rFonts w:ascii="Arial" w:eastAsia="Courier New" w:hAnsi="Arial" w:cs="Arial"/>
          <w:b/>
          <w:spacing w:val="1"/>
          <w:sz w:val="22"/>
          <w:szCs w:val="22"/>
        </w:rPr>
        <w:t>d</w:t>
      </w:r>
      <w:r w:rsidRPr="008636D4">
        <w:rPr>
          <w:rFonts w:ascii="Arial" w:eastAsia="Courier New" w:hAnsi="Arial" w:cs="Arial"/>
          <w:b/>
          <w:sz w:val="22"/>
          <w:szCs w:val="22"/>
        </w:rPr>
        <w:t>o</w:t>
      </w:r>
      <w:r w:rsidRPr="008636D4">
        <w:rPr>
          <w:rFonts w:ascii="Arial" w:eastAsia="Courier New" w:hAnsi="Arial" w:cs="Arial"/>
          <w:b/>
          <w:spacing w:val="-2"/>
          <w:sz w:val="22"/>
          <w:szCs w:val="22"/>
        </w:rPr>
        <w:t xml:space="preserve"> </w:t>
      </w:r>
      <w:r w:rsidRPr="008636D4">
        <w:rPr>
          <w:rFonts w:ascii="Arial" w:eastAsia="Courier New" w:hAnsi="Arial" w:cs="Arial"/>
          <w:b/>
          <w:noProof/>
          <w:spacing w:val="-1"/>
          <w:sz w:val="22"/>
          <w:szCs w:val="22"/>
        </w:rPr>
        <w:t>f</w:t>
      </w:r>
      <w:r w:rsidRPr="008636D4">
        <w:rPr>
          <w:rFonts w:ascii="Arial" w:eastAsia="Courier New" w:hAnsi="Arial" w:cs="Arial"/>
          <w:b/>
          <w:noProof/>
          <w:spacing w:val="1"/>
          <w:sz w:val="22"/>
          <w:szCs w:val="22"/>
        </w:rPr>
        <w:t>a</w:t>
      </w:r>
      <w:r w:rsidRPr="008636D4">
        <w:rPr>
          <w:rFonts w:ascii="Arial" w:eastAsia="Courier New" w:hAnsi="Arial" w:cs="Arial"/>
          <w:b/>
          <w:noProof/>
          <w:spacing w:val="-1"/>
          <w:sz w:val="22"/>
          <w:szCs w:val="22"/>
        </w:rPr>
        <w:t>i</w:t>
      </w:r>
      <w:r w:rsidRPr="008636D4">
        <w:rPr>
          <w:rFonts w:ascii="Arial" w:eastAsia="Courier New" w:hAnsi="Arial" w:cs="Arial"/>
          <w:b/>
          <w:noProof/>
          <w:spacing w:val="1"/>
          <w:sz w:val="22"/>
          <w:szCs w:val="22"/>
        </w:rPr>
        <w:t>l</w:t>
      </w:r>
      <w:r w:rsidRPr="008636D4">
        <w:rPr>
          <w:rFonts w:ascii="Arial" w:eastAsia="Courier New" w:hAnsi="Arial" w:cs="Arial"/>
          <w:b/>
          <w:noProof/>
          <w:spacing w:val="-1"/>
          <w:sz w:val="22"/>
          <w:szCs w:val="22"/>
        </w:rPr>
        <w:t>e</w:t>
      </w:r>
      <w:r w:rsidRPr="008636D4">
        <w:rPr>
          <w:rFonts w:ascii="Arial" w:eastAsia="Courier New" w:hAnsi="Arial" w:cs="Arial"/>
          <w:b/>
          <w:noProof/>
          <w:spacing w:val="1"/>
          <w:sz w:val="22"/>
          <w:szCs w:val="22"/>
        </w:rPr>
        <w:t>d</w:t>
      </w:r>
      <w:r w:rsidRPr="008636D4">
        <w:rPr>
          <w:rFonts w:ascii="Arial" w:eastAsia="Courier New" w:hAnsi="Arial" w:cs="Arial"/>
          <w:b/>
          <w:sz w:val="22"/>
          <w:szCs w:val="22"/>
        </w:rPr>
        <w:t>:</w:t>
      </w:r>
      <w:r w:rsidRPr="008636D4">
        <w:rPr>
          <w:rFonts w:ascii="Arial" w:eastAsia="Courier New" w:hAnsi="Arial" w:cs="Arial"/>
          <w:b/>
          <w:spacing w:val="-8"/>
          <w:sz w:val="22"/>
          <w:szCs w:val="22"/>
        </w:rPr>
        <w:t xml:space="preserve"> </w:t>
      </w:r>
      <w:r w:rsidRPr="008636D4">
        <w:rPr>
          <w:rFonts w:ascii="Arial" w:eastAsia="Courier New" w:hAnsi="Arial" w:cs="Arial"/>
          <w:b/>
          <w:spacing w:val="1"/>
          <w:sz w:val="22"/>
          <w:szCs w:val="22"/>
        </w:rPr>
        <w:t>C</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n</w:t>
      </w:r>
      <w:r w:rsidRPr="008636D4">
        <w:rPr>
          <w:rFonts w:ascii="Arial" w:eastAsia="Courier New" w:hAnsi="Arial" w:cs="Arial"/>
          <w:b/>
          <w:spacing w:val="-1"/>
          <w:sz w:val="22"/>
          <w:szCs w:val="22"/>
        </w:rPr>
        <w:t>n</w:t>
      </w:r>
      <w:r w:rsidRPr="008636D4">
        <w:rPr>
          <w:rFonts w:ascii="Arial" w:eastAsia="Courier New" w:hAnsi="Arial" w:cs="Arial"/>
          <w:b/>
          <w:spacing w:val="1"/>
          <w:sz w:val="22"/>
          <w:szCs w:val="22"/>
        </w:rPr>
        <w:t>o</w:t>
      </w:r>
      <w:r w:rsidRPr="008636D4">
        <w:rPr>
          <w:rFonts w:ascii="Arial" w:eastAsia="Courier New" w:hAnsi="Arial" w:cs="Arial"/>
          <w:b/>
          <w:sz w:val="22"/>
          <w:szCs w:val="22"/>
        </w:rPr>
        <w:t>t</w:t>
      </w:r>
      <w:r w:rsidRPr="008636D4">
        <w:rPr>
          <w:rFonts w:ascii="Arial" w:eastAsia="Courier New" w:hAnsi="Arial" w:cs="Arial"/>
          <w:b/>
          <w:spacing w:val="-7"/>
          <w:sz w:val="22"/>
          <w:szCs w:val="22"/>
        </w:rPr>
        <w:t xml:space="preserve"> </w:t>
      </w:r>
      <w:r w:rsidRPr="008636D4">
        <w:rPr>
          <w:rFonts w:ascii="Arial" w:eastAsia="Courier New" w:hAnsi="Arial" w:cs="Arial"/>
          <w:b/>
          <w:spacing w:val="-1"/>
          <w:sz w:val="22"/>
          <w:szCs w:val="22"/>
        </w:rPr>
        <w:t>l</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a</w:t>
      </w:r>
      <w:r w:rsidRPr="008636D4">
        <w:rPr>
          <w:rFonts w:ascii="Arial" w:eastAsia="Courier New" w:hAnsi="Arial" w:cs="Arial"/>
          <w:b/>
          <w:sz w:val="22"/>
          <w:szCs w:val="22"/>
        </w:rPr>
        <w:t>d</w:t>
      </w:r>
      <w:r w:rsidRPr="008636D4">
        <w:rPr>
          <w:rFonts w:ascii="Arial" w:eastAsia="Courier New" w:hAnsi="Arial" w:cs="Arial"/>
          <w:b/>
          <w:spacing w:val="-5"/>
          <w:sz w:val="22"/>
          <w:szCs w:val="22"/>
        </w:rPr>
        <w:t xml:space="preserve"> </w:t>
      </w:r>
      <w:r w:rsidRPr="008636D4">
        <w:rPr>
          <w:rFonts w:ascii="Arial" w:eastAsia="Courier New" w:hAnsi="Arial" w:cs="Arial"/>
          <w:b/>
          <w:spacing w:val="1"/>
          <w:sz w:val="22"/>
          <w:szCs w:val="22"/>
        </w:rPr>
        <w:t>f</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o</w:t>
      </w:r>
      <w:r w:rsidRPr="008636D4">
        <w:rPr>
          <w:rFonts w:ascii="Arial" w:eastAsia="Courier New" w:hAnsi="Arial" w:cs="Arial"/>
          <w:b/>
          <w:sz w:val="22"/>
          <w:szCs w:val="22"/>
        </w:rPr>
        <w:t xml:space="preserve">m </w:t>
      </w:r>
      <w:proofErr w:type="spellStart"/>
      <w:r w:rsidRPr="008636D4">
        <w:rPr>
          <w:rFonts w:ascii="Arial" w:eastAsia="Courier New" w:hAnsi="Arial" w:cs="Arial"/>
          <w:b/>
          <w:noProof/>
          <w:spacing w:val="-1"/>
          <w:sz w:val="22"/>
          <w:szCs w:val="22"/>
        </w:rPr>
        <w:t>m</w:t>
      </w:r>
      <w:r w:rsidRPr="008636D4">
        <w:rPr>
          <w:rFonts w:ascii="Arial" w:eastAsia="Courier New" w:hAnsi="Arial" w:cs="Arial"/>
          <w:b/>
          <w:noProof/>
          <w:spacing w:val="1"/>
          <w:sz w:val="22"/>
          <w:szCs w:val="22"/>
        </w:rPr>
        <w:t>y</w:t>
      </w:r>
      <w:r w:rsidRPr="008636D4">
        <w:rPr>
          <w:rFonts w:ascii="Arial" w:eastAsia="Courier New" w:hAnsi="Arial" w:cs="Arial"/>
          <w:b/>
          <w:noProof/>
          <w:spacing w:val="-1"/>
          <w:sz w:val="22"/>
          <w:szCs w:val="22"/>
        </w:rPr>
        <w:t>s</w:t>
      </w:r>
      <w:r w:rsidRPr="008636D4">
        <w:rPr>
          <w:rFonts w:ascii="Arial" w:eastAsia="Courier New" w:hAnsi="Arial" w:cs="Arial"/>
          <w:b/>
          <w:noProof/>
          <w:spacing w:val="1"/>
          <w:sz w:val="22"/>
          <w:szCs w:val="22"/>
        </w:rPr>
        <w:t>q</w:t>
      </w:r>
      <w:r w:rsidRPr="008636D4">
        <w:rPr>
          <w:rFonts w:ascii="Arial" w:eastAsia="Courier New" w:hAnsi="Arial" w:cs="Arial"/>
          <w:b/>
          <w:noProof/>
          <w:spacing w:val="-1"/>
          <w:sz w:val="22"/>
          <w:szCs w:val="22"/>
        </w:rPr>
        <w:t>l</w:t>
      </w:r>
      <w:r w:rsidRPr="008636D4">
        <w:rPr>
          <w:rFonts w:ascii="Arial" w:eastAsia="Courier New" w:hAnsi="Arial" w:cs="Arial"/>
          <w:b/>
          <w:spacing w:val="1"/>
          <w:sz w:val="22"/>
          <w:szCs w:val="22"/>
        </w:rPr>
        <w:t>.</w:t>
      </w:r>
      <w:r w:rsidRPr="008636D4">
        <w:rPr>
          <w:rFonts w:ascii="Arial" w:eastAsia="Courier New" w:hAnsi="Arial" w:cs="Arial"/>
          <w:b/>
          <w:spacing w:val="-1"/>
          <w:sz w:val="22"/>
          <w:szCs w:val="22"/>
        </w:rPr>
        <w:t>p</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c</w:t>
      </w:r>
      <w:proofErr w:type="spellEnd"/>
      <w:r w:rsidRPr="008636D4">
        <w:rPr>
          <w:rFonts w:ascii="Arial" w:eastAsia="Courier New" w:hAnsi="Arial" w:cs="Arial"/>
          <w:b/>
          <w:sz w:val="22"/>
          <w:szCs w:val="22"/>
        </w:rPr>
        <w:t>.</w:t>
      </w:r>
      <w:r w:rsidRPr="008636D4">
        <w:rPr>
          <w:rFonts w:ascii="Arial" w:eastAsia="Courier New" w:hAnsi="Arial" w:cs="Arial"/>
          <w:b/>
          <w:spacing w:val="-13"/>
          <w:sz w:val="22"/>
          <w:szCs w:val="22"/>
        </w:rPr>
        <w:t xml:space="preserve"> </w:t>
      </w:r>
      <w:r w:rsidRPr="008636D4">
        <w:rPr>
          <w:rFonts w:ascii="Arial" w:eastAsia="Courier New" w:hAnsi="Arial" w:cs="Arial"/>
          <w:b/>
          <w:spacing w:val="-1"/>
          <w:sz w:val="22"/>
          <w:szCs w:val="22"/>
        </w:rPr>
        <w:t>T</w:t>
      </w:r>
      <w:r w:rsidRPr="008636D4">
        <w:rPr>
          <w:rFonts w:ascii="Arial" w:eastAsia="Courier New" w:hAnsi="Arial" w:cs="Arial"/>
          <w:b/>
          <w:spacing w:val="1"/>
          <w:sz w:val="22"/>
          <w:szCs w:val="22"/>
        </w:rPr>
        <w:t>h</w:t>
      </w:r>
      <w:r w:rsidRPr="008636D4">
        <w:rPr>
          <w:rFonts w:ascii="Arial" w:eastAsia="Courier New" w:hAnsi="Arial" w:cs="Arial"/>
          <w:b/>
          <w:sz w:val="22"/>
          <w:szCs w:val="22"/>
        </w:rPr>
        <w:t>e</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t</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b</w:t>
      </w:r>
      <w:r w:rsidRPr="008636D4">
        <w:rPr>
          <w:rFonts w:ascii="Arial" w:eastAsia="Courier New" w:hAnsi="Arial" w:cs="Arial"/>
          <w:b/>
          <w:spacing w:val="1"/>
          <w:sz w:val="22"/>
          <w:szCs w:val="22"/>
        </w:rPr>
        <w:t>l</w:t>
      </w:r>
      <w:r w:rsidRPr="008636D4">
        <w:rPr>
          <w:rFonts w:ascii="Arial" w:eastAsia="Courier New" w:hAnsi="Arial" w:cs="Arial"/>
          <w:b/>
          <w:sz w:val="22"/>
          <w:szCs w:val="22"/>
        </w:rPr>
        <w:t>e</w:t>
      </w:r>
      <w:r w:rsidRPr="008636D4">
        <w:rPr>
          <w:rFonts w:ascii="Arial" w:eastAsia="Courier New" w:hAnsi="Arial" w:cs="Arial"/>
          <w:b/>
          <w:spacing w:val="-6"/>
          <w:sz w:val="22"/>
          <w:szCs w:val="22"/>
        </w:rPr>
        <w:t xml:space="preserve"> </w:t>
      </w:r>
      <w:r w:rsidRPr="008636D4">
        <w:rPr>
          <w:rFonts w:ascii="Arial" w:eastAsia="Courier New" w:hAnsi="Arial" w:cs="Arial"/>
          <w:b/>
          <w:spacing w:val="1"/>
          <w:sz w:val="22"/>
          <w:szCs w:val="22"/>
        </w:rPr>
        <w:t>i</w:t>
      </w:r>
      <w:r w:rsidRPr="008636D4">
        <w:rPr>
          <w:rFonts w:ascii="Arial" w:eastAsia="Courier New" w:hAnsi="Arial" w:cs="Arial"/>
          <w:b/>
          <w:sz w:val="22"/>
          <w:szCs w:val="22"/>
        </w:rPr>
        <w:t>s</w:t>
      </w:r>
      <w:r w:rsidRPr="008636D4">
        <w:rPr>
          <w:rFonts w:ascii="Arial" w:eastAsia="Courier New" w:hAnsi="Arial" w:cs="Arial"/>
          <w:b/>
          <w:spacing w:val="-2"/>
          <w:sz w:val="22"/>
          <w:szCs w:val="22"/>
        </w:rPr>
        <w:t xml:space="preserve"> </w:t>
      </w:r>
      <w:r w:rsidRPr="008636D4">
        <w:rPr>
          <w:rFonts w:ascii="Arial" w:eastAsia="Courier New" w:hAnsi="Arial" w:cs="Arial"/>
          <w:b/>
          <w:spacing w:val="-1"/>
          <w:sz w:val="22"/>
          <w:szCs w:val="22"/>
        </w:rPr>
        <w:t>p</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b</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b</w:t>
      </w:r>
      <w:r w:rsidRPr="008636D4">
        <w:rPr>
          <w:rFonts w:ascii="Arial" w:eastAsia="Courier New" w:hAnsi="Arial" w:cs="Arial"/>
          <w:b/>
          <w:spacing w:val="-1"/>
          <w:sz w:val="22"/>
          <w:szCs w:val="22"/>
        </w:rPr>
        <w:t>l</w:t>
      </w:r>
      <w:r w:rsidRPr="008636D4">
        <w:rPr>
          <w:rFonts w:ascii="Arial" w:eastAsia="Courier New" w:hAnsi="Arial" w:cs="Arial"/>
          <w:b/>
          <w:sz w:val="22"/>
          <w:szCs w:val="22"/>
        </w:rPr>
        <w:t>y</w:t>
      </w:r>
      <w:r w:rsidRPr="008636D4">
        <w:rPr>
          <w:rFonts w:ascii="Arial" w:eastAsia="Courier New" w:hAnsi="Arial" w:cs="Arial"/>
          <w:b/>
          <w:spacing w:val="-9"/>
          <w:sz w:val="22"/>
          <w:szCs w:val="22"/>
        </w:rPr>
        <w:t xml:space="preserve"> </w:t>
      </w:r>
      <w:r w:rsidRPr="008636D4">
        <w:rPr>
          <w:rFonts w:ascii="Arial" w:eastAsia="Courier New" w:hAnsi="Arial" w:cs="Arial"/>
          <w:b/>
          <w:spacing w:val="1"/>
          <w:sz w:val="22"/>
          <w:szCs w:val="22"/>
        </w:rPr>
        <w:t>c</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u</w:t>
      </w:r>
      <w:r w:rsidRPr="008636D4">
        <w:rPr>
          <w:rFonts w:ascii="Arial" w:eastAsia="Courier New" w:hAnsi="Arial" w:cs="Arial"/>
          <w:b/>
          <w:spacing w:val="-1"/>
          <w:sz w:val="22"/>
          <w:szCs w:val="22"/>
        </w:rPr>
        <w:t>p</w:t>
      </w:r>
      <w:r w:rsidRPr="008636D4">
        <w:rPr>
          <w:rFonts w:ascii="Arial" w:eastAsia="Courier New" w:hAnsi="Arial" w:cs="Arial"/>
          <w:b/>
          <w:spacing w:val="1"/>
          <w:sz w:val="22"/>
          <w:szCs w:val="22"/>
        </w:rPr>
        <w:t>te</w:t>
      </w:r>
      <w:r w:rsidRPr="008636D4">
        <w:rPr>
          <w:rFonts w:ascii="Arial" w:eastAsia="Courier New" w:hAnsi="Arial" w:cs="Arial"/>
          <w:b/>
          <w:spacing w:val="-1"/>
          <w:sz w:val="22"/>
          <w:szCs w:val="22"/>
        </w:rPr>
        <w:t>d</w:t>
      </w:r>
      <w:r w:rsidRPr="008636D4">
        <w:rPr>
          <w:rFonts w:ascii="Arial" w:eastAsia="Courier New" w:hAnsi="Arial" w:cs="Arial"/>
          <w:b/>
          <w:sz w:val="22"/>
          <w:szCs w:val="22"/>
        </w:rPr>
        <w:t>”</w:t>
      </w:r>
    </w:p>
    <w:p w14:paraId="4E569983" w14:textId="350BB1F6" w:rsidR="00890C5C" w:rsidRPr="008636D4" w:rsidRDefault="00CF4CF8" w:rsidP="00846918">
      <w:pPr>
        <w:spacing w:before="41"/>
        <w:ind w:firstLine="720"/>
        <w:rPr>
          <w:rFonts w:ascii="Arial" w:eastAsia="Courier New" w:hAnsi="Arial" w:cs="Arial"/>
          <w:sz w:val="22"/>
          <w:szCs w:val="22"/>
        </w:rPr>
      </w:pPr>
      <w:r w:rsidRPr="008636D4">
        <w:rPr>
          <w:rFonts w:ascii="Arial" w:eastAsia="Courier New" w:hAnsi="Arial" w:cs="Arial"/>
          <w:b/>
          <w:bCs/>
          <w:spacing w:val="-1"/>
          <w:sz w:val="22"/>
          <w:szCs w:val="22"/>
          <w:u w:val="single"/>
        </w:rPr>
        <w:t>Solution</w:t>
      </w:r>
      <w:r w:rsidR="00890C5C" w:rsidRPr="008636D4">
        <w:rPr>
          <w:rFonts w:ascii="Arial" w:eastAsia="Courier New" w:hAnsi="Arial" w:cs="Arial"/>
          <w:sz w:val="22"/>
          <w:szCs w:val="22"/>
        </w:rPr>
        <w:t>:</w:t>
      </w:r>
    </w:p>
    <w:p w14:paraId="6B4C20B0" w14:textId="77777777" w:rsidR="00890C5C" w:rsidRPr="008636D4" w:rsidRDefault="00890C5C" w:rsidP="00846918">
      <w:pPr>
        <w:spacing w:before="46" w:line="200" w:lineRule="exact"/>
        <w:ind w:left="2034"/>
        <w:rPr>
          <w:rFonts w:ascii="Arial" w:eastAsia="Courier New" w:hAnsi="Arial" w:cs="Arial"/>
          <w:sz w:val="22"/>
          <w:szCs w:val="22"/>
        </w:rPr>
      </w:pPr>
      <w:r w:rsidRPr="008636D4">
        <w:rPr>
          <w:rFonts w:ascii="Arial" w:eastAsia="Courier New" w:hAnsi="Arial" w:cs="Arial"/>
          <w:spacing w:val="-1"/>
          <w:position w:val="1"/>
          <w:sz w:val="22"/>
          <w:szCs w:val="22"/>
        </w:rPr>
        <w:t>C</w:t>
      </w:r>
      <w:r w:rsidRPr="008636D4">
        <w:rPr>
          <w:rFonts w:ascii="Arial" w:eastAsia="Courier New" w:hAnsi="Arial" w:cs="Arial"/>
          <w:spacing w:val="1"/>
          <w:position w:val="1"/>
          <w:sz w:val="22"/>
          <w:szCs w:val="22"/>
        </w:rPr>
        <w:t>l</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a</w:t>
      </w:r>
      <w:r w:rsidRPr="008636D4">
        <w:rPr>
          <w:rFonts w:ascii="Arial" w:eastAsia="Courier New" w:hAnsi="Arial" w:cs="Arial"/>
          <w:position w:val="1"/>
          <w:sz w:val="22"/>
          <w:szCs w:val="22"/>
        </w:rPr>
        <w:t>n</w:t>
      </w:r>
      <w:r w:rsidRPr="008636D4">
        <w:rPr>
          <w:rFonts w:ascii="Arial" w:eastAsia="Courier New" w:hAnsi="Arial" w:cs="Arial"/>
          <w:spacing w:val="-6"/>
          <w:position w:val="1"/>
          <w:sz w:val="22"/>
          <w:szCs w:val="22"/>
        </w:rPr>
        <w:t xml:space="preserve"> </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h</w:t>
      </w:r>
      <w:r w:rsidRPr="008636D4">
        <w:rPr>
          <w:rFonts w:ascii="Arial" w:eastAsia="Courier New" w:hAnsi="Arial" w:cs="Arial"/>
          <w:position w:val="1"/>
          <w:sz w:val="22"/>
          <w:szCs w:val="22"/>
        </w:rPr>
        <w:t>e</w:t>
      </w:r>
      <w:r w:rsidRPr="008636D4">
        <w:rPr>
          <w:rFonts w:ascii="Arial" w:eastAsia="Courier New" w:hAnsi="Arial" w:cs="Arial"/>
          <w:spacing w:val="-3"/>
          <w:position w:val="1"/>
          <w:sz w:val="22"/>
          <w:szCs w:val="22"/>
        </w:rPr>
        <w:t xml:space="preserve"> </w:t>
      </w:r>
      <w:r w:rsidRPr="008636D4">
        <w:rPr>
          <w:rFonts w:ascii="Arial" w:eastAsia="Courier New" w:hAnsi="Arial" w:cs="Arial"/>
          <w:spacing w:val="-1"/>
          <w:position w:val="1"/>
          <w:sz w:val="22"/>
          <w:szCs w:val="22"/>
        </w:rPr>
        <w:t>D</w:t>
      </w:r>
      <w:r w:rsidRPr="008636D4">
        <w:rPr>
          <w:rFonts w:ascii="Arial" w:eastAsia="Courier New" w:hAnsi="Arial" w:cs="Arial"/>
          <w:position w:val="1"/>
          <w:sz w:val="22"/>
          <w:szCs w:val="22"/>
        </w:rPr>
        <w:t>B</w:t>
      </w:r>
      <w:r w:rsidRPr="008636D4">
        <w:rPr>
          <w:rFonts w:ascii="Arial" w:eastAsia="Courier New" w:hAnsi="Arial" w:cs="Arial"/>
          <w:spacing w:val="-2"/>
          <w:position w:val="1"/>
          <w:sz w:val="22"/>
          <w:szCs w:val="22"/>
        </w:rPr>
        <w:t xml:space="preserve"> </w:t>
      </w:r>
      <w:r w:rsidRPr="008636D4">
        <w:rPr>
          <w:rFonts w:ascii="Arial" w:eastAsia="Courier New" w:hAnsi="Arial" w:cs="Arial"/>
          <w:spacing w:val="1"/>
          <w:position w:val="1"/>
          <w:sz w:val="22"/>
          <w:szCs w:val="22"/>
        </w:rPr>
        <w:t>u</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n</w:t>
      </w:r>
      <w:r w:rsidRPr="008636D4">
        <w:rPr>
          <w:rFonts w:ascii="Arial" w:eastAsia="Courier New" w:hAnsi="Arial" w:cs="Arial"/>
          <w:position w:val="1"/>
          <w:sz w:val="22"/>
          <w:szCs w:val="22"/>
        </w:rPr>
        <w:t>g</w:t>
      </w:r>
      <w:r w:rsidRPr="008636D4">
        <w:rPr>
          <w:rFonts w:ascii="Arial" w:eastAsia="Courier New" w:hAnsi="Arial" w:cs="Arial"/>
          <w:spacing w:val="-6"/>
          <w:position w:val="1"/>
          <w:sz w:val="22"/>
          <w:szCs w:val="22"/>
        </w:rPr>
        <w:t xml:space="preserve"> </w:t>
      </w:r>
      <w:r w:rsidRPr="008636D4">
        <w:rPr>
          <w:rFonts w:ascii="Arial" w:eastAsia="Courier New" w:hAnsi="Arial" w:cs="Arial"/>
          <w:spacing w:val="1"/>
          <w:position w:val="1"/>
          <w:sz w:val="22"/>
          <w:szCs w:val="22"/>
        </w:rPr>
        <w:t>co</w:t>
      </w:r>
      <w:r w:rsidRPr="008636D4">
        <w:rPr>
          <w:rFonts w:ascii="Arial" w:eastAsia="Courier New" w:hAnsi="Arial" w:cs="Arial"/>
          <w:spacing w:val="-1"/>
          <w:position w:val="1"/>
          <w:sz w:val="22"/>
          <w:szCs w:val="22"/>
        </w:rPr>
        <w:t>m</w:t>
      </w:r>
      <w:r w:rsidRPr="008636D4">
        <w:rPr>
          <w:rFonts w:ascii="Arial" w:eastAsia="Courier New" w:hAnsi="Arial" w:cs="Arial"/>
          <w:spacing w:val="1"/>
          <w:position w:val="1"/>
          <w:sz w:val="22"/>
          <w:szCs w:val="22"/>
        </w:rPr>
        <w:t>m</w:t>
      </w:r>
      <w:r w:rsidRPr="008636D4">
        <w:rPr>
          <w:rFonts w:ascii="Arial" w:eastAsia="Courier New" w:hAnsi="Arial" w:cs="Arial"/>
          <w:spacing w:val="-1"/>
          <w:position w:val="1"/>
          <w:sz w:val="22"/>
          <w:szCs w:val="22"/>
        </w:rPr>
        <w:t>a</w:t>
      </w:r>
      <w:r w:rsidRPr="008636D4">
        <w:rPr>
          <w:rFonts w:ascii="Arial" w:eastAsia="Courier New" w:hAnsi="Arial" w:cs="Arial"/>
          <w:spacing w:val="1"/>
          <w:position w:val="1"/>
          <w:sz w:val="22"/>
          <w:szCs w:val="22"/>
        </w:rPr>
        <w:t>n</w:t>
      </w:r>
      <w:r w:rsidRPr="008636D4">
        <w:rPr>
          <w:rFonts w:ascii="Arial" w:eastAsia="Courier New" w:hAnsi="Arial" w:cs="Arial"/>
          <w:position w:val="1"/>
          <w:sz w:val="22"/>
          <w:szCs w:val="22"/>
        </w:rPr>
        <w:t>d</w:t>
      </w:r>
      <w:r w:rsidRPr="008636D4">
        <w:rPr>
          <w:rFonts w:ascii="Arial" w:eastAsia="Courier New" w:hAnsi="Arial" w:cs="Arial"/>
          <w:spacing w:val="-8"/>
          <w:position w:val="1"/>
          <w:sz w:val="22"/>
          <w:szCs w:val="22"/>
        </w:rPr>
        <w:t xml:space="preserve"> </w:t>
      </w:r>
      <w:r w:rsidRPr="008636D4">
        <w:rPr>
          <w:rFonts w:ascii="Arial" w:eastAsia="Courier New" w:hAnsi="Arial" w:cs="Arial"/>
          <w:spacing w:val="-1"/>
          <w:position w:val="1"/>
          <w:sz w:val="22"/>
          <w:szCs w:val="22"/>
        </w:rPr>
        <w:t>"</w:t>
      </w:r>
      <w:proofErr w:type="spellStart"/>
      <w:r w:rsidRPr="008636D4">
        <w:rPr>
          <w:rFonts w:ascii="Arial" w:eastAsia="Courier New" w:hAnsi="Arial" w:cs="Arial"/>
          <w:spacing w:val="1"/>
          <w:position w:val="1"/>
          <w:sz w:val="22"/>
          <w:szCs w:val="22"/>
        </w:rPr>
        <w:t>m</w:t>
      </w:r>
      <w:r w:rsidRPr="008636D4">
        <w:rPr>
          <w:rFonts w:ascii="Arial" w:eastAsia="Courier New" w:hAnsi="Arial" w:cs="Arial"/>
          <w:spacing w:val="-1"/>
          <w:position w:val="1"/>
          <w:sz w:val="22"/>
          <w:szCs w:val="22"/>
        </w:rPr>
        <w:t>y</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q</w:t>
      </w:r>
      <w:r w:rsidRPr="008636D4">
        <w:rPr>
          <w:rFonts w:ascii="Arial" w:eastAsia="Courier New" w:hAnsi="Arial" w:cs="Arial"/>
          <w:spacing w:val="1"/>
          <w:position w:val="1"/>
          <w:sz w:val="22"/>
          <w:szCs w:val="22"/>
        </w:rPr>
        <w:t>l</w:t>
      </w:r>
      <w:r w:rsidRPr="008636D4">
        <w:rPr>
          <w:rFonts w:ascii="Arial" w:eastAsia="Courier New" w:hAnsi="Arial" w:cs="Arial"/>
          <w:spacing w:val="-1"/>
          <w:position w:val="1"/>
          <w:sz w:val="22"/>
          <w:szCs w:val="22"/>
        </w:rPr>
        <w:t>_</w:t>
      </w:r>
      <w:r w:rsidRPr="008636D4">
        <w:rPr>
          <w:rFonts w:ascii="Arial" w:eastAsia="Courier New" w:hAnsi="Arial" w:cs="Arial"/>
          <w:spacing w:val="1"/>
          <w:position w:val="1"/>
          <w:sz w:val="22"/>
          <w:szCs w:val="22"/>
        </w:rPr>
        <w:t>u</w:t>
      </w:r>
      <w:r w:rsidRPr="008636D4">
        <w:rPr>
          <w:rFonts w:ascii="Arial" w:eastAsia="Courier New" w:hAnsi="Arial" w:cs="Arial"/>
          <w:spacing w:val="-1"/>
          <w:position w:val="1"/>
          <w:sz w:val="22"/>
          <w:szCs w:val="22"/>
        </w:rPr>
        <w:t>p</w:t>
      </w:r>
      <w:r w:rsidRPr="008636D4">
        <w:rPr>
          <w:rFonts w:ascii="Arial" w:eastAsia="Courier New" w:hAnsi="Arial" w:cs="Arial"/>
          <w:spacing w:val="1"/>
          <w:position w:val="1"/>
          <w:sz w:val="22"/>
          <w:szCs w:val="22"/>
        </w:rPr>
        <w:t>g</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a</w:t>
      </w:r>
      <w:r w:rsidRPr="008636D4">
        <w:rPr>
          <w:rFonts w:ascii="Arial" w:eastAsia="Courier New" w:hAnsi="Arial" w:cs="Arial"/>
          <w:spacing w:val="-1"/>
          <w:position w:val="1"/>
          <w:sz w:val="22"/>
          <w:szCs w:val="22"/>
        </w:rPr>
        <w:t>d</w:t>
      </w:r>
      <w:r w:rsidRPr="008636D4">
        <w:rPr>
          <w:rFonts w:ascii="Arial" w:eastAsia="Courier New" w:hAnsi="Arial" w:cs="Arial"/>
          <w:position w:val="1"/>
          <w:sz w:val="22"/>
          <w:szCs w:val="22"/>
        </w:rPr>
        <w:t>e</w:t>
      </w:r>
      <w:proofErr w:type="spellEnd"/>
      <w:r w:rsidRPr="008636D4">
        <w:rPr>
          <w:rFonts w:ascii="Arial" w:eastAsia="Courier New" w:hAnsi="Arial" w:cs="Arial"/>
          <w:spacing w:val="-11"/>
          <w:position w:val="1"/>
          <w:sz w:val="22"/>
          <w:szCs w:val="22"/>
        </w:rPr>
        <w:t xml:space="preserve"> </w:t>
      </w:r>
      <w:r w:rsidRPr="008636D4">
        <w:rPr>
          <w:rFonts w:ascii="Arial" w:eastAsia="Courier New" w:hAnsi="Arial" w:cs="Arial"/>
          <w:spacing w:val="-1"/>
          <w:position w:val="1"/>
          <w:sz w:val="22"/>
          <w:szCs w:val="22"/>
        </w:rPr>
        <w:t>-</w:t>
      </w:r>
      <w:r w:rsidRPr="008636D4">
        <w:rPr>
          <w:rFonts w:ascii="Arial" w:eastAsia="Courier New" w:hAnsi="Arial" w:cs="Arial"/>
          <w:position w:val="1"/>
          <w:sz w:val="22"/>
          <w:szCs w:val="22"/>
        </w:rPr>
        <w:t>u</w:t>
      </w:r>
      <w:r w:rsidRPr="008636D4">
        <w:rPr>
          <w:rFonts w:ascii="Arial" w:eastAsia="Courier New" w:hAnsi="Arial" w:cs="Arial"/>
          <w:spacing w:val="-2"/>
          <w:position w:val="1"/>
          <w:sz w:val="22"/>
          <w:szCs w:val="22"/>
        </w:rPr>
        <w:t xml:space="preserve"> </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o</w:t>
      </w:r>
      <w:r w:rsidRPr="008636D4">
        <w:rPr>
          <w:rFonts w:ascii="Arial" w:eastAsia="Courier New" w:hAnsi="Arial" w:cs="Arial"/>
          <w:spacing w:val="1"/>
          <w:position w:val="1"/>
          <w:sz w:val="22"/>
          <w:szCs w:val="22"/>
        </w:rPr>
        <w:t>o</w:t>
      </w:r>
      <w:r w:rsidRPr="008636D4">
        <w:rPr>
          <w:rFonts w:ascii="Arial" w:eastAsia="Courier New" w:hAnsi="Arial" w:cs="Arial"/>
          <w:spacing w:val="-1"/>
          <w:position w:val="1"/>
          <w:sz w:val="22"/>
          <w:szCs w:val="22"/>
        </w:rPr>
        <w:t>t</w:t>
      </w:r>
      <w:r w:rsidRPr="008636D4">
        <w:rPr>
          <w:rFonts w:ascii="Arial" w:eastAsia="Courier New" w:hAnsi="Arial" w:cs="Arial"/>
          <w:position w:val="1"/>
          <w:sz w:val="22"/>
          <w:szCs w:val="22"/>
        </w:rPr>
        <w:t>"</w:t>
      </w:r>
    </w:p>
    <w:p w14:paraId="628EE191" w14:textId="77777777" w:rsidR="00890C5C" w:rsidRPr="008636D4" w:rsidRDefault="00890C5C" w:rsidP="00846918">
      <w:pPr>
        <w:spacing w:before="6" w:line="120" w:lineRule="exact"/>
        <w:ind w:left="1908"/>
        <w:rPr>
          <w:rFonts w:ascii="Arial" w:hAnsi="Arial" w:cs="Arial"/>
          <w:sz w:val="22"/>
          <w:szCs w:val="22"/>
        </w:rPr>
      </w:pPr>
    </w:p>
    <w:p w14:paraId="59DC599E" w14:textId="3A46DE87" w:rsidR="00890C5C" w:rsidRPr="008636D4" w:rsidRDefault="00890C5C" w:rsidP="00846918">
      <w:pPr>
        <w:spacing w:before="41" w:line="200" w:lineRule="exact"/>
        <w:ind w:left="2034"/>
        <w:rPr>
          <w:rFonts w:ascii="Arial" w:eastAsia="Courier New" w:hAnsi="Arial" w:cs="Arial"/>
          <w:position w:val="1"/>
          <w:sz w:val="22"/>
          <w:szCs w:val="22"/>
        </w:rPr>
      </w:pPr>
      <w:r w:rsidRPr="008636D4">
        <w:rPr>
          <w:rFonts w:ascii="Arial" w:eastAsia="Courier New" w:hAnsi="Arial" w:cs="Arial"/>
          <w:spacing w:val="-1"/>
          <w:position w:val="1"/>
          <w:sz w:val="22"/>
          <w:szCs w:val="22"/>
        </w:rPr>
        <w:t>I</w:t>
      </w:r>
      <w:r w:rsidRPr="008636D4">
        <w:rPr>
          <w:rFonts w:ascii="Arial" w:eastAsia="Courier New" w:hAnsi="Arial" w:cs="Arial"/>
          <w:position w:val="1"/>
          <w:sz w:val="22"/>
          <w:szCs w:val="22"/>
        </w:rPr>
        <w:t>f</w:t>
      </w:r>
      <w:r w:rsidRPr="008636D4">
        <w:rPr>
          <w:rFonts w:ascii="Arial" w:eastAsia="Courier New" w:hAnsi="Arial" w:cs="Arial"/>
          <w:spacing w:val="-2"/>
          <w:position w:val="1"/>
          <w:sz w:val="22"/>
          <w:szCs w:val="22"/>
        </w:rPr>
        <w:t xml:space="preserve"> </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h</w:t>
      </w:r>
      <w:r w:rsidRPr="008636D4">
        <w:rPr>
          <w:rFonts w:ascii="Arial" w:eastAsia="Courier New" w:hAnsi="Arial" w:cs="Arial"/>
          <w:position w:val="1"/>
          <w:sz w:val="22"/>
          <w:szCs w:val="22"/>
        </w:rPr>
        <w:t>e</w:t>
      </w:r>
      <w:r w:rsidRPr="008636D4">
        <w:rPr>
          <w:rFonts w:ascii="Arial" w:eastAsia="Courier New" w:hAnsi="Arial" w:cs="Arial"/>
          <w:spacing w:val="-3"/>
          <w:position w:val="1"/>
          <w:sz w:val="22"/>
          <w:szCs w:val="22"/>
        </w:rPr>
        <w:t xml:space="preserve"> </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u</w:t>
      </w:r>
      <w:r w:rsidRPr="008636D4">
        <w:rPr>
          <w:rFonts w:ascii="Arial" w:eastAsia="Courier New" w:hAnsi="Arial" w:cs="Arial"/>
          <w:position w:val="1"/>
          <w:sz w:val="22"/>
          <w:szCs w:val="22"/>
        </w:rPr>
        <w:t>e</w:t>
      </w:r>
      <w:r w:rsidRPr="008636D4">
        <w:rPr>
          <w:rFonts w:ascii="Arial" w:eastAsia="Courier New" w:hAnsi="Arial" w:cs="Arial"/>
          <w:spacing w:val="-6"/>
          <w:position w:val="1"/>
          <w:sz w:val="22"/>
          <w:szCs w:val="22"/>
        </w:rPr>
        <w:t xml:space="preserve"> </w:t>
      </w:r>
      <w:r w:rsidRPr="008636D4">
        <w:rPr>
          <w:rFonts w:ascii="Arial" w:eastAsia="Courier New" w:hAnsi="Arial" w:cs="Arial"/>
          <w:spacing w:val="1"/>
          <w:position w:val="1"/>
          <w:sz w:val="22"/>
          <w:szCs w:val="22"/>
        </w:rPr>
        <w:t>p</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s</w:t>
      </w:r>
      <w:r w:rsidRPr="008636D4">
        <w:rPr>
          <w:rFonts w:ascii="Arial" w:eastAsia="Courier New" w:hAnsi="Arial" w:cs="Arial"/>
          <w:spacing w:val="2"/>
          <w:position w:val="1"/>
          <w:sz w:val="22"/>
          <w:szCs w:val="22"/>
        </w:rPr>
        <w:t>t</w:t>
      </w:r>
      <w:r w:rsidRPr="008636D4">
        <w:rPr>
          <w:rFonts w:ascii="Arial" w:eastAsia="Courier New" w:hAnsi="Arial" w:cs="Arial"/>
          <w:spacing w:val="1"/>
          <w:position w:val="1"/>
          <w:sz w:val="22"/>
          <w:szCs w:val="22"/>
        </w:rPr>
        <w:t>s</w:t>
      </w:r>
      <w:r w:rsidRPr="008636D4">
        <w:rPr>
          <w:rFonts w:ascii="Arial" w:eastAsia="Courier New" w:hAnsi="Arial" w:cs="Arial"/>
          <w:position w:val="1"/>
          <w:sz w:val="22"/>
          <w:szCs w:val="22"/>
        </w:rPr>
        <w:t>,</w:t>
      </w:r>
      <w:r w:rsidRPr="008636D4">
        <w:rPr>
          <w:rFonts w:ascii="Arial" w:eastAsia="Courier New" w:hAnsi="Arial" w:cs="Arial"/>
          <w:spacing w:val="-10"/>
          <w:position w:val="1"/>
          <w:sz w:val="22"/>
          <w:szCs w:val="22"/>
        </w:rPr>
        <w:t xml:space="preserve"> </w:t>
      </w:r>
      <w:r w:rsidRPr="008636D4">
        <w:rPr>
          <w:rFonts w:ascii="Arial" w:eastAsia="Courier New" w:hAnsi="Arial" w:cs="Arial"/>
          <w:spacing w:val="-1"/>
          <w:position w:val="1"/>
          <w:sz w:val="22"/>
          <w:szCs w:val="22"/>
        </w:rPr>
        <w:t>p</w:t>
      </w:r>
      <w:r w:rsidRPr="008636D4">
        <w:rPr>
          <w:rFonts w:ascii="Arial" w:eastAsia="Courier New" w:hAnsi="Arial" w:cs="Arial"/>
          <w:spacing w:val="1"/>
          <w:position w:val="1"/>
          <w:sz w:val="22"/>
          <w:szCs w:val="22"/>
        </w:rPr>
        <w:t>l</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a</w:t>
      </w:r>
      <w:r w:rsidRPr="008636D4">
        <w:rPr>
          <w:rFonts w:ascii="Arial" w:eastAsia="Courier New" w:hAnsi="Arial" w:cs="Arial"/>
          <w:spacing w:val="-1"/>
          <w:position w:val="1"/>
          <w:sz w:val="22"/>
          <w:szCs w:val="22"/>
        </w:rPr>
        <w:t>s</w:t>
      </w:r>
      <w:r w:rsidRPr="008636D4">
        <w:rPr>
          <w:rFonts w:ascii="Arial" w:eastAsia="Courier New" w:hAnsi="Arial" w:cs="Arial"/>
          <w:position w:val="1"/>
          <w:sz w:val="22"/>
          <w:szCs w:val="22"/>
        </w:rPr>
        <w:t>e</w:t>
      </w:r>
      <w:r w:rsidRPr="008636D4">
        <w:rPr>
          <w:rFonts w:ascii="Arial" w:eastAsia="Courier New" w:hAnsi="Arial" w:cs="Arial"/>
          <w:spacing w:val="-7"/>
          <w:position w:val="1"/>
          <w:sz w:val="22"/>
          <w:szCs w:val="22"/>
        </w:rPr>
        <w:t xml:space="preserve"> </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n</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a</w:t>
      </w:r>
      <w:r w:rsidRPr="008636D4">
        <w:rPr>
          <w:rFonts w:ascii="Arial" w:eastAsia="Courier New" w:hAnsi="Arial" w:cs="Arial"/>
          <w:spacing w:val="-1"/>
          <w:position w:val="1"/>
          <w:sz w:val="22"/>
          <w:szCs w:val="22"/>
        </w:rPr>
        <w:t>l</w:t>
      </w:r>
      <w:r w:rsidRPr="008636D4">
        <w:rPr>
          <w:rFonts w:ascii="Arial" w:eastAsia="Courier New" w:hAnsi="Arial" w:cs="Arial"/>
          <w:position w:val="1"/>
          <w:sz w:val="22"/>
          <w:szCs w:val="22"/>
        </w:rPr>
        <w:t>l</w:t>
      </w:r>
      <w:r w:rsidRPr="008636D4">
        <w:rPr>
          <w:rFonts w:ascii="Arial" w:eastAsia="Courier New" w:hAnsi="Arial" w:cs="Arial"/>
          <w:spacing w:val="-10"/>
          <w:position w:val="1"/>
          <w:sz w:val="22"/>
          <w:szCs w:val="22"/>
        </w:rPr>
        <w:t xml:space="preserve"> </w:t>
      </w:r>
      <w:r w:rsidRPr="008636D4">
        <w:rPr>
          <w:rFonts w:ascii="Arial" w:eastAsia="Courier New" w:hAnsi="Arial" w:cs="Arial"/>
          <w:spacing w:val="1"/>
          <w:position w:val="1"/>
          <w:sz w:val="22"/>
          <w:szCs w:val="22"/>
        </w:rPr>
        <w:t>MY</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Q</w:t>
      </w:r>
      <w:r w:rsidRPr="008636D4">
        <w:rPr>
          <w:rFonts w:ascii="Arial" w:eastAsia="Courier New" w:hAnsi="Arial" w:cs="Arial"/>
          <w:spacing w:val="-1"/>
          <w:position w:val="1"/>
          <w:sz w:val="22"/>
          <w:szCs w:val="22"/>
        </w:rPr>
        <w:t>L</w:t>
      </w:r>
      <w:r w:rsidRPr="008636D4">
        <w:rPr>
          <w:rFonts w:ascii="Arial" w:eastAsia="Courier New" w:hAnsi="Arial" w:cs="Arial"/>
          <w:position w:val="1"/>
          <w:sz w:val="22"/>
          <w:szCs w:val="22"/>
        </w:rPr>
        <w:t>.</w:t>
      </w:r>
    </w:p>
    <w:p w14:paraId="4BD3B6E9" w14:textId="156CBD0D" w:rsidR="002658E9" w:rsidRPr="008636D4" w:rsidRDefault="002658E9" w:rsidP="00846918">
      <w:pPr>
        <w:spacing w:before="41" w:line="200" w:lineRule="exact"/>
        <w:ind w:left="720"/>
        <w:rPr>
          <w:rFonts w:ascii="Arial" w:eastAsia="Courier New" w:hAnsi="Arial" w:cs="Arial"/>
          <w:sz w:val="22"/>
          <w:szCs w:val="22"/>
        </w:rPr>
      </w:pPr>
    </w:p>
    <w:p w14:paraId="079D66CF" w14:textId="076E3DCF" w:rsidR="002658E9" w:rsidRPr="008636D4" w:rsidRDefault="002658E9" w:rsidP="00846918">
      <w:pPr>
        <w:spacing w:before="41" w:line="200" w:lineRule="exact"/>
        <w:ind w:left="720"/>
        <w:rPr>
          <w:rFonts w:ascii="Arial" w:eastAsia="Courier New" w:hAnsi="Arial" w:cs="Arial"/>
          <w:sz w:val="22"/>
          <w:szCs w:val="22"/>
        </w:rPr>
      </w:pPr>
    </w:p>
    <w:p w14:paraId="1E8F5B57" w14:textId="09962D4F" w:rsidR="002658E9" w:rsidRPr="008636D4" w:rsidRDefault="002658E9" w:rsidP="00846918">
      <w:pPr>
        <w:spacing w:before="41"/>
        <w:ind w:left="744"/>
        <w:rPr>
          <w:rFonts w:ascii="Arial" w:eastAsia="Courier New" w:hAnsi="Arial" w:cs="Arial"/>
          <w:sz w:val="22"/>
          <w:szCs w:val="22"/>
        </w:rPr>
      </w:pPr>
      <w:r w:rsidRPr="008636D4">
        <w:rPr>
          <w:rFonts w:ascii="Arial" w:eastAsia="Courier New" w:hAnsi="Arial" w:cs="Arial"/>
          <w:b/>
          <w:spacing w:val="-1"/>
          <w:sz w:val="22"/>
          <w:szCs w:val="22"/>
        </w:rPr>
        <w:t>Q</w:t>
      </w:r>
      <w:r w:rsidRPr="008636D4">
        <w:rPr>
          <w:rFonts w:ascii="Arial" w:eastAsia="Courier New" w:hAnsi="Arial" w:cs="Arial"/>
          <w:b/>
          <w:spacing w:val="1"/>
          <w:sz w:val="22"/>
          <w:szCs w:val="22"/>
        </w:rPr>
        <w:t>u</w:t>
      </w:r>
      <w:r w:rsidRPr="008636D4">
        <w:rPr>
          <w:rFonts w:ascii="Arial" w:eastAsia="Courier New" w:hAnsi="Arial" w:cs="Arial"/>
          <w:b/>
          <w:spacing w:val="-1"/>
          <w:sz w:val="22"/>
          <w:szCs w:val="22"/>
        </w:rPr>
        <w:t>e</w:t>
      </w:r>
      <w:r w:rsidRPr="008636D4">
        <w:rPr>
          <w:rFonts w:ascii="Arial" w:eastAsia="Courier New" w:hAnsi="Arial" w:cs="Arial"/>
          <w:b/>
          <w:spacing w:val="1"/>
          <w:sz w:val="22"/>
          <w:szCs w:val="22"/>
        </w:rPr>
        <w:t>s</w:t>
      </w:r>
      <w:r w:rsidRPr="008636D4">
        <w:rPr>
          <w:rFonts w:ascii="Arial" w:eastAsia="Courier New" w:hAnsi="Arial" w:cs="Arial"/>
          <w:b/>
          <w:spacing w:val="-1"/>
          <w:sz w:val="22"/>
          <w:szCs w:val="22"/>
        </w:rPr>
        <w:t>t</w:t>
      </w:r>
      <w:r w:rsidRPr="008636D4">
        <w:rPr>
          <w:rFonts w:ascii="Arial" w:eastAsia="Courier New" w:hAnsi="Arial" w:cs="Arial"/>
          <w:b/>
          <w:spacing w:val="1"/>
          <w:sz w:val="22"/>
          <w:szCs w:val="22"/>
        </w:rPr>
        <w:t>i</w:t>
      </w:r>
      <w:r w:rsidRPr="008636D4">
        <w:rPr>
          <w:rFonts w:ascii="Arial" w:eastAsia="Courier New" w:hAnsi="Arial" w:cs="Arial"/>
          <w:b/>
          <w:spacing w:val="-1"/>
          <w:sz w:val="22"/>
          <w:szCs w:val="22"/>
        </w:rPr>
        <w:t>o</w:t>
      </w:r>
      <w:r w:rsidRPr="008636D4">
        <w:rPr>
          <w:rFonts w:ascii="Arial" w:eastAsia="Courier New" w:hAnsi="Arial" w:cs="Arial"/>
          <w:b/>
          <w:sz w:val="22"/>
          <w:szCs w:val="22"/>
        </w:rPr>
        <w:t>n</w:t>
      </w:r>
      <w:r w:rsidRPr="008636D4">
        <w:rPr>
          <w:rFonts w:ascii="Arial" w:eastAsia="Courier New" w:hAnsi="Arial" w:cs="Arial"/>
          <w:b/>
          <w:spacing w:val="-9"/>
          <w:sz w:val="22"/>
          <w:szCs w:val="22"/>
        </w:rPr>
        <w:t xml:space="preserve"> </w:t>
      </w:r>
      <w:r w:rsidRPr="008636D4">
        <w:rPr>
          <w:rFonts w:ascii="Arial" w:eastAsia="Courier New" w:hAnsi="Arial" w:cs="Arial"/>
          <w:b/>
          <w:spacing w:val="1"/>
          <w:sz w:val="22"/>
          <w:szCs w:val="22"/>
        </w:rPr>
        <w:t>2</w:t>
      </w:r>
      <w:r w:rsidRPr="008636D4">
        <w:rPr>
          <w:rFonts w:ascii="Arial" w:eastAsia="Courier New" w:hAnsi="Arial" w:cs="Arial"/>
          <w:b/>
          <w:spacing w:val="-1"/>
          <w:sz w:val="22"/>
          <w:szCs w:val="22"/>
        </w:rPr>
        <w:t>)</w:t>
      </w:r>
      <w:r w:rsidRPr="008636D4">
        <w:rPr>
          <w:rFonts w:ascii="Arial" w:eastAsia="Courier New" w:hAnsi="Arial" w:cs="Arial"/>
          <w:b/>
          <w:sz w:val="22"/>
          <w:szCs w:val="22"/>
        </w:rPr>
        <w:t>.</w:t>
      </w:r>
      <w:r w:rsidRPr="008636D4">
        <w:rPr>
          <w:rFonts w:ascii="Arial" w:eastAsia="Courier New" w:hAnsi="Arial" w:cs="Arial"/>
          <w:b/>
          <w:spacing w:val="-3"/>
          <w:sz w:val="22"/>
          <w:szCs w:val="22"/>
        </w:rPr>
        <w:t xml:space="preserve"> </w:t>
      </w:r>
      <w:r w:rsidRPr="008636D4">
        <w:rPr>
          <w:rFonts w:ascii="Arial" w:eastAsia="Courier New" w:hAnsi="Arial" w:cs="Arial"/>
          <w:b/>
          <w:noProof/>
          <w:spacing w:val="1"/>
          <w:sz w:val="22"/>
          <w:szCs w:val="22"/>
        </w:rPr>
        <w:t>n</w:t>
      </w:r>
      <w:r w:rsidRPr="008636D4">
        <w:rPr>
          <w:rFonts w:ascii="Arial" w:eastAsia="Courier New" w:hAnsi="Arial" w:cs="Arial"/>
          <w:b/>
          <w:noProof/>
          <w:spacing w:val="-1"/>
          <w:sz w:val="22"/>
          <w:szCs w:val="22"/>
        </w:rPr>
        <w:t>t</w:t>
      </w:r>
      <w:r w:rsidRPr="008636D4">
        <w:rPr>
          <w:rFonts w:ascii="Arial" w:eastAsia="Courier New" w:hAnsi="Arial" w:cs="Arial"/>
          <w:b/>
          <w:noProof/>
          <w:spacing w:val="1"/>
          <w:sz w:val="22"/>
          <w:szCs w:val="22"/>
        </w:rPr>
        <w:t>e</w:t>
      </w:r>
      <w:r w:rsidRPr="008636D4">
        <w:rPr>
          <w:rFonts w:ascii="Arial" w:eastAsia="Courier New" w:hAnsi="Arial" w:cs="Arial"/>
          <w:b/>
          <w:noProof/>
          <w:spacing w:val="-1"/>
          <w:sz w:val="22"/>
          <w:szCs w:val="22"/>
        </w:rPr>
        <w:t>s</w:t>
      </w:r>
      <w:r w:rsidRPr="008636D4">
        <w:rPr>
          <w:rFonts w:ascii="Arial" w:eastAsia="Courier New" w:hAnsi="Arial" w:cs="Arial"/>
          <w:b/>
          <w:noProof/>
          <w:sz w:val="22"/>
          <w:szCs w:val="22"/>
        </w:rPr>
        <w:t>t</w:t>
      </w:r>
      <w:r w:rsidRPr="008636D4">
        <w:rPr>
          <w:rFonts w:ascii="Arial" w:eastAsia="Courier New" w:hAnsi="Arial" w:cs="Arial"/>
          <w:b/>
          <w:spacing w:val="-6"/>
          <w:sz w:val="22"/>
          <w:szCs w:val="22"/>
        </w:rPr>
        <w:t xml:space="preserve"> </w:t>
      </w:r>
      <w:r w:rsidRPr="008636D4">
        <w:rPr>
          <w:rFonts w:ascii="Arial" w:eastAsia="Courier New" w:hAnsi="Arial" w:cs="Arial"/>
          <w:b/>
          <w:spacing w:val="1"/>
          <w:sz w:val="22"/>
          <w:szCs w:val="22"/>
        </w:rPr>
        <w:t>i</w:t>
      </w:r>
      <w:r w:rsidRPr="008636D4">
        <w:rPr>
          <w:rFonts w:ascii="Arial" w:eastAsia="Courier New" w:hAnsi="Arial" w:cs="Arial"/>
          <w:b/>
          <w:sz w:val="22"/>
          <w:szCs w:val="22"/>
        </w:rPr>
        <w:t>s</w:t>
      </w:r>
      <w:r w:rsidRPr="008636D4">
        <w:rPr>
          <w:rFonts w:ascii="Arial" w:eastAsia="Courier New" w:hAnsi="Arial" w:cs="Arial"/>
          <w:b/>
          <w:spacing w:val="-2"/>
          <w:sz w:val="22"/>
          <w:szCs w:val="22"/>
        </w:rPr>
        <w:t xml:space="preserve"> </w:t>
      </w:r>
      <w:r w:rsidRPr="008636D4">
        <w:rPr>
          <w:rFonts w:ascii="Arial" w:eastAsia="Courier New" w:hAnsi="Arial" w:cs="Arial"/>
          <w:b/>
          <w:spacing w:val="1"/>
          <w:sz w:val="22"/>
          <w:szCs w:val="22"/>
        </w:rPr>
        <w:t>n</w:t>
      </w:r>
      <w:r w:rsidRPr="008636D4">
        <w:rPr>
          <w:rFonts w:ascii="Arial" w:eastAsia="Courier New" w:hAnsi="Arial" w:cs="Arial"/>
          <w:b/>
          <w:spacing w:val="-1"/>
          <w:sz w:val="22"/>
          <w:szCs w:val="22"/>
        </w:rPr>
        <w:t>o</w:t>
      </w:r>
      <w:r w:rsidRPr="008636D4">
        <w:rPr>
          <w:rFonts w:ascii="Arial" w:eastAsia="Courier New" w:hAnsi="Arial" w:cs="Arial"/>
          <w:b/>
          <w:sz w:val="22"/>
          <w:szCs w:val="22"/>
        </w:rPr>
        <w:t>t</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w</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r</w:t>
      </w:r>
      <w:r w:rsidRPr="008636D4">
        <w:rPr>
          <w:rFonts w:ascii="Arial" w:eastAsia="Courier New" w:hAnsi="Arial" w:cs="Arial"/>
          <w:b/>
          <w:spacing w:val="-1"/>
          <w:sz w:val="22"/>
          <w:szCs w:val="22"/>
        </w:rPr>
        <w:t>k</w:t>
      </w:r>
      <w:r w:rsidRPr="008636D4">
        <w:rPr>
          <w:rFonts w:ascii="Arial" w:eastAsia="Courier New" w:hAnsi="Arial" w:cs="Arial"/>
          <w:b/>
          <w:spacing w:val="1"/>
          <w:sz w:val="22"/>
          <w:szCs w:val="22"/>
        </w:rPr>
        <w:t>i</w:t>
      </w:r>
      <w:r w:rsidRPr="008636D4">
        <w:rPr>
          <w:rFonts w:ascii="Arial" w:eastAsia="Courier New" w:hAnsi="Arial" w:cs="Arial"/>
          <w:b/>
          <w:spacing w:val="-1"/>
          <w:sz w:val="22"/>
          <w:szCs w:val="22"/>
        </w:rPr>
        <w:t>n</w:t>
      </w:r>
      <w:r w:rsidRPr="008636D4">
        <w:rPr>
          <w:rFonts w:ascii="Arial" w:eastAsia="Courier New" w:hAnsi="Arial" w:cs="Arial"/>
          <w:b/>
          <w:sz w:val="22"/>
          <w:szCs w:val="22"/>
        </w:rPr>
        <w:t>g</w:t>
      </w:r>
      <w:r w:rsidRPr="008636D4">
        <w:rPr>
          <w:rFonts w:ascii="Arial" w:eastAsia="Courier New" w:hAnsi="Arial" w:cs="Arial"/>
          <w:b/>
          <w:spacing w:val="-8"/>
          <w:sz w:val="22"/>
          <w:szCs w:val="22"/>
        </w:rPr>
        <w:t xml:space="preserve"> </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n</w:t>
      </w:r>
      <w:r w:rsidRPr="008636D4">
        <w:rPr>
          <w:rFonts w:ascii="Arial" w:eastAsia="Courier New" w:hAnsi="Arial" w:cs="Arial"/>
          <w:b/>
          <w:sz w:val="22"/>
          <w:szCs w:val="22"/>
        </w:rPr>
        <w:t>d</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C</w:t>
      </w:r>
      <w:r w:rsidRPr="008636D4">
        <w:rPr>
          <w:rFonts w:ascii="Arial" w:eastAsia="Courier New" w:hAnsi="Arial" w:cs="Arial"/>
          <w:b/>
          <w:spacing w:val="-1"/>
          <w:sz w:val="22"/>
          <w:szCs w:val="22"/>
        </w:rPr>
        <w:t>G</w:t>
      </w:r>
      <w:r w:rsidRPr="008636D4">
        <w:rPr>
          <w:rFonts w:ascii="Arial" w:eastAsia="Courier New" w:hAnsi="Arial" w:cs="Arial"/>
          <w:b/>
          <w:sz w:val="22"/>
          <w:szCs w:val="22"/>
        </w:rPr>
        <w:t>I</w:t>
      </w:r>
      <w:r w:rsidRPr="008636D4">
        <w:rPr>
          <w:rFonts w:ascii="Arial" w:eastAsia="Courier New" w:hAnsi="Arial" w:cs="Arial"/>
          <w:b/>
          <w:spacing w:val="-1"/>
          <w:sz w:val="22"/>
          <w:szCs w:val="22"/>
        </w:rPr>
        <w:t xml:space="preserve"> b</w:t>
      </w:r>
      <w:r w:rsidRPr="008636D4">
        <w:rPr>
          <w:rFonts w:ascii="Arial" w:eastAsia="Courier New" w:hAnsi="Arial" w:cs="Arial"/>
          <w:b/>
          <w:spacing w:val="1"/>
          <w:sz w:val="22"/>
          <w:szCs w:val="22"/>
        </w:rPr>
        <w:t>i</w:t>
      </w:r>
      <w:r w:rsidRPr="008636D4">
        <w:rPr>
          <w:rFonts w:ascii="Arial" w:eastAsia="Courier New" w:hAnsi="Arial" w:cs="Arial"/>
          <w:b/>
          <w:sz w:val="22"/>
          <w:szCs w:val="22"/>
        </w:rPr>
        <w:t>n</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n</w:t>
      </w:r>
      <w:r w:rsidRPr="008636D4">
        <w:rPr>
          <w:rFonts w:ascii="Arial" w:eastAsia="Courier New" w:hAnsi="Arial" w:cs="Arial"/>
          <w:b/>
          <w:sz w:val="22"/>
          <w:szCs w:val="22"/>
        </w:rPr>
        <w:t>d</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N</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T</w:t>
      </w:r>
      <w:r w:rsidRPr="008636D4">
        <w:rPr>
          <w:rFonts w:ascii="Arial" w:eastAsia="Courier New" w:hAnsi="Arial" w:cs="Arial"/>
          <w:b/>
          <w:sz w:val="22"/>
          <w:szCs w:val="22"/>
        </w:rPr>
        <w:t>E</w:t>
      </w:r>
      <w:r w:rsidRPr="008636D4">
        <w:rPr>
          <w:rFonts w:ascii="Arial" w:eastAsia="Courier New" w:hAnsi="Arial" w:cs="Arial"/>
          <w:b/>
          <w:spacing w:val="-1"/>
          <w:sz w:val="22"/>
          <w:szCs w:val="22"/>
        </w:rPr>
        <w:t xml:space="preserve"> </w:t>
      </w:r>
      <w:r w:rsidRPr="008636D4">
        <w:rPr>
          <w:rFonts w:ascii="Arial" w:eastAsia="Courier New" w:hAnsi="Arial" w:cs="Arial"/>
          <w:b/>
          <w:spacing w:val="1"/>
          <w:sz w:val="22"/>
          <w:szCs w:val="22"/>
        </w:rPr>
        <w:t>D</w:t>
      </w:r>
      <w:r w:rsidRPr="008636D4">
        <w:rPr>
          <w:rFonts w:ascii="Arial" w:eastAsia="Courier New" w:hAnsi="Arial" w:cs="Arial"/>
          <w:b/>
          <w:spacing w:val="-1"/>
          <w:sz w:val="22"/>
          <w:szCs w:val="22"/>
        </w:rPr>
        <w:t>o</w:t>
      </w:r>
      <w:r w:rsidRPr="008636D4">
        <w:rPr>
          <w:rFonts w:ascii="Arial" w:eastAsia="Courier New" w:hAnsi="Arial" w:cs="Arial"/>
          <w:b/>
          <w:spacing w:val="1"/>
          <w:sz w:val="22"/>
          <w:szCs w:val="22"/>
        </w:rPr>
        <w:t>c</w:t>
      </w:r>
      <w:r w:rsidRPr="008636D4">
        <w:rPr>
          <w:rFonts w:ascii="Arial" w:eastAsia="Courier New" w:hAnsi="Arial" w:cs="Arial"/>
          <w:b/>
          <w:sz w:val="22"/>
          <w:szCs w:val="22"/>
        </w:rPr>
        <w:t>s</w:t>
      </w:r>
      <w:r w:rsidRPr="008636D4">
        <w:rPr>
          <w:rFonts w:ascii="Arial" w:eastAsia="Courier New" w:hAnsi="Arial" w:cs="Arial"/>
          <w:b/>
          <w:spacing w:val="-5"/>
          <w:sz w:val="22"/>
          <w:szCs w:val="22"/>
        </w:rPr>
        <w:t xml:space="preserve"> </w:t>
      </w:r>
      <w:r w:rsidRPr="008636D4">
        <w:rPr>
          <w:rFonts w:ascii="Arial" w:eastAsia="Courier New" w:hAnsi="Arial" w:cs="Arial"/>
          <w:b/>
          <w:spacing w:val="-1"/>
          <w:sz w:val="22"/>
          <w:szCs w:val="22"/>
        </w:rPr>
        <w:t>a</w:t>
      </w:r>
      <w:r w:rsidRPr="008636D4">
        <w:rPr>
          <w:rFonts w:ascii="Arial" w:eastAsia="Courier New" w:hAnsi="Arial" w:cs="Arial"/>
          <w:b/>
          <w:spacing w:val="1"/>
          <w:sz w:val="22"/>
          <w:szCs w:val="22"/>
        </w:rPr>
        <w:t>r</w:t>
      </w:r>
      <w:r w:rsidRPr="008636D4">
        <w:rPr>
          <w:rFonts w:ascii="Arial" w:eastAsia="Courier New" w:hAnsi="Arial" w:cs="Arial"/>
          <w:b/>
          <w:sz w:val="22"/>
          <w:szCs w:val="22"/>
        </w:rPr>
        <w:t>e</w:t>
      </w:r>
      <w:r w:rsidRPr="008636D4">
        <w:rPr>
          <w:rFonts w:ascii="Arial" w:eastAsia="Courier New" w:hAnsi="Arial" w:cs="Arial"/>
          <w:b/>
          <w:spacing w:val="-3"/>
          <w:sz w:val="22"/>
          <w:szCs w:val="22"/>
        </w:rPr>
        <w:t xml:space="preserve"> </w:t>
      </w:r>
      <w:r w:rsidRPr="008636D4">
        <w:rPr>
          <w:rFonts w:ascii="Arial" w:eastAsia="Courier New" w:hAnsi="Arial" w:cs="Arial"/>
          <w:b/>
          <w:spacing w:val="1"/>
          <w:sz w:val="22"/>
          <w:szCs w:val="22"/>
        </w:rPr>
        <w:t>n</w:t>
      </w:r>
      <w:r w:rsidRPr="008636D4">
        <w:rPr>
          <w:rFonts w:ascii="Arial" w:eastAsia="Courier New" w:hAnsi="Arial" w:cs="Arial"/>
          <w:b/>
          <w:spacing w:val="-1"/>
          <w:sz w:val="22"/>
          <w:szCs w:val="22"/>
        </w:rPr>
        <w:t>o</w:t>
      </w:r>
      <w:r w:rsidRPr="008636D4">
        <w:rPr>
          <w:rFonts w:ascii="Arial" w:eastAsia="Courier New" w:hAnsi="Arial" w:cs="Arial"/>
          <w:b/>
          <w:sz w:val="22"/>
          <w:szCs w:val="22"/>
        </w:rPr>
        <w:t>t</w:t>
      </w:r>
      <w:r w:rsidRPr="008636D4">
        <w:rPr>
          <w:rFonts w:ascii="Arial" w:eastAsia="Courier New" w:hAnsi="Arial" w:cs="Arial"/>
          <w:b/>
          <w:spacing w:val="-3"/>
          <w:sz w:val="22"/>
          <w:szCs w:val="22"/>
        </w:rPr>
        <w:t xml:space="preserve"> </w:t>
      </w:r>
      <w:r w:rsidRPr="008636D4">
        <w:rPr>
          <w:rFonts w:ascii="Arial" w:eastAsia="Courier New" w:hAnsi="Arial" w:cs="Arial"/>
          <w:b/>
          <w:noProof/>
          <w:spacing w:val="1"/>
          <w:sz w:val="22"/>
          <w:szCs w:val="22"/>
        </w:rPr>
        <w:t>a</w:t>
      </w:r>
      <w:r w:rsidRPr="008636D4">
        <w:rPr>
          <w:rFonts w:ascii="Arial" w:eastAsia="Courier New" w:hAnsi="Arial" w:cs="Arial"/>
          <w:b/>
          <w:noProof/>
          <w:spacing w:val="-1"/>
          <w:sz w:val="22"/>
          <w:szCs w:val="22"/>
        </w:rPr>
        <w:t>c</w:t>
      </w:r>
      <w:r w:rsidRPr="008636D4">
        <w:rPr>
          <w:rFonts w:ascii="Arial" w:eastAsia="Courier New" w:hAnsi="Arial" w:cs="Arial"/>
          <w:b/>
          <w:noProof/>
          <w:spacing w:val="1"/>
          <w:sz w:val="22"/>
          <w:szCs w:val="22"/>
        </w:rPr>
        <w:t>c</w:t>
      </w:r>
      <w:r w:rsidRPr="008636D4">
        <w:rPr>
          <w:rFonts w:ascii="Arial" w:eastAsia="Courier New" w:hAnsi="Arial" w:cs="Arial"/>
          <w:b/>
          <w:noProof/>
          <w:spacing w:val="-1"/>
          <w:sz w:val="22"/>
          <w:szCs w:val="22"/>
        </w:rPr>
        <w:t>e</w:t>
      </w:r>
      <w:r w:rsidRPr="008636D4">
        <w:rPr>
          <w:rFonts w:ascii="Arial" w:eastAsia="Courier New" w:hAnsi="Arial" w:cs="Arial"/>
          <w:b/>
          <w:noProof/>
          <w:spacing w:val="1"/>
          <w:sz w:val="22"/>
          <w:szCs w:val="22"/>
        </w:rPr>
        <w:t>s</w:t>
      </w:r>
      <w:r w:rsidRPr="008636D4">
        <w:rPr>
          <w:rFonts w:ascii="Arial" w:eastAsia="Courier New" w:hAnsi="Arial" w:cs="Arial"/>
          <w:b/>
          <w:noProof/>
          <w:spacing w:val="-1"/>
          <w:sz w:val="22"/>
          <w:szCs w:val="22"/>
        </w:rPr>
        <w:t>s</w:t>
      </w:r>
      <w:r w:rsidRPr="008636D4">
        <w:rPr>
          <w:rFonts w:ascii="Arial" w:eastAsia="Courier New" w:hAnsi="Arial" w:cs="Arial"/>
          <w:b/>
          <w:noProof/>
          <w:spacing w:val="1"/>
          <w:sz w:val="22"/>
          <w:szCs w:val="22"/>
        </w:rPr>
        <w:t>i</w:t>
      </w:r>
      <w:r w:rsidRPr="008636D4">
        <w:rPr>
          <w:rFonts w:ascii="Arial" w:eastAsia="Courier New" w:hAnsi="Arial" w:cs="Arial"/>
          <w:b/>
          <w:noProof/>
          <w:spacing w:val="-1"/>
          <w:sz w:val="22"/>
          <w:szCs w:val="22"/>
        </w:rPr>
        <w:t>b</w:t>
      </w:r>
      <w:r w:rsidRPr="008636D4">
        <w:rPr>
          <w:rFonts w:ascii="Arial" w:eastAsia="Courier New" w:hAnsi="Arial" w:cs="Arial"/>
          <w:b/>
          <w:noProof/>
          <w:spacing w:val="1"/>
          <w:sz w:val="22"/>
          <w:szCs w:val="22"/>
        </w:rPr>
        <w:t>l</w:t>
      </w:r>
      <w:r w:rsidRPr="008636D4">
        <w:rPr>
          <w:rFonts w:ascii="Arial" w:eastAsia="Courier New" w:hAnsi="Arial" w:cs="Arial"/>
          <w:b/>
          <w:noProof/>
          <w:sz w:val="22"/>
          <w:szCs w:val="22"/>
        </w:rPr>
        <w:t>e?</w:t>
      </w:r>
    </w:p>
    <w:p w14:paraId="7CAFD931" w14:textId="2022B55C" w:rsidR="002658E9" w:rsidRPr="008636D4" w:rsidRDefault="00CF4CF8" w:rsidP="00846918">
      <w:pPr>
        <w:spacing w:before="60"/>
        <w:ind w:left="24" w:firstLine="720"/>
        <w:rPr>
          <w:rFonts w:ascii="Arial" w:eastAsia="Courier New" w:hAnsi="Arial" w:cs="Arial"/>
          <w:sz w:val="22"/>
          <w:szCs w:val="22"/>
        </w:rPr>
      </w:pPr>
      <w:r w:rsidRPr="008636D4">
        <w:rPr>
          <w:rFonts w:ascii="Arial" w:eastAsia="Courier New" w:hAnsi="Arial" w:cs="Arial"/>
          <w:b/>
          <w:bCs/>
          <w:spacing w:val="-1"/>
          <w:sz w:val="22"/>
          <w:szCs w:val="22"/>
          <w:u w:val="single"/>
        </w:rPr>
        <w:t>Solution</w:t>
      </w:r>
      <w:r w:rsidR="002658E9" w:rsidRPr="008636D4">
        <w:rPr>
          <w:rFonts w:ascii="Arial" w:eastAsia="Courier New" w:hAnsi="Arial" w:cs="Arial"/>
          <w:sz w:val="22"/>
          <w:szCs w:val="22"/>
        </w:rPr>
        <w:t>:</w:t>
      </w:r>
    </w:p>
    <w:p w14:paraId="012C1CAC" w14:textId="77777777" w:rsidR="002658E9" w:rsidRPr="008636D4" w:rsidRDefault="002658E9" w:rsidP="00846918">
      <w:pPr>
        <w:spacing w:before="29"/>
        <w:ind w:left="2034"/>
        <w:rPr>
          <w:rFonts w:ascii="Arial" w:eastAsia="Courier New" w:hAnsi="Arial" w:cs="Arial"/>
          <w:sz w:val="22"/>
          <w:szCs w:val="22"/>
        </w:rPr>
      </w:pPr>
      <w:r w:rsidRPr="008636D4">
        <w:rPr>
          <w:rFonts w:ascii="Arial" w:eastAsia="Courier New" w:hAnsi="Arial" w:cs="Arial"/>
          <w:spacing w:val="-1"/>
          <w:sz w:val="22"/>
          <w:szCs w:val="22"/>
        </w:rPr>
        <w:t>1</w:t>
      </w:r>
      <w:r w:rsidRPr="008636D4">
        <w:rPr>
          <w:rFonts w:ascii="Arial" w:eastAsia="Courier New" w:hAnsi="Arial" w:cs="Arial"/>
          <w:sz w:val="22"/>
          <w:szCs w:val="22"/>
        </w:rPr>
        <w:t xml:space="preserve">.   </w:t>
      </w:r>
      <w:r w:rsidRPr="008636D4">
        <w:rPr>
          <w:rFonts w:ascii="Arial" w:eastAsia="Courier New" w:hAnsi="Arial" w:cs="Arial"/>
          <w:spacing w:val="35"/>
          <w:sz w:val="22"/>
          <w:szCs w:val="22"/>
        </w:rPr>
        <w:t xml:space="preserve"> </w:t>
      </w:r>
      <w:r w:rsidRPr="008636D4">
        <w:rPr>
          <w:rFonts w:ascii="Arial" w:eastAsia="Courier New" w:hAnsi="Arial" w:cs="Arial"/>
          <w:spacing w:val="-1"/>
          <w:sz w:val="22"/>
          <w:szCs w:val="22"/>
        </w:rPr>
        <w:t>B</w:t>
      </w:r>
      <w:r w:rsidRPr="008636D4">
        <w:rPr>
          <w:rFonts w:ascii="Arial" w:eastAsia="Courier New" w:hAnsi="Arial" w:cs="Arial"/>
          <w:sz w:val="22"/>
          <w:szCs w:val="22"/>
        </w:rPr>
        <w:t>y</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d</w:t>
      </w:r>
      <w:r w:rsidRPr="008636D4">
        <w:rPr>
          <w:rFonts w:ascii="Arial" w:eastAsia="Courier New" w:hAnsi="Arial" w:cs="Arial"/>
          <w:spacing w:val="-1"/>
          <w:sz w:val="22"/>
          <w:szCs w:val="22"/>
        </w:rPr>
        <w:t>e</w:t>
      </w:r>
      <w:r w:rsidRPr="008636D4">
        <w:rPr>
          <w:rFonts w:ascii="Arial" w:eastAsia="Courier New" w:hAnsi="Arial" w:cs="Arial"/>
          <w:spacing w:val="1"/>
          <w:sz w:val="22"/>
          <w:szCs w:val="22"/>
        </w:rPr>
        <w:t>f</w:t>
      </w:r>
      <w:r w:rsidRPr="008636D4">
        <w:rPr>
          <w:rFonts w:ascii="Arial" w:eastAsia="Courier New" w:hAnsi="Arial" w:cs="Arial"/>
          <w:spacing w:val="-1"/>
          <w:sz w:val="22"/>
          <w:szCs w:val="22"/>
        </w:rPr>
        <w:t>a</w:t>
      </w:r>
      <w:r w:rsidRPr="008636D4">
        <w:rPr>
          <w:rFonts w:ascii="Arial" w:eastAsia="Courier New" w:hAnsi="Arial" w:cs="Arial"/>
          <w:spacing w:val="1"/>
          <w:sz w:val="22"/>
          <w:szCs w:val="22"/>
        </w:rPr>
        <w:t>u</w:t>
      </w:r>
      <w:r w:rsidRPr="008636D4">
        <w:rPr>
          <w:rFonts w:ascii="Arial" w:eastAsia="Courier New" w:hAnsi="Arial" w:cs="Arial"/>
          <w:spacing w:val="-1"/>
          <w:sz w:val="22"/>
          <w:szCs w:val="22"/>
        </w:rPr>
        <w:t>l</w:t>
      </w:r>
      <w:r w:rsidRPr="008636D4">
        <w:rPr>
          <w:rFonts w:ascii="Arial" w:eastAsia="Courier New" w:hAnsi="Arial" w:cs="Arial"/>
          <w:sz w:val="22"/>
          <w:szCs w:val="22"/>
        </w:rPr>
        <w:t>t</w:t>
      </w:r>
      <w:r w:rsidRPr="008636D4">
        <w:rPr>
          <w:rFonts w:ascii="Arial" w:eastAsia="Courier New" w:hAnsi="Arial" w:cs="Arial"/>
          <w:spacing w:val="-8"/>
          <w:sz w:val="22"/>
          <w:szCs w:val="22"/>
        </w:rPr>
        <w:t xml:space="preserve"> </w:t>
      </w:r>
      <w:r w:rsidRPr="008636D4">
        <w:rPr>
          <w:rFonts w:ascii="Arial" w:eastAsia="Courier New" w:hAnsi="Arial" w:cs="Arial"/>
          <w:noProof/>
          <w:spacing w:val="1"/>
          <w:sz w:val="22"/>
          <w:szCs w:val="22"/>
        </w:rPr>
        <w:t>n</w:t>
      </w:r>
      <w:r w:rsidRPr="008636D4">
        <w:rPr>
          <w:rFonts w:ascii="Arial" w:eastAsia="Courier New" w:hAnsi="Arial" w:cs="Arial"/>
          <w:noProof/>
          <w:spacing w:val="-1"/>
          <w:sz w:val="22"/>
          <w:szCs w:val="22"/>
        </w:rPr>
        <w:t>t</w:t>
      </w:r>
      <w:r w:rsidRPr="008636D4">
        <w:rPr>
          <w:rFonts w:ascii="Arial" w:eastAsia="Courier New" w:hAnsi="Arial" w:cs="Arial"/>
          <w:noProof/>
          <w:spacing w:val="1"/>
          <w:sz w:val="22"/>
          <w:szCs w:val="22"/>
        </w:rPr>
        <w:t>e</w:t>
      </w:r>
      <w:r w:rsidRPr="008636D4">
        <w:rPr>
          <w:rFonts w:ascii="Arial" w:eastAsia="Courier New" w:hAnsi="Arial" w:cs="Arial"/>
          <w:noProof/>
          <w:spacing w:val="-1"/>
          <w:sz w:val="22"/>
          <w:szCs w:val="22"/>
        </w:rPr>
        <w:t>s</w:t>
      </w:r>
      <w:r w:rsidRPr="008636D4">
        <w:rPr>
          <w:rFonts w:ascii="Arial" w:eastAsia="Courier New" w:hAnsi="Arial" w:cs="Arial"/>
          <w:noProof/>
          <w:sz w:val="22"/>
          <w:szCs w:val="22"/>
        </w:rPr>
        <w:t>t</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w</w:t>
      </w:r>
      <w:r w:rsidRPr="008636D4">
        <w:rPr>
          <w:rFonts w:ascii="Arial" w:eastAsia="Courier New" w:hAnsi="Arial" w:cs="Arial"/>
          <w:spacing w:val="-1"/>
          <w:sz w:val="22"/>
          <w:szCs w:val="22"/>
        </w:rPr>
        <w:t>h</w:t>
      </w:r>
      <w:r w:rsidRPr="008636D4">
        <w:rPr>
          <w:rFonts w:ascii="Arial" w:eastAsia="Courier New" w:hAnsi="Arial" w:cs="Arial"/>
          <w:spacing w:val="1"/>
          <w:sz w:val="22"/>
          <w:szCs w:val="22"/>
        </w:rPr>
        <w:t>e</w:t>
      </w:r>
      <w:r w:rsidRPr="008636D4">
        <w:rPr>
          <w:rFonts w:ascii="Arial" w:eastAsia="Courier New" w:hAnsi="Arial" w:cs="Arial"/>
          <w:sz w:val="22"/>
          <w:szCs w:val="22"/>
        </w:rPr>
        <w:t>n</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e</w:t>
      </w:r>
      <w:r w:rsidRPr="008636D4">
        <w:rPr>
          <w:rFonts w:ascii="Arial" w:eastAsia="Courier New" w:hAnsi="Arial" w:cs="Arial"/>
          <w:spacing w:val="-1"/>
          <w:sz w:val="22"/>
          <w:szCs w:val="22"/>
        </w:rPr>
        <w:t>x</w:t>
      </w:r>
      <w:r w:rsidRPr="008636D4">
        <w:rPr>
          <w:rFonts w:ascii="Arial" w:eastAsia="Courier New" w:hAnsi="Arial" w:cs="Arial"/>
          <w:spacing w:val="1"/>
          <w:sz w:val="22"/>
          <w:szCs w:val="22"/>
        </w:rPr>
        <w:t>e</w:t>
      </w:r>
      <w:r w:rsidRPr="008636D4">
        <w:rPr>
          <w:rFonts w:ascii="Arial" w:eastAsia="Courier New" w:hAnsi="Arial" w:cs="Arial"/>
          <w:spacing w:val="-1"/>
          <w:sz w:val="22"/>
          <w:szCs w:val="22"/>
        </w:rPr>
        <w:t>c</w:t>
      </w:r>
      <w:r w:rsidRPr="008636D4">
        <w:rPr>
          <w:rFonts w:ascii="Arial" w:eastAsia="Courier New" w:hAnsi="Arial" w:cs="Arial"/>
          <w:spacing w:val="1"/>
          <w:sz w:val="22"/>
          <w:szCs w:val="22"/>
        </w:rPr>
        <w:t>u</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z w:val="22"/>
          <w:szCs w:val="22"/>
        </w:rPr>
        <w:t>d</w:t>
      </w:r>
      <w:r w:rsidRPr="008636D4">
        <w:rPr>
          <w:rFonts w:ascii="Arial" w:eastAsia="Courier New" w:hAnsi="Arial" w:cs="Arial"/>
          <w:spacing w:val="-9"/>
          <w:sz w:val="22"/>
          <w:szCs w:val="22"/>
        </w:rPr>
        <w:t xml:space="preserve"> </w:t>
      </w:r>
      <w:r w:rsidRPr="008636D4">
        <w:rPr>
          <w:rFonts w:ascii="Arial" w:eastAsia="Courier New" w:hAnsi="Arial" w:cs="Arial"/>
          <w:spacing w:val="-1"/>
          <w:sz w:val="22"/>
          <w:szCs w:val="22"/>
        </w:rPr>
        <w:t>u</w:t>
      </w:r>
      <w:r w:rsidRPr="008636D4">
        <w:rPr>
          <w:rFonts w:ascii="Arial" w:eastAsia="Courier New" w:hAnsi="Arial" w:cs="Arial"/>
          <w:spacing w:val="1"/>
          <w:sz w:val="22"/>
          <w:szCs w:val="22"/>
        </w:rPr>
        <w:t>s</w:t>
      </w:r>
      <w:r w:rsidRPr="008636D4">
        <w:rPr>
          <w:rFonts w:ascii="Arial" w:eastAsia="Courier New" w:hAnsi="Arial" w:cs="Arial"/>
          <w:spacing w:val="-1"/>
          <w:sz w:val="22"/>
          <w:szCs w:val="22"/>
        </w:rPr>
        <w:t>e</w:t>
      </w:r>
      <w:r w:rsidRPr="008636D4">
        <w:rPr>
          <w:rFonts w:ascii="Arial" w:eastAsia="Courier New" w:hAnsi="Arial" w:cs="Arial"/>
          <w:sz w:val="22"/>
          <w:szCs w:val="22"/>
        </w:rPr>
        <w:t>s</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M</w:t>
      </w:r>
      <w:r w:rsidRPr="008636D4">
        <w:rPr>
          <w:rFonts w:ascii="Arial" w:eastAsia="Courier New" w:hAnsi="Arial" w:cs="Arial"/>
          <w:spacing w:val="-1"/>
          <w:sz w:val="22"/>
          <w:szCs w:val="22"/>
        </w:rPr>
        <w:t>Y</w:t>
      </w:r>
      <w:r w:rsidRPr="008636D4">
        <w:rPr>
          <w:rFonts w:ascii="Arial" w:eastAsia="Courier New" w:hAnsi="Arial" w:cs="Arial"/>
          <w:spacing w:val="1"/>
          <w:sz w:val="22"/>
          <w:szCs w:val="22"/>
        </w:rPr>
        <w:t>S</w:t>
      </w:r>
      <w:r w:rsidRPr="008636D4">
        <w:rPr>
          <w:rFonts w:ascii="Arial" w:eastAsia="Courier New" w:hAnsi="Arial" w:cs="Arial"/>
          <w:spacing w:val="-1"/>
          <w:sz w:val="22"/>
          <w:szCs w:val="22"/>
        </w:rPr>
        <w:t>Q</w:t>
      </w:r>
      <w:r w:rsidRPr="008636D4">
        <w:rPr>
          <w:rFonts w:ascii="Arial" w:eastAsia="Courier New" w:hAnsi="Arial" w:cs="Arial"/>
          <w:spacing w:val="1"/>
          <w:sz w:val="22"/>
          <w:szCs w:val="22"/>
        </w:rPr>
        <w:t>L</w:t>
      </w:r>
      <w:r w:rsidRPr="008636D4">
        <w:rPr>
          <w:rFonts w:ascii="Arial" w:eastAsia="Courier New" w:hAnsi="Arial" w:cs="Arial"/>
          <w:sz w:val="22"/>
          <w:szCs w:val="22"/>
        </w:rPr>
        <w:t>,</w:t>
      </w:r>
      <w:r w:rsidRPr="008636D4">
        <w:rPr>
          <w:rFonts w:ascii="Arial" w:eastAsia="Courier New" w:hAnsi="Arial" w:cs="Arial"/>
          <w:spacing w:val="-7"/>
          <w:sz w:val="22"/>
          <w:szCs w:val="22"/>
        </w:rPr>
        <w:t xml:space="preserve"> </w:t>
      </w:r>
      <w:r w:rsidRPr="008636D4">
        <w:rPr>
          <w:rFonts w:ascii="Arial" w:eastAsia="Courier New" w:hAnsi="Arial" w:cs="Arial"/>
          <w:spacing w:val="1"/>
          <w:sz w:val="22"/>
          <w:szCs w:val="22"/>
        </w:rPr>
        <w:t>s</w:t>
      </w:r>
      <w:r w:rsidRPr="008636D4">
        <w:rPr>
          <w:rFonts w:ascii="Arial" w:eastAsia="Courier New" w:hAnsi="Arial" w:cs="Arial"/>
          <w:sz w:val="22"/>
          <w:szCs w:val="22"/>
        </w:rPr>
        <w:t>o</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f</w:t>
      </w:r>
      <w:r w:rsidRPr="008636D4">
        <w:rPr>
          <w:rFonts w:ascii="Arial" w:eastAsia="Courier New" w:hAnsi="Arial" w:cs="Arial"/>
          <w:spacing w:val="1"/>
          <w:sz w:val="22"/>
          <w:szCs w:val="22"/>
        </w:rPr>
        <w:t>o</w:t>
      </w:r>
      <w:r w:rsidRPr="008636D4">
        <w:rPr>
          <w:rFonts w:ascii="Arial" w:eastAsia="Courier New" w:hAnsi="Arial" w:cs="Arial"/>
          <w:sz w:val="22"/>
          <w:szCs w:val="22"/>
        </w:rPr>
        <w:t>r</w:t>
      </w:r>
      <w:r w:rsidRPr="008636D4">
        <w:rPr>
          <w:rFonts w:ascii="Arial" w:eastAsia="Courier New" w:hAnsi="Arial" w:cs="Arial"/>
          <w:spacing w:val="-3"/>
          <w:sz w:val="22"/>
          <w:szCs w:val="22"/>
        </w:rPr>
        <w:t xml:space="preserve"> </w:t>
      </w:r>
      <w:r w:rsidRPr="008636D4">
        <w:rPr>
          <w:rFonts w:ascii="Arial" w:eastAsia="Courier New" w:hAnsi="Arial" w:cs="Arial"/>
          <w:noProof/>
          <w:spacing w:val="-1"/>
          <w:sz w:val="22"/>
          <w:szCs w:val="22"/>
        </w:rPr>
        <w:t>i</w:t>
      </w:r>
      <w:r w:rsidRPr="008636D4">
        <w:rPr>
          <w:rFonts w:ascii="Arial" w:eastAsia="Courier New" w:hAnsi="Arial" w:cs="Arial"/>
          <w:noProof/>
          <w:sz w:val="22"/>
          <w:szCs w:val="22"/>
        </w:rPr>
        <w:t>t</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y</w:t>
      </w:r>
      <w:r w:rsidRPr="008636D4">
        <w:rPr>
          <w:rFonts w:ascii="Arial" w:eastAsia="Courier New" w:hAnsi="Arial" w:cs="Arial"/>
          <w:spacing w:val="-1"/>
          <w:sz w:val="22"/>
          <w:szCs w:val="22"/>
        </w:rPr>
        <w:t>o</w:t>
      </w:r>
      <w:r w:rsidRPr="008636D4">
        <w:rPr>
          <w:rFonts w:ascii="Arial" w:eastAsia="Courier New" w:hAnsi="Arial" w:cs="Arial"/>
          <w:sz w:val="22"/>
          <w:szCs w:val="22"/>
        </w:rPr>
        <w:t>u</w:t>
      </w:r>
      <w:r w:rsidRPr="008636D4">
        <w:rPr>
          <w:rFonts w:ascii="Arial" w:eastAsia="Courier New" w:hAnsi="Arial" w:cs="Arial"/>
          <w:spacing w:val="-3"/>
          <w:sz w:val="22"/>
          <w:szCs w:val="22"/>
        </w:rPr>
        <w:t xml:space="preserve"> </w:t>
      </w:r>
      <w:r w:rsidRPr="008636D4">
        <w:rPr>
          <w:rFonts w:ascii="Arial" w:eastAsia="Courier New" w:hAnsi="Arial" w:cs="Arial"/>
          <w:spacing w:val="1"/>
          <w:sz w:val="22"/>
          <w:szCs w:val="22"/>
        </w:rPr>
        <w:t>n</w:t>
      </w:r>
      <w:r w:rsidRPr="008636D4">
        <w:rPr>
          <w:rFonts w:ascii="Arial" w:eastAsia="Courier New" w:hAnsi="Arial" w:cs="Arial"/>
          <w:spacing w:val="-1"/>
          <w:sz w:val="22"/>
          <w:szCs w:val="22"/>
        </w:rPr>
        <w:t>e</w:t>
      </w:r>
      <w:r w:rsidRPr="008636D4">
        <w:rPr>
          <w:rFonts w:ascii="Arial" w:eastAsia="Courier New" w:hAnsi="Arial" w:cs="Arial"/>
          <w:spacing w:val="1"/>
          <w:sz w:val="22"/>
          <w:szCs w:val="22"/>
        </w:rPr>
        <w:t>e</w:t>
      </w:r>
      <w:r w:rsidRPr="008636D4">
        <w:rPr>
          <w:rFonts w:ascii="Arial" w:eastAsia="Courier New" w:hAnsi="Arial" w:cs="Arial"/>
          <w:sz w:val="22"/>
          <w:szCs w:val="22"/>
        </w:rPr>
        <w:t>d</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t</w:t>
      </w:r>
      <w:r w:rsidRPr="008636D4">
        <w:rPr>
          <w:rFonts w:ascii="Arial" w:eastAsia="Courier New" w:hAnsi="Arial" w:cs="Arial"/>
          <w:sz w:val="22"/>
          <w:szCs w:val="22"/>
        </w:rPr>
        <w:t>o</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s</w:t>
      </w:r>
      <w:r w:rsidRPr="008636D4">
        <w:rPr>
          <w:rFonts w:ascii="Arial" w:eastAsia="Courier New" w:hAnsi="Arial" w:cs="Arial"/>
          <w:spacing w:val="1"/>
          <w:sz w:val="22"/>
          <w:szCs w:val="22"/>
        </w:rPr>
        <w:t>p</w:t>
      </w:r>
      <w:r w:rsidRPr="008636D4">
        <w:rPr>
          <w:rFonts w:ascii="Arial" w:eastAsia="Courier New" w:hAnsi="Arial" w:cs="Arial"/>
          <w:spacing w:val="-1"/>
          <w:sz w:val="22"/>
          <w:szCs w:val="22"/>
        </w:rPr>
        <w:t>e</w:t>
      </w:r>
      <w:r w:rsidRPr="008636D4">
        <w:rPr>
          <w:rFonts w:ascii="Arial" w:eastAsia="Courier New" w:hAnsi="Arial" w:cs="Arial"/>
          <w:spacing w:val="1"/>
          <w:sz w:val="22"/>
          <w:szCs w:val="22"/>
        </w:rPr>
        <w:t>c</w:t>
      </w:r>
      <w:r w:rsidRPr="008636D4">
        <w:rPr>
          <w:rFonts w:ascii="Arial" w:eastAsia="Courier New" w:hAnsi="Arial" w:cs="Arial"/>
          <w:spacing w:val="-1"/>
          <w:sz w:val="22"/>
          <w:szCs w:val="22"/>
        </w:rPr>
        <w:t>i</w:t>
      </w:r>
      <w:r w:rsidRPr="008636D4">
        <w:rPr>
          <w:rFonts w:ascii="Arial" w:eastAsia="Courier New" w:hAnsi="Arial" w:cs="Arial"/>
          <w:spacing w:val="1"/>
          <w:sz w:val="22"/>
          <w:szCs w:val="22"/>
        </w:rPr>
        <w:t>f</w:t>
      </w:r>
      <w:r w:rsidRPr="008636D4">
        <w:rPr>
          <w:rFonts w:ascii="Arial" w:eastAsia="Courier New" w:hAnsi="Arial" w:cs="Arial"/>
          <w:sz w:val="22"/>
          <w:szCs w:val="22"/>
        </w:rPr>
        <w:t>y</w:t>
      </w:r>
    </w:p>
    <w:p w14:paraId="1454AD4E" w14:textId="77777777" w:rsidR="002658E9" w:rsidRPr="008636D4" w:rsidRDefault="002658E9" w:rsidP="00846918">
      <w:pPr>
        <w:spacing w:before="48"/>
        <w:ind w:left="2034"/>
        <w:rPr>
          <w:rFonts w:ascii="Arial" w:eastAsia="Courier New" w:hAnsi="Arial" w:cs="Arial"/>
          <w:sz w:val="22"/>
          <w:szCs w:val="22"/>
        </w:rPr>
      </w:pP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_</w:t>
      </w:r>
      <w:r w:rsidRPr="008636D4">
        <w:rPr>
          <w:rFonts w:ascii="Arial" w:eastAsia="Courier New" w:hAnsi="Arial" w:cs="Arial"/>
          <w:spacing w:val="1"/>
          <w:sz w:val="22"/>
          <w:szCs w:val="22"/>
        </w:rPr>
        <w:t>M</w:t>
      </w:r>
      <w:r w:rsidRPr="008636D4">
        <w:rPr>
          <w:rFonts w:ascii="Arial" w:eastAsia="Courier New" w:hAnsi="Arial" w:cs="Arial"/>
          <w:spacing w:val="-1"/>
          <w:sz w:val="22"/>
          <w:szCs w:val="22"/>
        </w:rPr>
        <w:t>Y</w:t>
      </w:r>
      <w:r w:rsidRPr="008636D4">
        <w:rPr>
          <w:rFonts w:ascii="Arial" w:eastAsia="Courier New" w:hAnsi="Arial" w:cs="Arial"/>
          <w:spacing w:val="1"/>
          <w:sz w:val="22"/>
          <w:szCs w:val="22"/>
        </w:rPr>
        <w:t>S</w:t>
      </w:r>
      <w:r w:rsidRPr="008636D4">
        <w:rPr>
          <w:rFonts w:ascii="Arial" w:eastAsia="Courier New" w:hAnsi="Arial" w:cs="Arial"/>
          <w:spacing w:val="-1"/>
          <w:sz w:val="22"/>
          <w:szCs w:val="22"/>
        </w:rPr>
        <w:t>Q</w:t>
      </w:r>
      <w:r w:rsidRPr="008636D4">
        <w:rPr>
          <w:rFonts w:ascii="Arial" w:eastAsia="Courier New" w:hAnsi="Arial" w:cs="Arial"/>
          <w:spacing w:val="1"/>
          <w:sz w:val="22"/>
          <w:szCs w:val="22"/>
        </w:rPr>
        <w:t>L</w:t>
      </w:r>
      <w:r w:rsidRPr="008636D4">
        <w:rPr>
          <w:rFonts w:ascii="Arial" w:eastAsia="Courier New" w:hAnsi="Arial" w:cs="Arial"/>
          <w:spacing w:val="-1"/>
          <w:sz w:val="22"/>
          <w:szCs w:val="22"/>
        </w:rPr>
        <w:t>D</w:t>
      </w:r>
      <w:r w:rsidRPr="008636D4">
        <w:rPr>
          <w:rFonts w:ascii="Arial" w:eastAsia="Courier New" w:hAnsi="Arial" w:cs="Arial"/>
          <w:spacing w:val="1"/>
          <w:sz w:val="22"/>
          <w:szCs w:val="22"/>
        </w:rPr>
        <w:t>_</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w:t>
      </w:r>
      <w:r w:rsidRPr="008636D4">
        <w:rPr>
          <w:rFonts w:ascii="Arial" w:eastAsia="Courier New" w:hAnsi="Arial" w:cs="Arial"/>
          <w:spacing w:val="1"/>
          <w:sz w:val="22"/>
          <w:szCs w:val="22"/>
        </w:rPr>
        <w:t>&lt;</w:t>
      </w:r>
      <w:r w:rsidRPr="008636D4">
        <w:rPr>
          <w:rFonts w:ascii="Arial" w:eastAsia="Courier New" w:hAnsi="Arial" w:cs="Arial"/>
          <w:spacing w:val="-1"/>
          <w:sz w:val="22"/>
          <w:szCs w:val="22"/>
        </w:rPr>
        <w:t>/</w:t>
      </w:r>
      <w:r w:rsidRPr="008636D4">
        <w:rPr>
          <w:rFonts w:ascii="Arial" w:eastAsia="Courier New" w:hAnsi="Arial" w:cs="Arial"/>
          <w:spacing w:val="1"/>
          <w:sz w:val="22"/>
          <w:szCs w:val="22"/>
        </w:rPr>
        <w:t>pa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w:t>
      </w:r>
      <w:r w:rsidRPr="008636D4">
        <w:rPr>
          <w:rFonts w:ascii="Arial" w:eastAsia="Courier New" w:hAnsi="Arial" w:cs="Arial"/>
          <w:spacing w:val="1"/>
          <w:sz w:val="22"/>
          <w:szCs w:val="22"/>
        </w:rPr>
        <w:t>t</w:t>
      </w:r>
      <w:r w:rsidRPr="008636D4">
        <w:rPr>
          <w:rFonts w:ascii="Arial" w:eastAsia="Courier New" w:hAnsi="Arial" w:cs="Arial"/>
          <w:spacing w:val="-1"/>
          <w:sz w:val="22"/>
          <w:szCs w:val="22"/>
        </w:rPr>
        <w:t>o</w:t>
      </w:r>
      <w:r w:rsidRPr="008636D4">
        <w:rPr>
          <w:rFonts w:ascii="Arial" w:eastAsia="Courier New" w:hAnsi="Arial" w:cs="Arial"/>
          <w:spacing w:val="1"/>
          <w:sz w:val="22"/>
          <w:szCs w:val="22"/>
        </w:rPr>
        <w:t>/</w:t>
      </w:r>
      <w:proofErr w:type="spellStart"/>
      <w:r w:rsidRPr="008636D4">
        <w:rPr>
          <w:rFonts w:ascii="Arial" w:eastAsia="Courier New" w:hAnsi="Arial" w:cs="Arial"/>
          <w:noProof/>
          <w:spacing w:val="-1"/>
          <w:sz w:val="22"/>
          <w:szCs w:val="22"/>
        </w:rPr>
        <w:t>m</w:t>
      </w:r>
      <w:r w:rsidRPr="008636D4">
        <w:rPr>
          <w:rFonts w:ascii="Arial" w:eastAsia="Courier New" w:hAnsi="Arial" w:cs="Arial"/>
          <w:noProof/>
          <w:spacing w:val="1"/>
          <w:sz w:val="22"/>
          <w:szCs w:val="22"/>
        </w:rPr>
        <w:t>y</w:t>
      </w:r>
      <w:r w:rsidRPr="008636D4">
        <w:rPr>
          <w:rFonts w:ascii="Arial" w:eastAsia="Courier New" w:hAnsi="Arial" w:cs="Arial"/>
          <w:noProof/>
          <w:spacing w:val="-1"/>
          <w:sz w:val="22"/>
          <w:szCs w:val="22"/>
        </w:rPr>
        <w:t>s</w:t>
      </w:r>
      <w:r w:rsidRPr="008636D4">
        <w:rPr>
          <w:rFonts w:ascii="Arial" w:eastAsia="Courier New" w:hAnsi="Arial" w:cs="Arial"/>
          <w:noProof/>
          <w:spacing w:val="1"/>
          <w:sz w:val="22"/>
          <w:szCs w:val="22"/>
        </w:rPr>
        <w:t>q</w:t>
      </w:r>
      <w:r w:rsidRPr="008636D4">
        <w:rPr>
          <w:rFonts w:ascii="Arial" w:eastAsia="Courier New" w:hAnsi="Arial" w:cs="Arial"/>
          <w:noProof/>
          <w:spacing w:val="-1"/>
          <w:sz w:val="22"/>
          <w:szCs w:val="22"/>
        </w:rPr>
        <w:t>l</w:t>
      </w:r>
      <w:proofErr w:type="spellEnd"/>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b</w:t>
      </w:r>
      <w:r w:rsidRPr="008636D4">
        <w:rPr>
          <w:rFonts w:ascii="Arial" w:eastAsia="Courier New" w:hAnsi="Arial" w:cs="Arial"/>
          <w:spacing w:val="1"/>
          <w:sz w:val="22"/>
          <w:szCs w:val="22"/>
        </w:rPr>
        <w:t>a</w:t>
      </w:r>
      <w:r w:rsidRPr="008636D4">
        <w:rPr>
          <w:rFonts w:ascii="Arial" w:eastAsia="Courier New" w:hAnsi="Arial" w:cs="Arial"/>
          <w:spacing w:val="-1"/>
          <w:sz w:val="22"/>
          <w:szCs w:val="22"/>
        </w:rPr>
        <w:t>s</w:t>
      </w:r>
      <w:r w:rsidRPr="008636D4">
        <w:rPr>
          <w:rFonts w:ascii="Arial" w:eastAsia="Courier New" w:hAnsi="Arial" w:cs="Arial"/>
          <w:spacing w:val="1"/>
          <w:sz w:val="22"/>
          <w:szCs w:val="22"/>
        </w:rPr>
        <w:t>e</w:t>
      </w:r>
      <w:r w:rsidRPr="008636D4">
        <w:rPr>
          <w:rFonts w:ascii="Arial" w:eastAsia="Courier New" w:hAnsi="Arial" w:cs="Arial"/>
          <w:spacing w:val="-1"/>
          <w:sz w:val="22"/>
          <w:szCs w:val="22"/>
        </w:rPr>
        <w:t>d</w:t>
      </w:r>
      <w:r w:rsidRPr="008636D4">
        <w:rPr>
          <w:rFonts w:ascii="Arial" w:eastAsia="Courier New" w:hAnsi="Arial" w:cs="Arial"/>
          <w:spacing w:val="1"/>
          <w:sz w:val="22"/>
          <w:szCs w:val="22"/>
        </w:rPr>
        <w:t>i</w:t>
      </w:r>
      <w:r w:rsidRPr="008636D4">
        <w:rPr>
          <w:rFonts w:ascii="Arial" w:eastAsia="Courier New" w:hAnsi="Arial" w:cs="Arial"/>
          <w:spacing w:val="-1"/>
          <w:sz w:val="22"/>
          <w:szCs w:val="22"/>
        </w:rPr>
        <w:t>r</w:t>
      </w:r>
      <w:proofErr w:type="spellEnd"/>
      <w:r w:rsidRPr="008636D4">
        <w:rPr>
          <w:rFonts w:ascii="Arial" w:eastAsia="Courier New" w:hAnsi="Arial" w:cs="Arial"/>
          <w:sz w:val="22"/>
          <w:szCs w:val="22"/>
        </w:rPr>
        <w:t>&gt;</w:t>
      </w:r>
      <w:r w:rsidRPr="008636D4">
        <w:rPr>
          <w:rFonts w:ascii="Arial" w:eastAsia="Courier New" w:hAnsi="Arial" w:cs="Arial"/>
          <w:spacing w:val="-45"/>
          <w:sz w:val="22"/>
          <w:szCs w:val="22"/>
        </w:rPr>
        <w:t xml:space="preserve"> </w:t>
      </w:r>
      <w:r w:rsidRPr="008636D4">
        <w:rPr>
          <w:rFonts w:ascii="Arial" w:eastAsia="Courier New" w:hAnsi="Arial" w:cs="Arial"/>
          <w:spacing w:val="-1"/>
          <w:sz w:val="22"/>
          <w:szCs w:val="22"/>
        </w:rPr>
        <w:t>i</w:t>
      </w:r>
      <w:r w:rsidRPr="008636D4">
        <w:rPr>
          <w:rFonts w:ascii="Arial" w:eastAsia="Courier New" w:hAnsi="Arial" w:cs="Arial"/>
          <w:sz w:val="22"/>
          <w:szCs w:val="22"/>
        </w:rPr>
        <w:t>n</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y</w:t>
      </w:r>
      <w:r w:rsidRPr="008636D4">
        <w:rPr>
          <w:rFonts w:ascii="Arial" w:eastAsia="Courier New" w:hAnsi="Arial" w:cs="Arial"/>
          <w:spacing w:val="-1"/>
          <w:sz w:val="22"/>
          <w:szCs w:val="22"/>
        </w:rPr>
        <w:t>o</w:t>
      </w:r>
      <w:r w:rsidRPr="008636D4">
        <w:rPr>
          <w:rFonts w:ascii="Arial" w:eastAsia="Courier New" w:hAnsi="Arial" w:cs="Arial"/>
          <w:spacing w:val="1"/>
          <w:sz w:val="22"/>
          <w:szCs w:val="22"/>
        </w:rPr>
        <w:t>u</w:t>
      </w:r>
      <w:r w:rsidRPr="008636D4">
        <w:rPr>
          <w:rFonts w:ascii="Arial" w:eastAsia="Courier New" w:hAnsi="Arial" w:cs="Arial"/>
          <w:sz w:val="22"/>
          <w:szCs w:val="22"/>
        </w:rPr>
        <w:t>r</w:t>
      </w:r>
      <w:r w:rsidRPr="008636D4">
        <w:rPr>
          <w:rFonts w:ascii="Arial" w:eastAsia="Courier New" w:hAnsi="Arial" w:cs="Arial"/>
          <w:spacing w:val="-5"/>
          <w:sz w:val="22"/>
          <w:szCs w:val="22"/>
        </w:rPr>
        <w:t xml:space="preserve"> </w:t>
      </w:r>
      <w:proofErr w:type="gramStart"/>
      <w:r w:rsidRPr="008636D4">
        <w:rPr>
          <w:rFonts w:ascii="Arial" w:eastAsia="Courier New" w:hAnsi="Arial" w:cs="Arial"/>
          <w:spacing w:val="-1"/>
          <w:sz w:val="22"/>
          <w:szCs w:val="22"/>
        </w:rPr>
        <w:t>'</w:t>
      </w:r>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n</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s</w:t>
      </w:r>
      <w:r w:rsidRPr="008636D4">
        <w:rPr>
          <w:rFonts w:ascii="Arial" w:eastAsia="Courier New" w:hAnsi="Arial" w:cs="Arial"/>
          <w:spacing w:val="-1"/>
          <w:sz w:val="22"/>
          <w:szCs w:val="22"/>
        </w:rPr>
        <w:t>t</w:t>
      </w:r>
      <w:proofErr w:type="spellEnd"/>
      <w:proofErr w:type="gramEnd"/>
      <w:r w:rsidRPr="008636D4">
        <w:rPr>
          <w:rFonts w:ascii="Arial" w:eastAsia="Courier New" w:hAnsi="Arial" w:cs="Arial"/>
          <w:sz w:val="22"/>
          <w:szCs w:val="22"/>
        </w:rPr>
        <w:t>'</w:t>
      </w:r>
      <w:r w:rsidRPr="008636D4">
        <w:rPr>
          <w:rFonts w:ascii="Arial" w:eastAsia="Courier New" w:hAnsi="Arial" w:cs="Arial"/>
          <w:spacing w:val="-9"/>
          <w:sz w:val="22"/>
          <w:szCs w:val="22"/>
        </w:rPr>
        <w:t xml:space="preserve"> </w:t>
      </w:r>
      <w:r w:rsidRPr="008636D4">
        <w:rPr>
          <w:rFonts w:ascii="Arial" w:eastAsia="Courier New" w:hAnsi="Arial" w:cs="Arial"/>
          <w:spacing w:val="1"/>
          <w:sz w:val="22"/>
          <w:szCs w:val="22"/>
        </w:rPr>
        <w:t>f</w:t>
      </w:r>
      <w:r w:rsidRPr="008636D4">
        <w:rPr>
          <w:rFonts w:ascii="Arial" w:eastAsia="Courier New" w:hAnsi="Arial" w:cs="Arial"/>
          <w:spacing w:val="-1"/>
          <w:sz w:val="22"/>
          <w:szCs w:val="22"/>
        </w:rPr>
        <w:t>i</w:t>
      </w:r>
      <w:r w:rsidRPr="008636D4">
        <w:rPr>
          <w:rFonts w:ascii="Arial" w:eastAsia="Courier New" w:hAnsi="Arial" w:cs="Arial"/>
          <w:spacing w:val="1"/>
          <w:sz w:val="22"/>
          <w:szCs w:val="22"/>
        </w:rPr>
        <w:t>le</w:t>
      </w:r>
      <w:r w:rsidRPr="008636D4">
        <w:rPr>
          <w:rFonts w:ascii="Arial" w:eastAsia="Courier New" w:hAnsi="Arial" w:cs="Arial"/>
          <w:sz w:val="22"/>
          <w:szCs w:val="22"/>
        </w:rPr>
        <w:t>.</w:t>
      </w:r>
    </w:p>
    <w:p w14:paraId="0F89535F" w14:textId="77777777" w:rsidR="002658E9" w:rsidRPr="008636D4" w:rsidRDefault="002658E9" w:rsidP="00846918">
      <w:pPr>
        <w:spacing w:before="48"/>
        <w:ind w:left="2034"/>
        <w:rPr>
          <w:rFonts w:ascii="Arial" w:eastAsia="Courier New" w:hAnsi="Arial" w:cs="Arial"/>
          <w:sz w:val="22"/>
          <w:szCs w:val="22"/>
        </w:rPr>
      </w:pPr>
      <w:r w:rsidRPr="008636D4">
        <w:rPr>
          <w:rFonts w:ascii="Arial" w:eastAsia="Courier New" w:hAnsi="Arial" w:cs="Arial"/>
          <w:spacing w:val="-1"/>
          <w:sz w:val="22"/>
          <w:szCs w:val="22"/>
        </w:rPr>
        <w:t>I</w:t>
      </w:r>
      <w:r w:rsidRPr="008636D4">
        <w:rPr>
          <w:rFonts w:ascii="Arial" w:eastAsia="Courier New" w:hAnsi="Arial" w:cs="Arial"/>
          <w:sz w:val="22"/>
          <w:szCs w:val="22"/>
        </w:rPr>
        <w:t>f</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y</w:t>
      </w:r>
      <w:r w:rsidRPr="008636D4">
        <w:rPr>
          <w:rFonts w:ascii="Arial" w:eastAsia="Courier New" w:hAnsi="Arial" w:cs="Arial"/>
          <w:spacing w:val="-1"/>
          <w:sz w:val="22"/>
          <w:szCs w:val="22"/>
        </w:rPr>
        <w:t>o</w:t>
      </w:r>
      <w:r w:rsidRPr="008636D4">
        <w:rPr>
          <w:rFonts w:ascii="Arial" w:eastAsia="Courier New" w:hAnsi="Arial" w:cs="Arial"/>
          <w:spacing w:val="1"/>
          <w:sz w:val="22"/>
          <w:szCs w:val="22"/>
        </w:rPr>
        <w:t>u</w:t>
      </w:r>
      <w:r w:rsidRPr="008636D4">
        <w:rPr>
          <w:rFonts w:ascii="Arial" w:eastAsia="Courier New" w:hAnsi="Arial" w:cs="Arial"/>
          <w:sz w:val="22"/>
          <w:szCs w:val="22"/>
        </w:rPr>
        <w:t>r</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M</w:t>
      </w:r>
      <w:r w:rsidRPr="008636D4">
        <w:rPr>
          <w:rFonts w:ascii="Arial" w:eastAsia="Courier New" w:hAnsi="Arial" w:cs="Arial"/>
          <w:spacing w:val="1"/>
          <w:sz w:val="22"/>
          <w:szCs w:val="22"/>
        </w:rPr>
        <w:t>y</w:t>
      </w:r>
      <w:r w:rsidRPr="008636D4">
        <w:rPr>
          <w:rFonts w:ascii="Arial" w:eastAsia="Courier New" w:hAnsi="Arial" w:cs="Arial"/>
          <w:spacing w:val="-1"/>
          <w:sz w:val="22"/>
          <w:szCs w:val="22"/>
        </w:rPr>
        <w:t>S</w:t>
      </w:r>
      <w:r w:rsidRPr="008636D4">
        <w:rPr>
          <w:rFonts w:ascii="Arial" w:eastAsia="Courier New" w:hAnsi="Arial" w:cs="Arial"/>
          <w:spacing w:val="1"/>
          <w:sz w:val="22"/>
          <w:szCs w:val="22"/>
        </w:rPr>
        <w:t>Q</w:t>
      </w:r>
      <w:r w:rsidRPr="008636D4">
        <w:rPr>
          <w:rFonts w:ascii="Arial" w:eastAsia="Courier New" w:hAnsi="Arial" w:cs="Arial"/>
          <w:sz w:val="22"/>
          <w:szCs w:val="22"/>
        </w:rPr>
        <w:t>L</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r</w:t>
      </w:r>
      <w:r w:rsidRPr="008636D4">
        <w:rPr>
          <w:rFonts w:ascii="Arial" w:eastAsia="Courier New" w:hAnsi="Arial" w:cs="Arial"/>
          <w:spacing w:val="1"/>
          <w:sz w:val="22"/>
          <w:szCs w:val="22"/>
        </w:rPr>
        <w:t>e</w:t>
      </w:r>
      <w:r w:rsidRPr="008636D4">
        <w:rPr>
          <w:rFonts w:ascii="Arial" w:eastAsia="Courier New" w:hAnsi="Arial" w:cs="Arial"/>
          <w:spacing w:val="-1"/>
          <w:sz w:val="22"/>
          <w:szCs w:val="22"/>
        </w:rPr>
        <w:t>s</w:t>
      </w:r>
      <w:r w:rsidRPr="008636D4">
        <w:rPr>
          <w:rFonts w:ascii="Arial" w:eastAsia="Courier New" w:hAnsi="Arial" w:cs="Arial"/>
          <w:spacing w:val="1"/>
          <w:sz w:val="22"/>
          <w:szCs w:val="22"/>
        </w:rPr>
        <w:t>i</w:t>
      </w:r>
      <w:r w:rsidRPr="008636D4">
        <w:rPr>
          <w:rFonts w:ascii="Arial" w:eastAsia="Courier New" w:hAnsi="Arial" w:cs="Arial"/>
          <w:spacing w:val="-1"/>
          <w:sz w:val="22"/>
          <w:szCs w:val="22"/>
        </w:rPr>
        <w:t>d</w:t>
      </w:r>
      <w:r w:rsidRPr="008636D4">
        <w:rPr>
          <w:rFonts w:ascii="Arial" w:eastAsia="Courier New" w:hAnsi="Arial" w:cs="Arial"/>
          <w:spacing w:val="1"/>
          <w:sz w:val="22"/>
          <w:szCs w:val="22"/>
        </w:rPr>
        <w:t>e</w:t>
      </w:r>
      <w:r w:rsidRPr="008636D4">
        <w:rPr>
          <w:rFonts w:ascii="Arial" w:eastAsia="Courier New" w:hAnsi="Arial" w:cs="Arial"/>
          <w:sz w:val="22"/>
          <w:szCs w:val="22"/>
        </w:rPr>
        <w:t>s</w:t>
      </w:r>
      <w:r w:rsidRPr="008636D4">
        <w:rPr>
          <w:rFonts w:ascii="Arial" w:eastAsia="Courier New" w:hAnsi="Arial" w:cs="Arial"/>
          <w:spacing w:val="-8"/>
          <w:sz w:val="22"/>
          <w:szCs w:val="22"/>
        </w:rPr>
        <w:t xml:space="preserve"> </w:t>
      </w:r>
      <w:r w:rsidRPr="008636D4">
        <w:rPr>
          <w:rFonts w:ascii="Arial" w:eastAsia="Courier New" w:hAnsi="Arial" w:cs="Arial"/>
          <w:spacing w:val="1"/>
          <w:sz w:val="22"/>
          <w:szCs w:val="22"/>
        </w:rPr>
        <w:t>i</w:t>
      </w:r>
      <w:r w:rsidRPr="008636D4">
        <w:rPr>
          <w:rFonts w:ascii="Arial" w:eastAsia="Courier New" w:hAnsi="Arial" w:cs="Arial"/>
          <w:sz w:val="22"/>
          <w:szCs w:val="22"/>
        </w:rPr>
        <w:t>n</w:t>
      </w:r>
      <w:r w:rsidRPr="008636D4">
        <w:rPr>
          <w:rFonts w:ascii="Arial" w:eastAsia="Courier New" w:hAnsi="Arial" w:cs="Arial"/>
          <w:spacing w:val="-2"/>
          <w:sz w:val="22"/>
          <w:szCs w:val="22"/>
        </w:rPr>
        <w:t xml:space="preserve"> </w:t>
      </w:r>
      <w:r w:rsidRPr="008636D4">
        <w:rPr>
          <w:rFonts w:ascii="Arial" w:eastAsia="Courier New" w:hAnsi="Arial" w:cs="Arial"/>
          <w:spacing w:val="-1"/>
          <w:sz w:val="22"/>
          <w:szCs w:val="22"/>
        </w:rPr>
        <w:t>/</w:t>
      </w:r>
      <w:proofErr w:type="spellStart"/>
      <w:r w:rsidRPr="008636D4">
        <w:rPr>
          <w:rFonts w:ascii="Arial" w:eastAsia="Courier New" w:hAnsi="Arial" w:cs="Arial"/>
          <w:noProof/>
          <w:spacing w:val="1"/>
          <w:sz w:val="22"/>
          <w:szCs w:val="22"/>
        </w:rPr>
        <w:t>u</w:t>
      </w:r>
      <w:r w:rsidRPr="008636D4">
        <w:rPr>
          <w:rFonts w:ascii="Arial" w:eastAsia="Courier New" w:hAnsi="Arial" w:cs="Arial"/>
          <w:noProof/>
          <w:spacing w:val="-1"/>
          <w:sz w:val="22"/>
          <w:szCs w:val="22"/>
        </w:rPr>
        <w:t>s</w:t>
      </w:r>
      <w:r w:rsidRPr="008636D4">
        <w:rPr>
          <w:rFonts w:ascii="Arial" w:eastAsia="Courier New" w:hAnsi="Arial" w:cs="Arial"/>
          <w:noProof/>
          <w:spacing w:val="1"/>
          <w:sz w:val="22"/>
          <w:szCs w:val="22"/>
        </w:rPr>
        <w:t>r</w:t>
      </w:r>
      <w:proofErr w:type="spellEnd"/>
      <w:r w:rsidRPr="008636D4">
        <w:rPr>
          <w:rFonts w:ascii="Arial" w:eastAsia="Courier New" w:hAnsi="Arial" w:cs="Arial"/>
          <w:spacing w:val="-1"/>
          <w:sz w:val="22"/>
          <w:szCs w:val="22"/>
        </w:rPr>
        <w:t>/</w:t>
      </w:r>
      <w:r w:rsidRPr="008636D4">
        <w:rPr>
          <w:rFonts w:ascii="Arial" w:eastAsia="Courier New" w:hAnsi="Arial" w:cs="Arial"/>
          <w:spacing w:val="1"/>
          <w:sz w:val="22"/>
          <w:szCs w:val="22"/>
        </w:rPr>
        <w:t>b</w:t>
      </w:r>
      <w:r w:rsidRPr="008636D4">
        <w:rPr>
          <w:rFonts w:ascii="Arial" w:eastAsia="Courier New" w:hAnsi="Arial" w:cs="Arial"/>
          <w:spacing w:val="-1"/>
          <w:sz w:val="22"/>
          <w:szCs w:val="22"/>
        </w:rPr>
        <w:t>i</w:t>
      </w:r>
      <w:r w:rsidRPr="008636D4">
        <w:rPr>
          <w:rFonts w:ascii="Arial" w:eastAsia="Courier New" w:hAnsi="Arial" w:cs="Arial"/>
          <w:spacing w:val="1"/>
          <w:sz w:val="22"/>
          <w:szCs w:val="22"/>
        </w:rPr>
        <w:t>n</w:t>
      </w:r>
      <w:r w:rsidRPr="008636D4">
        <w:rPr>
          <w:rFonts w:ascii="Arial" w:eastAsia="Courier New" w:hAnsi="Arial" w:cs="Arial"/>
          <w:spacing w:val="-1"/>
          <w:sz w:val="22"/>
          <w:szCs w:val="22"/>
        </w:rPr>
        <w:t>/</w:t>
      </w:r>
      <w:proofErr w:type="spellStart"/>
      <w:r w:rsidRPr="008636D4">
        <w:rPr>
          <w:rFonts w:ascii="Arial" w:eastAsia="Courier New" w:hAnsi="Arial" w:cs="Arial"/>
          <w:noProof/>
          <w:spacing w:val="1"/>
          <w:sz w:val="22"/>
          <w:szCs w:val="22"/>
        </w:rPr>
        <w:t>m</w:t>
      </w:r>
      <w:r w:rsidRPr="008636D4">
        <w:rPr>
          <w:rFonts w:ascii="Arial" w:eastAsia="Courier New" w:hAnsi="Arial" w:cs="Arial"/>
          <w:noProof/>
          <w:spacing w:val="-1"/>
          <w:sz w:val="22"/>
          <w:szCs w:val="22"/>
        </w:rPr>
        <w:t>y</w:t>
      </w:r>
      <w:r w:rsidRPr="008636D4">
        <w:rPr>
          <w:rFonts w:ascii="Arial" w:eastAsia="Courier New" w:hAnsi="Arial" w:cs="Arial"/>
          <w:noProof/>
          <w:spacing w:val="1"/>
          <w:sz w:val="22"/>
          <w:szCs w:val="22"/>
        </w:rPr>
        <w:t>s</w:t>
      </w:r>
      <w:r w:rsidRPr="008636D4">
        <w:rPr>
          <w:rFonts w:ascii="Arial" w:eastAsia="Courier New" w:hAnsi="Arial" w:cs="Arial"/>
          <w:noProof/>
          <w:spacing w:val="-1"/>
          <w:sz w:val="22"/>
          <w:szCs w:val="22"/>
        </w:rPr>
        <w:t>q</w:t>
      </w:r>
      <w:r w:rsidRPr="008636D4">
        <w:rPr>
          <w:rFonts w:ascii="Arial" w:eastAsia="Courier New" w:hAnsi="Arial" w:cs="Arial"/>
          <w:noProof/>
          <w:spacing w:val="1"/>
          <w:sz w:val="22"/>
          <w:szCs w:val="22"/>
        </w:rPr>
        <w:t>l</w:t>
      </w:r>
      <w:proofErr w:type="spellEnd"/>
      <w:r w:rsidRPr="008636D4">
        <w:rPr>
          <w:rFonts w:ascii="Arial" w:eastAsia="Courier New" w:hAnsi="Arial" w:cs="Arial"/>
          <w:sz w:val="22"/>
          <w:szCs w:val="22"/>
        </w:rPr>
        <w:t>,</w:t>
      </w:r>
      <w:r w:rsidRPr="008636D4">
        <w:rPr>
          <w:rFonts w:ascii="Arial" w:eastAsia="Courier New" w:hAnsi="Arial" w:cs="Arial"/>
          <w:spacing w:val="-17"/>
          <w:sz w:val="22"/>
          <w:szCs w:val="22"/>
        </w:rPr>
        <w:t xml:space="preserve"> </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e</w:t>
      </w:r>
      <w:r w:rsidRPr="008636D4">
        <w:rPr>
          <w:rFonts w:ascii="Arial" w:eastAsia="Courier New" w:hAnsi="Arial" w:cs="Arial"/>
          <w:sz w:val="22"/>
          <w:szCs w:val="22"/>
        </w:rPr>
        <w:t>n</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_</w:t>
      </w:r>
      <w:r w:rsidRPr="008636D4">
        <w:rPr>
          <w:rFonts w:ascii="Arial" w:eastAsia="Courier New" w:hAnsi="Arial" w:cs="Arial"/>
          <w:spacing w:val="1"/>
          <w:sz w:val="22"/>
          <w:szCs w:val="22"/>
        </w:rPr>
        <w:t>M</w:t>
      </w:r>
      <w:r w:rsidRPr="008636D4">
        <w:rPr>
          <w:rFonts w:ascii="Arial" w:eastAsia="Courier New" w:hAnsi="Arial" w:cs="Arial"/>
          <w:spacing w:val="-1"/>
          <w:sz w:val="22"/>
          <w:szCs w:val="22"/>
        </w:rPr>
        <w:t>Y</w:t>
      </w:r>
      <w:r w:rsidRPr="008636D4">
        <w:rPr>
          <w:rFonts w:ascii="Arial" w:eastAsia="Courier New" w:hAnsi="Arial" w:cs="Arial"/>
          <w:spacing w:val="1"/>
          <w:sz w:val="22"/>
          <w:szCs w:val="22"/>
        </w:rPr>
        <w:t>S</w:t>
      </w:r>
      <w:r w:rsidRPr="008636D4">
        <w:rPr>
          <w:rFonts w:ascii="Arial" w:eastAsia="Courier New" w:hAnsi="Arial" w:cs="Arial"/>
          <w:spacing w:val="-1"/>
          <w:sz w:val="22"/>
          <w:szCs w:val="22"/>
        </w:rPr>
        <w:t>Q</w:t>
      </w:r>
      <w:r w:rsidRPr="008636D4">
        <w:rPr>
          <w:rFonts w:ascii="Arial" w:eastAsia="Courier New" w:hAnsi="Arial" w:cs="Arial"/>
          <w:spacing w:val="1"/>
          <w:sz w:val="22"/>
          <w:szCs w:val="22"/>
        </w:rPr>
        <w:t>L</w:t>
      </w:r>
      <w:r w:rsidRPr="008636D4">
        <w:rPr>
          <w:rFonts w:ascii="Arial" w:eastAsia="Courier New" w:hAnsi="Arial" w:cs="Arial"/>
          <w:spacing w:val="-1"/>
          <w:sz w:val="22"/>
          <w:szCs w:val="22"/>
        </w:rPr>
        <w:t>D</w:t>
      </w:r>
      <w:r w:rsidRPr="008636D4">
        <w:rPr>
          <w:rFonts w:ascii="Arial" w:eastAsia="Courier New" w:hAnsi="Arial" w:cs="Arial"/>
          <w:spacing w:val="1"/>
          <w:sz w:val="22"/>
          <w:szCs w:val="22"/>
        </w:rPr>
        <w:t>_</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u</w:t>
      </w:r>
      <w:r w:rsidRPr="008636D4">
        <w:rPr>
          <w:rFonts w:ascii="Arial" w:eastAsia="Courier New" w:hAnsi="Arial" w:cs="Arial"/>
          <w:spacing w:val="-1"/>
          <w:sz w:val="22"/>
          <w:szCs w:val="22"/>
        </w:rPr>
        <w:t>s</w:t>
      </w:r>
      <w:r w:rsidRPr="008636D4">
        <w:rPr>
          <w:rFonts w:ascii="Arial" w:eastAsia="Courier New" w:hAnsi="Arial" w:cs="Arial"/>
          <w:sz w:val="22"/>
          <w:szCs w:val="22"/>
        </w:rPr>
        <w:t>r</w:t>
      </w:r>
      <w:proofErr w:type="spellEnd"/>
    </w:p>
    <w:p w14:paraId="22500DD0" w14:textId="77777777" w:rsidR="002658E9" w:rsidRPr="008636D4" w:rsidRDefault="002658E9" w:rsidP="00846918">
      <w:pPr>
        <w:spacing w:before="51" w:line="200" w:lineRule="exact"/>
        <w:ind w:left="2034"/>
        <w:rPr>
          <w:rFonts w:ascii="Arial" w:eastAsia="Courier New" w:hAnsi="Arial" w:cs="Arial"/>
          <w:sz w:val="22"/>
          <w:szCs w:val="22"/>
        </w:rPr>
      </w:pPr>
      <w:r w:rsidRPr="008636D4">
        <w:rPr>
          <w:rFonts w:ascii="Arial" w:eastAsia="Courier New" w:hAnsi="Arial" w:cs="Arial"/>
          <w:spacing w:val="-1"/>
          <w:position w:val="1"/>
          <w:sz w:val="22"/>
          <w:szCs w:val="22"/>
        </w:rPr>
        <w:t>2</w:t>
      </w:r>
      <w:r w:rsidRPr="008636D4">
        <w:rPr>
          <w:rFonts w:ascii="Arial" w:eastAsia="Courier New" w:hAnsi="Arial" w:cs="Arial"/>
          <w:position w:val="1"/>
          <w:sz w:val="22"/>
          <w:szCs w:val="22"/>
        </w:rPr>
        <w:t xml:space="preserve">.   </w:t>
      </w:r>
      <w:r w:rsidRPr="008636D4">
        <w:rPr>
          <w:rFonts w:ascii="Arial" w:eastAsia="Courier New" w:hAnsi="Arial" w:cs="Arial"/>
          <w:spacing w:val="35"/>
          <w:position w:val="1"/>
          <w:sz w:val="22"/>
          <w:szCs w:val="22"/>
        </w:rPr>
        <w:t xml:space="preserve"> </w:t>
      </w:r>
      <w:r w:rsidRPr="008636D4">
        <w:rPr>
          <w:rFonts w:ascii="Arial" w:eastAsia="Courier New" w:hAnsi="Arial" w:cs="Arial"/>
          <w:spacing w:val="-1"/>
          <w:position w:val="1"/>
          <w:sz w:val="22"/>
          <w:szCs w:val="22"/>
        </w:rPr>
        <w:t>V</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f</w:t>
      </w:r>
      <w:r w:rsidRPr="008636D4">
        <w:rPr>
          <w:rFonts w:ascii="Arial" w:eastAsia="Courier New" w:hAnsi="Arial" w:cs="Arial"/>
          <w:position w:val="1"/>
          <w:sz w:val="22"/>
          <w:szCs w:val="22"/>
        </w:rPr>
        <w:t>y</w:t>
      </w:r>
      <w:r w:rsidRPr="008636D4">
        <w:rPr>
          <w:rFonts w:ascii="Arial" w:eastAsia="Courier New" w:hAnsi="Arial" w:cs="Arial"/>
          <w:spacing w:val="-7"/>
          <w:position w:val="1"/>
          <w:sz w:val="22"/>
          <w:szCs w:val="22"/>
        </w:rPr>
        <w:t xml:space="preserve"> </w:t>
      </w:r>
      <w:r w:rsidRPr="008636D4">
        <w:rPr>
          <w:rFonts w:ascii="Arial" w:eastAsia="Courier New" w:hAnsi="Arial" w:cs="Arial"/>
          <w:spacing w:val="2"/>
          <w:position w:val="1"/>
          <w:sz w:val="22"/>
          <w:szCs w:val="22"/>
        </w:rPr>
        <w:t>/</w:t>
      </w:r>
      <w:proofErr w:type="spellStart"/>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c</w:t>
      </w:r>
      <w:proofErr w:type="spellEnd"/>
      <w:r w:rsidRPr="008636D4">
        <w:rPr>
          <w:rFonts w:ascii="Arial" w:eastAsia="Courier New" w:hAnsi="Arial" w:cs="Arial"/>
          <w:spacing w:val="1"/>
          <w:position w:val="1"/>
          <w:sz w:val="22"/>
          <w:szCs w:val="22"/>
        </w:rPr>
        <w:t>/</w:t>
      </w:r>
      <w:r w:rsidRPr="008636D4">
        <w:rPr>
          <w:rFonts w:ascii="Arial" w:eastAsia="Courier New" w:hAnsi="Arial" w:cs="Arial"/>
          <w:spacing w:val="-1"/>
          <w:position w:val="1"/>
          <w:sz w:val="22"/>
          <w:szCs w:val="22"/>
        </w:rPr>
        <w:t>h</w:t>
      </w:r>
      <w:r w:rsidRPr="008636D4">
        <w:rPr>
          <w:rFonts w:ascii="Arial" w:eastAsia="Courier New" w:hAnsi="Arial" w:cs="Arial"/>
          <w:spacing w:val="1"/>
          <w:position w:val="1"/>
          <w:sz w:val="22"/>
          <w:szCs w:val="22"/>
        </w:rPr>
        <w:t>o</w:t>
      </w:r>
      <w:r w:rsidRPr="008636D4">
        <w:rPr>
          <w:rFonts w:ascii="Arial" w:eastAsia="Courier New" w:hAnsi="Arial" w:cs="Arial"/>
          <w:spacing w:val="-1"/>
          <w:position w:val="1"/>
          <w:sz w:val="22"/>
          <w:szCs w:val="22"/>
        </w:rPr>
        <w:t>s</w:t>
      </w:r>
      <w:r w:rsidRPr="008636D4">
        <w:rPr>
          <w:rFonts w:ascii="Arial" w:eastAsia="Courier New" w:hAnsi="Arial" w:cs="Arial"/>
          <w:spacing w:val="1"/>
          <w:position w:val="1"/>
          <w:sz w:val="22"/>
          <w:szCs w:val="22"/>
        </w:rPr>
        <w:t>t</w:t>
      </w:r>
      <w:r w:rsidRPr="008636D4">
        <w:rPr>
          <w:rFonts w:ascii="Arial" w:eastAsia="Courier New" w:hAnsi="Arial" w:cs="Arial"/>
          <w:position w:val="1"/>
          <w:sz w:val="22"/>
          <w:szCs w:val="22"/>
        </w:rPr>
        <w:t>s</w:t>
      </w:r>
      <w:r w:rsidRPr="008636D4">
        <w:rPr>
          <w:rFonts w:ascii="Arial" w:eastAsia="Courier New" w:hAnsi="Arial" w:cs="Arial"/>
          <w:spacing w:val="-11"/>
          <w:position w:val="1"/>
          <w:sz w:val="22"/>
          <w:szCs w:val="22"/>
        </w:rPr>
        <w:t xml:space="preserve"> </w:t>
      </w:r>
      <w:r w:rsidRPr="008636D4">
        <w:rPr>
          <w:rFonts w:ascii="Arial" w:eastAsia="Courier New" w:hAnsi="Arial" w:cs="Arial"/>
          <w:spacing w:val="-1"/>
          <w:position w:val="1"/>
          <w:sz w:val="22"/>
          <w:szCs w:val="22"/>
        </w:rPr>
        <w:t>f</w:t>
      </w:r>
      <w:r w:rsidRPr="008636D4">
        <w:rPr>
          <w:rFonts w:ascii="Arial" w:eastAsia="Courier New" w:hAnsi="Arial" w:cs="Arial"/>
          <w:spacing w:val="1"/>
          <w:position w:val="1"/>
          <w:sz w:val="22"/>
          <w:szCs w:val="22"/>
        </w:rPr>
        <w:t>il</w:t>
      </w:r>
      <w:r w:rsidRPr="008636D4">
        <w:rPr>
          <w:rFonts w:ascii="Arial" w:eastAsia="Courier New" w:hAnsi="Arial" w:cs="Arial"/>
          <w:position w:val="1"/>
          <w:sz w:val="22"/>
          <w:szCs w:val="22"/>
        </w:rPr>
        <w:t>e</w:t>
      </w:r>
      <w:r w:rsidRPr="008636D4">
        <w:rPr>
          <w:rFonts w:ascii="Arial" w:eastAsia="Courier New" w:hAnsi="Arial" w:cs="Arial"/>
          <w:spacing w:val="-5"/>
          <w:position w:val="1"/>
          <w:sz w:val="22"/>
          <w:szCs w:val="22"/>
        </w:rPr>
        <w:t xml:space="preserve"> </w:t>
      </w:r>
      <w:r w:rsidRPr="008636D4">
        <w:rPr>
          <w:rFonts w:ascii="Arial" w:eastAsia="Courier New" w:hAnsi="Arial" w:cs="Arial"/>
          <w:spacing w:val="-1"/>
          <w:position w:val="1"/>
          <w:sz w:val="22"/>
          <w:szCs w:val="22"/>
        </w:rPr>
        <w:t>h</w:t>
      </w:r>
      <w:r w:rsidRPr="008636D4">
        <w:rPr>
          <w:rFonts w:ascii="Arial" w:eastAsia="Courier New" w:hAnsi="Arial" w:cs="Arial"/>
          <w:spacing w:val="1"/>
          <w:position w:val="1"/>
          <w:sz w:val="22"/>
          <w:szCs w:val="22"/>
        </w:rPr>
        <w:t>a</w:t>
      </w:r>
      <w:r w:rsidRPr="008636D4">
        <w:rPr>
          <w:rFonts w:ascii="Arial" w:eastAsia="Courier New" w:hAnsi="Arial" w:cs="Arial"/>
          <w:position w:val="1"/>
          <w:sz w:val="22"/>
          <w:szCs w:val="22"/>
        </w:rPr>
        <w:t>s</w:t>
      </w:r>
      <w:r w:rsidRPr="008636D4">
        <w:rPr>
          <w:rFonts w:ascii="Arial" w:eastAsia="Courier New" w:hAnsi="Arial" w:cs="Arial"/>
          <w:spacing w:val="-3"/>
          <w:position w:val="1"/>
          <w:sz w:val="22"/>
          <w:szCs w:val="22"/>
        </w:rPr>
        <w:t xml:space="preserve"> </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i</w:t>
      </w:r>
      <w:r w:rsidRPr="008636D4">
        <w:rPr>
          <w:rFonts w:ascii="Arial" w:eastAsia="Courier New" w:hAnsi="Arial" w:cs="Arial"/>
          <w:spacing w:val="-1"/>
          <w:position w:val="1"/>
          <w:sz w:val="22"/>
          <w:szCs w:val="22"/>
        </w:rPr>
        <w:t>g</w:t>
      </w:r>
      <w:r w:rsidRPr="008636D4">
        <w:rPr>
          <w:rFonts w:ascii="Arial" w:eastAsia="Courier New" w:hAnsi="Arial" w:cs="Arial"/>
          <w:spacing w:val="1"/>
          <w:position w:val="1"/>
          <w:sz w:val="22"/>
          <w:szCs w:val="22"/>
        </w:rPr>
        <w:t>h</w:t>
      </w:r>
      <w:r w:rsidRPr="008636D4">
        <w:rPr>
          <w:rFonts w:ascii="Arial" w:eastAsia="Courier New" w:hAnsi="Arial" w:cs="Arial"/>
          <w:position w:val="1"/>
          <w:sz w:val="22"/>
          <w:szCs w:val="22"/>
        </w:rPr>
        <w:t>t</w:t>
      </w:r>
      <w:r w:rsidRPr="008636D4">
        <w:rPr>
          <w:rFonts w:ascii="Arial" w:eastAsia="Courier New" w:hAnsi="Arial" w:cs="Arial"/>
          <w:spacing w:val="-6"/>
          <w:position w:val="1"/>
          <w:sz w:val="22"/>
          <w:szCs w:val="22"/>
        </w:rPr>
        <w:t xml:space="preserve"> </w:t>
      </w:r>
      <w:r w:rsidRPr="008636D4">
        <w:rPr>
          <w:rFonts w:ascii="Arial" w:eastAsia="Courier New" w:hAnsi="Arial" w:cs="Arial"/>
          <w:noProof/>
          <w:spacing w:val="-1"/>
          <w:position w:val="1"/>
          <w:sz w:val="22"/>
          <w:szCs w:val="22"/>
        </w:rPr>
        <w:t>i</w:t>
      </w:r>
      <w:r w:rsidRPr="008636D4">
        <w:rPr>
          <w:rFonts w:ascii="Arial" w:eastAsia="Courier New" w:hAnsi="Arial" w:cs="Arial"/>
          <w:noProof/>
          <w:position w:val="1"/>
          <w:sz w:val="22"/>
          <w:szCs w:val="22"/>
        </w:rPr>
        <w:t>p</w:t>
      </w:r>
      <w:r w:rsidRPr="008636D4">
        <w:rPr>
          <w:rFonts w:ascii="Arial" w:eastAsia="Courier New" w:hAnsi="Arial" w:cs="Arial"/>
          <w:spacing w:val="-2"/>
          <w:position w:val="1"/>
          <w:sz w:val="22"/>
          <w:szCs w:val="22"/>
        </w:rPr>
        <w:t xml:space="preserve"> </w:t>
      </w:r>
      <w:r w:rsidRPr="008636D4">
        <w:rPr>
          <w:rFonts w:ascii="Arial" w:eastAsia="Courier New" w:hAnsi="Arial" w:cs="Arial"/>
          <w:spacing w:val="1"/>
          <w:position w:val="1"/>
          <w:sz w:val="22"/>
          <w:szCs w:val="22"/>
        </w:rPr>
        <w:t>c</w:t>
      </w:r>
      <w:r w:rsidRPr="008636D4">
        <w:rPr>
          <w:rFonts w:ascii="Arial" w:eastAsia="Courier New" w:hAnsi="Arial" w:cs="Arial"/>
          <w:spacing w:val="-1"/>
          <w:position w:val="1"/>
          <w:sz w:val="22"/>
          <w:szCs w:val="22"/>
        </w:rPr>
        <w:t>o</w:t>
      </w:r>
      <w:r w:rsidRPr="008636D4">
        <w:rPr>
          <w:rFonts w:ascii="Arial" w:eastAsia="Courier New" w:hAnsi="Arial" w:cs="Arial"/>
          <w:spacing w:val="1"/>
          <w:position w:val="1"/>
          <w:sz w:val="22"/>
          <w:szCs w:val="22"/>
        </w:rPr>
        <w:t>n</w:t>
      </w:r>
      <w:r w:rsidRPr="008636D4">
        <w:rPr>
          <w:rFonts w:ascii="Arial" w:eastAsia="Courier New" w:hAnsi="Arial" w:cs="Arial"/>
          <w:spacing w:val="-1"/>
          <w:position w:val="1"/>
          <w:sz w:val="22"/>
          <w:szCs w:val="22"/>
        </w:rPr>
        <w:t>f</w:t>
      </w:r>
      <w:r w:rsidRPr="008636D4">
        <w:rPr>
          <w:rFonts w:ascii="Arial" w:eastAsia="Courier New" w:hAnsi="Arial" w:cs="Arial"/>
          <w:spacing w:val="1"/>
          <w:position w:val="1"/>
          <w:sz w:val="22"/>
          <w:szCs w:val="22"/>
        </w:rPr>
        <w:t>ig</w:t>
      </w:r>
      <w:r w:rsidRPr="008636D4">
        <w:rPr>
          <w:rFonts w:ascii="Arial" w:eastAsia="Courier New" w:hAnsi="Arial" w:cs="Arial"/>
          <w:spacing w:val="-1"/>
          <w:position w:val="1"/>
          <w:sz w:val="22"/>
          <w:szCs w:val="22"/>
        </w:rPr>
        <w:t>u</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e</w:t>
      </w:r>
      <w:r w:rsidRPr="008636D4">
        <w:rPr>
          <w:rFonts w:ascii="Arial" w:eastAsia="Courier New" w:hAnsi="Arial" w:cs="Arial"/>
          <w:position w:val="1"/>
          <w:sz w:val="22"/>
          <w:szCs w:val="22"/>
        </w:rPr>
        <w:t>d</w:t>
      </w:r>
    </w:p>
    <w:p w14:paraId="773A8D10" w14:textId="46E58B48" w:rsidR="00B8041E" w:rsidRPr="008636D4" w:rsidRDefault="00B8041E" w:rsidP="00846918">
      <w:pPr>
        <w:spacing w:before="41" w:line="200" w:lineRule="exact"/>
        <w:ind w:left="2034"/>
        <w:rPr>
          <w:rFonts w:ascii="Arial" w:eastAsia="Courier New" w:hAnsi="Arial" w:cs="Arial"/>
          <w:b/>
          <w:spacing w:val="-1"/>
          <w:position w:val="1"/>
          <w:sz w:val="22"/>
          <w:szCs w:val="22"/>
        </w:rPr>
      </w:pPr>
    </w:p>
    <w:p w14:paraId="3A3076D4" w14:textId="7A1D2C5D" w:rsidR="002658E9" w:rsidRPr="008636D4" w:rsidRDefault="00023BE1" w:rsidP="00846918">
      <w:pPr>
        <w:spacing w:before="41" w:line="200" w:lineRule="exact"/>
        <w:rPr>
          <w:rFonts w:ascii="Arial" w:eastAsia="Courier New" w:hAnsi="Arial" w:cs="Arial"/>
          <w:sz w:val="22"/>
          <w:szCs w:val="22"/>
        </w:rPr>
      </w:pPr>
      <w:r w:rsidRPr="008636D4">
        <w:rPr>
          <w:rFonts w:ascii="Arial" w:eastAsia="Courier New" w:hAnsi="Arial" w:cs="Arial"/>
          <w:b/>
          <w:spacing w:val="-1"/>
          <w:position w:val="1"/>
          <w:sz w:val="22"/>
          <w:szCs w:val="22"/>
        </w:rPr>
        <w:t xml:space="preserve">          </w:t>
      </w:r>
      <w:r w:rsidR="002658E9" w:rsidRPr="008636D4">
        <w:rPr>
          <w:rFonts w:ascii="Arial" w:eastAsia="Courier New" w:hAnsi="Arial" w:cs="Arial"/>
          <w:b/>
          <w:spacing w:val="-1"/>
          <w:position w:val="1"/>
          <w:sz w:val="22"/>
          <w:szCs w:val="22"/>
        </w:rPr>
        <w:t>Q</w:t>
      </w:r>
      <w:r w:rsidR="002658E9" w:rsidRPr="008636D4">
        <w:rPr>
          <w:rFonts w:ascii="Arial" w:eastAsia="Courier New" w:hAnsi="Arial" w:cs="Arial"/>
          <w:b/>
          <w:spacing w:val="1"/>
          <w:position w:val="1"/>
          <w:sz w:val="22"/>
          <w:szCs w:val="22"/>
        </w:rPr>
        <w:t>u</w:t>
      </w:r>
      <w:r w:rsidR="002658E9" w:rsidRPr="008636D4">
        <w:rPr>
          <w:rFonts w:ascii="Arial" w:eastAsia="Courier New" w:hAnsi="Arial" w:cs="Arial"/>
          <w:b/>
          <w:spacing w:val="-1"/>
          <w:position w:val="1"/>
          <w:sz w:val="22"/>
          <w:szCs w:val="22"/>
        </w:rPr>
        <w:t>e</w:t>
      </w:r>
      <w:r w:rsidR="002658E9" w:rsidRPr="008636D4">
        <w:rPr>
          <w:rFonts w:ascii="Arial" w:eastAsia="Courier New" w:hAnsi="Arial" w:cs="Arial"/>
          <w:b/>
          <w:spacing w:val="1"/>
          <w:position w:val="1"/>
          <w:sz w:val="22"/>
          <w:szCs w:val="22"/>
        </w:rPr>
        <w:t>s</w:t>
      </w:r>
      <w:r w:rsidR="002658E9" w:rsidRPr="008636D4">
        <w:rPr>
          <w:rFonts w:ascii="Arial" w:eastAsia="Courier New" w:hAnsi="Arial" w:cs="Arial"/>
          <w:b/>
          <w:spacing w:val="-1"/>
          <w:position w:val="1"/>
          <w:sz w:val="22"/>
          <w:szCs w:val="22"/>
        </w:rPr>
        <w:t>t</w:t>
      </w:r>
      <w:r w:rsidR="002658E9" w:rsidRPr="008636D4">
        <w:rPr>
          <w:rFonts w:ascii="Arial" w:eastAsia="Courier New" w:hAnsi="Arial" w:cs="Arial"/>
          <w:b/>
          <w:spacing w:val="1"/>
          <w:position w:val="1"/>
          <w:sz w:val="22"/>
          <w:szCs w:val="22"/>
        </w:rPr>
        <w:t>i</w:t>
      </w:r>
      <w:r w:rsidR="002658E9" w:rsidRPr="008636D4">
        <w:rPr>
          <w:rFonts w:ascii="Arial" w:eastAsia="Courier New" w:hAnsi="Arial" w:cs="Arial"/>
          <w:b/>
          <w:spacing w:val="-1"/>
          <w:position w:val="1"/>
          <w:sz w:val="22"/>
          <w:szCs w:val="22"/>
        </w:rPr>
        <w:t>o</w:t>
      </w:r>
      <w:r w:rsidR="002658E9" w:rsidRPr="008636D4">
        <w:rPr>
          <w:rFonts w:ascii="Arial" w:eastAsia="Courier New" w:hAnsi="Arial" w:cs="Arial"/>
          <w:b/>
          <w:position w:val="1"/>
          <w:sz w:val="22"/>
          <w:szCs w:val="22"/>
        </w:rPr>
        <w:t>n</w:t>
      </w:r>
      <w:r w:rsidR="002658E9" w:rsidRPr="008636D4">
        <w:rPr>
          <w:rFonts w:ascii="Arial" w:eastAsia="Courier New" w:hAnsi="Arial" w:cs="Arial"/>
          <w:b/>
          <w:spacing w:val="-9"/>
          <w:position w:val="1"/>
          <w:sz w:val="22"/>
          <w:szCs w:val="22"/>
        </w:rPr>
        <w:t xml:space="preserve"> </w:t>
      </w:r>
      <w:r w:rsidR="002658E9" w:rsidRPr="008636D4">
        <w:rPr>
          <w:rFonts w:ascii="Arial" w:eastAsia="Courier New" w:hAnsi="Arial" w:cs="Arial"/>
          <w:b/>
          <w:spacing w:val="1"/>
          <w:position w:val="1"/>
          <w:sz w:val="22"/>
          <w:szCs w:val="22"/>
        </w:rPr>
        <w:t>3</w:t>
      </w:r>
      <w:r w:rsidR="002658E9" w:rsidRPr="008636D4">
        <w:rPr>
          <w:rFonts w:ascii="Arial" w:eastAsia="Courier New" w:hAnsi="Arial" w:cs="Arial"/>
          <w:b/>
          <w:spacing w:val="-1"/>
          <w:position w:val="1"/>
          <w:sz w:val="22"/>
          <w:szCs w:val="22"/>
        </w:rPr>
        <w:t>)</w:t>
      </w:r>
      <w:r w:rsidR="002658E9" w:rsidRPr="008636D4">
        <w:rPr>
          <w:rFonts w:ascii="Arial" w:eastAsia="Courier New" w:hAnsi="Arial" w:cs="Arial"/>
          <w:b/>
          <w:position w:val="1"/>
          <w:sz w:val="22"/>
          <w:szCs w:val="22"/>
        </w:rPr>
        <w:t>.</w:t>
      </w:r>
      <w:r w:rsidR="002658E9" w:rsidRPr="008636D4">
        <w:rPr>
          <w:rFonts w:ascii="Arial" w:eastAsia="Courier New" w:hAnsi="Arial" w:cs="Arial"/>
          <w:b/>
          <w:spacing w:val="-3"/>
          <w:position w:val="1"/>
          <w:sz w:val="22"/>
          <w:szCs w:val="22"/>
        </w:rPr>
        <w:t xml:space="preserve"> </w:t>
      </w:r>
      <w:r w:rsidR="002658E9" w:rsidRPr="008636D4">
        <w:rPr>
          <w:rFonts w:ascii="Arial" w:eastAsia="Courier New" w:hAnsi="Arial" w:cs="Arial"/>
          <w:b/>
          <w:noProof/>
          <w:spacing w:val="1"/>
          <w:position w:val="1"/>
          <w:sz w:val="22"/>
          <w:szCs w:val="22"/>
        </w:rPr>
        <w:t>n</w:t>
      </w:r>
      <w:r w:rsidR="002658E9" w:rsidRPr="008636D4">
        <w:rPr>
          <w:rFonts w:ascii="Arial" w:eastAsia="Courier New" w:hAnsi="Arial" w:cs="Arial"/>
          <w:b/>
          <w:noProof/>
          <w:spacing w:val="-1"/>
          <w:position w:val="1"/>
          <w:sz w:val="22"/>
          <w:szCs w:val="22"/>
        </w:rPr>
        <w:t>t</w:t>
      </w:r>
      <w:r w:rsidR="002658E9" w:rsidRPr="008636D4">
        <w:rPr>
          <w:rFonts w:ascii="Arial" w:eastAsia="Courier New" w:hAnsi="Arial" w:cs="Arial"/>
          <w:b/>
          <w:noProof/>
          <w:spacing w:val="1"/>
          <w:position w:val="1"/>
          <w:sz w:val="22"/>
          <w:szCs w:val="22"/>
        </w:rPr>
        <w:t>e</w:t>
      </w:r>
      <w:r w:rsidR="002658E9" w:rsidRPr="008636D4">
        <w:rPr>
          <w:rFonts w:ascii="Arial" w:eastAsia="Courier New" w:hAnsi="Arial" w:cs="Arial"/>
          <w:b/>
          <w:noProof/>
          <w:position w:val="1"/>
          <w:sz w:val="22"/>
          <w:szCs w:val="22"/>
        </w:rPr>
        <w:t>st</w:t>
      </w:r>
      <w:r w:rsidR="002658E9" w:rsidRPr="008636D4">
        <w:rPr>
          <w:rFonts w:ascii="Arial" w:eastAsia="Courier New" w:hAnsi="Arial" w:cs="Arial"/>
          <w:b/>
          <w:spacing w:val="-6"/>
          <w:position w:val="1"/>
          <w:sz w:val="22"/>
          <w:szCs w:val="22"/>
        </w:rPr>
        <w:t xml:space="preserve"> </w:t>
      </w:r>
      <w:r w:rsidR="002658E9" w:rsidRPr="008636D4">
        <w:rPr>
          <w:rFonts w:ascii="Arial" w:eastAsia="Courier New" w:hAnsi="Arial" w:cs="Arial"/>
          <w:b/>
          <w:spacing w:val="1"/>
          <w:position w:val="1"/>
          <w:sz w:val="22"/>
          <w:szCs w:val="22"/>
        </w:rPr>
        <w:t>fa</w:t>
      </w:r>
      <w:r w:rsidR="002658E9" w:rsidRPr="008636D4">
        <w:rPr>
          <w:rFonts w:ascii="Arial" w:eastAsia="Courier New" w:hAnsi="Arial" w:cs="Arial"/>
          <w:b/>
          <w:spacing w:val="-1"/>
          <w:position w:val="1"/>
          <w:sz w:val="22"/>
          <w:szCs w:val="22"/>
        </w:rPr>
        <w:t>i</w:t>
      </w:r>
      <w:r w:rsidR="002658E9" w:rsidRPr="008636D4">
        <w:rPr>
          <w:rFonts w:ascii="Arial" w:eastAsia="Courier New" w:hAnsi="Arial" w:cs="Arial"/>
          <w:b/>
          <w:spacing w:val="1"/>
          <w:position w:val="1"/>
          <w:sz w:val="22"/>
          <w:szCs w:val="22"/>
        </w:rPr>
        <w:t>l</w:t>
      </w:r>
      <w:r w:rsidR="002658E9" w:rsidRPr="008636D4">
        <w:rPr>
          <w:rFonts w:ascii="Arial" w:eastAsia="Courier New" w:hAnsi="Arial" w:cs="Arial"/>
          <w:b/>
          <w:position w:val="1"/>
          <w:sz w:val="22"/>
          <w:szCs w:val="22"/>
        </w:rPr>
        <w:t>s</w:t>
      </w:r>
      <w:r w:rsidR="002658E9" w:rsidRPr="008636D4">
        <w:rPr>
          <w:rFonts w:ascii="Arial" w:eastAsia="Courier New" w:hAnsi="Arial" w:cs="Arial"/>
          <w:b/>
          <w:spacing w:val="-6"/>
          <w:position w:val="1"/>
          <w:sz w:val="22"/>
          <w:szCs w:val="22"/>
        </w:rPr>
        <w:t xml:space="preserve"> </w:t>
      </w:r>
      <w:r w:rsidR="002658E9" w:rsidRPr="008636D4">
        <w:rPr>
          <w:rFonts w:ascii="Arial" w:eastAsia="Courier New" w:hAnsi="Arial" w:cs="Arial"/>
          <w:b/>
          <w:spacing w:val="-1"/>
          <w:position w:val="1"/>
          <w:sz w:val="22"/>
          <w:szCs w:val="22"/>
        </w:rPr>
        <w:t>w</w:t>
      </w:r>
      <w:r w:rsidR="002658E9" w:rsidRPr="008636D4">
        <w:rPr>
          <w:rFonts w:ascii="Arial" w:eastAsia="Courier New" w:hAnsi="Arial" w:cs="Arial"/>
          <w:b/>
          <w:spacing w:val="1"/>
          <w:position w:val="1"/>
          <w:sz w:val="22"/>
          <w:szCs w:val="22"/>
        </w:rPr>
        <w:t>i</w:t>
      </w:r>
      <w:r w:rsidR="002658E9" w:rsidRPr="008636D4">
        <w:rPr>
          <w:rFonts w:ascii="Arial" w:eastAsia="Courier New" w:hAnsi="Arial" w:cs="Arial"/>
          <w:b/>
          <w:spacing w:val="-1"/>
          <w:position w:val="1"/>
          <w:sz w:val="22"/>
          <w:szCs w:val="22"/>
        </w:rPr>
        <w:t>t</w:t>
      </w:r>
      <w:r w:rsidR="002658E9" w:rsidRPr="008636D4">
        <w:rPr>
          <w:rFonts w:ascii="Arial" w:eastAsia="Courier New" w:hAnsi="Arial" w:cs="Arial"/>
          <w:b/>
          <w:position w:val="1"/>
          <w:sz w:val="22"/>
          <w:szCs w:val="22"/>
        </w:rPr>
        <w:t>h</w:t>
      </w:r>
      <w:r w:rsidR="002658E9" w:rsidRPr="008636D4">
        <w:rPr>
          <w:rFonts w:ascii="Arial" w:eastAsia="Courier New" w:hAnsi="Arial" w:cs="Arial"/>
          <w:b/>
          <w:spacing w:val="-5"/>
          <w:position w:val="1"/>
          <w:sz w:val="22"/>
          <w:szCs w:val="22"/>
        </w:rPr>
        <w:t xml:space="preserve"> </w:t>
      </w:r>
      <w:r w:rsidR="002658E9" w:rsidRPr="008636D4">
        <w:rPr>
          <w:rFonts w:ascii="Arial" w:eastAsia="Courier New" w:hAnsi="Arial" w:cs="Arial"/>
          <w:b/>
          <w:spacing w:val="1"/>
          <w:position w:val="1"/>
          <w:sz w:val="22"/>
          <w:szCs w:val="22"/>
        </w:rPr>
        <w:t>e</w:t>
      </w:r>
      <w:r w:rsidR="002658E9" w:rsidRPr="008636D4">
        <w:rPr>
          <w:rFonts w:ascii="Arial" w:eastAsia="Courier New" w:hAnsi="Arial" w:cs="Arial"/>
          <w:b/>
          <w:spacing w:val="-1"/>
          <w:position w:val="1"/>
          <w:sz w:val="22"/>
          <w:szCs w:val="22"/>
        </w:rPr>
        <w:t>r</w:t>
      </w:r>
      <w:r w:rsidR="002658E9" w:rsidRPr="008636D4">
        <w:rPr>
          <w:rFonts w:ascii="Arial" w:eastAsia="Courier New" w:hAnsi="Arial" w:cs="Arial"/>
          <w:b/>
          <w:spacing w:val="1"/>
          <w:position w:val="1"/>
          <w:sz w:val="22"/>
          <w:szCs w:val="22"/>
        </w:rPr>
        <w:t>r</w:t>
      </w:r>
      <w:r w:rsidR="002658E9" w:rsidRPr="008636D4">
        <w:rPr>
          <w:rFonts w:ascii="Arial" w:eastAsia="Courier New" w:hAnsi="Arial" w:cs="Arial"/>
          <w:b/>
          <w:spacing w:val="-1"/>
          <w:position w:val="1"/>
          <w:sz w:val="22"/>
          <w:szCs w:val="22"/>
        </w:rPr>
        <w:t>o</w:t>
      </w:r>
      <w:r w:rsidR="002658E9" w:rsidRPr="008636D4">
        <w:rPr>
          <w:rFonts w:ascii="Arial" w:eastAsia="Courier New" w:hAnsi="Arial" w:cs="Arial"/>
          <w:b/>
          <w:position w:val="1"/>
          <w:sz w:val="22"/>
          <w:szCs w:val="22"/>
        </w:rPr>
        <w:t>r</w:t>
      </w:r>
      <w:r w:rsidR="002658E9" w:rsidRPr="008636D4">
        <w:rPr>
          <w:rFonts w:ascii="Arial" w:eastAsia="Courier New" w:hAnsi="Arial" w:cs="Arial"/>
          <w:b/>
          <w:spacing w:val="-6"/>
          <w:position w:val="1"/>
          <w:sz w:val="22"/>
          <w:szCs w:val="22"/>
        </w:rPr>
        <w:t xml:space="preserve"> </w:t>
      </w:r>
      <w:r w:rsidR="002658E9" w:rsidRPr="008636D4">
        <w:rPr>
          <w:rFonts w:ascii="Arial" w:eastAsia="Courier New" w:hAnsi="Arial" w:cs="Arial"/>
          <w:b/>
          <w:spacing w:val="1"/>
          <w:position w:val="1"/>
          <w:sz w:val="22"/>
          <w:szCs w:val="22"/>
        </w:rPr>
        <w:t>“</w:t>
      </w:r>
      <w:r w:rsidR="002658E9" w:rsidRPr="008636D4">
        <w:rPr>
          <w:rFonts w:ascii="Arial" w:eastAsia="Courier New" w:hAnsi="Arial" w:cs="Arial"/>
          <w:b/>
          <w:spacing w:val="-1"/>
          <w:position w:val="1"/>
          <w:sz w:val="22"/>
          <w:szCs w:val="22"/>
        </w:rPr>
        <w:t>P</w:t>
      </w:r>
      <w:r w:rsidR="002658E9" w:rsidRPr="008636D4">
        <w:rPr>
          <w:rFonts w:ascii="Arial" w:eastAsia="Courier New" w:hAnsi="Arial" w:cs="Arial"/>
          <w:b/>
          <w:spacing w:val="1"/>
          <w:position w:val="1"/>
          <w:sz w:val="22"/>
          <w:szCs w:val="22"/>
        </w:rPr>
        <w:t>r</w:t>
      </w:r>
      <w:r w:rsidR="002658E9" w:rsidRPr="008636D4">
        <w:rPr>
          <w:rFonts w:ascii="Arial" w:eastAsia="Courier New" w:hAnsi="Arial" w:cs="Arial"/>
          <w:b/>
          <w:spacing w:val="-1"/>
          <w:position w:val="1"/>
          <w:sz w:val="22"/>
          <w:szCs w:val="22"/>
        </w:rPr>
        <w:t>o</w:t>
      </w:r>
      <w:r w:rsidR="002658E9" w:rsidRPr="008636D4">
        <w:rPr>
          <w:rFonts w:ascii="Arial" w:eastAsia="Courier New" w:hAnsi="Arial" w:cs="Arial"/>
          <w:b/>
          <w:spacing w:val="1"/>
          <w:position w:val="1"/>
          <w:sz w:val="22"/>
          <w:szCs w:val="22"/>
        </w:rPr>
        <w:t>ce</w:t>
      </w:r>
      <w:r w:rsidR="002658E9" w:rsidRPr="008636D4">
        <w:rPr>
          <w:rFonts w:ascii="Arial" w:eastAsia="Courier New" w:hAnsi="Arial" w:cs="Arial"/>
          <w:b/>
          <w:spacing w:val="-1"/>
          <w:position w:val="1"/>
          <w:sz w:val="22"/>
          <w:szCs w:val="22"/>
        </w:rPr>
        <w:t>s</w:t>
      </w:r>
      <w:r w:rsidR="002658E9" w:rsidRPr="008636D4">
        <w:rPr>
          <w:rFonts w:ascii="Arial" w:eastAsia="Courier New" w:hAnsi="Arial" w:cs="Arial"/>
          <w:b/>
          <w:position w:val="1"/>
          <w:sz w:val="22"/>
          <w:szCs w:val="22"/>
        </w:rPr>
        <w:t>s</w:t>
      </w:r>
      <w:r w:rsidR="002658E9" w:rsidRPr="008636D4">
        <w:rPr>
          <w:rFonts w:ascii="Arial" w:eastAsia="Courier New" w:hAnsi="Arial" w:cs="Arial"/>
          <w:b/>
          <w:spacing w:val="-9"/>
          <w:position w:val="1"/>
          <w:sz w:val="22"/>
          <w:szCs w:val="22"/>
        </w:rPr>
        <w:t xml:space="preserve"> </w:t>
      </w:r>
      <w:r w:rsidR="002658E9" w:rsidRPr="008636D4">
        <w:rPr>
          <w:rFonts w:ascii="Arial" w:eastAsia="Courier New" w:hAnsi="Arial" w:cs="Arial"/>
          <w:b/>
          <w:spacing w:val="1"/>
          <w:position w:val="1"/>
          <w:sz w:val="22"/>
          <w:szCs w:val="22"/>
        </w:rPr>
        <w:t>a</w:t>
      </w:r>
      <w:r w:rsidR="002658E9" w:rsidRPr="008636D4">
        <w:rPr>
          <w:rFonts w:ascii="Arial" w:eastAsia="Courier New" w:hAnsi="Arial" w:cs="Arial"/>
          <w:b/>
          <w:spacing w:val="-1"/>
          <w:position w:val="1"/>
          <w:sz w:val="22"/>
          <w:szCs w:val="22"/>
        </w:rPr>
        <w:t>u</w:t>
      </w:r>
      <w:r w:rsidR="002658E9" w:rsidRPr="008636D4">
        <w:rPr>
          <w:rFonts w:ascii="Arial" w:eastAsia="Courier New" w:hAnsi="Arial" w:cs="Arial"/>
          <w:b/>
          <w:spacing w:val="1"/>
          <w:position w:val="1"/>
          <w:sz w:val="22"/>
          <w:szCs w:val="22"/>
        </w:rPr>
        <w:t>t</w:t>
      </w:r>
      <w:r w:rsidR="002658E9" w:rsidRPr="008636D4">
        <w:rPr>
          <w:rFonts w:ascii="Arial" w:eastAsia="Courier New" w:hAnsi="Arial" w:cs="Arial"/>
          <w:b/>
          <w:spacing w:val="-1"/>
          <w:position w:val="1"/>
          <w:sz w:val="22"/>
          <w:szCs w:val="22"/>
        </w:rPr>
        <w:t>h</w:t>
      </w:r>
      <w:r w:rsidR="002658E9" w:rsidRPr="008636D4">
        <w:rPr>
          <w:rFonts w:ascii="Arial" w:eastAsia="Courier New" w:hAnsi="Arial" w:cs="Arial"/>
          <w:b/>
          <w:spacing w:val="1"/>
          <w:position w:val="1"/>
          <w:sz w:val="22"/>
          <w:szCs w:val="22"/>
        </w:rPr>
        <w:t>e</w:t>
      </w:r>
      <w:r w:rsidR="002658E9" w:rsidRPr="008636D4">
        <w:rPr>
          <w:rFonts w:ascii="Arial" w:eastAsia="Courier New" w:hAnsi="Arial" w:cs="Arial"/>
          <w:b/>
          <w:spacing w:val="-1"/>
          <w:position w:val="1"/>
          <w:sz w:val="22"/>
          <w:szCs w:val="22"/>
        </w:rPr>
        <w:t>n</w:t>
      </w:r>
      <w:r w:rsidR="002658E9" w:rsidRPr="008636D4">
        <w:rPr>
          <w:rFonts w:ascii="Arial" w:eastAsia="Courier New" w:hAnsi="Arial" w:cs="Arial"/>
          <w:b/>
          <w:spacing w:val="1"/>
          <w:position w:val="1"/>
          <w:sz w:val="22"/>
          <w:szCs w:val="22"/>
        </w:rPr>
        <w:t>t</w:t>
      </w:r>
      <w:r w:rsidR="002658E9" w:rsidRPr="008636D4">
        <w:rPr>
          <w:rFonts w:ascii="Arial" w:eastAsia="Courier New" w:hAnsi="Arial" w:cs="Arial"/>
          <w:b/>
          <w:spacing w:val="-1"/>
          <w:position w:val="1"/>
          <w:sz w:val="22"/>
          <w:szCs w:val="22"/>
        </w:rPr>
        <w:t>i</w:t>
      </w:r>
      <w:r w:rsidR="002658E9" w:rsidRPr="008636D4">
        <w:rPr>
          <w:rFonts w:ascii="Arial" w:eastAsia="Courier New" w:hAnsi="Arial" w:cs="Arial"/>
          <w:b/>
          <w:spacing w:val="1"/>
          <w:position w:val="1"/>
          <w:sz w:val="22"/>
          <w:szCs w:val="22"/>
        </w:rPr>
        <w:t>c</w:t>
      </w:r>
      <w:r w:rsidR="002658E9" w:rsidRPr="008636D4">
        <w:rPr>
          <w:rFonts w:ascii="Arial" w:eastAsia="Courier New" w:hAnsi="Arial" w:cs="Arial"/>
          <w:b/>
          <w:spacing w:val="-1"/>
          <w:position w:val="1"/>
          <w:sz w:val="22"/>
          <w:szCs w:val="22"/>
        </w:rPr>
        <w:t>a</w:t>
      </w:r>
      <w:r w:rsidR="002658E9" w:rsidRPr="008636D4">
        <w:rPr>
          <w:rFonts w:ascii="Arial" w:eastAsia="Courier New" w:hAnsi="Arial" w:cs="Arial"/>
          <w:b/>
          <w:spacing w:val="1"/>
          <w:position w:val="1"/>
          <w:sz w:val="22"/>
          <w:szCs w:val="22"/>
        </w:rPr>
        <w:t>t</w:t>
      </w:r>
      <w:r w:rsidR="002658E9" w:rsidRPr="008636D4">
        <w:rPr>
          <w:rFonts w:ascii="Arial" w:eastAsia="Courier New" w:hAnsi="Arial" w:cs="Arial"/>
          <w:b/>
          <w:spacing w:val="-1"/>
          <w:position w:val="1"/>
          <w:sz w:val="22"/>
          <w:szCs w:val="22"/>
        </w:rPr>
        <w:t>i</w:t>
      </w:r>
      <w:r w:rsidR="002658E9" w:rsidRPr="008636D4">
        <w:rPr>
          <w:rFonts w:ascii="Arial" w:eastAsia="Courier New" w:hAnsi="Arial" w:cs="Arial"/>
          <w:b/>
          <w:spacing w:val="1"/>
          <w:position w:val="1"/>
          <w:sz w:val="22"/>
          <w:szCs w:val="22"/>
        </w:rPr>
        <w:t>o</w:t>
      </w:r>
      <w:r w:rsidR="002658E9" w:rsidRPr="008636D4">
        <w:rPr>
          <w:rFonts w:ascii="Arial" w:eastAsia="Courier New" w:hAnsi="Arial" w:cs="Arial"/>
          <w:b/>
          <w:position w:val="1"/>
          <w:sz w:val="22"/>
          <w:szCs w:val="22"/>
        </w:rPr>
        <w:t>n</w:t>
      </w:r>
      <w:r w:rsidR="002658E9" w:rsidRPr="008636D4">
        <w:rPr>
          <w:rFonts w:ascii="Arial" w:eastAsia="Courier New" w:hAnsi="Arial" w:cs="Arial"/>
          <w:b/>
          <w:spacing w:val="-16"/>
          <w:position w:val="1"/>
          <w:sz w:val="22"/>
          <w:szCs w:val="22"/>
        </w:rPr>
        <w:t xml:space="preserve"> </w:t>
      </w:r>
      <w:r w:rsidR="002658E9" w:rsidRPr="008636D4">
        <w:rPr>
          <w:rFonts w:ascii="Arial" w:eastAsia="Courier New" w:hAnsi="Arial" w:cs="Arial"/>
          <w:b/>
          <w:noProof/>
          <w:spacing w:val="-1"/>
          <w:position w:val="1"/>
          <w:sz w:val="22"/>
          <w:szCs w:val="22"/>
        </w:rPr>
        <w:t>d</w:t>
      </w:r>
      <w:r w:rsidR="002658E9" w:rsidRPr="008636D4">
        <w:rPr>
          <w:rFonts w:ascii="Arial" w:eastAsia="Courier New" w:hAnsi="Arial" w:cs="Arial"/>
          <w:b/>
          <w:noProof/>
          <w:spacing w:val="1"/>
          <w:position w:val="1"/>
          <w:sz w:val="22"/>
          <w:szCs w:val="22"/>
        </w:rPr>
        <w:t>en</w:t>
      </w:r>
      <w:r w:rsidR="002658E9" w:rsidRPr="008636D4">
        <w:rPr>
          <w:rFonts w:ascii="Arial" w:eastAsia="Courier New" w:hAnsi="Arial" w:cs="Arial"/>
          <w:b/>
          <w:noProof/>
          <w:spacing w:val="-1"/>
          <w:position w:val="1"/>
          <w:sz w:val="22"/>
          <w:szCs w:val="22"/>
        </w:rPr>
        <w:t>i</w:t>
      </w:r>
      <w:r w:rsidR="002658E9" w:rsidRPr="008636D4">
        <w:rPr>
          <w:rFonts w:ascii="Arial" w:eastAsia="Courier New" w:hAnsi="Arial" w:cs="Arial"/>
          <w:b/>
          <w:noProof/>
          <w:spacing w:val="1"/>
          <w:position w:val="1"/>
          <w:sz w:val="22"/>
          <w:szCs w:val="22"/>
        </w:rPr>
        <w:t>e</w:t>
      </w:r>
      <w:r w:rsidR="002658E9" w:rsidRPr="008636D4">
        <w:rPr>
          <w:rFonts w:ascii="Arial" w:eastAsia="Courier New" w:hAnsi="Arial" w:cs="Arial"/>
          <w:b/>
          <w:noProof/>
          <w:position w:val="1"/>
          <w:sz w:val="22"/>
          <w:szCs w:val="22"/>
        </w:rPr>
        <w:t>d</w:t>
      </w:r>
      <w:r w:rsidR="002658E9" w:rsidRPr="008636D4">
        <w:rPr>
          <w:rFonts w:ascii="Arial" w:eastAsia="Courier New" w:hAnsi="Arial" w:cs="Arial"/>
          <w:b/>
          <w:noProof/>
          <w:spacing w:val="-7"/>
          <w:position w:val="1"/>
          <w:sz w:val="22"/>
          <w:szCs w:val="22"/>
        </w:rPr>
        <w:t xml:space="preserve"> </w:t>
      </w:r>
      <w:r w:rsidR="002658E9" w:rsidRPr="008636D4">
        <w:rPr>
          <w:rFonts w:ascii="Arial" w:eastAsia="Courier New" w:hAnsi="Arial" w:cs="Arial"/>
          <w:b/>
          <w:noProof/>
          <w:position w:val="1"/>
          <w:sz w:val="22"/>
          <w:szCs w:val="22"/>
        </w:rPr>
        <w:t>:</w:t>
      </w:r>
      <w:r w:rsidR="002658E9" w:rsidRPr="008636D4">
        <w:rPr>
          <w:rFonts w:ascii="Arial" w:eastAsia="Courier New" w:hAnsi="Arial" w:cs="Arial"/>
          <w:b/>
          <w:spacing w:val="-1"/>
          <w:position w:val="1"/>
          <w:sz w:val="22"/>
          <w:szCs w:val="22"/>
        </w:rPr>
        <w:t xml:space="preserve"> </w:t>
      </w:r>
      <w:r w:rsidR="002658E9" w:rsidRPr="008636D4">
        <w:rPr>
          <w:rFonts w:ascii="Arial" w:eastAsia="Courier New" w:hAnsi="Arial" w:cs="Arial"/>
          <w:b/>
          <w:noProof/>
          <w:spacing w:val="-1"/>
          <w:position w:val="1"/>
          <w:sz w:val="22"/>
          <w:szCs w:val="22"/>
        </w:rPr>
        <w:t>n</w:t>
      </w:r>
      <w:r w:rsidR="002658E9" w:rsidRPr="008636D4">
        <w:rPr>
          <w:rFonts w:ascii="Arial" w:eastAsia="Courier New" w:hAnsi="Arial" w:cs="Arial"/>
          <w:b/>
          <w:noProof/>
          <w:spacing w:val="1"/>
          <w:position w:val="1"/>
          <w:sz w:val="22"/>
          <w:szCs w:val="22"/>
        </w:rPr>
        <w:t>a</w:t>
      </w:r>
      <w:r w:rsidR="002658E9" w:rsidRPr="008636D4">
        <w:rPr>
          <w:rFonts w:ascii="Arial" w:eastAsia="Courier New" w:hAnsi="Arial" w:cs="Arial"/>
          <w:b/>
          <w:noProof/>
          <w:spacing w:val="-1"/>
          <w:position w:val="1"/>
          <w:sz w:val="22"/>
          <w:szCs w:val="22"/>
        </w:rPr>
        <w:t>t</w:t>
      </w:r>
      <w:r w:rsidR="002658E9" w:rsidRPr="008636D4">
        <w:rPr>
          <w:rFonts w:ascii="Arial" w:eastAsia="Courier New" w:hAnsi="Arial" w:cs="Arial"/>
          <w:b/>
          <w:noProof/>
          <w:spacing w:val="1"/>
          <w:position w:val="1"/>
          <w:sz w:val="22"/>
          <w:szCs w:val="22"/>
        </w:rPr>
        <w:t>e</w:t>
      </w:r>
      <w:r w:rsidR="002658E9" w:rsidRPr="008636D4">
        <w:rPr>
          <w:rFonts w:ascii="Arial" w:eastAsia="Courier New" w:hAnsi="Arial" w:cs="Arial"/>
          <w:b/>
          <w:noProof/>
          <w:spacing w:val="-1"/>
          <w:position w:val="1"/>
          <w:sz w:val="22"/>
          <w:szCs w:val="22"/>
        </w:rPr>
        <w:t>d</w:t>
      </w:r>
      <w:r w:rsidR="002658E9" w:rsidRPr="008636D4">
        <w:rPr>
          <w:rFonts w:ascii="Arial" w:eastAsia="Courier New" w:hAnsi="Arial" w:cs="Arial"/>
          <w:b/>
          <w:noProof/>
          <w:spacing w:val="1"/>
          <w:position w:val="1"/>
          <w:sz w:val="22"/>
          <w:szCs w:val="22"/>
        </w:rPr>
        <w:t>e</w:t>
      </w:r>
      <w:r w:rsidR="002658E9" w:rsidRPr="008636D4">
        <w:rPr>
          <w:rFonts w:ascii="Arial" w:eastAsia="Courier New" w:hAnsi="Arial" w:cs="Arial"/>
          <w:b/>
          <w:noProof/>
          <w:spacing w:val="-1"/>
          <w:position w:val="1"/>
          <w:sz w:val="22"/>
          <w:szCs w:val="22"/>
        </w:rPr>
        <w:t>v</w:t>
      </w:r>
      <w:r w:rsidR="002658E9" w:rsidRPr="008636D4">
        <w:rPr>
          <w:rFonts w:ascii="Arial" w:eastAsia="Courier New" w:hAnsi="Arial" w:cs="Arial"/>
          <w:b/>
          <w:noProof/>
          <w:position w:val="1"/>
          <w:sz w:val="22"/>
          <w:szCs w:val="22"/>
        </w:rPr>
        <w:t>”</w:t>
      </w:r>
      <w:r w:rsidR="002658E9" w:rsidRPr="008636D4">
        <w:rPr>
          <w:rFonts w:ascii="Arial" w:eastAsia="Courier New" w:hAnsi="Arial" w:cs="Arial"/>
          <w:b/>
          <w:noProof/>
          <w:spacing w:val="-9"/>
          <w:position w:val="1"/>
          <w:sz w:val="22"/>
          <w:szCs w:val="22"/>
        </w:rPr>
        <w:t xml:space="preserve"> </w:t>
      </w:r>
      <w:r w:rsidR="002658E9" w:rsidRPr="008636D4">
        <w:rPr>
          <w:rFonts w:ascii="Arial" w:eastAsia="Courier New" w:hAnsi="Arial" w:cs="Arial"/>
          <w:b/>
          <w:noProof/>
          <w:position w:val="1"/>
          <w:sz w:val="22"/>
          <w:szCs w:val="22"/>
        </w:rPr>
        <w:t>?</w:t>
      </w:r>
    </w:p>
    <w:p w14:paraId="32E365B0" w14:textId="50E56288" w:rsidR="002658E9" w:rsidRPr="008636D4" w:rsidRDefault="00023BE1" w:rsidP="00846918">
      <w:pPr>
        <w:spacing w:before="41"/>
        <w:rPr>
          <w:rFonts w:ascii="Arial" w:eastAsia="Courier New" w:hAnsi="Arial" w:cs="Arial"/>
          <w:sz w:val="22"/>
          <w:szCs w:val="22"/>
        </w:rPr>
      </w:pPr>
      <w:r w:rsidRPr="008636D4">
        <w:rPr>
          <w:rFonts w:ascii="Arial" w:eastAsia="Courier New" w:hAnsi="Arial" w:cs="Arial"/>
          <w:b/>
          <w:bCs/>
          <w:spacing w:val="-1"/>
          <w:sz w:val="22"/>
          <w:szCs w:val="22"/>
        </w:rPr>
        <w:t xml:space="preserve">           </w:t>
      </w:r>
      <w:r w:rsidR="00C3173C" w:rsidRPr="008636D4">
        <w:rPr>
          <w:rFonts w:ascii="Arial" w:eastAsia="Courier New" w:hAnsi="Arial" w:cs="Arial"/>
          <w:b/>
          <w:bCs/>
          <w:spacing w:val="-1"/>
          <w:sz w:val="22"/>
          <w:szCs w:val="22"/>
          <w:u w:val="single"/>
        </w:rPr>
        <w:t>Solution</w:t>
      </w:r>
      <w:r w:rsidR="002658E9" w:rsidRPr="008636D4">
        <w:rPr>
          <w:rFonts w:ascii="Arial" w:eastAsia="Courier New" w:hAnsi="Arial" w:cs="Arial"/>
          <w:sz w:val="22"/>
          <w:szCs w:val="22"/>
        </w:rPr>
        <w:t>:</w:t>
      </w:r>
    </w:p>
    <w:p w14:paraId="58C0EF0C" w14:textId="77777777" w:rsidR="002658E9" w:rsidRPr="008636D4" w:rsidRDefault="002658E9" w:rsidP="00846918">
      <w:pPr>
        <w:spacing w:before="48" w:line="294" w:lineRule="auto"/>
        <w:ind w:left="2034" w:right="3440"/>
        <w:rPr>
          <w:rFonts w:ascii="Arial" w:eastAsia="Courier New" w:hAnsi="Arial" w:cs="Arial"/>
          <w:sz w:val="22"/>
          <w:szCs w:val="22"/>
        </w:rPr>
      </w:pPr>
      <w:r w:rsidRPr="008636D4">
        <w:rPr>
          <w:rFonts w:ascii="Arial" w:eastAsia="Courier New" w:hAnsi="Arial" w:cs="Arial"/>
          <w:spacing w:val="-1"/>
          <w:sz w:val="22"/>
          <w:szCs w:val="22"/>
        </w:rPr>
        <w:t>S</w:t>
      </w:r>
      <w:r w:rsidRPr="008636D4">
        <w:rPr>
          <w:rFonts w:ascii="Arial" w:eastAsia="Courier New" w:hAnsi="Arial" w:cs="Arial"/>
          <w:spacing w:val="1"/>
          <w:sz w:val="22"/>
          <w:szCs w:val="22"/>
        </w:rPr>
        <w:t>e</w:t>
      </w:r>
      <w:r w:rsidRPr="008636D4">
        <w:rPr>
          <w:rFonts w:ascii="Arial" w:eastAsia="Courier New" w:hAnsi="Arial" w:cs="Arial"/>
          <w:sz w:val="22"/>
          <w:szCs w:val="22"/>
        </w:rPr>
        <w:t>t</w:t>
      </w:r>
      <w:r w:rsidRPr="008636D4">
        <w:rPr>
          <w:rFonts w:ascii="Arial" w:eastAsia="Courier New" w:hAnsi="Arial" w:cs="Arial"/>
          <w:spacing w:val="-3"/>
          <w:sz w:val="22"/>
          <w:szCs w:val="22"/>
        </w:rPr>
        <w:t xml:space="preserve"> </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e</w:t>
      </w:r>
      <w:r w:rsidRPr="008636D4">
        <w:rPr>
          <w:rFonts w:ascii="Arial" w:eastAsia="Courier New" w:hAnsi="Arial" w:cs="Arial"/>
          <w:spacing w:val="1"/>
          <w:sz w:val="22"/>
          <w:szCs w:val="22"/>
        </w:rPr>
        <w:t>s</w:t>
      </w:r>
      <w:r w:rsidRPr="008636D4">
        <w:rPr>
          <w:rFonts w:ascii="Arial" w:eastAsia="Courier New" w:hAnsi="Arial" w:cs="Arial"/>
          <w:sz w:val="22"/>
          <w:szCs w:val="22"/>
        </w:rPr>
        <w:t>e</w:t>
      </w:r>
      <w:r w:rsidRPr="008636D4">
        <w:rPr>
          <w:rFonts w:ascii="Arial" w:eastAsia="Courier New" w:hAnsi="Arial" w:cs="Arial"/>
          <w:spacing w:val="-6"/>
          <w:sz w:val="22"/>
          <w:szCs w:val="22"/>
        </w:rPr>
        <w:t xml:space="preserve"> </w:t>
      </w:r>
      <w:r w:rsidRPr="008636D4">
        <w:rPr>
          <w:rFonts w:ascii="Arial" w:eastAsia="Courier New" w:hAnsi="Arial" w:cs="Arial"/>
          <w:spacing w:val="-1"/>
          <w:sz w:val="22"/>
          <w:szCs w:val="22"/>
        </w:rPr>
        <w:t>a</w:t>
      </w:r>
      <w:r w:rsidRPr="008636D4">
        <w:rPr>
          <w:rFonts w:ascii="Arial" w:eastAsia="Courier New" w:hAnsi="Arial" w:cs="Arial"/>
          <w:spacing w:val="1"/>
          <w:sz w:val="22"/>
          <w:szCs w:val="22"/>
        </w:rPr>
        <w:t>d</w:t>
      </w:r>
      <w:r w:rsidRPr="008636D4">
        <w:rPr>
          <w:rFonts w:ascii="Arial" w:eastAsia="Courier New" w:hAnsi="Arial" w:cs="Arial"/>
          <w:spacing w:val="-1"/>
          <w:sz w:val="22"/>
          <w:szCs w:val="22"/>
        </w:rPr>
        <w:t>d</w:t>
      </w:r>
      <w:r w:rsidRPr="008636D4">
        <w:rPr>
          <w:rFonts w:ascii="Arial" w:eastAsia="Courier New" w:hAnsi="Arial" w:cs="Arial"/>
          <w:spacing w:val="1"/>
          <w:sz w:val="22"/>
          <w:szCs w:val="22"/>
        </w:rPr>
        <w:t>i</w:t>
      </w:r>
      <w:r w:rsidRPr="008636D4">
        <w:rPr>
          <w:rFonts w:ascii="Arial" w:eastAsia="Courier New" w:hAnsi="Arial" w:cs="Arial"/>
          <w:spacing w:val="-1"/>
          <w:sz w:val="22"/>
          <w:szCs w:val="22"/>
        </w:rPr>
        <w:t>t</w:t>
      </w:r>
      <w:r w:rsidRPr="008636D4">
        <w:rPr>
          <w:rFonts w:ascii="Arial" w:eastAsia="Courier New" w:hAnsi="Arial" w:cs="Arial"/>
          <w:spacing w:val="1"/>
          <w:sz w:val="22"/>
          <w:szCs w:val="22"/>
        </w:rPr>
        <w:t>i</w:t>
      </w:r>
      <w:r w:rsidRPr="008636D4">
        <w:rPr>
          <w:rFonts w:ascii="Arial" w:eastAsia="Courier New" w:hAnsi="Arial" w:cs="Arial"/>
          <w:spacing w:val="-1"/>
          <w:sz w:val="22"/>
          <w:szCs w:val="22"/>
        </w:rPr>
        <w:t>o</w:t>
      </w: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z w:val="22"/>
          <w:szCs w:val="22"/>
        </w:rPr>
        <w:t>l</w:t>
      </w:r>
      <w:r w:rsidRPr="008636D4">
        <w:rPr>
          <w:rFonts w:ascii="Arial" w:eastAsia="Courier New" w:hAnsi="Arial" w:cs="Arial"/>
          <w:spacing w:val="-9"/>
          <w:sz w:val="22"/>
          <w:szCs w:val="22"/>
        </w:rPr>
        <w:t xml:space="preserve"> </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w:t>
      </w:r>
      <w:r w:rsidRPr="008636D4">
        <w:rPr>
          <w:rFonts w:ascii="Arial" w:eastAsia="Courier New" w:hAnsi="Arial" w:cs="Arial"/>
          <w:spacing w:val="-1"/>
          <w:sz w:val="22"/>
          <w:szCs w:val="22"/>
        </w:rPr>
        <w:t>r</w:t>
      </w:r>
      <w:r w:rsidRPr="008636D4">
        <w:rPr>
          <w:rFonts w:ascii="Arial" w:eastAsia="Courier New" w:hAnsi="Arial" w:cs="Arial"/>
          <w:spacing w:val="1"/>
          <w:sz w:val="22"/>
          <w:szCs w:val="22"/>
        </w:rPr>
        <w:t>a</w:t>
      </w:r>
      <w:r w:rsidRPr="008636D4">
        <w:rPr>
          <w:rFonts w:ascii="Arial" w:eastAsia="Courier New" w:hAnsi="Arial" w:cs="Arial"/>
          <w:spacing w:val="-1"/>
          <w:sz w:val="22"/>
          <w:szCs w:val="22"/>
        </w:rPr>
        <w:t>m</w:t>
      </w:r>
      <w:r w:rsidRPr="008636D4">
        <w:rPr>
          <w:rFonts w:ascii="Arial" w:eastAsia="Courier New" w:hAnsi="Arial" w:cs="Arial"/>
          <w:spacing w:val="1"/>
          <w:sz w:val="22"/>
          <w:szCs w:val="22"/>
        </w:rPr>
        <w:t>e</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r</w:t>
      </w:r>
      <w:r w:rsidRPr="008636D4">
        <w:rPr>
          <w:rFonts w:ascii="Arial" w:eastAsia="Courier New" w:hAnsi="Arial" w:cs="Arial"/>
          <w:sz w:val="22"/>
          <w:szCs w:val="22"/>
        </w:rPr>
        <w:t>s</w:t>
      </w:r>
      <w:r w:rsidRPr="008636D4">
        <w:rPr>
          <w:rFonts w:ascii="Arial" w:eastAsia="Courier New" w:hAnsi="Arial" w:cs="Arial"/>
          <w:spacing w:val="-11"/>
          <w:sz w:val="22"/>
          <w:szCs w:val="22"/>
        </w:rPr>
        <w:t xml:space="preserve"> </w:t>
      </w:r>
      <w:r w:rsidRPr="008636D4">
        <w:rPr>
          <w:rFonts w:ascii="Arial" w:eastAsia="Courier New" w:hAnsi="Arial" w:cs="Arial"/>
          <w:spacing w:val="1"/>
          <w:sz w:val="22"/>
          <w:szCs w:val="22"/>
        </w:rPr>
        <w:t>i</w:t>
      </w:r>
      <w:r w:rsidRPr="008636D4">
        <w:rPr>
          <w:rFonts w:ascii="Arial" w:eastAsia="Courier New" w:hAnsi="Arial" w:cs="Arial"/>
          <w:sz w:val="22"/>
          <w:szCs w:val="22"/>
        </w:rPr>
        <w:t>n</w:t>
      </w:r>
      <w:r w:rsidRPr="008636D4">
        <w:rPr>
          <w:rFonts w:ascii="Arial" w:eastAsia="Courier New" w:hAnsi="Arial" w:cs="Arial"/>
          <w:spacing w:val="-2"/>
          <w:sz w:val="22"/>
          <w:szCs w:val="22"/>
        </w:rPr>
        <w:t xml:space="preserve"> </w:t>
      </w:r>
      <w:proofErr w:type="gramStart"/>
      <w:r w:rsidRPr="008636D4">
        <w:rPr>
          <w:rFonts w:ascii="Arial" w:eastAsia="Courier New" w:hAnsi="Arial" w:cs="Arial"/>
          <w:spacing w:val="-1"/>
          <w:sz w:val="22"/>
          <w:szCs w:val="22"/>
        </w:rPr>
        <w:t>y</w:t>
      </w:r>
      <w:r w:rsidRPr="008636D4">
        <w:rPr>
          <w:rFonts w:ascii="Arial" w:eastAsia="Courier New" w:hAnsi="Arial" w:cs="Arial"/>
          <w:spacing w:val="1"/>
          <w:sz w:val="22"/>
          <w:szCs w:val="22"/>
        </w:rPr>
        <w:t>o</w:t>
      </w:r>
      <w:r w:rsidRPr="008636D4">
        <w:rPr>
          <w:rFonts w:ascii="Arial" w:eastAsia="Courier New" w:hAnsi="Arial" w:cs="Arial"/>
          <w:spacing w:val="-1"/>
          <w:sz w:val="22"/>
          <w:szCs w:val="22"/>
        </w:rPr>
        <w:t>u</w:t>
      </w:r>
      <w:r w:rsidRPr="008636D4">
        <w:rPr>
          <w:rFonts w:ascii="Arial" w:eastAsia="Courier New" w:hAnsi="Arial" w:cs="Arial"/>
          <w:sz w:val="22"/>
          <w:szCs w:val="22"/>
        </w:rPr>
        <w:t>r</w:t>
      </w:r>
      <w:r w:rsidRPr="008636D4">
        <w:rPr>
          <w:rFonts w:ascii="Arial" w:eastAsia="Courier New" w:hAnsi="Arial" w:cs="Arial"/>
          <w:spacing w:val="-5"/>
          <w:sz w:val="22"/>
          <w:szCs w:val="22"/>
        </w:rPr>
        <w:t xml:space="preserve"> </w:t>
      </w:r>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n</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s</w:t>
      </w:r>
      <w:r w:rsidRPr="008636D4">
        <w:rPr>
          <w:rFonts w:ascii="Arial" w:eastAsia="Courier New" w:hAnsi="Arial" w:cs="Arial"/>
          <w:sz w:val="22"/>
          <w:szCs w:val="22"/>
        </w:rPr>
        <w:t>t</w:t>
      </w:r>
      <w:proofErr w:type="spellEnd"/>
      <w:proofErr w:type="gramEnd"/>
      <w:r w:rsidRPr="008636D4">
        <w:rPr>
          <w:rFonts w:ascii="Arial" w:eastAsia="Courier New" w:hAnsi="Arial" w:cs="Arial"/>
          <w:spacing w:val="-7"/>
          <w:sz w:val="22"/>
          <w:szCs w:val="22"/>
        </w:rPr>
        <w:t xml:space="preserve"> </w:t>
      </w:r>
      <w:r w:rsidRPr="008636D4">
        <w:rPr>
          <w:rFonts w:ascii="Arial" w:eastAsia="Courier New" w:hAnsi="Arial" w:cs="Arial"/>
          <w:spacing w:val="1"/>
          <w:sz w:val="22"/>
          <w:szCs w:val="22"/>
        </w:rPr>
        <w:t>f</w:t>
      </w:r>
      <w:r w:rsidRPr="008636D4">
        <w:rPr>
          <w:rFonts w:ascii="Arial" w:eastAsia="Courier New" w:hAnsi="Arial" w:cs="Arial"/>
          <w:spacing w:val="-1"/>
          <w:sz w:val="22"/>
          <w:szCs w:val="22"/>
        </w:rPr>
        <w:t>i</w:t>
      </w:r>
      <w:r w:rsidRPr="008636D4">
        <w:rPr>
          <w:rFonts w:ascii="Arial" w:eastAsia="Courier New" w:hAnsi="Arial" w:cs="Arial"/>
          <w:spacing w:val="1"/>
          <w:sz w:val="22"/>
          <w:szCs w:val="22"/>
        </w:rPr>
        <w:t>l</w:t>
      </w:r>
      <w:r w:rsidRPr="008636D4">
        <w:rPr>
          <w:rFonts w:ascii="Arial" w:eastAsia="Courier New" w:hAnsi="Arial" w:cs="Arial"/>
          <w:sz w:val="22"/>
          <w:szCs w:val="22"/>
        </w:rPr>
        <w:t>e</w:t>
      </w:r>
      <w:r w:rsidRPr="008636D4">
        <w:rPr>
          <w:rFonts w:ascii="Arial" w:eastAsia="Courier New" w:hAnsi="Arial" w:cs="Arial"/>
          <w:spacing w:val="-5"/>
          <w:sz w:val="22"/>
          <w:szCs w:val="22"/>
        </w:rPr>
        <w:t xml:space="preserve"> </w:t>
      </w:r>
      <w:r w:rsidRPr="008636D4">
        <w:rPr>
          <w:rFonts w:ascii="Arial" w:eastAsia="Courier New" w:hAnsi="Arial" w:cs="Arial"/>
          <w:sz w:val="22"/>
          <w:szCs w:val="22"/>
        </w:rPr>
        <w:t xml:space="preserve">: </w:t>
      </w: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_</w:t>
      </w:r>
      <w:r w:rsidRPr="008636D4">
        <w:rPr>
          <w:rFonts w:ascii="Arial" w:eastAsia="Courier New" w:hAnsi="Arial" w:cs="Arial"/>
          <w:spacing w:val="1"/>
          <w:sz w:val="22"/>
          <w:szCs w:val="22"/>
        </w:rPr>
        <w:t>D</w:t>
      </w:r>
      <w:r w:rsidRPr="008636D4">
        <w:rPr>
          <w:rFonts w:ascii="Arial" w:eastAsia="Courier New" w:hAnsi="Arial" w:cs="Arial"/>
          <w:spacing w:val="-1"/>
          <w:sz w:val="22"/>
          <w:szCs w:val="22"/>
        </w:rPr>
        <w:t>B</w:t>
      </w:r>
      <w:r w:rsidRPr="008636D4">
        <w:rPr>
          <w:rFonts w:ascii="Arial" w:eastAsia="Courier New" w:hAnsi="Arial" w:cs="Arial"/>
          <w:spacing w:val="1"/>
          <w:sz w:val="22"/>
          <w:szCs w:val="22"/>
        </w:rPr>
        <w:t>_</w:t>
      </w:r>
      <w:r w:rsidRPr="008636D4">
        <w:rPr>
          <w:rFonts w:ascii="Arial" w:eastAsia="Courier New" w:hAnsi="Arial" w:cs="Arial"/>
          <w:spacing w:val="-1"/>
          <w:sz w:val="22"/>
          <w:szCs w:val="22"/>
        </w:rPr>
        <w:t>H</w:t>
      </w:r>
      <w:r w:rsidRPr="008636D4">
        <w:rPr>
          <w:rFonts w:ascii="Arial" w:eastAsia="Courier New" w:hAnsi="Arial" w:cs="Arial"/>
          <w:spacing w:val="1"/>
          <w:sz w:val="22"/>
          <w:szCs w:val="22"/>
        </w:rPr>
        <w:t>O</w:t>
      </w:r>
      <w:r w:rsidRPr="008636D4">
        <w:rPr>
          <w:rFonts w:ascii="Arial" w:eastAsia="Courier New" w:hAnsi="Arial" w:cs="Arial"/>
          <w:spacing w:val="-1"/>
          <w:sz w:val="22"/>
          <w:szCs w:val="22"/>
        </w:rPr>
        <w:t>S</w:t>
      </w:r>
      <w:r w:rsidRPr="008636D4">
        <w:rPr>
          <w:rFonts w:ascii="Arial" w:eastAsia="Courier New" w:hAnsi="Arial" w:cs="Arial"/>
          <w:spacing w:val="1"/>
          <w:sz w:val="22"/>
          <w:szCs w:val="22"/>
        </w:rPr>
        <w:t>T</w:t>
      </w:r>
      <w:r w:rsidRPr="008636D4">
        <w:rPr>
          <w:rFonts w:ascii="Arial" w:eastAsia="Courier New" w:hAnsi="Arial" w:cs="Arial"/>
          <w:spacing w:val="-1"/>
          <w:sz w:val="22"/>
          <w:szCs w:val="22"/>
        </w:rPr>
        <w:t>=</w:t>
      </w:r>
      <w:r w:rsidRPr="008636D4">
        <w:rPr>
          <w:rFonts w:ascii="Arial" w:eastAsia="Courier New" w:hAnsi="Arial" w:cs="Arial"/>
          <w:spacing w:val="1"/>
          <w:sz w:val="22"/>
          <w:szCs w:val="22"/>
        </w:rPr>
        <w:t>l</w:t>
      </w:r>
      <w:r w:rsidRPr="008636D4">
        <w:rPr>
          <w:rFonts w:ascii="Arial" w:eastAsia="Courier New" w:hAnsi="Arial" w:cs="Arial"/>
          <w:spacing w:val="-1"/>
          <w:sz w:val="22"/>
          <w:szCs w:val="22"/>
        </w:rPr>
        <w:t>o</w:t>
      </w:r>
      <w:r w:rsidRPr="008636D4">
        <w:rPr>
          <w:rFonts w:ascii="Arial" w:eastAsia="Courier New" w:hAnsi="Arial" w:cs="Arial"/>
          <w:spacing w:val="1"/>
          <w:sz w:val="22"/>
          <w:szCs w:val="22"/>
        </w:rPr>
        <w:t>c</w:t>
      </w:r>
      <w:r w:rsidRPr="008636D4">
        <w:rPr>
          <w:rFonts w:ascii="Arial" w:eastAsia="Courier New" w:hAnsi="Arial" w:cs="Arial"/>
          <w:spacing w:val="-1"/>
          <w:sz w:val="22"/>
          <w:szCs w:val="22"/>
        </w:rPr>
        <w:t>a</w:t>
      </w:r>
      <w:r w:rsidRPr="008636D4">
        <w:rPr>
          <w:rFonts w:ascii="Arial" w:eastAsia="Courier New" w:hAnsi="Arial" w:cs="Arial"/>
          <w:spacing w:val="1"/>
          <w:sz w:val="22"/>
          <w:szCs w:val="22"/>
        </w:rPr>
        <w:t>l</w:t>
      </w:r>
      <w:r w:rsidRPr="008636D4">
        <w:rPr>
          <w:rFonts w:ascii="Arial" w:eastAsia="Courier New" w:hAnsi="Arial" w:cs="Arial"/>
          <w:spacing w:val="-1"/>
          <w:sz w:val="22"/>
          <w:szCs w:val="22"/>
        </w:rPr>
        <w:t>h</w:t>
      </w:r>
      <w:r w:rsidRPr="008636D4">
        <w:rPr>
          <w:rFonts w:ascii="Arial" w:eastAsia="Courier New" w:hAnsi="Arial" w:cs="Arial"/>
          <w:spacing w:val="1"/>
          <w:sz w:val="22"/>
          <w:szCs w:val="22"/>
        </w:rPr>
        <w:t>os</w:t>
      </w:r>
      <w:r w:rsidRPr="008636D4">
        <w:rPr>
          <w:rFonts w:ascii="Arial" w:eastAsia="Courier New" w:hAnsi="Arial" w:cs="Arial"/>
          <w:sz w:val="22"/>
          <w:szCs w:val="22"/>
        </w:rPr>
        <w:t>t</w:t>
      </w:r>
    </w:p>
    <w:p w14:paraId="7C9F7E97" w14:textId="77777777" w:rsidR="002658E9" w:rsidRPr="008636D4" w:rsidRDefault="002658E9" w:rsidP="00846918">
      <w:pPr>
        <w:spacing w:line="200" w:lineRule="exact"/>
        <w:ind w:left="2034"/>
        <w:rPr>
          <w:rFonts w:ascii="Arial" w:eastAsia="Courier New" w:hAnsi="Arial" w:cs="Arial"/>
          <w:sz w:val="22"/>
          <w:szCs w:val="22"/>
        </w:rPr>
      </w:pPr>
      <w:r w:rsidRPr="008636D4">
        <w:rPr>
          <w:rFonts w:ascii="Arial" w:eastAsia="Courier New" w:hAnsi="Arial" w:cs="Arial"/>
          <w:spacing w:val="-1"/>
          <w:position w:val="1"/>
          <w:sz w:val="22"/>
          <w:szCs w:val="22"/>
        </w:rPr>
        <w:t>N</w:t>
      </w:r>
      <w:r w:rsidRPr="008636D4">
        <w:rPr>
          <w:rFonts w:ascii="Arial" w:eastAsia="Courier New" w:hAnsi="Arial" w:cs="Arial"/>
          <w:spacing w:val="1"/>
          <w:position w:val="1"/>
          <w:sz w:val="22"/>
          <w:szCs w:val="22"/>
        </w:rPr>
        <w:t>A</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E</w:t>
      </w:r>
      <w:r w:rsidRPr="008636D4">
        <w:rPr>
          <w:rFonts w:ascii="Arial" w:eastAsia="Courier New" w:hAnsi="Arial" w:cs="Arial"/>
          <w:spacing w:val="-1"/>
          <w:position w:val="1"/>
          <w:sz w:val="22"/>
          <w:szCs w:val="22"/>
        </w:rPr>
        <w:t>_</w:t>
      </w:r>
      <w:r w:rsidRPr="008636D4">
        <w:rPr>
          <w:rFonts w:ascii="Arial" w:eastAsia="Courier New" w:hAnsi="Arial" w:cs="Arial"/>
          <w:spacing w:val="1"/>
          <w:position w:val="1"/>
          <w:sz w:val="22"/>
          <w:szCs w:val="22"/>
        </w:rPr>
        <w:t>D</w:t>
      </w:r>
      <w:r w:rsidRPr="008636D4">
        <w:rPr>
          <w:rFonts w:ascii="Arial" w:eastAsia="Courier New" w:hAnsi="Arial" w:cs="Arial"/>
          <w:spacing w:val="-1"/>
          <w:position w:val="1"/>
          <w:sz w:val="22"/>
          <w:szCs w:val="22"/>
        </w:rPr>
        <w:t>B</w:t>
      </w:r>
      <w:r w:rsidRPr="008636D4">
        <w:rPr>
          <w:rFonts w:ascii="Arial" w:eastAsia="Courier New" w:hAnsi="Arial" w:cs="Arial"/>
          <w:spacing w:val="1"/>
          <w:position w:val="1"/>
          <w:sz w:val="22"/>
          <w:szCs w:val="22"/>
        </w:rPr>
        <w:t>_</w:t>
      </w:r>
      <w:r w:rsidRPr="008636D4">
        <w:rPr>
          <w:rFonts w:ascii="Arial" w:eastAsia="Courier New" w:hAnsi="Arial" w:cs="Arial"/>
          <w:spacing w:val="-1"/>
          <w:position w:val="1"/>
          <w:sz w:val="22"/>
          <w:szCs w:val="22"/>
        </w:rPr>
        <w:t>P</w:t>
      </w:r>
      <w:r w:rsidRPr="008636D4">
        <w:rPr>
          <w:rFonts w:ascii="Arial" w:eastAsia="Courier New" w:hAnsi="Arial" w:cs="Arial"/>
          <w:spacing w:val="1"/>
          <w:position w:val="1"/>
          <w:sz w:val="22"/>
          <w:szCs w:val="22"/>
        </w:rPr>
        <w:t>O</w:t>
      </w:r>
      <w:r w:rsidRPr="008636D4">
        <w:rPr>
          <w:rFonts w:ascii="Arial" w:eastAsia="Courier New" w:hAnsi="Arial" w:cs="Arial"/>
          <w:spacing w:val="-1"/>
          <w:position w:val="1"/>
          <w:sz w:val="22"/>
          <w:szCs w:val="22"/>
        </w:rPr>
        <w:t>R</w:t>
      </w:r>
      <w:r w:rsidRPr="008636D4">
        <w:rPr>
          <w:rFonts w:ascii="Arial" w:eastAsia="Courier New" w:hAnsi="Arial" w:cs="Arial"/>
          <w:spacing w:val="1"/>
          <w:position w:val="1"/>
          <w:sz w:val="22"/>
          <w:szCs w:val="22"/>
        </w:rPr>
        <w:t>T</w:t>
      </w:r>
      <w:r w:rsidRPr="008636D4">
        <w:rPr>
          <w:rFonts w:ascii="Arial" w:eastAsia="Courier New" w:hAnsi="Arial" w:cs="Arial"/>
          <w:spacing w:val="-1"/>
          <w:position w:val="1"/>
          <w:sz w:val="22"/>
          <w:szCs w:val="22"/>
        </w:rPr>
        <w:t>=</w:t>
      </w:r>
      <w:r w:rsidRPr="008636D4">
        <w:rPr>
          <w:rFonts w:ascii="Arial" w:eastAsia="Courier New" w:hAnsi="Arial" w:cs="Arial"/>
          <w:spacing w:val="1"/>
          <w:position w:val="1"/>
          <w:sz w:val="22"/>
          <w:szCs w:val="22"/>
        </w:rPr>
        <w:t>3</w:t>
      </w:r>
      <w:r w:rsidRPr="008636D4">
        <w:rPr>
          <w:rFonts w:ascii="Arial" w:eastAsia="Courier New" w:hAnsi="Arial" w:cs="Arial"/>
          <w:spacing w:val="-1"/>
          <w:position w:val="1"/>
          <w:sz w:val="22"/>
          <w:szCs w:val="22"/>
        </w:rPr>
        <w:t>3</w:t>
      </w:r>
      <w:r w:rsidRPr="008636D4">
        <w:rPr>
          <w:rFonts w:ascii="Arial" w:eastAsia="Courier New" w:hAnsi="Arial" w:cs="Arial"/>
          <w:spacing w:val="1"/>
          <w:position w:val="1"/>
          <w:sz w:val="22"/>
          <w:szCs w:val="22"/>
        </w:rPr>
        <w:t>0</w:t>
      </w:r>
      <w:r w:rsidRPr="008636D4">
        <w:rPr>
          <w:rFonts w:ascii="Arial" w:eastAsia="Courier New" w:hAnsi="Arial" w:cs="Arial"/>
          <w:position w:val="1"/>
          <w:sz w:val="22"/>
          <w:szCs w:val="22"/>
        </w:rPr>
        <w:t>6</w:t>
      </w:r>
    </w:p>
    <w:p w14:paraId="0DC861E4" w14:textId="77777777" w:rsidR="002658E9" w:rsidRPr="008636D4" w:rsidRDefault="002658E9" w:rsidP="00846918">
      <w:pPr>
        <w:spacing w:before="48"/>
        <w:ind w:left="2034"/>
        <w:rPr>
          <w:rFonts w:ascii="Arial" w:eastAsia="Courier New" w:hAnsi="Arial" w:cs="Arial"/>
          <w:sz w:val="22"/>
          <w:szCs w:val="22"/>
        </w:rPr>
      </w:pP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_</w:t>
      </w:r>
      <w:r w:rsidRPr="008636D4">
        <w:rPr>
          <w:rFonts w:ascii="Arial" w:eastAsia="Courier New" w:hAnsi="Arial" w:cs="Arial"/>
          <w:spacing w:val="1"/>
          <w:sz w:val="22"/>
          <w:szCs w:val="22"/>
        </w:rPr>
        <w:t>M</w:t>
      </w:r>
      <w:r w:rsidRPr="008636D4">
        <w:rPr>
          <w:rFonts w:ascii="Arial" w:eastAsia="Courier New" w:hAnsi="Arial" w:cs="Arial"/>
          <w:spacing w:val="-1"/>
          <w:sz w:val="22"/>
          <w:szCs w:val="22"/>
        </w:rPr>
        <w:t>Y</w:t>
      </w:r>
      <w:r w:rsidRPr="008636D4">
        <w:rPr>
          <w:rFonts w:ascii="Arial" w:eastAsia="Courier New" w:hAnsi="Arial" w:cs="Arial"/>
          <w:spacing w:val="1"/>
          <w:sz w:val="22"/>
          <w:szCs w:val="22"/>
        </w:rPr>
        <w:t>S</w:t>
      </w:r>
      <w:r w:rsidRPr="008636D4">
        <w:rPr>
          <w:rFonts w:ascii="Arial" w:eastAsia="Courier New" w:hAnsi="Arial" w:cs="Arial"/>
          <w:spacing w:val="-1"/>
          <w:sz w:val="22"/>
          <w:szCs w:val="22"/>
        </w:rPr>
        <w:t>Q</w:t>
      </w:r>
      <w:r w:rsidRPr="008636D4">
        <w:rPr>
          <w:rFonts w:ascii="Arial" w:eastAsia="Courier New" w:hAnsi="Arial" w:cs="Arial"/>
          <w:spacing w:val="1"/>
          <w:sz w:val="22"/>
          <w:szCs w:val="22"/>
        </w:rPr>
        <w:t>L</w:t>
      </w:r>
      <w:r w:rsidRPr="008636D4">
        <w:rPr>
          <w:rFonts w:ascii="Arial" w:eastAsia="Courier New" w:hAnsi="Arial" w:cs="Arial"/>
          <w:spacing w:val="-1"/>
          <w:sz w:val="22"/>
          <w:szCs w:val="22"/>
        </w:rPr>
        <w:t>D</w:t>
      </w:r>
      <w:r w:rsidRPr="008636D4">
        <w:rPr>
          <w:rFonts w:ascii="Arial" w:eastAsia="Courier New" w:hAnsi="Arial" w:cs="Arial"/>
          <w:spacing w:val="1"/>
          <w:sz w:val="22"/>
          <w:szCs w:val="22"/>
        </w:rPr>
        <w:t>_</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w:t>
      </w:r>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u</w:t>
      </w:r>
      <w:r w:rsidRPr="008636D4">
        <w:rPr>
          <w:rFonts w:ascii="Arial" w:eastAsia="Courier New" w:hAnsi="Arial" w:cs="Arial"/>
          <w:spacing w:val="1"/>
          <w:sz w:val="22"/>
          <w:szCs w:val="22"/>
        </w:rPr>
        <w:t>s</w:t>
      </w:r>
      <w:r w:rsidRPr="008636D4">
        <w:rPr>
          <w:rFonts w:ascii="Arial" w:eastAsia="Courier New" w:hAnsi="Arial" w:cs="Arial"/>
          <w:sz w:val="22"/>
          <w:szCs w:val="22"/>
        </w:rPr>
        <w:t>r</w:t>
      </w:r>
      <w:proofErr w:type="spellEnd"/>
    </w:p>
    <w:p w14:paraId="2B45D64A" w14:textId="54089D07" w:rsidR="002658E9" w:rsidRPr="008636D4" w:rsidRDefault="002658E9" w:rsidP="00846918">
      <w:pPr>
        <w:spacing w:before="41" w:line="200" w:lineRule="exact"/>
        <w:ind w:left="2034"/>
        <w:rPr>
          <w:rFonts w:ascii="Arial" w:eastAsia="Courier New" w:hAnsi="Arial" w:cs="Arial"/>
          <w:sz w:val="22"/>
          <w:szCs w:val="22"/>
        </w:rPr>
      </w:pPr>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_</w:t>
      </w:r>
      <w:r w:rsidRPr="008636D4">
        <w:rPr>
          <w:rFonts w:ascii="Arial" w:eastAsia="Courier New" w:hAnsi="Arial" w:cs="Arial"/>
          <w:spacing w:val="1"/>
          <w:sz w:val="22"/>
          <w:szCs w:val="22"/>
        </w:rPr>
        <w:t>D</w:t>
      </w:r>
      <w:r w:rsidRPr="008636D4">
        <w:rPr>
          <w:rFonts w:ascii="Arial" w:eastAsia="Courier New" w:hAnsi="Arial" w:cs="Arial"/>
          <w:spacing w:val="-1"/>
          <w:sz w:val="22"/>
          <w:szCs w:val="22"/>
        </w:rPr>
        <w:t>B</w:t>
      </w:r>
      <w:r w:rsidRPr="008636D4">
        <w:rPr>
          <w:rFonts w:ascii="Arial" w:eastAsia="Courier New" w:hAnsi="Arial" w:cs="Arial"/>
          <w:spacing w:val="1"/>
          <w:sz w:val="22"/>
          <w:szCs w:val="22"/>
        </w:rPr>
        <w:t>_</w:t>
      </w:r>
      <w:r w:rsidRPr="008636D4">
        <w:rPr>
          <w:rFonts w:ascii="Arial" w:eastAsia="Courier New" w:hAnsi="Arial" w:cs="Arial"/>
          <w:spacing w:val="-1"/>
          <w:sz w:val="22"/>
          <w:szCs w:val="22"/>
        </w:rPr>
        <w:t>P</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H</w:t>
      </w:r>
      <w:r w:rsidRPr="008636D4">
        <w:rPr>
          <w:rFonts w:ascii="Arial" w:eastAsia="Courier New" w:hAnsi="Arial" w:cs="Arial"/>
          <w:spacing w:val="-1"/>
          <w:sz w:val="22"/>
          <w:szCs w:val="22"/>
        </w:rPr>
        <w:t>=</w:t>
      </w:r>
      <w:r w:rsidRPr="008636D4">
        <w:rPr>
          <w:rFonts w:ascii="Arial" w:eastAsia="Courier New" w:hAnsi="Arial" w:cs="Arial"/>
          <w:spacing w:val="1"/>
          <w:sz w:val="22"/>
          <w:szCs w:val="22"/>
        </w:rPr>
        <w:t>/</w:t>
      </w:r>
      <w:r w:rsidRPr="008636D4">
        <w:rPr>
          <w:rFonts w:ascii="Arial" w:eastAsia="Courier New" w:hAnsi="Arial" w:cs="Arial"/>
          <w:spacing w:val="-1"/>
          <w:sz w:val="22"/>
          <w:szCs w:val="22"/>
        </w:rPr>
        <w:t>x</w:t>
      </w:r>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e</w:t>
      </w:r>
      <w:r w:rsidRPr="008636D4">
        <w:rPr>
          <w:rFonts w:ascii="Arial" w:eastAsia="Courier New" w:hAnsi="Arial" w:cs="Arial"/>
          <w:spacing w:val="1"/>
          <w:sz w:val="22"/>
          <w:szCs w:val="22"/>
        </w:rPr>
        <w:t>n</w:t>
      </w:r>
      <w:r w:rsidRPr="008636D4">
        <w:rPr>
          <w:rFonts w:ascii="Arial" w:eastAsia="Courier New" w:hAnsi="Arial" w:cs="Arial"/>
          <w:spacing w:val="-1"/>
          <w:sz w:val="22"/>
          <w:szCs w:val="22"/>
        </w:rPr>
        <w:t>g</w:t>
      </w:r>
      <w:proofErr w:type="spellEnd"/>
      <w:r w:rsidRPr="008636D4">
        <w:rPr>
          <w:rFonts w:ascii="Arial" w:eastAsia="Courier New" w:hAnsi="Arial" w:cs="Arial"/>
          <w:spacing w:val="1"/>
          <w:sz w:val="22"/>
          <w:szCs w:val="22"/>
        </w:rPr>
        <w:t>/</w:t>
      </w:r>
      <w:proofErr w:type="spellStart"/>
      <w:r w:rsidRPr="008636D4">
        <w:rPr>
          <w:rFonts w:ascii="Arial" w:eastAsia="Courier New" w:hAnsi="Arial" w:cs="Arial"/>
          <w:spacing w:val="1"/>
          <w:sz w:val="22"/>
          <w:szCs w:val="22"/>
        </w:rPr>
        <w:t>n</w:t>
      </w:r>
      <w:r w:rsidRPr="008636D4">
        <w:rPr>
          <w:rFonts w:ascii="Arial" w:eastAsia="Courier New" w:hAnsi="Arial" w:cs="Arial"/>
          <w:spacing w:val="-1"/>
          <w:sz w:val="22"/>
          <w:szCs w:val="22"/>
        </w:rPr>
        <w:t>a</w:t>
      </w:r>
      <w:r w:rsidRPr="008636D4">
        <w:rPr>
          <w:rFonts w:ascii="Arial" w:eastAsia="Courier New" w:hAnsi="Arial" w:cs="Arial"/>
          <w:spacing w:val="1"/>
          <w:sz w:val="22"/>
          <w:szCs w:val="22"/>
        </w:rPr>
        <w:t>t</w:t>
      </w:r>
      <w:r w:rsidRPr="008636D4">
        <w:rPr>
          <w:rFonts w:ascii="Arial" w:eastAsia="Courier New" w:hAnsi="Arial" w:cs="Arial"/>
          <w:spacing w:val="-1"/>
          <w:sz w:val="22"/>
          <w:szCs w:val="22"/>
        </w:rPr>
        <w:t>e</w:t>
      </w:r>
      <w:r w:rsidRPr="008636D4">
        <w:rPr>
          <w:rFonts w:ascii="Arial" w:eastAsia="Courier New" w:hAnsi="Arial" w:cs="Arial"/>
          <w:spacing w:val="1"/>
          <w:sz w:val="22"/>
          <w:szCs w:val="22"/>
        </w:rPr>
        <w:t>d</w:t>
      </w:r>
      <w:r w:rsidRPr="008636D4">
        <w:rPr>
          <w:rFonts w:ascii="Arial" w:eastAsia="Courier New" w:hAnsi="Arial" w:cs="Arial"/>
          <w:sz w:val="22"/>
          <w:szCs w:val="22"/>
        </w:rPr>
        <w:t>b</w:t>
      </w:r>
      <w:proofErr w:type="spellEnd"/>
    </w:p>
    <w:p w14:paraId="4A028544" w14:textId="4722D2E1" w:rsidR="00B8041E" w:rsidRPr="008636D4" w:rsidRDefault="00B8041E" w:rsidP="00846918">
      <w:pPr>
        <w:widowControl w:val="0"/>
        <w:autoSpaceDE w:val="0"/>
        <w:autoSpaceDN w:val="0"/>
        <w:adjustRightInd w:val="0"/>
        <w:spacing w:line="200" w:lineRule="exact"/>
        <w:ind w:left="594"/>
        <w:rPr>
          <w:rFonts w:ascii="Arial" w:hAnsi="Arial" w:cs="Arial"/>
          <w:b/>
          <w:sz w:val="22"/>
          <w:szCs w:val="22"/>
        </w:rPr>
      </w:pPr>
    </w:p>
    <w:p w14:paraId="1E00EEC3" w14:textId="255CB5C0" w:rsidR="00C1094A" w:rsidRPr="008636D4" w:rsidRDefault="00C1094A" w:rsidP="00846918">
      <w:pPr>
        <w:widowControl w:val="0"/>
        <w:autoSpaceDE w:val="0"/>
        <w:autoSpaceDN w:val="0"/>
        <w:adjustRightInd w:val="0"/>
        <w:spacing w:line="200" w:lineRule="exact"/>
        <w:ind w:left="594"/>
        <w:rPr>
          <w:rFonts w:ascii="Arial" w:hAnsi="Arial" w:cs="Arial"/>
          <w:b/>
          <w:sz w:val="22"/>
          <w:szCs w:val="22"/>
        </w:rPr>
      </w:pPr>
    </w:p>
    <w:p w14:paraId="18CFF7FC" w14:textId="77777777" w:rsidR="00B000AF" w:rsidRPr="008636D4" w:rsidRDefault="00B000AF" w:rsidP="00846918">
      <w:pPr>
        <w:widowControl w:val="0"/>
        <w:autoSpaceDE w:val="0"/>
        <w:autoSpaceDN w:val="0"/>
        <w:adjustRightInd w:val="0"/>
        <w:spacing w:line="200" w:lineRule="exact"/>
        <w:rPr>
          <w:rFonts w:ascii="Arial" w:hAnsi="Arial" w:cs="Arial"/>
          <w:b/>
          <w:sz w:val="22"/>
          <w:szCs w:val="22"/>
        </w:rPr>
      </w:pPr>
    </w:p>
    <w:p w14:paraId="58CE9694" w14:textId="48A055A5" w:rsidR="002658E9" w:rsidRPr="008636D4" w:rsidRDefault="002658E9" w:rsidP="00846918">
      <w:pPr>
        <w:widowControl w:val="0"/>
        <w:autoSpaceDE w:val="0"/>
        <w:autoSpaceDN w:val="0"/>
        <w:adjustRightInd w:val="0"/>
        <w:spacing w:line="200" w:lineRule="exact"/>
        <w:ind w:left="594"/>
        <w:rPr>
          <w:rFonts w:ascii="Arial" w:hAnsi="Arial" w:cs="Arial"/>
          <w:sz w:val="22"/>
          <w:szCs w:val="22"/>
        </w:rPr>
      </w:pPr>
      <w:r w:rsidRPr="008636D4">
        <w:rPr>
          <w:rFonts w:ascii="Arial" w:hAnsi="Arial" w:cs="Arial"/>
          <w:b/>
          <w:sz w:val="22"/>
          <w:szCs w:val="22"/>
        </w:rPr>
        <w:t xml:space="preserve">Question 4).  </w:t>
      </w:r>
      <w:r w:rsidRPr="008636D4">
        <w:rPr>
          <w:rFonts w:ascii="Arial" w:hAnsi="Arial" w:cs="Arial"/>
          <w:noProof/>
          <w:sz w:val="22"/>
          <w:szCs w:val="22"/>
        </w:rPr>
        <w:t>ntest</w:t>
      </w:r>
      <w:r w:rsidRPr="008636D4">
        <w:rPr>
          <w:rFonts w:ascii="Arial" w:hAnsi="Arial" w:cs="Arial"/>
          <w:sz w:val="22"/>
          <w:szCs w:val="22"/>
        </w:rPr>
        <w:t xml:space="preserve"> failed for ZMQ-&gt;timeout </w:t>
      </w:r>
    </w:p>
    <w:p w14:paraId="0873957E" w14:textId="77777777" w:rsidR="002658E9" w:rsidRPr="008636D4" w:rsidRDefault="002658E9" w:rsidP="00846918">
      <w:pPr>
        <w:widowControl w:val="0"/>
        <w:autoSpaceDE w:val="0"/>
        <w:autoSpaceDN w:val="0"/>
        <w:adjustRightInd w:val="0"/>
        <w:spacing w:line="200" w:lineRule="exact"/>
        <w:ind w:left="594"/>
        <w:rPr>
          <w:rFonts w:ascii="Arial" w:hAnsi="Arial" w:cs="Arial"/>
          <w:sz w:val="22"/>
          <w:szCs w:val="22"/>
        </w:rPr>
      </w:pPr>
    </w:p>
    <w:p w14:paraId="553AC190" w14:textId="556EE064" w:rsidR="002658E9" w:rsidRPr="008636D4" w:rsidRDefault="00A47908" w:rsidP="00846918">
      <w:pPr>
        <w:widowControl w:val="0"/>
        <w:autoSpaceDE w:val="0"/>
        <w:autoSpaceDN w:val="0"/>
        <w:adjustRightInd w:val="0"/>
        <w:spacing w:line="200" w:lineRule="exact"/>
        <w:ind w:left="594"/>
        <w:rPr>
          <w:rFonts w:ascii="Arial" w:hAnsi="Arial" w:cs="Arial"/>
          <w:b/>
          <w:sz w:val="22"/>
          <w:szCs w:val="22"/>
          <w:u w:val="single"/>
        </w:rPr>
      </w:pPr>
      <w:r w:rsidRPr="008636D4">
        <w:rPr>
          <w:rFonts w:ascii="Arial" w:hAnsi="Arial" w:cs="Arial"/>
          <w:b/>
          <w:sz w:val="22"/>
          <w:szCs w:val="22"/>
          <w:u w:val="single"/>
        </w:rPr>
        <w:t>Solution</w:t>
      </w:r>
      <w:r w:rsidR="002658E9" w:rsidRPr="008636D4">
        <w:rPr>
          <w:rFonts w:ascii="Arial" w:hAnsi="Arial" w:cs="Arial"/>
          <w:b/>
          <w:sz w:val="22"/>
          <w:szCs w:val="22"/>
          <w:u w:val="single"/>
        </w:rPr>
        <w:t xml:space="preserve">: </w:t>
      </w:r>
    </w:p>
    <w:p w14:paraId="4A209365" w14:textId="77777777" w:rsidR="002658E9" w:rsidRPr="008636D4" w:rsidRDefault="002658E9" w:rsidP="00846918">
      <w:pPr>
        <w:pStyle w:val="ListParagraph"/>
        <w:widowControl w:val="0"/>
        <w:numPr>
          <w:ilvl w:val="0"/>
          <w:numId w:val="6"/>
        </w:numPr>
        <w:autoSpaceDE w:val="0"/>
        <w:autoSpaceDN w:val="0"/>
        <w:adjustRightInd w:val="0"/>
        <w:spacing w:line="200" w:lineRule="exact"/>
        <w:ind w:left="2034"/>
        <w:rPr>
          <w:rFonts w:ascii="Arial" w:hAnsi="Arial" w:cs="Arial"/>
          <w:sz w:val="22"/>
          <w:szCs w:val="22"/>
        </w:rPr>
      </w:pPr>
      <w:r w:rsidRPr="008636D4">
        <w:rPr>
          <w:rFonts w:ascii="Arial" w:hAnsi="Arial" w:cs="Arial"/>
          <w:sz w:val="22"/>
          <w:szCs w:val="22"/>
        </w:rPr>
        <w:t>Reinstall ZMQ modules</w:t>
      </w:r>
    </w:p>
    <w:p w14:paraId="07781979" w14:textId="711898A9" w:rsidR="002658E9" w:rsidRPr="008636D4" w:rsidRDefault="002658E9" w:rsidP="00846918">
      <w:pPr>
        <w:pStyle w:val="ListParagraph"/>
        <w:widowControl w:val="0"/>
        <w:numPr>
          <w:ilvl w:val="0"/>
          <w:numId w:val="6"/>
        </w:numPr>
        <w:autoSpaceDE w:val="0"/>
        <w:autoSpaceDN w:val="0"/>
        <w:adjustRightInd w:val="0"/>
        <w:spacing w:line="200" w:lineRule="exact"/>
        <w:ind w:left="2034"/>
        <w:rPr>
          <w:rFonts w:ascii="Arial" w:hAnsi="Arial" w:cs="Arial"/>
          <w:sz w:val="22"/>
          <w:szCs w:val="22"/>
        </w:rPr>
      </w:pPr>
      <w:r w:rsidRPr="008636D4">
        <w:rPr>
          <w:rFonts w:ascii="Arial" w:hAnsi="Arial" w:cs="Arial"/>
          <w:sz w:val="22"/>
          <w:szCs w:val="22"/>
        </w:rPr>
        <w:t xml:space="preserve">Install </w:t>
      </w:r>
      <w:proofErr w:type="gramStart"/>
      <w:r w:rsidRPr="008636D4">
        <w:rPr>
          <w:rFonts w:ascii="Arial" w:hAnsi="Arial" w:cs="Arial"/>
          <w:sz w:val="22"/>
          <w:szCs w:val="22"/>
        </w:rPr>
        <w:t>ZMQ::</w:t>
      </w:r>
      <w:proofErr w:type="gramEnd"/>
      <w:r w:rsidRPr="008636D4">
        <w:rPr>
          <w:rFonts w:ascii="Arial" w:hAnsi="Arial" w:cs="Arial"/>
          <w:sz w:val="22"/>
          <w:szCs w:val="22"/>
        </w:rPr>
        <w:t>FFI</w:t>
      </w:r>
    </w:p>
    <w:p w14:paraId="57A57FD5" w14:textId="0325F2B6" w:rsidR="003819CB" w:rsidRPr="008636D4" w:rsidRDefault="003819CB" w:rsidP="00846918">
      <w:pPr>
        <w:pStyle w:val="ListParagraph"/>
        <w:widowControl w:val="0"/>
        <w:numPr>
          <w:ilvl w:val="0"/>
          <w:numId w:val="6"/>
        </w:numPr>
        <w:autoSpaceDE w:val="0"/>
        <w:autoSpaceDN w:val="0"/>
        <w:adjustRightInd w:val="0"/>
        <w:spacing w:line="200" w:lineRule="exact"/>
        <w:ind w:left="2034"/>
        <w:rPr>
          <w:rFonts w:ascii="Arial" w:hAnsi="Arial" w:cs="Arial"/>
          <w:sz w:val="22"/>
          <w:szCs w:val="22"/>
        </w:rPr>
      </w:pPr>
      <w:r w:rsidRPr="008636D4">
        <w:rPr>
          <w:rFonts w:ascii="Arial" w:hAnsi="Arial" w:cs="Arial"/>
          <w:bCs/>
          <w:sz w:val="22"/>
          <w:szCs w:val="22"/>
        </w:rPr>
        <w:lastRenderedPageBreak/>
        <w:t xml:space="preserve">[root@test1 ~] # </w:t>
      </w:r>
      <w:proofErr w:type="spellStart"/>
      <w:r w:rsidRPr="008636D4">
        <w:rPr>
          <w:rFonts w:ascii="Arial" w:hAnsi="Arial" w:cs="Arial"/>
          <w:sz w:val="22"/>
          <w:szCs w:val="22"/>
        </w:rPr>
        <w:t>cpanm</w:t>
      </w:r>
      <w:proofErr w:type="spellEnd"/>
      <w:r w:rsidRPr="008636D4">
        <w:rPr>
          <w:rFonts w:ascii="Arial" w:hAnsi="Arial" w:cs="Arial"/>
          <w:sz w:val="22"/>
          <w:szCs w:val="22"/>
        </w:rPr>
        <w:t xml:space="preserve"> </w:t>
      </w:r>
      <w:proofErr w:type="gramStart"/>
      <w:r w:rsidRPr="008636D4">
        <w:rPr>
          <w:rFonts w:ascii="Arial" w:hAnsi="Arial" w:cs="Arial"/>
          <w:sz w:val="22"/>
          <w:szCs w:val="22"/>
        </w:rPr>
        <w:t>ZMQ::</w:t>
      </w:r>
      <w:proofErr w:type="gramEnd"/>
      <w:r w:rsidRPr="008636D4">
        <w:rPr>
          <w:rFonts w:ascii="Arial" w:hAnsi="Arial" w:cs="Arial"/>
          <w:sz w:val="22"/>
          <w:szCs w:val="22"/>
        </w:rPr>
        <w:t>FF1</w:t>
      </w:r>
    </w:p>
    <w:p w14:paraId="2575E1AB" w14:textId="77777777" w:rsidR="002658E9" w:rsidRPr="008636D4" w:rsidRDefault="002658E9" w:rsidP="00846918">
      <w:pPr>
        <w:pStyle w:val="ListParagraph"/>
        <w:widowControl w:val="0"/>
        <w:numPr>
          <w:ilvl w:val="0"/>
          <w:numId w:val="6"/>
        </w:numPr>
        <w:autoSpaceDE w:val="0"/>
        <w:autoSpaceDN w:val="0"/>
        <w:adjustRightInd w:val="0"/>
        <w:spacing w:line="200" w:lineRule="exact"/>
        <w:ind w:left="2034"/>
        <w:rPr>
          <w:rFonts w:ascii="Arial" w:hAnsi="Arial" w:cs="Arial"/>
          <w:sz w:val="22"/>
          <w:szCs w:val="22"/>
        </w:rPr>
      </w:pPr>
      <w:r w:rsidRPr="008636D4">
        <w:rPr>
          <w:rFonts w:ascii="Arial" w:hAnsi="Arial" w:cs="Arial"/>
          <w:sz w:val="22"/>
          <w:szCs w:val="22"/>
        </w:rPr>
        <w:t>vi.~/</w:t>
      </w:r>
      <w:proofErr w:type="spellStart"/>
      <w:r w:rsidRPr="008636D4">
        <w:rPr>
          <w:rFonts w:ascii="Arial" w:hAnsi="Arial" w:cs="Arial"/>
          <w:sz w:val="22"/>
          <w:szCs w:val="22"/>
        </w:rPr>
        <w:t>bashrc</w:t>
      </w:r>
      <w:proofErr w:type="spellEnd"/>
    </w:p>
    <w:p w14:paraId="365F2521" w14:textId="70E6B9C4" w:rsidR="002658E9" w:rsidRPr="008636D4" w:rsidRDefault="002658E9" w:rsidP="00846918">
      <w:pPr>
        <w:pStyle w:val="ListParagraph"/>
        <w:widowControl w:val="0"/>
        <w:autoSpaceDE w:val="0"/>
        <w:autoSpaceDN w:val="0"/>
        <w:adjustRightInd w:val="0"/>
        <w:spacing w:line="200" w:lineRule="exact"/>
        <w:ind w:left="2034"/>
        <w:rPr>
          <w:rFonts w:ascii="Arial" w:hAnsi="Arial" w:cs="Arial"/>
          <w:sz w:val="22"/>
          <w:szCs w:val="22"/>
        </w:rPr>
      </w:pPr>
      <w:r w:rsidRPr="008636D4">
        <w:rPr>
          <w:rFonts w:ascii="Arial" w:hAnsi="Arial" w:cs="Arial"/>
          <w:sz w:val="22"/>
          <w:szCs w:val="22"/>
        </w:rPr>
        <w:t>LD</w:t>
      </w:r>
      <w:r w:rsidR="003819CB" w:rsidRPr="008636D4">
        <w:rPr>
          <w:rFonts w:ascii="Arial" w:hAnsi="Arial" w:cs="Arial"/>
          <w:sz w:val="22"/>
          <w:szCs w:val="22"/>
        </w:rPr>
        <w:t>_</w:t>
      </w:r>
      <w:r w:rsidRPr="008636D4">
        <w:rPr>
          <w:rFonts w:ascii="Arial" w:hAnsi="Arial" w:cs="Arial"/>
          <w:sz w:val="22"/>
          <w:szCs w:val="22"/>
        </w:rPr>
        <w:t>LIBRARY_PATH=$LD</w:t>
      </w:r>
      <w:r w:rsidR="003819CB" w:rsidRPr="008636D4">
        <w:rPr>
          <w:rFonts w:ascii="Arial" w:hAnsi="Arial" w:cs="Arial"/>
          <w:sz w:val="22"/>
          <w:szCs w:val="22"/>
        </w:rPr>
        <w:t>_</w:t>
      </w:r>
      <w:r w:rsidRPr="008636D4">
        <w:rPr>
          <w:rFonts w:ascii="Arial" w:hAnsi="Arial" w:cs="Arial"/>
          <w:sz w:val="22"/>
          <w:szCs w:val="22"/>
        </w:rPr>
        <w:t>LIBRARY_PATH:/opt/NETAPP/staf/lib:/usr/software/lib:/usr/local/lib</w:t>
      </w:r>
    </w:p>
    <w:p w14:paraId="29E112EF" w14:textId="77777777" w:rsidR="00B8041E" w:rsidRPr="008636D4" w:rsidRDefault="00B8041E" w:rsidP="00846918">
      <w:pPr>
        <w:spacing w:before="25"/>
        <w:ind w:left="720"/>
        <w:rPr>
          <w:rFonts w:ascii="Arial" w:hAnsi="Arial" w:cs="Arial"/>
          <w:b/>
          <w:sz w:val="22"/>
          <w:szCs w:val="22"/>
        </w:rPr>
      </w:pPr>
    </w:p>
    <w:p w14:paraId="7E06EA97" w14:textId="78DF4EDB" w:rsidR="00A7366C" w:rsidRPr="008636D4" w:rsidRDefault="00A7366C" w:rsidP="00846918">
      <w:pPr>
        <w:spacing w:before="25"/>
        <w:ind w:left="720"/>
        <w:rPr>
          <w:rFonts w:ascii="Arial" w:eastAsia="Arial" w:hAnsi="Arial" w:cs="Arial"/>
          <w:sz w:val="22"/>
          <w:szCs w:val="22"/>
        </w:rPr>
      </w:pPr>
      <w:r w:rsidRPr="008636D4">
        <w:rPr>
          <w:rFonts w:ascii="Arial" w:hAnsi="Arial" w:cs="Arial"/>
          <w:b/>
          <w:sz w:val="22"/>
          <w:szCs w:val="22"/>
        </w:rPr>
        <w:t>Question 5)</w:t>
      </w:r>
      <w:r w:rsidRPr="008636D4">
        <w:rPr>
          <w:rFonts w:ascii="Arial" w:hAnsi="Arial" w:cs="Arial"/>
          <w:sz w:val="22"/>
          <w:szCs w:val="22"/>
        </w:rPr>
        <w:t xml:space="preserve"> </w:t>
      </w:r>
      <w:bookmarkStart w:id="37" w:name="_Hlk507152288"/>
      <w:r w:rsidRPr="008636D4">
        <w:rPr>
          <w:rFonts w:ascii="Arial" w:eastAsia="Arial" w:hAnsi="Arial" w:cs="Arial"/>
          <w:noProof/>
          <w:sz w:val="22"/>
          <w:szCs w:val="22"/>
        </w:rPr>
        <w:t>ntest</w:t>
      </w:r>
      <w:r w:rsidRPr="008636D4">
        <w:rPr>
          <w:rFonts w:ascii="Arial" w:eastAsia="Arial" w:hAnsi="Arial" w:cs="Arial"/>
          <w:sz w:val="22"/>
          <w:szCs w:val="22"/>
        </w:rPr>
        <w:t xml:space="preserve"> failure message - "</w:t>
      </w:r>
      <w:proofErr w:type="spellStart"/>
      <w:r w:rsidRPr="008636D4">
        <w:rPr>
          <w:rFonts w:ascii="Arial" w:eastAsia="Arial" w:hAnsi="Arial" w:cs="Arial"/>
          <w:noProof/>
          <w:sz w:val="22"/>
          <w:szCs w:val="22"/>
        </w:rPr>
        <w:t>ntest</w:t>
      </w:r>
      <w:proofErr w:type="spellEnd"/>
      <w:r w:rsidRPr="008636D4">
        <w:rPr>
          <w:rFonts w:ascii="Arial" w:eastAsia="Arial" w:hAnsi="Arial" w:cs="Arial"/>
          <w:sz w:val="22"/>
          <w:szCs w:val="22"/>
        </w:rPr>
        <w:t xml:space="preserve"> not working"</w:t>
      </w:r>
    </w:p>
    <w:p w14:paraId="6A62ABBF" w14:textId="77777777"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 xml:space="preserve">**** Verifying </w:t>
      </w:r>
      <w:r w:rsidRPr="008636D4">
        <w:rPr>
          <w:rFonts w:ascii="Arial" w:eastAsia="Arial" w:hAnsi="Arial" w:cs="Arial"/>
          <w:noProof/>
          <w:sz w:val="22"/>
          <w:szCs w:val="22"/>
        </w:rPr>
        <w:t>ntest</w:t>
      </w:r>
      <w:r w:rsidRPr="008636D4">
        <w:rPr>
          <w:rFonts w:ascii="Arial" w:eastAsia="Arial" w:hAnsi="Arial" w:cs="Arial"/>
          <w:sz w:val="22"/>
          <w:szCs w:val="22"/>
        </w:rPr>
        <w:t xml:space="preserve"> ****</w:t>
      </w:r>
    </w:p>
    <w:p w14:paraId="17492A06" w14:textId="77777777" w:rsidR="00336F9C" w:rsidRPr="008636D4" w:rsidRDefault="00336F9C" w:rsidP="00846918">
      <w:pPr>
        <w:spacing w:before="25"/>
        <w:ind w:left="720"/>
        <w:rPr>
          <w:rFonts w:ascii="Arial" w:eastAsia="Arial" w:hAnsi="Arial" w:cs="Arial"/>
          <w:b/>
          <w:sz w:val="22"/>
          <w:szCs w:val="22"/>
          <w:u w:val="single"/>
        </w:rPr>
      </w:pPr>
    </w:p>
    <w:p w14:paraId="6663B931" w14:textId="712443C7" w:rsidR="00A7366C" w:rsidRPr="008636D4" w:rsidRDefault="00A7366C" w:rsidP="00846918">
      <w:pPr>
        <w:spacing w:before="25"/>
        <w:ind w:left="720"/>
        <w:rPr>
          <w:rFonts w:ascii="Arial" w:eastAsia="Arial" w:hAnsi="Arial" w:cs="Arial"/>
          <w:b/>
          <w:sz w:val="22"/>
          <w:szCs w:val="22"/>
        </w:rPr>
      </w:pPr>
      <w:r w:rsidRPr="008636D4">
        <w:rPr>
          <w:rFonts w:ascii="Arial" w:eastAsia="Arial" w:hAnsi="Arial" w:cs="Arial"/>
          <w:b/>
          <w:color w:val="FF0000"/>
          <w:sz w:val="22"/>
          <w:szCs w:val="22"/>
        </w:rPr>
        <w:t>ERROR</w:t>
      </w:r>
      <w:r w:rsidRPr="008636D4">
        <w:rPr>
          <w:rFonts w:ascii="Arial" w:eastAsia="Arial" w:hAnsi="Arial" w:cs="Arial"/>
          <w:b/>
          <w:sz w:val="22"/>
          <w:szCs w:val="22"/>
        </w:rPr>
        <w:t>:</w:t>
      </w:r>
      <w:r w:rsidRPr="008636D4">
        <w:rPr>
          <w:rFonts w:ascii="Arial" w:eastAsia="Arial" w:hAnsi="Arial" w:cs="Arial"/>
          <w:sz w:val="22"/>
          <w:szCs w:val="22"/>
        </w:rPr>
        <w:t xml:space="preserve"> </w:t>
      </w:r>
      <w:r w:rsidRPr="008636D4">
        <w:rPr>
          <w:rFonts w:ascii="Arial" w:eastAsia="Arial" w:hAnsi="Arial" w:cs="Arial"/>
          <w:b/>
          <w:noProof/>
          <w:sz w:val="22"/>
          <w:szCs w:val="22"/>
        </w:rPr>
        <w:t>ntest</w:t>
      </w:r>
      <w:r w:rsidRPr="008636D4">
        <w:rPr>
          <w:rFonts w:ascii="Arial" w:eastAsia="Arial" w:hAnsi="Arial" w:cs="Arial"/>
          <w:b/>
          <w:sz w:val="22"/>
          <w:szCs w:val="22"/>
        </w:rPr>
        <w:t xml:space="preserve"> not working</w:t>
      </w:r>
    </w:p>
    <w:p w14:paraId="1AC481D7" w14:textId="77777777" w:rsidR="00A7366C" w:rsidRPr="008636D4" w:rsidRDefault="00A7366C" w:rsidP="00846918">
      <w:pPr>
        <w:spacing w:before="25"/>
        <w:ind w:left="720"/>
        <w:rPr>
          <w:rFonts w:ascii="Arial" w:eastAsia="Arial" w:hAnsi="Arial" w:cs="Arial"/>
          <w:b/>
          <w:sz w:val="22"/>
          <w:szCs w:val="22"/>
        </w:rPr>
      </w:pPr>
    </w:p>
    <w:p w14:paraId="7FB5E44D" w14:textId="77777777" w:rsidR="00A7366C" w:rsidRPr="008636D4" w:rsidRDefault="00A7366C" w:rsidP="00846918">
      <w:pPr>
        <w:spacing w:before="25"/>
        <w:ind w:left="720"/>
        <w:rPr>
          <w:rFonts w:ascii="Arial" w:eastAsia="Arial" w:hAnsi="Arial" w:cs="Arial"/>
          <w:b/>
          <w:sz w:val="22"/>
          <w:szCs w:val="22"/>
        </w:rPr>
      </w:pPr>
      <w:r w:rsidRPr="008636D4">
        <w:rPr>
          <w:rFonts w:ascii="Arial" w:eastAsia="Arial" w:hAnsi="Arial" w:cs="Arial"/>
          <w:b/>
          <w:sz w:val="22"/>
          <w:szCs w:val="22"/>
        </w:rPr>
        <w:t>Kindly execute following command and send the output to dl-nate-dev@netapp.com:</w:t>
      </w:r>
    </w:p>
    <w:p w14:paraId="00045DF4" w14:textId="431CC64A" w:rsidR="00A7366C" w:rsidRPr="008636D4" w:rsidRDefault="00A7366C" w:rsidP="00846918">
      <w:pPr>
        <w:spacing w:before="25"/>
        <w:ind w:left="720"/>
        <w:rPr>
          <w:rFonts w:ascii="Arial" w:eastAsia="Arial" w:hAnsi="Arial" w:cs="Arial"/>
          <w:b/>
          <w:sz w:val="22"/>
          <w:szCs w:val="22"/>
        </w:rPr>
      </w:pPr>
      <w:r w:rsidRPr="008636D4">
        <w:rPr>
          <w:rFonts w:ascii="Arial" w:eastAsia="Arial" w:hAnsi="Arial" w:cs="Arial"/>
          <w:b/>
          <w:sz w:val="22"/>
          <w:szCs w:val="22"/>
        </w:rPr>
        <w:t>/opt/NETAPP/</w:t>
      </w:r>
      <w:r w:rsidR="008874A0" w:rsidRPr="008636D4">
        <w:rPr>
          <w:rFonts w:ascii="Arial" w:eastAsia="Arial" w:hAnsi="Arial" w:cs="Arial"/>
          <w:b/>
          <w:sz w:val="22"/>
          <w:szCs w:val="22"/>
        </w:rPr>
        <w:t>R</w:t>
      </w:r>
      <w:r w:rsidR="004D19D5" w:rsidRPr="008636D4">
        <w:rPr>
          <w:rFonts w:ascii="Arial" w:eastAsia="Arial" w:hAnsi="Arial" w:cs="Arial"/>
          <w:b/>
          <w:sz w:val="22"/>
          <w:szCs w:val="22"/>
        </w:rPr>
        <w:t>9.7</w:t>
      </w:r>
      <w:r w:rsidR="008874A0" w:rsidRPr="008636D4">
        <w:rPr>
          <w:rFonts w:ascii="Arial" w:eastAsia="Arial" w:hAnsi="Arial" w:cs="Arial"/>
          <w:b/>
          <w:sz w:val="22"/>
          <w:szCs w:val="22"/>
        </w:rPr>
        <w:t>x/test/</w:t>
      </w:r>
      <w:proofErr w:type="spellStart"/>
      <w:r w:rsidRPr="008636D4">
        <w:rPr>
          <w:rFonts w:ascii="Arial" w:eastAsia="Arial" w:hAnsi="Arial" w:cs="Arial"/>
          <w:b/>
          <w:noProof/>
          <w:sz w:val="22"/>
          <w:szCs w:val="22"/>
        </w:rPr>
        <w:t>nate</w:t>
      </w:r>
      <w:proofErr w:type="spellEnd"/>
      <w:r w:rsidRPr="008636D4">
        <w:rPr>
          <w:rFonts w:ascii="Arial" w:eastAsia="Arial" w:hAnsi="Arial" w:cs="Arial"/>
          <w:b/>
          <w:sz w:val="22"/>
          <w:szCs w:val="22"/>
        </w:rPr>
        <w:t>/bin/</w:t>
      </w:r>
      <w:proofErr w:type="spellStart"/>
      <w:r w:rsidRPr="008636D4">
        <w:rPr>
          <w:rFonts w:ascii="Arial" w:eastAsia="Arial" w:hAnsi="Arial" w:cs="Arial"/>
          <w:b/>
          <w:noProof/>
          <w:sz w:val="22"/>
          <w:szCs w:val="22"/>
        </w:rPr>
        <w:t>ntest</w:t>
      </w:r>
      <w:proofErr w:type="spellEnd"/>
      <w:r w:rsidR="008874A0" w:rsidRPr="008636D4">
        <w:rPr>
          <w:rFonts w:ascii="Arial" w:eastAsia="Arial" w:hAnsi="Arial" w:cs="Arial"/>
          <w:b/>
          <w:noProof/>
          <w:sz w:val="22"/>
          <w:szCs w:val="22"/>
        </w:rPr>
        <w:t xml:space="preserve"> NATE_PLUGIN_TESTLIFECYCLE=-NACL::Plugin::TestLifeCycle::</w:t>
      </w:r>
      <w:proofErr w:type="gramStart"/>
      <w:r w:rsidR="008874A0" w:rsidRPr="008636D4">
        <w:rPr>
          <w:rFonts w:ascii="Arial" w:eastAsia="Arial" w:hAnsi="Arial" w:cs="Arial"/>
          <w:b/>
          <w:noProof/>
          <w:sz w:val="22"/>
          <w:szCs w:val="22"/>
        </w:rPr>
        <w:t xml:space="preserve">ASUPTrigger </w:t>
      </w:r>
      <w:r w:rsidRPr="008636D4">
        <w:rPr>
          <w:rFonts w:ascii="Arial" w:eastAsia="Arial" w:hAnsi="Arial" w:cs="Arial"/>
          <w:b/>
          <w:sz w:val="22"/>
          <w:szCs w:val="22"/>
        </w:rPr>
        <w:t xml:space="preserve"> LOGDIR</w:t>
      </w:r>
      <w:proofErr w:type="gramEnd"/>
      <w:r w:rsidRPr="008636D4">
        <w:rPr>
          <w:rFonts w:ascii="Arial" w:eastAsia="Arial" w:hAnsi="Arial" w:cs="Arial"/>
          <w:b/>
          <w:sz w:val="22"/>
          <w:szCs w:val="22"/>
        </w:rPr>
        <w:t xml:space="preserve">=- </w:t>
      </w:r>
      <w:r w:rsidR="008874A0" w:rsidRPr="008636D4">
        <w:rPr>
          <w:rFonts w:ascii="Arial" w:eastAsia="Arial" w:hAnsi="Arial" w:cs="Arial"/>
          <w:b/>
          <w:sz w:val="22"/>
          <w:szCs w:val="22"/>
        </w:rPr>
        <w:t xml:space="preserve"> </w:t>
      </w:r>
      <w:r w:rsidRPr="008636D4">
        <w:rPr>
          <w:rFonts w:ascii="Arial" w:eastAsia="Arial" w:hAnsi="Arial" w:cs="Arial"/>
          <w:b/>
          <w:sz w:val="22"/>
          <w:szCs w:val="22"/>
        </w:rPr>
        <w:t>-s /opt/NETAPP/PNATE/.</w:t>
      </w:r>
      <w:proofErr w:type="spellStart"/>
      <w:r w:rsidRPr="008636D4">
        <w:rPr>
          <w:rFonts w:ascii="Arial" w:eastAsia="Arial" w:hAnsi="Arial" w:cs="Arial"/>
          <w:b/>
          <w:noProof/>
          <w:sz w:val="22"/>
          <w:szCs w:val="22"/>
        </w:rPr>
        <w:t>ntest</w:t>
      </w:r>
      <w:proofErr w:type="spellEnd"/>
      <w:r w:rsidRPr="008636D4">
        <w:rPr>
          <w:rFonts w:ascii="Arial" w:eastAsia="Arial" w:hAnsi="Arial" w:cs="Arial"/>
          <w:b/>
          <w:sz w:val="22"/>
          <w:szCs w:val="22"/>
        </w:rPr>
        <w:t xml:space="preserve"> -client localhost '{}' </w:t>
      </w:r>
    </w:p>
    <w:p w14:paraId="42951668" w14:textId="77777777" w:rsidR="00A7366C" w:rsidRPr="008636D4" w:rsidRDefault="00A7366C" w:rsidP="00846918">
      <w:pPr>
        <w:spacing w:before="25"/>
        <w:ind w:left="720"/>
        <w:rPr>
          <w:rFonts w:ascii="Arial" w:eastAsia="Arial" w:hAnsi="Arial" w:cs="Arial"/>
          <w:b/>
          <w:sz w:val="22"/>
          <w:szCs w:val="22"/>
        </w:rPr>
      </w:pPr>
      <w:r w:rsidRPr="008636D4">
        <w:rPr>
          <w:rFonts w:ascii="Arial" w:eastAsia="Arial" w:hAnsi="Arial" w:cs="Arial"/>
          <w:b/>
          <w:sz w:val="22"/>
          <w:szCs w:val="22"/>
        </w:rPr>
        <w:t xml:space="preserve">Executed the above command and found below </w:t>
      </w:r>
      <w:r w:rsidRPr="008636D4">
        <w:rPr>
          <w:rFonts w:ascii="Arial" w:eastAsia="Arial" w:hAnsi="Arial" w:cs="Arial"/>
          <w:b/>
          <w:noProof/>
          <w:sz w:val="22"/>
          <w:szCs w:val="22"/>
        </w:rPr>
        <w:t>mysqld</w:t>
      </w:r>
      <w:r w:rsidRPr="008636D4">
        <w:rPr>
          <w:rFonts w:ascii="Arial" w:eastAsia="Arial" w:hAnsi="Arial" w:cs="Arial"/>
          <w:b/>
          <w:sz w:val="22"/>
          <w:szCs w:val="22"/>
        </w:rPr>
        <w:t xml:space="preserve"> error although </w:t>
      </w:r>
      <w:r w:rsidRPr="008636D4">
        <w:rPr>
          <w:rFonts w:ascii="Arial" w:eastAsia="Arial" w:hAnsi="Arial" w:cs="Arial"/>
          <w:b/>
          <w:noProof/>
          <w:sz w:val="22"/>
          <w:szCs w:val="22"/>
        </w:rPr>
        <w:t>mysql</w:t>
      </w:r>
      <w:r w:rsidRPr="008636D4">
        <w:rPr>
          <w:rFonts w:ascii="Arial" w:eastAsia="Arial" w:hAnsi="Arial" w:cs="Arial"/>
          <w:b/>
          <w:sz w:val="22"/>
          <w:szCs w:val="22"/>
        </w:rPr>
        <w:t xml:space="preserve"> is running on my </w:t>
      </w:r>
      <w:r w:rsidRPr="008636D4">
        <w:rPr>
          <w:rFonts w:ascii="Arial" w:eastAsia="Arial" w:hAnsi="Arial" w:cs="Arial"/>
          <w:b/>
          <w:noProof/>
          <w:sz w:val="22"/>
          <w:szCs w:val="22"/>
        </w:rPr>
        <w:t>pante</w:t>
      </w:r>
      <w:r w:rsidRPr="008636D4">
        <w:rPr>
          <w:rFonts w:ascii="Arial" w:eastAsia="Arial" w:hAnsi="Arial" w:cs="Arial"/>
          <w:b/>
          <w:sz w:val="22"/>
          <w:szCs w:val="22"/>
        </w:rPr>
        <w:t xml:space="preserve"> server. </w:t>
      </w:r>
    </w:p>
    <w:p w14:paraId="6C897988" w14:textId="77777777" w:rsidR="00A7366C" w:rsidRPr="008636D4" w:rsidRDefault="00A7366C" w:rsidP="00846918">
      <w:pPr>
        <w:spacing w:before="25"/>
        <w:ind w:left="720"/>
        <w:rPr>
          <w:rFonts w:ascii="Arial" w:eastAsia="Arial" w:hAnsi="Arial" w:cs="Arial"/>
          <w:sz w:val="22"/>
          <w:szCs w:val="22"/>
        </w:rPr>
      </w:pPr>
    </w:p>
    <w:p w14:paraId="710857BB" w14:textId="27F5CB43"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 /opt/NETAPP/</w:t>
      </w:r>
      <w:r w:rsidR="008874A0" w:rsidRPr="008636D4">
        <w:rPr>
          <w:rFonts w:ascii="Arial" w:eastAsia="Arial" w:hAnsi="Arial" w:cs="Arial"/>
          <w:sz w:val="22"/>
          <w:szCs w:val="22"/>
        </w:rPr>
        <w:t>R</w:t>
      </w:r>
      <w:r w:rsidR="004D19D5" w:rsidRPr="008636D4">
        <w:rPr>
          <w:rFonts w:ascii="Arial" w:eastAsia="Arial" w:hAnsi="Arial" w:cs="Arial"/>
          <w:sz w:val="22"/>
          <w:szCs w:val="22"/>
        </w:rPr>
        <w:t>9.7</w:t>
      </w:r>
      <w:r w:rsidR="008874A0" w:rsidRPr="008636D4">
        <w:rPr>
          <w:rFonts w:ascii="Arial" w:eastAsia="Arial" w:hAnsi="Arial" w:cs="Arial"/>
          <w:sz w:val="22"/>
          <w:szCs w:val="22"/>
        </w:rPr>
        <w:t>x/test/</w:t>
      </w:r>
      <w:proofErr w:type="spellStart"/>
      <w:r w:rsidRPr="008636D4">
        <w:rPr>
          <w:rFonts w:ascii="Arial" w:eastAsia="Arial" w:hAnsi="Arial" w:cs="Arial"/>
          <w:sz w:val="22"/>
          <w:szCs w:val="22"/>
        </w:rPr>
        <w:t>nate</w:t>
      </w:r>
      <w:proofErr w:type="spellEnd"/>
      <w:r w:rsidRPr="008636D4">
        <w:rPr>
          <w:rFonts w:ascii="Arial" w:eastAsia="Arial" w:hAnsi="Arial" w:cs="Arial"/>
          <w:sz w:val="22"/>
          <w:szCs w:val="22"/>
        </w:rPr>
        <w:t>/bin/</w:t>
      </w:r>
      <w:proofErr w:type="spellStart"/>
      <w:proofErr w:type="gramStart"/>
      <w:r w:rsidRPr="008636D4">
        <w:rPr>
          <w:rFonts w:ascii="Arial" w:eastAsia="Arial" w:hAnsi="Arial" w:cs="Arial"/>
          <w:sz w:val="22"/>
          <w:szCs w:val="22"/>
        </w:rPr>
        <w:t>ntest</w:t>
      </w:r>
      <w:proofErr w:type="spellEnd"/>
      <w:r w:rsidRPr="008636D4">
        <w:rPr>
          <w:rFonts w:ascii="Arial" w:eastAsia="Arial" w:hAnsi="Arial" w:cs="Arial"/>
          <w:sz w:val="22"/>
          <w:szCs w:val="22"/>
        </w:rPr>
        <w:t xml:space="preserve"> </w:t>
      </w:r>
      <w:r w:rsidR="008874A0" w:rsidRPr="008636D4">
        <w:rPr>
          <w:rFonts w:ascii="Arial" w:eastAsia="Arial" w:hAnsi="Arial" w:cs="Arial"/>
          <w:sz w:val="22"/>
          <w:szCs w:val="22"/>
        </w:rPr>
        <w:t xml:space="preserve"> NATE</w:t>
      </w:r>
      <w:proofErr w:type="gramEnd"/>
      <w:r w:rsidR="008874A0" w:rsidRPr="008636D4">
        <w:rPr>
          <w:rFonts w:ascii="Arial" w:eastAsia="Arial" w:hAnsi="Arial" w:cs="Arial"/>
          <w:sz w:val="22"/>
          <w:szCs w:val="22"/>
        </w:rPr>
        <w:t xml:space="preserve">_PLUGIN_TESTLIFECYCLE=-NACL::Plugin::TestLifeCycle::ASUPTrigger  </w:t>
      </w:r>
      <w:r w:rsidRPr="008636D4">
        <w:rPr>
          <w:rFonts w:ascii="Arial" w:eastAsia="Arial" w:hAnsi="Arial" w:cs="Arial"/>
          <w:sz w:val="22"/>
          <w:szCs w:val="22"/>
        </w:rPr>
        <w:t>LOGDIR=- -s /opt/NETAPP/PNATE/.</w:t>
      </w:r>
      <w:proofErr w:type="spellStart"/>
      <w:r w:rsidRPr="008636D4">
        <w:rPr>
          <w:rFonts w:ascii="Arial" w:eastAsia="Arial" w:hAnsi="Arial" w:cs="Arial"/>
          <w:sz w:val="22"/>
          <w:szCs w:val="22"/>
        </w:rPr>
        <w:t>ntest</w:t>
      </w:r>
      <w:proofErr w:type="spellEnd"/>
      <w:r w:rsidRPr="008636D4">
        <w:rPr>
          <w:rFonts w:ascii="Arial" w:eastAsia="Arial" w:hAnsi="Arial" w:cs="Arial"/>
          <w:sz w:val="22"/>
          <w:szCs w:val="22"/>
        </w:rPr>
        <w:t xml:space="preserve"> -client localhost '{}'</w:t>
      </w:r>
    </w:p>
    <w:p w14:paraId="681A8E8D" w14:textId="77777777"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20180102 151904 [.] {STAF_handle=&gt;'319</w:t>
      </w:r>
      <w:proofErr w:type="gramStart"/>
      <w:r w:rsidRPr="008636D4">
        <w:rPr>
          <w:rFonts w:ascii="Arial" w:eastAsia="Arial" w:hAnsi="Arial" w:cs="Arial"/>
          <w:sz w:val="22"/>
          <w:szCs w:val="22"/>
        </w:rPr>
        <w:t>',name</w:t>
      </w:r>
      <w:proofErr w:type="gramEnd"/>
      <w:r w:rsidRPr="008636D4">
        <w:rPr>
          <w:rFonts w:ascii="Arial" w:eastAsia="Arial" w:hAnsi="Arial" w:cs="Arial"/>
          <w:sz w:val="22"/>
          <w:szCs w:val="22"/>
        </w:rPr>
        <w:t>=&gt;'/opt/NETAPP/nate/bin/ntest(1328)',PID=&gt;'1328', machine=&gt;'pnate-13-155'}</w:t>
      </w:r>
    </w:p>
    <w:p w14:paraId="5DDBAD88" w14:textId="77777777" w:rsidR="00A7366C" w:rsidRPr="008636D4" w:rsidRDefault="00A7366C" w:rsidP="00846918">
      <w:pPr>
        <w:spacing w:before="25"/>
        <w:ind w:left="720"/>
        <w:rPr>
          <w:rFonts w:ascii="Arial" w:eastAsia="Arial" w:hAnsi="Arial" w:cs="Arial"/>
          <w:sz w:val="22"/>
          <w:szCs w:val="22"/>
        </w:rPr>
      </w:pPr>
      <w:proofErr w:type="spellStart"/>
      <w:r w:rsidRPr="008636D4">
        <w:rPr>
          <w:rFonts w:ascii="Arial" w:eastAsia="Arial" w:hAnsi="Arial" w:cs="Arial"/>
          <w:sz w:val="22"/>
          <w:szCs w:val="22"/>
        </w:rPr>
        <w:t>ntest</w:t>
      </w:r>
      <w:proofErr w:type="spellEnd"/>
      <w:r w:rsidRPr="008636D4">
        <w:rPr>
          <w:rFonts w:ascii="Arial" w:eastAsia="Arial" w:hAnsi="Arial" w:cs="Arial"/>
          <w:sz w:val="22"/>
          <w:szCs w:val="22"/>
        </w:rPr>
        <w:t>: Log directory is /opt/NETAPP/PNATE/partner/project/</w:t>
      </w:r>
      <w:proofErr w:type="spellStart"/>
      <w:r w:rsidRPr="008636D4">
        <w:rPr>
          <w:rFonts w:ascii="Arial" w:eastAsia="Arial" w:hAnsi="Arial" w:cs="Arial"/>
          <w:sz w:val="22"/>
          <w:szCs w:val="22"/>
        </w:rPr>
        <w:t>HNtest</w:t>
      </w:r>
      <w:proofErr w:type="spellEnd"/>
      <w:r w:rsidRPr="008636D4">
        <w:rPr>
          <w:rFonts w:ascii="Arial" w:eastAsia="Arial" w:hAnsi="Arial" w:cs="Arial"/>
          <w:sz w:val="22"/>
          <w:szCs w:val="22"/>
        </w:rPr>
        <w:t>/logs/20180102_151904</w:t>
      </w:r>
    </w:p>
    <w:p w14:paraId="4F9D3357" w14:textId="77777777" w:rsidR="00A7366C" w:rsidRPr="008636D4" w:rsidRDefault="00A7366C" w:rsidP="00846918">
      <w:pPr>
        <w:spacing w:before="25"/>
        <w:ind w:left="720"/>
        <w:rPr>
          <w:rFonts w:ascii="Arial" w:eastAsia="Arial" w:hAnsi="Arial" w:cs="Arial"/>
          <w:sz w:val="22"/>
          <w:szCs w:val="22"/>
        </w:rPr>
      </w:pPr>
      <w:proofErr w:type="spellStart"/>
      <w:r w:rsidRPr="008636D4">
        <w:rPr>
          <w:rFonts w:ascii="Arial" w:eastAsia="Arial" w:hAnsi="Arial" w:cs="Arial"/>
          <w:sz w:val="22"/>
          <w:szCs w:val="22"/>
        </w:rPr>
        <w:t>ntest</w:t>
      </w:r>
      <w:proofErr w:type="spellEnd"/>
      <w:r w:rsidRPr="008636D4">
        <w:rPr>
          <w:rFonts w:ascii="Arial" w:eastAsia="Arial" w:hAnsi="Arial" w:cs="Arial"/>
          <w:sz w:val="22"/>
          <w:szCs w:val="22"/>
        </w:rPr>
        <w:t xml:space="preserve">: *** </w:t>
      </w:r>
      <w:proofErr w:type="spellStart"/>
      <w:r w:rsidRPr="008636D4">
        <w:rPr>
          <w:rFonts w:ascii="Arial" w:eastAsia="Arial" w:hAnsi="Arial" w:cs="Arial"/>
          <w:sz w:val="22"/>
          <w:szCs w:val="22"/>
        </w:rPr>
        <w:t>Can not</w:t>
      </w:r>
      <w:proofErr w:type="spellEnd"/>
      <w:r w:rsidRPr="008636D4">
        <w:rPr>
          <w:rFonts w:ascii="Arial" w:eastAsia="Arial" w:hAnsi="Arial" w:cs="Arial"/>
          <w:sz w:val="22"/>
          <w:szCs w:val="22"/>
        </w:rPr>
        <w:t xml:space="preserve"> find </w:t>
      </w:r>
      <w:proofErr w:type="spellStart"/>
      <w:r w:rsidRPr="008636D4">
        <w:rPr>
          <w:rFonts w:ascii="Arial" w:eastAsia="Arial" w:hAnsi="Arial" w:cs="Arial"/>
          <w:sz w:val="22"/>
          <w:szCs w:val="22"/>
        </w:rPr>
        <w:t>mysqld</w:t>
      </w:r>
      <w:proofErr w:type="spellEnd"/>
      <w:r w:rsidRPr="008636D4">
        <w:rPr>
          <w:rFonts w:ascii="Arial" w:eastAsia="Arial" w:hAnsi="Arial" w:cs="Arial"/>
          <w:sz w:val="22"/>
          <w:szCs w:val="22"/>
        </w:rPr>
        <w:t>.</w:t>
      </w:r>
    </w:p>
    <w:p w14:paraId="5CC770E3" w14:textId="77777777"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Try setting NATE_DB_DRIVER=</w:t>
      </w:r>
      <w:proofErr w:type="spellStart"/>
      <w:r w:rsidRPr="008636D4">
        <w:rPr>
          <w:rFonts w:ascii="Arial" w:eastAsia="Arial" w:hAnsi="Arial" w:cs="Arial"/>
          <w:sz w:val="22"/>
          <w:szCs w:val="22"/>
        </w:rPr>
        <w:t>sqlite</w:t>
      </w:r>
      <w:proofErr w:type="spellEnd"/>
    </w:p>
    <w:p w14:paraId="18B2DCFB" w14:textId="599CBC79"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 xml:space="preserve"> # service </w:t>
      </w:r>
      <w:r w:rsidRPr="008636D4">
        <w:rPr>
          <w:rFonts w:ascii="Arial" w:eastAsia="Arial" w:hAnsi="Arial" w:cs="Arial"/>
          <w:noProof/>
          <w:sz w:val="22"/>
          <w:szCs w:val="22"/>
        </w:rPr>
        <w:t>mysql</w:t>
      </w:r>
      <w:r w:rsidRPr="008636D4">
        <w:rPr>
          <w:rFonts w:ascii="Arial" w:eastAsia="Arial" w:hAnsi="Arial" w:cs="Arial"/>
          <w:sz w:val="22"/>
          <w:szCs w:val="22"/>
        </w:rPr>
        <w:t xml:space="preserve"> status</w:t>
      </w:r>
    </w:p>
    <w:p w14:paraId="20D45144" w14:textId="567F5DAF" w:rsidR="00A7366C" w:rsidRPr="008636D4" w:rsidRDefault="00A7366C" w:rsidP="00846918">
      <w:pPr>
        <w:spacing w:before="25"/>
        <w:ind w:left="720"/>
        <w:rPr>
          <w:rFonts w:ascii="Arial" w:eastAsia="Arial" w:hAnsi="Arial" w:cs="Arial"/>
          <w:sz w:val="22"/>
          <w:szCs w:val="22"/>
        </w:rPr>
      </w:pPr>
      <w:r w:rsidRPr="008636D4">
        <w:rPr>
          <w:rFonts w:ascii="Arial" w:eastAsia="Arial" w:hAnsi="Arial" w:cs="Arial"/>
          <w:sz w:val="22"/>
          <w:szCs w:val="22"/>
        </w:rPr>
        <w:t>SUCCESS! MySQL running (2842)</w:t>
      </w:r>
    </w:p>
    <w:p w14:paraId="3C796A58" w14:textId="77777777" w:rsidR="00B1176D" w:rsidRDefault="00B1176D" w:rsidP="00846918">
      <w:pPr>
        <w:spacing w:before="25"/>
        <w:ind w:left="720"/>
        <w:rPr>
          <w:rFonts w:ascii="Arial" w:eastAsia="Arial" w:hAnsi="Arial" w:cs="Arial"/>
          <w:b/>
          <w:u w:val="single"/>
        </w:rPr>
      </w:pPr>
    </w:p>
    <w:p w14:paraId="51FBB27F" w14:textId="78837CF6" w:rsidR="00A7366C" w:rsidRPr="008636D4" w:rsidRDefault="007F623F" w:rsidP="00846918">
      <w:pPr>
        <w:spacing w:before="25"/>
        <w:ind w:left="720"/>
        <w:rPr>
          <w:rFonts w:ascii="Arial" w:eastAsia="Arial" w:hAnsi="Arial" w:cs="Arial"/>
          <w:b/>
          <w:sz w:val="22"/>
          <w:szCs w:val="22"/>
          <w:u w:val="single"/>
        </w:rPr>
      </w:pPr>
      <w:r w:rsidRPr="008636D4">
        <w:rPr>
          <w:rFonts w:ascii="Arial" w:eastAsia="Arial" w:hAnsi="Arial" w:cs="Arial"/>
          <w:b/>
          <w:sz w:val="22"/>
          <w:szCs w:val="22"/>
          <w:u w:val="single"/>
        </w:rPr>
        <w:t>Solution</w:t>
      </w:r>
      <w:r w:rsidR="00A7366C" w:rsidRPr="008636D4">
        <w:rPr>
          <w:rFonts w:ascii="Arial" w:eastAsia="Arial" w:hAnsi="Arial" w:cs="Arial"/>
          <w:b/>
          <w:sz w:val="22"/>
          <w:szCs w:val="22"/>
          <w:u w:val="single"/>
        </w:rPr>
        <w:t>:</w:t>
      </w:r>
    </w:p>
    <w:p w14:paraId="3FFB9AA9" w14:textId="77777777" w:rsidR="00A7366C" w:rsidRPr="008636D4" w:rsidRDefault="00A7366C" w:rsidP="00846918">
      <w:pPr>
        <w:spacing w:before="25"/>
        <w:ind w:left="720"/>
        <w:rPr>
          <w:rFonts w:ascii="Arial" w:eastAsia="Arial" w:hAnsi="Arial" w:cs="Arial"/>
          <w:sz w:val="22"/>
          <w:szCs w:val="22"/>
        </w:rPr>
      </w:pPr>
      <w:bookmarkStart w:id="38" w:name="_Hlk506413735"/>
      <w:r w:rsidRPr="008636D4">
        <w:rPr>
          <w:rFonts w:ascii="Arial" w:eastAsia="Arial" w:hAnsi="Arial" w:cs="Arial"/>
          <w:sz w:val="22"/>
          <w:szCs w:val="22"/>
        </w:rPr>
        <w:t>updated the /opt/NETAPP/PNATE</w:t>
      </w:r>
      <w:proofErr w:type="gramStart"/>
      <w:r w:rsidRPr="008636D4">
        <w:rPr>
          <w:rFonts w:ascii="Arial" w:eastAsia="Arial" w:hAnsi="Arial" w:cs="Arial"/>
          <w:sz w:val="22"/>
          <w:szCs w:val="22"/>
        </w:rPr>
        <w:t>/.</w:t>
      </w:r>
      <w:proofErr w:type="spellStart"/>
      <w:r w:rsidRPr="008636D4">
        <w:rPr>
          <w:rFonts w:ascii="Arial" w:eastAsia="Arial" w:hAnsi="Arial" w:cs="Arial"/>
          <w:sz w:val="22"/>
          <w:szCs w:val="22"/>
        </w:rPr>
        <w:t>ntest</w:t>
      </w:r>
      <w:proofErr w:type="spellEnd"/>
      <w:proofErr w:type="gramEnd"/>
      <w:r w:rsidRPr="008636D4">
        <w:rPr>
          <w:rFonts w:ascii="Arial" w:eastAsia="Arial" w:hAnsi="Arial" w:cs="Arial"/>
          <w:sz w:val="22"/>
          <w:szCs w:val="22"/>
        </w:rPr>
        <w:t xml:space="preserve">  file with below parameters.</w:t>
      </w:r>
    </w:p>
    <w:p w14:paraId="32692E25" w14:textId="77777777" w:rsidR="00A7366C" w:rsidRPr="008636D4" w:rsidRDefault="00A7366C" w:rsidP="00846918">
      <w:pPr>
        <w:spacing w:before="25"/>
        <w:ind w:left="1314"/>
        <w:rPr>
          <w:rFonts w:ascii="Arial" w:eastAsia="Arial" w:hAnsi="Arial" w:cs="Arial"/>
          <w:sz w:val="22"/>
          <w:szCs w:val="22"/>
        </w:rPr>
      </w:pPr>
      <w:r w:rsidRPr="008636D4">
        <w:rPr>
          <w:rFonts w:ascii="Arial" w:eastAsia="Arial" w:hAnsi="Arial" w:cs="Arial"/>
          <w:sz w:val="22"/>
          <w:szCs w:val="22"/>
        </w:rPr>
        <w:t># Unset CONFIG_DB by default</w:t>
      </w:r>
    </w:p>
    <w:p w14:paraId="081C18BD" w14:textId="77777777" w:rsidR="00A7366C" w:rsidRPr="008636D4" w:rsidRDefault="00A7366C" w:rsidP="00846918">
      <w:pPr>
        <w:spacing w:before="25"/>
        <w:ind w:left="1314"/>
        <w:rPr>
          <w:rFonts w:ascii="Arial" w:eastAsia="Arial" w:hAnsi="Arial" w:cs="Arial"/>
          <w:sz w:val="22"/>
          <w:szCs w:val="22"/>
        </w:rPr>
      </w:pPr>
      <w:r w:rsidRPr="008636D4">
        <w:rPr>
          <w:rFonts w:ascii="Arial" w:eastAsia="Arial" w:hAnsi="Arial" w:cs="Arial"/>
          <w:sz w:val="22"/>
          <w:szCs w:val="22"/>
        </w:rPr>
        <w:t>NATE_DB_HOST=localhost</w:t>
      </w:r>
    </w:p>
    <w:p w14:paraId="38EDAF3A" w14:textId="77777777" w:rsidR="00A7366C" w:rsidRPr="008636D4" w:rsidRDefault="00A7366C" w:rsidP="00846918">
      <w:pPr>
        <w:spacing w:before="25"/>
        <w:ind w:left="1314"/>
        <w:rPr>
          <w:rFonts w:ascii="Arial" w:eastAsia="Arial" w:hAnsi="Arial" w:cs="Arial"/>
          <w:sz w:val="22"/>
          <w:szCs w:val="22"/>
        </w:rPr>
      </w:pPr>
      <w:r w:rsidRPr="008636D4">
        <w:rPr>
          <w:rFonts w:ascii="Arial" w:eastAsia="Arial" w:hAnsi="Arial" w:cs="Arial"/>
          <w:sz w:val="22"/>
          <w:szCs w:val="22"/>
        </w:rPr>
        <w:t>NATE_DB_PORT=3306</w:t>
      </w:r>
    </w:p>
    <w:p w14:paraId="11681020" w14:textId="77777777" w:rsidR="00A7366C" w:rsidRPr="008636D4" w:rsidRDefault="00A7366C" w:rsidP="00846918">
      <w:pPr>
        <w:spacing w:before="25"/>
        <w:ind w:left="1314"/>
        <w:rPr>
          <w:rFonts w:ascii="Arial" w:eastAsia="Arial" w:hAnsi="Arial" w:cs="Arial"/>
          <w:sz w:val="22"/>
          <w:szCs w:val="22"/>
        </w:rPr>
      </w:pPr>
      <w:r w:rsidRPr="008636D4">
        <w:rPr>
          <w:rFonts w:ascii="Arial" w:eastAsia="Arial" w:hAnsi="Arial" w:cs="Arial"/>
          <w:sz w:val="22"/>
          <w:szCs w:val="22"/>
        </w:rPr>
        <w:t>CONFIG_DB=0</w:t>
      </w:r>
    </w:p>
    <w:bookmarkEnd w:id="38"/>
    <w:p w14:paraId="4328F7B7" w14:textId="77777777" w:rsidR="00B8041E" w:rsidRPr="008636D4" w:rsidRDefault="00B8041E" w:rsidP="00846918">
      <w:pPr>
        <w:spacing w:before="25"/>
        <w:ind w:left="720"/>
        <w:rPr>
          <w:rFonts w:ascii="Arial" w:hAnsi="Arial" w:cs="Arial"/>
          <w:b/>
          <w:sz w:val="22"/>
          <w:szCs w:val="22"/>
        </w:rPr>
      </w:pPr>
    </w:p>
    <w:bookmarkEnd w:id="37"/>
    <w:p w14:paraId="38C533D8" w14:textId="022AE893" w:rsidR="00A7366C" w:rsidRPr="008636D4" w:rsidRDefault="00A7366C" w:rsidP="00846918">
      <w:pPr>
        <w:spacing w:before="25"/>
        <w:ind w:left="720"/>
        <w:rPr>
          <w:rFonts w:ascii="Arial" w:hAnsi="Arial" w:cs="Arial"/>
          <w:sz w:val="22"/>
          <w:szCs w:val="22"/>
        </w:rPr>
      </w:pPr>
      <w:r w:rsidRPr="008636D4">
        <w:rPr>
          <w:rFonts w:ascii="Arial" w:hAnsi="Arial" w:cs="Arial"/>
          <w:b/>
          <w:sz w:val="22"/>
          <w:szCs w:val="22"/>
        </w:rPr>
        <w:t xml:space="preserve">Question 6) </w:t>
      </w:r>
      <w:r w:rsidRPr="008636D4">
        <w:rPr>
          <w:rFonts w:ascii="Arial" w:hAnsi="Arial" w:cs="Arial"/>
          <w:noProof/>
          <w:sz w:val="22"/>
          <w:szCs w:val="22"/>
        </w:rPr>
        <w:t>ntest</w:t>
      </w:r>
      <w:r w:rsidRPr="008636D4">
        <w:rPr>
          <w:rFonts w:ascii="Arial" w:hAnsi="Arial" w:cs="Arial"/>
          <w:sz w:val="22"/>
          <w:szCs w:val="22"/>
        </w:rPr>
        <w:t xml:space="preserve"> exited with the error " </w:t>
      </w:r>
      <w:r w:rsidRPr="008636D4">
        <w:rPr>
          <w:rFonts w:ascii="Arial" w:hAnsi="Arial" w:cs="Arial"/>
          <w:noProof/>
          <w:sz w:val="22"/>
          <w:szCs w:val="22"/>
        </w:rPr>
        <w:t>hostype</w:t>
      </w:r>
      <w:r w:rsidRPr="008636D4">
        <w:rPr>
          <w:rFonts w:ascii="Arial" w:hAnsi="Arial" w:cs="Arial"/>
          <w:sz w:val="22"/>
          <w:szCs w:val="22"/>
        </w:rPr>
        <w:t xml:space="preserve"> parameter required for filers".</w:t>
      </w:r>
    </w:p>
    <w:p w14:paraId="0062AD08" w14:textId="379EFDCD" w:rsidR="00A7366C" w:rsidRPr="008636D4" w:rsidRDefault="004C60A2" w:rsidP="00846918">
      <w:pPr>
        <w:spacing w:before="25"/>
        <w:ind w:left="720"/>
        <w:rPr>
          <w:rFonts w:ascii="Arial" w:hAnsi="Arial" w:cs="Arial"/>
          <w:b/>
          <w:sz w:val="22"/>
          <w:szCs w:val="22"/>
          <w:u w:val="single"/>
        </w:rPr>
      </w:pPr>
      <w:r w:rsidRPr="008636D4">
        <w:rPr>
          <w:rFonts w:ascii="Arial" w:hAnsi="Arial" w:cs="Arial"/>
          <w:b/>
          <w:sz w:val="22"/>
          <w:szCs w:val="22"/>
          <w:u w:val="single"/>
        </w:rPr>
        <w:t>Solution</w:t>
      </w:r>
      <w:r w:rsidR="00A7366C" w:rsidRPr="008636D4">
        <w:rPr>
          <w:rFonts w:ascii="Arial" w:hAnsi="Arial" w:cs="Arial"/>
          <w:b/>
          <w:sz w:val="22"/>
          <w:szCs w:val="22"/>
          <w:u w:val="single"/>
        </w:rPr>
        <w:t>:</w:t>
      </w:r>
    </w:p>
    <w:p w14:paraId="6494AAED" w14:textId="3FA779D5" w:rsidR="00A7366C" w:rsidRPr="008636D4" w:rsidRDefault="00A7366C" w:rsidP="00846918">
      <w:pPr>
        <w:spacing w:before="25"/>
        <w:ind w:left="720"/>
        <w:rPr>
          <w:rFonts w:ascii="Arial" w:hAnsi="Arial" w:cs="Arial"/>
          <w:sz w:val="22"/>
          <w:szCs w:val="22"/>
        </w:rPr>
      </w:pPr>
      <w:proofErr w:type="spellStart"/>
      <w:r w:rsidRPr="008636D4">
        <w:rPr>
          <w:rFonts w:ascii="Arial" w:hAnsi="Arial" w:cs="Arial"/>
          <w:sz w:val="22"/>
          <w:szCs w:val="22"/>
        </w:rPr>
        <w:t>NATE_Hosts</w:t>
      </w:r>
      <w:proofErr w:type="spellEnd"/>
      <w:r w:rsidRPr="008636D4">
        <w:rPr>
          <w:rFonts w:ascii="Arial" w:hAnsi="Arial" w:cs="Arial"/>
          <w:sz w:val="22"/>
          <w:szCs w:val="22"/>
        </w:rPr>
        <w:t xml:space="preserve"> parameter need to be </w:t>
      </w:r>
      <w:r w:rsidRPr="008636D4">
        <w:rPr>
          <w:rFonts w:ascii="Arial" w:hAnsi="Arial" w:cs="Arial"/>
          <w:noProof/>
          <w:sz w:val="22"/>
          <w:szCs w:val="22"/>
        </w:rPr>
        <w:t>addeed</w:t>
      </w:r>
      <w:r w:rsidRPr="008636D4">
        <w:rPr>
          <w:rFonts w:ascii="Arial" w:hAnsi="Arial" w:cs="Arial"/>
          <w:sz w:val="22"/>
          <w:szCs w:val="22"/>
        </w:rPr>
        <w:t xml:space="preserve"> </w:t>
      </w:r>
      <w:proofErr w:type="gramStart"/>
      <w:r w:rsidRPr="008636D4">
        <w:rPr>
          <w:rFonts w:ascii="Arial" w:hAnsi="Arial" w:cs="Arial"/>
          <w:sz w:val="22"/>
          <w:szCs w:val="22"/>
        </w:rPr>
        <w:t xml:space="preserve">in </w:t>
      </w:r>
      <w:r w:rsidRPr="008636D4">
        <w:rPr>
          <w:rFonts w:ascii="Arial" w:hAnsi="Arial" w:cs="Arial"/>
          <w:noProof/>
          <w:sz w:val="22"/>
          <w:szCs w:val="22"/>
        </w:rPr>
        <w:t>.ntest</w:t>
      </w:r>
      <w:proofErr w:type="gramEnd"/>
      <w:r w:rsidRPr="008636D4">
        <w:rPr>
          <w:rFonts w:ascii="Arial" w:hAnsi="Arial" w:cs="Arial"/>
          <w:sz w:val="22"/>
          <w:szCs w:val="22"/>
        </w:rPr>
        <w:t xml:space="preserve"> file of Testbed as</w:t>
      </w:r>
      <w:r w:rsidR="007F01F0" w:rsidRPr="008636D4">
        <w:rPr>
          <w:rFonts w:ascii="Arial" w:hAnsi="Arial" w:cs="Arial"/>
          <w:sz w:val="22"/>
          <w:szCs w:val="22"/>
        </w:rPr>
        <w:t xml:space="preserve"> the</w:t>
      </w:r>
      <w:r w:rsidRPr="008636D4">
        <w:rPr>
          <w:rFonts w:ascii="Arial" w:hAnsi="Arial" w:cs="Arial"/>
          <w:sz w:val="22"/>
          <w:szCs w:val="22"/>
        </w:rPr>
        <w:t xml:space="preserve"> </w:t>
      </w:r>
      <w:r w:rsidRPr="008636D4">
        <w:rPr>
          <w:rFonts w:ascii="Arial" w:hAnsi="Arial" w:cs="Arial"/>
          <w:noProof/>
          <w:sz w:val="22"/>
          <w:szCs w:val="22"/>
        </w:rPr>
        <w:t>example</w:t>
      </w:r>
      <w:r w:rsidRPr="008636D4">
        <w:rPr>
          <w:rFonts w:ascii="Arial" w:hAnsi="Arial" w:cs="Arial"/>
          <w:sz w:val="22"/>
          <w:szCs w:val="22"/>
        </w:rPr>
        <w:t xml:space="preserve"> given below.</w:t>
      </w:r>
    </w:p>
    <w:p w14:paraId="366E2795" w14:textId="77777777" w:rsidR="00A7366C" w:rsidRPr="008636D4" w:rsidRDefault="00A7366C" w:rsidP="00846918">
      <w:pPr>
        <w:spacing w:before="25"/>
        <w:ind w:left="720"/>
        <w:rPr>
          <w:rFonts w:ascii="Arial" w:hAnsi="Arial" w:cs="Arial"/>
          <w:sz w:val="22"/>
          <w:szCs w:val="22"/>
        </w:rPr>
      </w:pPr>
      <w:r w:rsidRPr="008636D4">
        <w:rPr>
          <w:rFonts w:ascii="Arial" w:hAnsi="Arial" w:cs="Arial"/>
          <w:sz w:val="22"/>
          <w:szCs w:val="22"/>
        </w:rPr>
        <w:t xml:space="preserve">Ex. </w:t>
      </w:r>
    </w:p>
    <w:p w14:paraId="5625E854" w14:textId="06893B16" w:rsidR="00A7366C" w:rsidRPr="008636D4" w:rsidRDefault="00A7366C" w:rsidP="00846918">
      <w:pPr>
        <w:spacing w:before="25"/>
        <w:ind w:left="1314"/>
        <w:rPr>
          <w:rFonts w:ascii="Arial" w:hAnsi="Arial" w:cs="Arial"/>
          <w:sz w:val="22"/>
          <w:szCs w:val="22"/>
        </w:rPr>
      </w:pPr>
      <w:r w:rsidRPr="008636D4">
        <w:rPr>
          <w:rFonts w:ascii="Arial" w:hAnsi="Arial" w:cs="Arial"/>
          <w:sz w:val="22"/>
          <w:szCs w:val="22"/>
        </w:rPr>
        <w:t>NATE_HOSTS="/opt/NETAPP/PNATE/partner/project/</w:t>
      </w:r>
      <w:r w:rsidR="00924ABA" w:rsidRPr="008636D4">
        <w:rPr>
          <w:rFonts w:ascii="Arial" w:hAnsi="Arial" w:cs="Arial"/>
          <w:sz w:val="22"/>
          <w:szCs w:val="22"/>
        </w:rPr>
        <w:t>KBtest</w:t>
      </w:r>
      <w:r w:rsidRPr="008636D4">
        <w:rPr>
          <w:rFonts w:ascii="Arial" w:hAnsi="Arial" w:cs="Arial"/>
          <w:sz w:val="22"/>
          <w:szCs w:val="22"/>
        </w:rPr>
        <w:t>_</w:t>
      </w:r>
      <w:r w:rsidR="00924ABA" w:rsidRPr="008636D4">
        <w:rPr>
          <w:rFonts w:ascii="Arial" w:hAnsi="Arial" w:cs="Arial"/>
          <w:sz w:val="22"/>
          <w:szCs w:val="22"/>
        </w:rPr>
        <w:t>FC</w:t>
      </w:r>
      <w:r w:rsidRPr="008636D4">
        <w:rPr>
          <w:rFonts w:ascii="Arial" w:hAnsi="Arial" w:cs="Arial"/>
          <w:sz w:val="22"/>
          <w:szCs w:val="22"/>
        </w:rPr>
        <w:t>/tharnhosts"</w:t>
      </w:r>
    </w:p>
    <w:p w14:paraId="074EBAFB" w14:textId="77777777" w:rsidR="00A7366C" w:rsidRPr="008636D4" w:rsidRDefault="00A7366C" w:rsidP="00846918">
      <w:pPr>
        <w:spacing w:before="25"/>
        <w:ind w:left="720"/>
        <w:rPr>
          <w:rFonts w:ascii="Arial" w:eastAsia="Arial" w:hAnsi="Arial" w:cs="Arial"/>
          <w:color w:val="0067C5"/>
          <w:sz w:val="22"/>
          <w:szCs w:val="22"/>
        </w:rPr>
      </w:pPr>
    </w:p>
    <w:p w14:paraId="7267E834" w14:textId="5675D0D2" w:rsidR="00A7366C" w:rsidRPr="008636D4" w:rsidRDefault="00A7366C" w:rsidP="00846918">
      <w:pPr>
        <w:spacing w:before="25"/>
        <w:ind w:left="720"/>
        <w:rPr>
          <w:rFonts w:ascii="Arial" w:hAnsi="Arial" w:cs="Arial"/>
          <w:sz w:val="22"/>
          <w:szCs w:val="22"/>
        </w:rPr>
      </w:pPr>
      <w:r w:rsidRPr="008636D4">
        <w:rPr>
          <w:rFonts w:ascii="Arial" w:hAnsi="Arial" w:cs="Arial"/>
          <w:b/>
          <w:sz w:val="22"/>
          <w:szCs w:val="22"/>
        </w:rPr>
        <w:t xml:space="preserve">Question 7) </w:t>
      </w:r>
      <w:r w:rsidRPr="008636D4">
        <w:rPr>
          <w:rFonts w:ascii="Arial" w:hAnsi="Arial" w:cs="Arial"/>
          <w:noProof/>
          <w:sz w:val="22"/>
          <w:szCs w:val="22"/>
        </w:rPr>
        <w:t>ntest</w:t>
      </w:r>
      <w:r w:rsidRPr="008636D4">
        <w:rPr>
          <w:rFonts w:ascii="Arial" w:hAnsi="Arial" w:cs="Arial"/>
          <w:sz w:val="22"/>
          <w:szCs w:val="22"/>
        </w:rPr>
        <w:t xml:space="preserve"> exited with the errors "can't locate Net/CIDR.pm" and unable to fetch </w:t>
      </w:r>
      <w:r w:rsidRPr="008636D4">
        <w:rPr>
          <w:rFonts w:ascii="Arial" w:hAnsi="Arial" w:cs="Arial"/>
          <w:noProof/>
          <w:sz w:val="22"/>
          <w:szCs w:val="22"/>
        </w:rPr>
        <w:t>netapp</w:t>
      </w:r>
      <w:r w:rsidRPr="008636D4">
        <w:rPr>
          <w:rFonts w:ascii="Arial" w:hAnsi="Arial" w:cs="Arial"/>
          <w:sz w:val="22"/>
          <w:szCs w:val="22"/>
        </w:rPr>
        <w:t xml:space="preserve"> library modules.</w:t>
      </w:r>
    </w:p>
    <w:p w14:paraId="1743F580" w14:textId="77777777" w:rsidR="00A7366C" w:rsidRPr="008636D4" w:rsidRDefault="00A7366C" w:rsidP="00846918">
      <w:pPr>
        <w:spacing w:before="25"/>
        <w:ind w:left="720"/>
        <w:rPr>
          <w:rFonts w:ascii="Arial" w:hAnsi="Arial" w:cs="Arial"/>
          <w:sz w:val="22"/>
          <w:szCs w:val="22"/>
        </w:rPr>
      </w:pPr>
      <w:r w:rsidRPr="008636D4">
        <w:rPr>
          <w:rFonts w:ascii="Arial" w:hAnsi="Arial" w:cs="Arial"/>
          <w:b/>
          <w:color w:val="FF0000"/>
          <w:sz w:val="22"/>
          <w:szCs w:val="22"/>
        </w:rPr>
        <w:t>Error</w:t>
      </w:r>
      <w:r w:rsidRPr="008636D4">
        <w:rPr>
          <w:rFonts w:ascii="Arial" w:hAnsi="Arial" w:cs="Arial"/>
          <w:b/>
          <w:sz w:val="22"/>
          <w:szCs w:val="22"/>
        </w:rPr>
        <w:t>:</w:t>
      </w:r>
    </w:p>
    <w:p w14:paraId="252DE47A" w14:textId="77777777" w:rsidR="00A7366C" w:rsidRPr="008636D4" w:rsidRDefault="00A7366C" w:rsidP="00846918">
      <w:pPr>
        <w:spacing w:before="25"/>
        <w:ind w:left="720"/>
        <w:rPr>
          <w:rFonts w:ascii="Arial" w:hAnsi="Arial" w:cs="Arial"/>
          <w:sz w:val="22"/>
          <w:szCs w:val="22"/>
        </w:rPr>
      </w:pPr>
      <w:proofErr w:type="gramStart"/>
      <w:r w:rsidRPr="008636D4">
        <w:rPr>
          <w:rFonts w:ascii="Arial" w:hAnsi="Arial" w:cs="Arial"/>
          <w:sz w:val="22"/>
          <w:szCs w:val="22"/>
        </w:rPr>
        <w:t>TCD::</w:t>
      </w:r>
      <w:proofErr w:type="gramEnd"/>
      <w:r w:rsidRPr="008636D4">
        <w:rPr>
          <w:rFonts w:ascii="Arial" w:hAnsi="Arial" w:cs="Arial"/>
          <w:sz w:val="22"/>
          <w:szCs w:val="22"/>
        </w:rPr>
        <w:t>_</w:t>
      </w:r>
      <w:proofErr w:type="spellStart"/>
      <w:r w:rsidRPr="008636D4">
        <w:rPr>
          <w:rFonts w:ascii="Arial" w:hAnsi="Arial" w:cs="Arial"/>
          <w:sz w:val="22"/>
          <w:szCs w:val="22"/>
        </w:rPr>
        <w:t>run_method</w:t>
      </w:r>
      <w:proofErr w:type="spellEnd"/>
      <w:r w:rsidRPr="008636D4">
        <w:rPr>
          <w:rFonts w:ascii="Arial" w:hAnsi="Arial" w:cs="Arial"/>
          <w:sz w:val="22"/>
          <w:szCs w:val="22"/>
        </w:rPr>
        <w:t>(): testcase exited: Can't locate Net/CIDR.pm in @INC (@INC contains: /</w:t>
      </w:r>
      <w:proofErr w:type="spellStart"/>
      <w:r w:rsidRPr="008636D4">
        <w:rPr>
          <w:rFonts w:ascii="Arial" w:hAnsi="Arial" w:cs="Arial"/>
          <w:sz w:val="22"/>
          <w:szCs w:val="22"/>
        </w:rPr>
        <w:t>usr</w:t>
      </w:r>
      <w:proofErr w:type="spellEnd"/>
      <w:r w:rsidRPr="008636D4">
        <w:rPr>
          <w:rFonts w:ascii="Arial" w:hAnsi="Arial" w:cs="Arial"/>
          <w:sz w:val="22"/>
          <w:szCs w:val="22"/>
        </w:rPr>
        <w:t>/software/test/</w:t>
      </w:r>
      <w:proofErr w:type="spellStart"/>
      <w:r w:rsidRPr="008636D4">
        <w:rPr>
          <w:rFonts w:ascii="Arial" w:hAnsi="Arial" w:cs="Arial"/>
          <w:sz w:val="22"/>
          <w:szCs w:val="22"/>
        </w:rPr>
        <w:t>noarch</w:t>
      </w:r>
      <w:proofErr w:type="spellEnd"/>
      <w:r w:rsidRPr="008636D4">
        <w:rPr>
          <w:rFonts w:ascii="Arial" w:hAnsi="Arial" w:cs="Arial"/>
          <w:sz w:val="22"/>
          <w:szCs w:val="22"/>
        </w:rPr>
        <w:t>/lib/ /opt/NETAPP/</w:t>
      </w:r>
      <w:proofErr w:type="spellStart"/>
      <w:r w:rsidRPr="008636D4">
        <w:rPr>
          <w:rFonts w:ascii="Arial" w:hAnsi="Arial" w:cs="Arial"/>
          <w:sz w:val="22"/>
          <w:szCs w:val="22"/>
        </w:rPr>
        <w:t>nate</w:t>
      </w:r>
      <w:proofErr w:type="spellEnd"/>
      <w:r w:rsidRPr="008636D4">
        <w:rPr>
          <w:rFonts w:ascii="Arial" w:hAnsi="Arial" w:cs="Arial"/>
          <w:sz w:val="22"/>
          <w:szCs w:val="22"/>
        </w:rPr>
        <w:t>/lib /opt/NETAPP/</w:t>
      </w:r>
      <w:proofErr w:type="spellStart"/>
      <w:r w:rsidRPr="008636D4">
        <w:rPr>
          <w:rFonts w:ascii="Arial" w:hAnsi="Arial" w:cs="Arial"/>
          <w:sz w:val="22"/>
          <w:szCs w:val="22"/>
        </w:rPr>
        <w:t>nate</w:t>
      </w:r>
      <w:proofErr w:type="spellEnd"/>
      <w:r w:rsidRPr="008636D4">
        <w:rPr>
          <w:rFonts w:ascii="Arial" w:hAnsi="Arial" w:cs="Arial"/>
          <w:sz w:val="22"/>
          <w:szCs w:val="22"/>
        </w:rPr>
        <w:t>/</w:t>
      </w:r>
      <w:proofErr w:type="spellStart"/>
      <w:r w:rsidRPr="008636D4">
        <w:rPr>
          <w:rFonts w:ascii="Arial" w:hAnsi="Arial" w:cs="Arial"/>
          <w:sz w:val="22"/>
          <w:szCs w:val="22"/>
        </w:rPr>
        <w:t>thpl</w:t>
      </w:r>
      <w:proofErr w:type="spellEnd"/>
      <w:r w:rsidRPr="008636D4">
        <w:rPr>
          <w:rFonts w:ascii="Arial" w:hAnsi="Arial" w:cs="Arial"/>
          <w:sz w:val="22"/>
          <w:szCs w:val="22"/>
        </w:rPr>
        <w:t xml:space="preserve"> /opt/NETAPP/PNATE/partner/project/</w:t>
      </w:r>
      <w:proofErr w:type="spellStart"/>
      <w:r w:rsidRPr="008636D4">
        <w:rPr>
          <w:rFonts w:ascii="Arial" w:hAnsi="Arial" w:cs="Arial"/>
          <w:sz w:val="22"/>
          <w:szCs w:val="22"/>
        </w:rPr>
        <w:t>HNtest</w:t>
      </w:r>
      <w:proofErr w:type="spellEnd"/>
      <w:r w:rsidRPr="008636D4">
        <w:rPr>
          <w:rFonts w:ascii="Arial" w:hAnsi="Arial" w:cs="Arial"/>
          <w:sz w:val="22"/>
          <w:szCs w:val="22"/>
        </w:rPr>
        <w:t xml:space="preserve"> </w:t>
      </w:r>
    </w:p>
    <w:p w14:paraId="7A994BBE" w14:textId="49C3E5C9" w:rsidR="00A7366C" w:rsidRPr="008636D4" w:rsidRDefault="004C60A2" w:rsidP="00846918">
      <w:pPr>
        <w:spacing w:before="25"/>
        <w:ind w:left="720"/>
        <w:rPr>
          <w:rFonts w:ascii="Arial" w:hAnsi="Arial" w:cs="Arial"/>
          <w:b/>
          <w:sz w:val="22"/>
          <w:szCs w:val="22"/>
          <w:u w:val="single"/>
        </w:rPr>
      </w:pPr>
      <w:r w:rsidRPr="008636D4">
        <w:rPr>
          <w:rFonts w:ascii="Arial" w:hAnsi="Arial" w:cs="Arial"/>
          <w:b/>
          <w:sz w:val="22"/>
          <w:szCs w:val="22"/>
          <w:u w:val="single"/>
        </w:rPr>
        <w:t>Solution</w:t>
      </w:r>
      <w:r w:rsidR="00A7366C" w:rsidRPr="008636D4">
        <w:rPr>
          <w:rFonts w:ascii="Arial" w:hAnsi="Arial" w:cs="Arial"/>
          <w:b/>
          <w:sz w:val="22"/>
          <w:szCs w:val="22"/>
          <w:u w:val="single"/>
        </w:rPr>
        <w:t>:</w:t>
      </w:r>
    </w:p>
    <w:p w14:paraId="65FBAA83" w14:textId="77777777" w:rsidR="00A7366C" w:rsidRPr="008636D4" w:rsidRDefault="00A7366C" w:rsidP="00846918">
      <w:pPr>
        <w:spacing w:before="25"/>
        <w:ind w:left="720"/>
        <w:rPr>
          <w:rFonts w:ascii="Arial" w:hAnsi="Arial" w:cs="Arial"/>
          <w:sz w:val="22"/>
          <w:szCs w:val="22"/>
        </w:rPr>
      </w:pPr>
      <w:r w:rsidRPr="008636D4">
        <w:rPr>
          <w:rFonts w:ascii="Arial" w:hAnsi="Arial" w:cs="Arial"/>
          <w:sz w:val="22"/>
          <w:szCs w:val="22"/>
        </w:rPr>
        <w:lastRenderedPageBreak/>
        <w:t xml:space="preserve">installed </w:t>
      </w:r>
      <w:proofErr w:type="gramStart"/>
      <w:r w:rsidRPr="008636D4">
        <w:rPr>
          <w:rFonts w:ascii="Arial" w:hAnsi="Arial" w:cs="Arial"/>
          <w:sz w:val="22"/>
          <w:szCs w:val="22"/>
        </w:rPr>
        <w:t>Net::</w:t>
      </w:r>
      <w:proofErr w:type="gramEnd"/>
      <w:r w:rsidRPr="008636D4">
        <w:rPr>
          <w:rFonts w:ascii="Arial" w:hAnsi="Arial" w:cs="Arial"/>
          <w:sz w:val="22"/>
          <w:szCs w:val="22"/>
        </w:rPr>
        <w:t xml:space="preserve">CIDR </w:t>
      </w:r>
      <w:proofErr w:type="spellStart"/>
      <w:r w:rsidRPr="008636D4">
        <w:rPr>
          <w:rFonts w:ascii="Arial" w:hAnsi="Arial" w:cs="Arial"/>
          <w:sz w:val="22"/>
          <w:szCs w:val="22"/>
        </w:rPr>
        <w:t>perl</w:t>
      </w:r>
      <w:proofErr w:type="spellEnd"/>
      <w:r w:rsidRPr="008636D4">
        <w:rPr>
          <w:rFonts w:ascii="Arial" w:hAnsi="Arial" w:cs="Arial"/>
          <w:sz w:val="22"/>
          <w:szCs w:val="22"/>
        </w:rPr>
        <w:t xml:space="preserve"> module to invoke all libraries.</w:t>
      </w:r>
    </w:p>
    <w:p w14:paraId="02C9526A" w14:textId="77777777" w:rsidR="00A7366C" w:rsidRPr="008636D4" w:rsidRDefault="00A7366C" w:rsidP="00846918">
      <w:pPr>
        <w:spacing w:before="25"/>
        <w:ind w:left="2034"/>
        <w:rPr>
          <w:rFonts w:ascii="Arial" w:eastAsia="Arial" w:hAnsi="Arial" w:cs="Arial"/>
          <w:color w:val="0067C5"/>
          <w:sz w:val="22"/>
          <w:szCs w:val="22"/>
        </w:rPr>
      </w:pPr>
      <w:r w:rsidRPr="008636D4">
        <w:rPr>
          <w:rFonts w:ascii="Arial" w:hAnsi="Arial" w:cs="Arial"/>
          <w:sz w:val="22"/>
          <w:szCs w:val="22"/>
        </w:rPr>
        <w:t xml:space="preserve">cpan1&gt; install </w:t>
      </w:r>
      <w:proofErr w:type="gramStart"/>
      <w:r w:rsidRPr="008636D4">
        <w:rPr>
          <w:rFonts w:ascii="Arial" w:hAnsi="Arial" w:cs="Arial"/>
          <w:sz w:val="22"/>
          <w:szCs w:val="22"/>
        </w:rPr>
        <w:t>Net::</w:t>
      </w:r>
      <w:proofErr w:type="gramEnd"/>
      <w:r w:rsidRPr="008636D4">
        <w:rPr>
          <w:rFonts w:ascii="Arial" w:hAnsi="Arial" w:cs="Arial"/>
          <w:sz w:val="22"/>
          <w:szCs w:val="22"/>
        </w:rPr>
        <w:t>CIDR</w:t>
      </w:r>
    </w:p>
    <w:p w14:paraId="006B526D" w14:textId="2616BA01" w:rsidR="00A7366C" w:rsidRPr="008636D4" w:rsidRDefault="00A7366C" w:rsidP="00846918">
      <w:pPr>
        <w:spacing w:before="25"/>
        <w:ind w:left="720"/>
        <w:rPr>
          <w:rFonts w:ascii="Arial" w:eastAsia="Arial" w:hAnsi="Arial" w:cs="Arial"/>
          <w:color w:val="0067C5"/>
          <w:sz w:val="22"/>
          <w:szCs w:val="22"/>
        </w:rPr>
      </w:pPr>
    </w:p>
    <w:p w14:paraId="50EA7FEB" w14:textId="73F62411" w:rsidR="007B7D7B" w:rsidRPr="008636D4" w:rsidRDefault="007B7D7B" w:rsidP="00846918">
      <w:pPr>
        <w:spacing w:before="25"/>
        <w:ind w:left="720"/>
        <w:rPr>
          <w:rFonts w:ascii="Arial" w:eastAsia="Arial" w:hAnsi="Arial" w:cs="Arial"/>
          <w:color w:val="0067C5"/>
          <w:sz w:val="22"/>
          <w:szCs w:val="22"/>
        </w:rPr>
      </w:pPr>
      <w:r w:rsidRPr="008636D4">
        <w:rPr>
          <w:rFonts w:ascii="Arial" w:hAnsi="Arial" w:cs="Arial"/>
          <w:b/>
          <w:sz w:val="22"/>
          <w:szCs w:val="22"/>
        </w:rPr>
        <w:t xml:space="preserve">Question 8) </w:t>
      </w:r>
      <w:proofErr w:type="spellStart"/>
      <w:r w:rsidRPr="008636D4">
        <w:rPr>
          <w:rFonts w:ascii="Arial" w:hAnsi="Arial" w:cs="Arial"/>
          <w:sz w:val="22"/>
          <w:szCs w:val="22"/>
        </w:rPr>
        <w:t>ntest</w:t>
      </w:r>
      <w:proofErr w:type="spellEnd"/>
      <w:r w:rsidRPr="008636D4">
        <w:rPr>
          <w:rFonts w:ascii="Arial" w:hAnsi="Arial" w:cs="Arial"/>
          <w:sz w:val="22"/>
          <w:szCs w:val="22"/>
        </w:rPr>
        <w:t xml:space="preserve"> exited with the errors " The command or file '/opt/NETAPP/</w:t>
      </w:r>
      <w:proofErr w:type="spellStart"/>
      <w:r w:rsidRPr="008636D4">
        <w:rPr>
          <w:rFonts w:ascii="Arial" w:hAnsi="Arial" w:cs="Arial"/>
          <w:sz w:val="22"/>
          <w:szCs w:val="22"/>
        </w:rPr>
        <w:t>nate</w:t>
      </w:r>
      <w:proofErr w:type="spellEnd"/>
      <w:r w:rsidRPr="008636D4">
        <w:rPr>
          <w:rFonts w:ascii="Arial" w:hAnsi="Arial" w:cs="Arial"/>
          <w:sz w:val="22"/>
          <w:szCs w:val="22"/>
        </w:rPr>
        <w:t>/bin/service_launcher.py' may not exist</w:t>
      </w:r>
    </w:p>
    <w:p w14:paraId="09A0CE62" w14:textId="31831277" w:rsidR="007B7D7B" w:rsidRPr="008636D4" w:rsidRDefault="007B7D7B" w:rsidP="00846918">
      <w:pPr>
        <w:spacing w:before="25"/>
        <w:ind w:left="720"/>
        <w:rPr>
          <w:rFonts w:ascii="Arial" w:eastAsia="Arial" w:hAnsi="Arial" w:cs="Arial"/>
          <w:b/>
          <w:sz w:val="22"/>
          <w:szCs w:val="22"/>
        </w:rPr>
      </w:pPr>
      <w:r w:rsidRPr="008636D4">
        <w:rPr>
          <w:rFonts w:ascii="Arial" w:eastAsia="Arial" w:hAnsi="Arial" w:cs="Arial"/>
          <w:b/>
          <w:color w:val="FF0000"/>
          <w:sz w:val="22"/>
          <w:szCs w:val="22"/>
        </w:rPr>
        <w:t>Error</w:t>
      </w:r>
      <w:r w:rsidRPr="008636D4">
        <w:rPr>
          <w:rFonts w:ascii="Arial" w:eastAsia="Arial" w:hAnsi="Arial" w:cs="Arial"/>
          <w:b/>
          <w:sz w:val="22"/>
          <w:szCs w:val="22"/>
        </w:rPr>
        <w:t>:</w:t>
      </w:r>
    </w:p>
    <w:p w14:paraId="5FB3124F"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010048 [.] The indexer is running with the </w:t>
      </w:r>
      <w:proofErr w:type="spellStart"/>
      <w:r w:rsidRPr="008636D4">
        <w:rPr>
          <w:rFonts w:ascii="Arial" w:hAnsi="Arial" w:cs="Arial"/>
          <w:sz w:val="22"/>
          <w:szCs w:val="22"/>
        </w:rPr>
        <w:t>pid</w:t>
      </w:r>
      <w:proofErr w:type="spellEnd"/>
      <w:r w:rsidRPr="008636D4">
        <w:rPr>
          <w:rFonts w:ascii="Arial" w:hAnsi="Arial" w:cs="Arial"/>
          <w:sz w:val="22"/>
          <w:szCs w:val="22"/>
        </w:rPr>
        <w:t xml:space="preserve"> 7478</w:t>
      </w:r>
    </w:p>
    <w:p w14:paraId="73D254D6"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20180125 010049 </w:t>
      </w:r>
      <w:proofErr w:type="gramStart"/>
      <w:r w:rsidRPr="008636D4">
        <w:rPr>
          <w:rFonts w:ascii="Arial" w:hAnsi="Arial" w:cs="Arial"/>
          <w:sz w:val="22"/>
          <w:szCs w:val="22"/>
        </w:rPr>
        <w:t>[.] !!</w:t>
      </w:r>
      <w:proofErr w:type="gramEnd"/>
      <w:r w:rsidRPr="008636D4">
        <w:rPr>
          <w:rFonts w:ascii="Arial" w:hAnsi="Arial" w:cs="Arial"/>
          <w:sz w:val="22"/>
          <w:szCs w:val="22"/>
        </w:rPr>
        <w:t xml:space="preserve"> Subtest 01_CM_Cluster_SFO_take_give started (</w:t>
      </w:r>
      <w:proofErr w:type="spellStart"/>
      <w:r w:rsidRPr="008636D4">
        <w:rPr>
          <w:rFonts w:ascii="Arial" w:hAnsi="Arial" w:cs="Arial"/>
          <w:sz w:val="22"/>
          <w:szCs w:val="22"/>
        </w:rPr>
        <w:t>pid</w:t>
      </w:r>
      <w:proofErr w:type="spellEnd"/>
      <w:r w:rsidRPr="008636D4">
        <w:rPr>
          <w:rFonts w:ascii="Arial" w:hAnsi="Arial" w:cs="Arial"/>
          <w:sz w:val="22"/>
          <w:szCs w:val="22"/>
        </w:rPr>
        <w:t xml:space="preserve"> 7480)</w:t>
      </w:r>
    </w:p>
    <w:p w14:paraId="670D8469"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010049 [.]    Script /opt/NETAPP/PNATE/p4/ontap/test/SANInterop/cit/cmode/CM_Cluster_SFO_take_give.thpl</w:t>
      </w:r>
    </w:p>
    <w:p w14:paraId="0C9D94ED"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Starting /opt/NETAPP/nate/bin/service_launcher.py --id 2 --</w:t>
      </w:r>
      <w:proofErr w:type="spellStart"/>
      <w:r w:rsidRPr="008636D4">
        <w:rPr>
          <w:rFonts w:ascii="Arial" w:hAnsi="Arial" w:cs="Arial"/>
          <w:sz w:val="22"/>
          <w:szCs w:val="22"/>
        </w:rPr>
        <w:t>ini</w:t>
      </w:r>
      <w:proofErr w:type="spellEnd"/>
      <w:r w:rsidRPr="008636D4">
        <w:rPr>
          <w:rFonts w:ascii="Arial" w:hAnsi="Arial" w:cs="Arial"/>
          <w:sz w:val="22"/>
          <w:szCs w:val="22"/>
        </w:rPr>
        <w:t xml:space="preserve"> /opt/NETAPP/PNATE/partner/project/Emulex_Pnate/logs/20180125_010047/.nate_service/service_manager.ini --</w:t>
      </w:r>
      <w:proofErr w:type="spellStart"/>
      <w:r w:rsidRPr="008636D4">
        <w:rPr>
          <w:rFonts w:ascii="Arial" w:hAnsi="Arial" w:cs="Arial"/>
          <w:sz w:val="22"/>
          <w:szCs w:val="22"/>
        </w:rPr>
        <w:t>service_class</w:t>
      </w:r>
      <w:proofErr w:type="spellEnd"/>
      <w:r w:rsidRPr="008636D4">
        <w:rPr>
          <w:rFonts w:ascii="Arial" w:hAnsi="Arial" w:cs="Arial"/>
          <w:sz w:val="22"/>
          <w:szCs w:val="22"/>
        </w:rPr>
        <w:t xml:space="preserve"> </w:t>
      </w:r>
      <w:proofErr w:type="spellStart"/>
      <w:proofErr w:type="gramStart"/>
      <w:r w:rsidRPr="008636D4">
        <w:rPr>
          <w:rFonts w:ascii="Arial" w:hAnsi="Arial" w:cs="Arial"/>
          <w:sz w:val="22"/>
          <w:szCs w:val="22"/>
        </w:rPr>
        <w:t>NATE.Service.SSHProxy.SSHProxy</w:t>
      </w:r>
      <w:proofErr w:type="spellEnd"/>
      <w:proofErr w:type="gramEnd"/>
      <w:r w:rsidRPr="008636D4">
        <w:rPr>
          <w:rFonts w:ascii="Arial" w:hAnsi="Arial" w:cs="Arial"/>
          <w:sz w:val="22"/>
          <w:szCs w:val="22"/>
        </w:rPr>
        <w:t xml:space="preserve"> on 10.123.176.61</w:t>
      </w:r>
    </w:p>
    <w:p w14:paraId="14670757"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 </w:t>
      </w:r>
      <w:proofErr w:type="gramStart"/>
      <w:r w:rsidRPr="008636D4">
        <w:rPr>
          <w:rFonts w:ascii="Arial" w:hAnsi="Arial" w:cs="Arial"/>
          <w:sz w:val="22"/>
          <w:szCs w:val="22"/>
        </w:rPr>
        <w:t>bless(</w:t>
      </w:r>
      <w:proofErr w:type="gramEnd"/>
      <w:r w:rsidRPr="008636D4">
        <w:rPr>
          <w:rFonts w:ascii="Arial" w:hAnsi="Arial" w:cs="Arial"/>
          <w:sz w:val="22"/>
          <w:szCs w:val="22"/>
        </w:rPr>
        <w:t>{</w:t>
      </w:r>
    </w:p>
    <w:p w14:paraId="4F9153C5"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abortive           =&gt; 1,</w:t>
      </w:r>
    </w:p>
    <w:p w14:paraId="15478B21"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messages           =&gt; [</w:t>
      </w:r>
    </w:p>
    <w:p w14:paraId="74B12D4D" w14:textId="0EC9F8CE"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"Unable to create subprocess with open3(): open3: exec of /opt/NETAPP/</w:t>
      </w:r>
      <w:r w:rsidR="00FF0A39" w:rsidRPr="008636D4">
        <w:rPr>
          <w:rFonts w:ascii="Arial" w:hAnsi="Arial" w:cs="Arial"/>
          <w:sz w:val="22"/>
          <w:szCs w:val="22"/>
        </w:rPr>
        <w:t>R</w:t>
      </w:r>
      <w:r w:rsidR="004D19D5" w:rsidRPr="008636D4">
        <w:rPr>
          <w:rFonts w:ascii="Arial" w:hAnsi="Arial" w:cs="Arial"/>
          <w:sz w:val="22"/>
          <w:szCs w:val="22"/>
        </w:rPr>
        <w:t>9.7</w:t>
      </w:r>
      <w:r w:rsidR="00FF0A39" w:rsidRPr="008636D4">
        <w:rPr>
          <w:rFonts w:ascii="Arial" w:hAnsi="Arial" w:cs="Arial"/>
          <w:sz w:val="22"/>
          <w:szCs w:val="22"/>
        </w:rPr>
        <w:t>x/test/</w:t>
      </w:r>
      <w:r w:rsidRPr="008636D4">
        <w:rPr>
          <w:rFonts w:ascii="Arial" w:hAnsi="Arial" w:cs="Arial"/>
          <w:sz w:val="22"/>
          <w:szCs w:val="22"/>
        </w:rPr>
        <w:t>nate/bin/service_launcher.py --id 2 --</w:t>
      </w:r>
      <w:proofErr w:type="spellStart"/>
      <w:r w:rsidRPr="008636D4">
        <w:rPr>
          <w:rFonts w:ascii="Arial" w:hAnsi="Arial" w:cs="Arial"/>
          <w:sz w:val="22"/>
          <w:szCs w:val="22"/>
        </w:rPr>
        <w:t>ini</w:t>
      </w:r>
      <w:proofErr w:type="spellEnd"/>
      <w:r w:rsidRPr="008636D4">
        <w:rPr>
          <w:rFonts w:ascii="Arial" w:hAnsi="Arial" w:cs="Arial"/>
          <w:sz w:val="22"/>
          <w:szCs w:val="22"/>
        </w:rPr>
        <w:t xml:space="preserve"> /opt/NETAPP/PNATE/partner/project/Emulex_Pnate/logs/20180125_010047/.nate_service/service_manager.ini --</w:t>
      </w:r>
      <w:proofErr w:type="spellStart"/>
      <w:r w:rsidRPr="008636D4">
        <w:rPr>
          <w:rFonts w:ascii="Arial" w:hAnsi="Arial" w:cs="Arial"/>
          <w:sz w:val="22"/>
          <w:szCs w:val="22"/>
        </w:rPr>
        <w:t>service_class</w:t>
      </w:r>
      <w:proofErr w:type="spellEnd"/>
      <w:r w:rsidRPr="008636D4">
        <w:rPr>
          <w:rFonts w:ascii="Arial" w:hAnsi="Arial" w:cs="Arial"/>
          <w:sz w:val="22"/>
          <w:szCs w:val="22"/>
        </w:rPr>
        <w:t xml:space="preserve"> </w:t>
      </w:r>
      <w:proofErr w:type="spellStart"/>
      <w:r w:rsidRPr="008636D4">
        <w:rPr>
          <w:rFonts w:ascii="Arial" w:hAnsi="Arial" w:cs="Arial"/>
          <w:sz w:val="22"/>
          <w:szCs w:val="22"/>
        </w:rPr>
        <w:t>NATE.Service.SSHProxy.SSHProxy</w:t>
      </w:r>
      <w:proofErr w:type="spellEnd"/>
      <w:r w:rsidRPr="008636D4">
        <w:rPr>
          <w:rFonts w:ascii="Arial" w:hAnsi="Arial" w:cs="Arial"/>
          <w:sz w:val="22"/>
          <w:szCs w:val="22"/>
        </w:rPr>
        <w:t xml:space="preserve"> failed at /opt/NETAPP/nate/lib/NATE/Child/ExecLocal.pm line 173.\n\n    Command to be spawned: /opt/NETAPP/nate/bin/service_launcher.py --id 2 --</w:t>
      </w:r>
      <w:proofErr w:type="spellStart"/>
      <w:r w:rsidRPr="008636D4">
        <w:rPr>
          <w:rFonts w:ascii="Arial" w:hAnsi="Arial" w:cs="Arial"/>
          <w:sz w:val="22"/>
          <w:szCs w:val="22"/>
        </w:rPr>
        <w:t>ini</w:t>
      </w:r>
      <w:proofErr w:type="spellEnd"/>
      <w:r w:rsidRPr="008636D4">
        <w:rPr>
          <w:rFonts w:ascii="Arial" w:hAnsi="Arial" w:cs="Arial"/>
          <w:sz w:val="22"/>
          <w:szCs w:val="22"/>
        </w:rPr>
        <w:t xml:space="preserve"> /opt/NETAPP/PNATE/partner/project/Emulex_Pnate/logs/20180125_010047/.nate_service/service_manager.ini --</w:t>
      </w:r>
      <w:proofErr w:type="spellStart"/>
      <w:r w:rsidRPr="008636D4">
        <w:rPr>
          <w:rFonts w:ascii="Arial" w:hAnsi="Arial" w:cs="Arial"/>
          <w:sz w:val="22"/>
          <w:szCs w:val="22"/>
        </w:rPr>
        <w:t>service_class</w:t>
      </w:r>
      <w:proofErr w:type="spellEnd"/>
      <w:r w:rsidRPr="008636D4">
        <w:rPr>
          <w:rFonts w:ascii="Arial" w:hAnsi="Arial" w:cs="Arial"/>
          <w:sz w:val="22"/>
          <w:szCs w:val="22"/>
        </w:rPr>
        <w:t xml:space="preserve"> </w:t>
      </w:r>
      <w:proofErr w:type="spellStart"/>
      <w:r w:rsidRPr="008636D4">
        <w:rPr>
          <w:rFonts w:ascii="Arial" w:hAnsi="Arial" w:cs="Arial"/>
          <w:sz w:val="22"/>
          <w:szCs w:val="22"/>
        </w:rPr>
        <w:t>NATE.Service.SSHProxy.SSHProxy</w:t>
      </w:r>
      <w:proofErr w:type="spellEnd"/>
      <w:r w:rsidRPr="008636D4">
        <w:rPr>
          <w:rFonts w:ascii="Arial" w:hAnsi="Arial" w:cs="Arial"/>
          <w:sz w:val="22"/>
          <w:szCs w:val="22"/>
        </w:rPr>
        <w:t>\n    The usual reasons are:\n        1. The command or file '/opt/NETAPP/</w:t>
      </w:r>
      <w:proofErr w:type="spellStart"/>
      <w:r w:rsidRPr="008636D4">
        <w:rPr>
          <w:rFonts w:ascii="Arial" w:hAnsi="Arial" w:cs="Arial"/>
          <w:sz w:val="22"/>
          <w:szCs w:val="22"/>
        </w:rPr>
        <w:t>nate</w:t>
      </w:r>
      <w:proofErr w:type="spellEnd"/>
      <w:r w:rsidRPr="008636D4">
        <w:rPr>
          <w:rFonts w:ascii="Arial" w:hAnsi="Arial" w:cs="Arial"/>
          <w:sz w:val="22"/>
          <w:szCs w:val="22"/>
        </w:rPr>
        <w:t xml:space="preserve">/bin/service_launcher.py' may not exist\n        2. If it's an executable, then it could be missing executable permission\n        3. If it's an executable script, then check if the shebang line is correct.\n        4. If you are running a </w:t>
      </w:r>
      <w:proofErr w:type="spellStart"/>
      <w:r w:rsidRPr="008636D4">
        <w:rPr>
          <w:rFonts w:ascii="Arial" w:hAnsi="Arial" w:cs="Arial"/>
          <w:sz w:val="22"/>
          <w:szCs w:val="22"/>
        </w:rPr>
        <w:t>perl</w:t>
      </w:r>
      <w:proofErr w:type="spellEnd"/>
      <w:r w:rsidRPr="008636D4">
        <w:rPr>
          <w:rFonts w:ascii="Arial" w:hAnsi="Arial" w:cs="Arial"/>
          <w:sz w:val="22"/>
          <w:szCs w:val="22"/>
        </w:rPr>
        <w:t xml:space="preserve"> script on windows client, then you may\n           have to specify the </w:t>
      </w:r>
      <w:proofErr w:type="spellStart"/>
      <w:r w:rsidRPr="008636D4">
        <w:rPr>
          <w:rFonts w:ascii="Arial" w:hAnsi="Arial" w:cs="Arial"/>
          <w:sz w:val="22"/>
          <w:szCs w:val="22"/>
        </w:rPr>
        <w:t>perl</w:t>
      </w:r>
      <w:proofErr w:type="spellEnd"/>
      <w:r w:rsidRPr="008636D4">
        <w:rPr>
          <w:rFonts w:ascii="Arial" w:hAnsi="Arial" w:cs="Arial"/>
          <w:sz w:val="22"/>
          <w:szCs w:val="22"/>
        </w:rPr>
        <w:t xml:space="preserve"> interpreter path (local to windows) as first\n           entry in 'command'. shebang is applicable only on Unix like systems.\n",</w:t>
      </w:r>
    </w:p>
    <w:p w14:paraId="4C23EBA4"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w:t>
      </w:r>
      <w:proofErr w:type="gramStart"/>
      <w:r w:rsidRPr="008636D4">
        <w:rPr>
          <w:rFonts w:ascii="Arial" w:hAnsi="Arial" w:cs="Arial"/>
          <w:sz w:val="22"/>
          <w:szCs w:val="22"/>
        </w:rPr>
        <w:t>  ]</w:t>
      </w:r>
      <w:proofErr w:type="gramEnd"/>
      <w:r w:rsidRPr="008636D4">
        <w:rPr>
          <w:rFonts w:ascii="Arial" w:hAnsi="Arial" w:cs="Arial"/>
          <w:sz w:val="22"/>
          <w:szCs w:val="22"/>
        </w:rPr>
        <w:t>,</w:t>
      </w:r>
    </w:p>
    <w:p w14:paraId="1913D869"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   </w:t>
      </w:r>
      <w:proofErr w:type="spellStart"/>
      <w:r w:rsidRPr="008636D4">
        <w:rPr>
          <w:rFonts w:ascii="Arial" w:hAnsi="Arial" w:cs="Arial"/>
          <w:sz w:val="22"/>
          <w:szCs w:val="22"/>
        </w:rPr>
        <w:t>runid</w:t>
      </w:r>
      <w:proofErr w:type="spellEnd"/>
      <w:r w:rsidRPr="008636D4">
        <w:rPr>
          <w:rFonts w:ascii="Arial" w:hAnsi="Arial" w:cs="Arial"/>
          <w:sz w:val="22"/>
          <w:szCs w:val="22"/>
        </w:rPr>
        <w:t>              =&gt; "00_ntest",</w:t>
      </w:r>
    </w:p>
    <w:p w14:paraId="2961E1DA"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   </w:t>
      </w:r>
      <w:proofErr w:type="spellStart"/>
      <w:r w:rsidRPr="008636D4">
        <w:rPr>
          <w:rFonts w:ascii="Arial" w:hAnsi="Arial" w:cs="Arial"/>
          <w:sz w:val="22"/>
          <w:szCs w:val="22"/>
        </w:rPr>
        <w:t>stacktrace</w:t>
      </w:r>
      <w:proofErr w:type="spellEnd"/>
      <w:r w:rsidRPr="008636D4">
        <w:rPr>
          <w:rFonts w:ascii="Arial" w:hAnsi="Arial" w:cs="Arial"/>
          <w:sz w:val="22"/>
          <w:szCs w:val="22"/>
        </w:rPr>
        <w:t>         =&gt; "",</w:t>
      </w:r>
    </w:p>
    <w:p w14:paraId="2B223A65"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   </w:t>
      </w:r>
      <w:proofErr w:type="spellStart"/>
      <w:r w:rsidRPr="008636D4">
        <w:rPr>
          <w:rFonts w:ascii="Arial" w:hAnsi="Arial" w:cs="Arial"/>
          <w:sz w:val="22"/>
          <w:szCs w:val="22"/>
        </w:rPr>
        <w:t>subtest_id</w:t>
      </w:r>
      <w:proofErr w:type="spellEnd"/>
      <w:r w:rsidRPr="008636D4">
        <w:rPr>
          <w:rFonts w:ascii="Arial" w:hAnsi="Arial" w:cs="Arial"/>
          <w:sz w:val="22"/>
          <w:szCs w:val="22"/>
        </w:rPr>
        <w:t>         =&gt; 0,</w:t>
      </w:r>
    </w:p>
    <w:p w14:paraId="5B26F222"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   </w:t>
      </w:r>
      <w:proofErr w:type="spellStart"/>
      <w:r w:rsidRPr="008636D4">
        <w:rPr>
          <w:rFonts w:ascii="Arial" w:hAnsi="Arial" w:cs="Arial"/>
          <w:sz w:val="22"/>
          <w:szCs w:val="22"/>
        </w:rPr>
        <w:t>testcase_affecting</w:t>
      </w:r>
      <w:proofErr w:type="spellEnd"/>
      <w:r w:rsidRPr="008636D4">
        <w:rPr>
          <w:rFonts w:ascii="Arial" w:hAnsi="Arial" w:cs="Arial"/>
          <w:sz w:val="22"/>
          <w:szCs w:val="22"/>
        </w:rPr>
        <w:t xml:space="preserve"> =&gt; 1,</w:t>
      </w:r>
    </w:p>
    <w:p w14:paraId="0023DA19"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010052 [.]   timestamp          =&gt; 1516822252,</w:t>
      </w:r>
    </w:p>
    <w:p w14:paraId="7A729917"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20180125 010052 </w:t>
      </w:r>
      <w:proofErr w:type="gramStart"/>
      <w:r w:rsidRPr="008636D4">
        <w:rPr>
          <w:rFonts w:ascii="Arial" w:hAnsi="Arial" w:cs="Arial"/>
          <w:sz w:val="22"/>
          <w:szCs w:val="22"/>
        </w:rPr>
        <w:t>[.] }</w:t>
      </w:r>
      <w:proofErr w:type="gramEnd"/>
      <w:r w:rsidRPr="008636D4">
        <w:rPr>
          <w:rFonts w:ascii="Arial" w:hAnsi="Arial" w:cs="Arial"/>
          <w:sz w:val="22"/>
          <w:szCs w:val="22"/>
        </w:rPr>
        <w:t>, "NATE::Result::Config")</w:t>
      </w:r>
    </w:p>
    <w:p w14:paraId="19680769"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20180125 010417 </w:t>
      </w:r>
      <w:proofErr w:type="gramStart"/>
      <w:r w:rsidRPr="008636D4">
        <w:rPr>
          <w:rFonts w:ascii="Arial" w:hAnsi="Arial" w:cs="Arial"/>
          <w:sz w:val="22"/>
          <w:szCs w:val="22"/>
        </w:rPr>
        <w:t>[.] !!</w:t>
      </w:r>
      <w:proofErr w:type="gramEnd"/>
      <w:r w:rsidRPr="008636D4">
        <w:rPr>
          <w:rFonts w:ascii="Arial" w:hAnsi="Arial" w:cs="Arial"/>
          <w:sz w:val="22"/>
          <w:szCs w:val="22"/>
        </w:rPr>
        <w:t xml:space="preserve"> Subtest 01_CM_Cluster_SFO_take_give exited with status 254</w:t>
      </w:r>
    </w:p>
    <w:p w14:paraId="46F11957"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20180125 010417 [.] END OF TEST / RESULTS SUMMARY</w:t>
      </w:r>
    </w:p>
    <w:p w14:paraId="2A660269" w14:textId="4C26DD03" w:rsidR="007B7D7B" w:rsidRPr="008636D4" w:rsidRDefault="007B7D7B" w:rsidP="00846918">
      <w:pPr>
        <w:ind w:left="594"/>
        <w:rPr>
          <w:rFonts w:ascii="Arial" w:hAnsi="Arial" w:cs="Arial"/>
          <w:sz w:val="22"/>
          <w:szCs w:val="22"/>
        </w:rPr>
      </w:pPr>
      <w:r w:rsidRPr="008636D4">
        <w:rPr>
          <w:rFonts w:ascii="Arial" w:hAnsi="Arial" w:cs="Arial"/>
          <w:sz w:val="22"/>
          <w:szCs w:val="22"/>
        </w:rPr>
        <w:t>20180125 010417 [.] This test:</w:t>
      </w:r>
    </w:p>
    <w:p w14:paraId="4B60BC28" w14:textId="77777777" w:rsidR="00A33931" w:rsidRPr="008636D4" w:rsidRDefault="00A33931" w:rsidP="00846918">
      <w:pPr>
        <w:ind w:left="594"/>
        <w:rPr>
          <w:rFonts w:ascii="Arial" w:hAnsi="Arial" w:cs="Arial"/>
          <w:b/>
          <w:sz w:val="22"/>
          <w:szCs w:val="22"/>
        </w:rPr>
      </w:pPr>
    </w:p>
    <w:p w14:paraId="3590FAB0" w14:textId="19040C83" w:rsidR="007B7D7B" w:rsidRPr="008636D4" w:rsidRDefault="007B7D7B" w:rsidP="00846918">
      <w:pPr>
        <w:ind w:left="594"/>
        <w:rPr>
          <w:rFonts w:ascii="Arial" w:hAnsi="Arial" w:cs="Arial"/>
          <w:b/>
          <w:sz w:val="22"/>
          <w:szCs w:val="22"/>
        </w:rPr>
      </w:pPr>
      <w:r w:rsidRPr="008636D4">
        <w:rPr>
          <w:rFonts w:ascii="Arial" w:hAnsi="Arial" w:cs="Arial"/>
          <w:b/>
          <w:sz w:val="22"/>
          <w:szCs w:val="22"/>
          <w:u w:val="single"/>
        </w:rPr>
        <w:t>Solution</w:t>
      </w:r>
      <w:r w:rsidRPr="008636D4">
        <w:rPr>
          <w:rFonts w:ascii="Arial" w:hAnsi="Arial" w:cs="Arial"/>
          <w:b/>
          <w:sz w:val="22"/>
          <w:szCs w:val="22"/>
        </w:rPr>
        <w:t>:</w:t>
      </w:r>
    </w:p>
    <w:p w14:paraId="428BB8E5" w14:textId="706D423C" w:rsidR="007B7D7B" w:rsidRPr="008636D4" w:rsidRDefault="007B7D7B" w:rsidP="00846918">
      <w:pPr>
        <w:ind w:left="594"/>
        <w:rPr>
          <w:rFonts w:ascii="Arial" w:hAnsi="Arial" w:cs="Arial"/>
          <w:sz w:val="22"/>
          <w:szCs w:val="22"/>
        </w:rPr>
      </w:pPr>
      <w:r w:rsidRPr="008636D4">
        <w:rPr>
          <w:rFonts w:ascii="Arial" w:hAnsi="Arial" w:cs="Arial"/>
          <w:sz w:val="22"/>
          <w:szCs w:val="22"/>
        </w:rPr>
        <w:t xml:space="preserve">Please check if Python3.4 is </w:t>
      </w:r>
      <w:proofErr w:type="gramStart"/>
      <w:r w:rsidRPr="008636D4">
        <w:rPr>
          <w:rFonts w:ascii="Arial" w:hAnsi="Arial" w:cs="Arial"/>
          <w:sz w:val="22"/>
          <w:szCs w:val="22"/>
        </w:rPr>
        <w:t>installed</w:t>
      </w:r>
      <w:proofErr w:type="gramEnd"/>
      <w:r w:rsidRPr="008636D4">
        <w:rPr>
          <w:rFonts w:ascii="Arial" w:hAnsi="Arial" w:cs="Arial"/>
          <w:sz w:val="22"/>
          <w:szCs w:val="22"/>
        </w:rPr>
        <w:t xml:space="preserve"> and the path is set correctly.</w:t>
      </w:r>
    </w:p>
    <w:p w14:paraId="5A20D59E" w14:textId="6706410F" w:rsidR="007B7D7B" w:rsidRPr="008636D4" w:rsidRDefault="007B7D7B" w:rsidP="00846918">
      <w:pPr>
        <w:ind w:left="594"/>
        <w:rPr>
          <w:rFonts w:ascii="Arial" w:hAnsi="Arial" w:cs="Arial"/>
          <w:sz w:val="22"/>
          <w:szCs w:val="22"/>
        </w:rPr>
      </w:pPr>
      <w:r w:rsidRPr="008636D4">
        <w:rPr>
          <w:rFonts w:ascii="Arial" w:hAnsi="Arial" w:cs="Arial"/>
          <w:sz w:val="22"/>
          <w:szCs w:val="22"/>
        </w:rPr>
        <w:t>Then check the below on the server:</w:t>
      </w:r>
    </w:p>
    <w:p w14:paraId="0102632C" w14:textId="53A33067" w:rsidR="007B7D7B" w:rsidRPr="008636D4" w:rsidRDefault="007B7D7B" w:rsidP="00846918">
      <w:pPr>
        <w:ind w:left="594"/>
        <w:rPr>
          <w:rFonts w:ascii="Arial" w:hAnsi="Arial" w:cs="Arial"/>
          <w:sz w:val="22"/>
          <w:szCs w:val="22"/>
        </w:rPr>
      </w:pPr>
    </w:p>
    <w:p w14:paraId="6AB55894" w14:textId="351BD004" w:rsidR="007B7D7B" w:rsidRPr="008636D4" w:rsidRDefault="007B7D7B" w:rsidP="00846918">
      <w:pPr>
        <w:numPr>
          <w:ilvl w:val="0"/>
          <w:numId w:val="17"/>
        </w:numPr>
        <w:ind w:left="1674"/>
        <w:rPr>
          <w:rFonts w:ascii="Arial" w:hAnsi="Arial" w:cs="Arial"/>
          <w:color w:val="000000"/>
          <w:sz w:val="22"/>
          <w:szCs w:val="22"/>
        </w:rPr>
      </w:pPr>
      <w:r w:rsidRPr="008636D4">
        <w:rPr>
          <w:rFonts w:ascii="Arial" w:hAnsi="Arial" w:cs="Arial"/>
          <w:color w:val="000000"/>
          <w:sz w:val="22"/>
          <w:szCs w:val="22"/>
        </w:rPr>
        <w:t>The command or file '/opt/NETAPP/</w:t>
      </w:r>
      <w:r w:rsidR="00FF0A39" w:rsidRPr="008636D4">
        <w:rPr>
          <w:rFonts w:ascii="Arial" w:hAnsi="Arial" w:cs="Arial"/>
          <w:color w:val="000000"/>
          <w:sz w:val="22"/>
          <w:szCs w:val="22"/>
        </w:rPr>
        <w:t>R</w:t>
      </w:r>
      <w:r w:rsidR="004D19D5" w:rsidRPr="008636D4">
        <w:rPr>
          <w:rFonts w:ascii="Arial" w:hAnsi="Arial" w:cs="Arial"/>
          <w:color w:val="000000"/>
          <w:sz w:val="22"/>
          <w:szCs w:val="22"/>
        </w:rPr>
        <w:t>9.7</w:t>
      </w:r>
      <w:r w:rsidR="00FF0A39" w:rsidRPr="008636D4">
        <w:rPr>
          <w:rFonts w:ascii="Arial" w:hAnsi="Arial" w:cs="Arial"/>
          <w:color w:val="000000"/>
          <w:sz w:val="22"/>
          <w:szCs w:val="22"/>
        </w:rPr>
        <w:t>x/test/</w:t>
      </w:r>
      <w:proofErr w:type="spellStart"/>
      <w:r w:rsidRPr="008636D4">
        <w:rPr>
          <w:rFonts w:ascii="Arial" w:hAnsi="Arial" w:cs="Arial"/>
          <w:noProof/>
          <w:color w:val="000000"/>
          <w:sz w:val="22"/>
          <w:szCs w:val="22"/>
        </w:rPr>
        <w:t>nate</w:t>
      </w:r>
      <w:proofErr w:type="spellEnd"/>
      <w:r w:rsidRPr="008636D4">
        <w:rPr>
          <w:rFonts w:ascii="Arial" w:hAnsi="Arial" w:cs="Arial"/>
          <w:color w:val="000000"/>
          <w:sz w:val="22"/>
          <w:szCs w:val="22"/>
        </w:rPr>
        <w:t>/bin/service_launcher.py' may not exist      </w:t>
      </w:r>
    </w:p>
    <w:p w14:paraId="4A140EBD" w14:textId="77777777" w:rsidR="007B7D7B" w:rsidRPr="008636D4" w:rsidRDefault="007B7D7B" w:rsidP="00846918">
      <w:pPr>
        <w:numPr>
          <w:ilvl w:val="0"/>
          <w:numId w:val="17"/>
        </w:numPr>
        <w:ind w:left="1674"/>
        <w:rPr>
          <w:rFonts w:ascii="Arial" w:hAnsi="Arial" w:cs="Arial"/>
          <w:sz w:val="22"/>
          <w:szCs w:val="22"/>
        </w:rPr>
      </w:pPr>
      <w:r w:rsidRPr="008636D4">
        <w:rPr>
          <w:rFonts w:ascii="Arial" w:hAnsi="Arial" w:cs="Arial"/>
          <w:color w:val="000000"/>
          <w:sz w:val="22"/>
          <w:szCs w:val="22"/>
        </w:rPr>
        <w:t> If it's an executable, then it could be missing executable permission\n      </w:t>
      </w:r>
    </w:p>
    <w:p w14:paraId="7E8654DA" w14:textId="77777777" w:rsidR="007B7D7B" w:rsidRPr="008636D4" w:rsidRDefault="007B7D7B" w:rsidP="00846918">
      <w:pPr>
        <w:numPr>
          <w:ilvl w:val="0"/>
          <w:numId w:val="17"/>
        </w:numPr>
        <w:ind w:left="1674"/>
        <w:rPr>
          <w:rFonts w:ascii="Arial" w:hAnsi="Arial" w:cs="Arial"/>
          <w:sz w:val="22"/>
          <w:szCs w:val="22"/>
        </w:rPr>
      </w:pPr>
      <w:r w:rsidRPr="008636D4">
        <w:rPr>
          <w:rFonts w:ascii="Arial" w:hAnsi="Arial" w:cs="Arial"/>
          <w:color w:val="000000"/>
          <w:sz w:val="22"/>
          <w:szCs w:val="22"/>
        </w:rPr>
        <w:t xml:space="preserve">If it's an executable script, then check if the shebang line is correct.      </w:t>
      </w:r>
    </w:p>
    <w:p w14:paraId="02723A7E" w14:textId="77777777" w:rsidR="007B7D7B" w:rsidRPr="008636D4" w:rsidRDefault="007B7D7B" w:rsidP="00846918">
      <w:pPr>
        <w:ind w:left="594"/>
        <w:rPr>
          <w:rFonts w:ascii="Arial" w:eastAsiaTheme="minorHAnsi" w:hAnsi="Arial" w:cs="Arial"/>
          <w:sz w:val="22"/>
          <w:szCs w:val="22"/>
        </w:rPr>
      </w:pPr>
    </w:p>
    <w:p w14:paraId="733A9AA9" w14:textId="77777777" w:rsidR="007B7D7B" w:rsidRPr="008636D4" w:rsidRDefault="007B7D7B" w:rsidP="00846918">
      <w:pPr>
        <w:ind w:left="594"/>
        <w:rPr>
          <w:rFonts w:ascii="Arial" w:hAnsi="Arial" w:cs="Arial"/>
          <w:sz w:val="22"/>
          <w:szCs w:val="22"/>
        </w:rPr>
      </w:pPr>
      <w:r w:rsidRPr="008636D4">
        <w:rPr>
          <w:rFonts w:ascii="Arial" w:hAnsi="Arial" w:cs="Arial"/>
          <w:sz w:val="22"/>
          <w:szCs w:val="22"/>
        </w:rPr>
        <w:t>The service launcher.py script has “#! /</w:t>
      </w:r>
      <w:proofErr w:type="spellStart"/>
      <w:r w:rsidRPr="008636D4">
        <w:rPr>
          <w:rFonts w:ascii="Arial" w:hAnsi="Arial" w:cs="Arial"/>
          <w:noProof/>
          <w:sz w:val="22"/>
          <w:szCs w:val="22"/>
        </w:rPr>
        <w:t>usr</w:t>
      </w:r>
      <w:proofErr w:type="spellEnd"/>
      <w:r w:rsidRPr="008636D4">
        <w:rPr>
          <w:rFonts w:ascii="Arial" w:hAnsi="Arial" w:cs="Arial"/>
          <w:sz w:val="22"/>
          <w:szCs w:val="22"/>
        </w:rPr>
        <w:t xml:space="preserve">/software/bin/python3.4.3” as the interpreter at the top of the file, so you’ll have to ensure that there is an executable at that location that is a </w:t>
      </w:r>
      <w:proofErr w:type="spellStart"/>
      <w:r w:rsidRPr="008636D4">
        <w:rPr>
          <w:rFonts w:ascii="Arial" w:hAnsi="Arial" w:cs="Arial"/>
          <w:sz w:val="22"/>
          <w:szCs w:val="22"/>
        </w:rPr>
        <w:lastRenderedPageBreak/>
        <w:t>symlink</w:t>
      </w:r>
      <w:proofErr w:type="spellEnd"/>
      <w:r w:rsidRPr="008636D4">
        <w:rPr>
          <w:rFonts w:ascii="Arial" w:hAnsi="Arial" w:cs="Arial"/>
          <w:sz w:val="22"/>
          <w:szCs w:val="22"/>
        </w:rPr>
        <w:t xml:space="preserve"> to the python interpreter that you have installed on the system. </w:t>
      </w:r>
      <w:r w:rsidRPr="008636D4">
        <w:rPr>
          <w:rFonts w:ascii="Arial" w:hAnsi="Arial" w:cs="Arial"/>
          <w:noProof/>
          <w:sz w:val="22"/>
          <w:szCs w:val="22"/>
        </w:rPr>
        <w:t>Also</w:t>
      </w:r>
      <w:r w:rsidRPr="008636D4">
        <w:rPr>
          <w:rFonts w:ascii="Arial" w:hAnsi="Arial" w:cs="Arial"/>
          <w:sz w:val="22"/>
          <w:szCs w:val="22"/>
        </w:rPr>
        <w:t xml:space="preserve"> verify that the service_launcher.py script has the right execute permissions ‘</w:t>
      </w:r>
      <w:proofErr w:type="spellStart"/>
      <w:r w:rsidRPr="008636D4">
        <w:rPr>
          <w:rFonts w:ascii="Arial" w:hAnsi="Arial" w:cs="Arial"/>
          <w:noProof/>
          <w:sz w:val="22"/>
          <w:szCs w:val="22"/>
        </w:rPr>
        <w:t>chmod</w:t>
      </w:r>
      <w:proofErr w:type="spellEnd"/>
      <w:r w:rsidRPr="008636D4">
        <w:rPr>
          <w:rFonts w:ascii="Arial" w:hAnsi="Arial" w:cs="Arial"/>
          <w:sz w:val="22"/>
          <w:szCs w:val="22"/>
        </w:rPr>
        <w:t xml:space="preserve"> +x /opt/NETAPP/</w:t>
      </w:r>
      <w:proofErr w:type="spellStart"/>
      <w:r w:rsidRPr="008636D4">
        <w:rPr>
          <w:rFonts w:ascii="Arial" w:hAnsi="Arial" w:cs="Arial"/>
          <w:noProof/>
          <w:sz w:val="22"/>
          <w:szCs w:val="22"/>
        </w:rPr>
        <w:t>nate</w:t>
      </w:r>
      <w:proofErr w:type="spellEnd"/>
      <w:r w:rsidRPr="008636D4">
        <w:rPr>
          <w:rFonts w:ascii="Arial" w:hAnsi="Arial" w:cs="Arial"/>
          <w:sz w:val="22"/>
          <w:szCs w:val="22"/>
        </w:rPr>
        <w:t>/bin/service_launcher.py’</w:t>
      </w:r>
    </w:p>
    <w:p w14:paraId="3B8D4D3A" w14:textId="36D88CD4" w:rsidR="00C10C06" w:rsidRPr="008636D4" w:rsidRDefault="00C10C06" w:rsidP="00846918">
      <w:pPr>
        <w:ind w:left="594"/>
        <w:rPr>
          <w:rFonts w:ascii="Arial" w:hAnsi="Arial" w:cs="Arial"/>
          <w:sz w:val="22"/>
          <w:szCs w:val="22"/>
        </w:rPr>
      </w:pPr>
    </w:p>
    <w:p w14:paraId="6A9870EF" w14:textId="05EE5EA0" w:rsidR="00C10C06" w:rsidRPr="008636D4" w:rsidRDefault="00C10C06" w:rsidP="00846918">
      <w:pPr>
        <w:widowControl w:val="0"/>
        <w:autoSpaceDE w:val="0"/>
        <w:autoSpaceDN w:val="0"/>
        <w:adjustRightInd w:val="0"/>
        <w:spacing w:line="200" w:lineRule="exact"/>
        <w:ind w:left="594"/>
        <w:rPr>
          <w:rFonts w:ascii="Arial" w:hAnsi="Arial" w:cs="Arial"/>
          <w:sz w:val="22"/>
          <w:szCs w:val="22"/>
        </w:rPr>
      </w:pPr>
      <w:r w:rsidRPr="008636D4">
        <w:rPr>
          <w:rFonts w:ascii="Arial" w:hAnsi="Arial" w:cs="Arial"/>
          <w:b/>
          <w:sz w:val="22"/>
          <w:szCs w:val="22"/>
        </w:rPr>
        <w:t xml:space="preserve">Question 9).  </w:t>
      </w:r>
      <w:proofErr w:type="spellStart"/>
      <w:r w:rsidR="00A52390" w:rsidRPr="008636D4">
        <w:rPr>
          <w:rFonts w:ascii="Arial" w:hAnsi="Arial" w:cs="Arial"/>
          <w:sz w:val="22"/>
          <w:szCs w:val="22"/>
        </w:rPr>
        <w:t>n</w:t>
      </w:r>
      <w:r w:rsidRPr="008636D4">
        <w:rPr>
          <w:rFonts w:ascii="Arial" w:hAnsi="Arial" w:cs="Arial"/>
          <w:sz w:val="22"/>
          <w:szCs w:val="22"/>
        </w:rPr>
        <w:t>test</w:t>
      </w:r>
      <w:proofErr w:type="spellEnd"/>
      <w:r w:rsidRPr="008636D4">
        <w:rPr>
          <w:rFonts w:ascii="Arial" w:hAnsi="Arial" w:cs="Arial"/>
          <w:sz w:val="22"/>
          <w:szCs w:val="22"/>
        </w:rPr>
        <w:t xml:space="preserve"> failed </w:t>
      </w:r>
      <w:r w:rsidR="00A52390" w:rsidRPr="008636D4">
        <w:rPr>
          <w:rFonts w:ascii="Arial" w:hAnsi="Arial" w:cs="Arial"/>
          <w:sz w:val="22"/>
          <w:szCs w:val="22"/>
        </w:rPr>
        <w:t xml:space="preserve">for site.info file </w:t>
      </w:r>
      <w:proofErr w:type="spellStart"/>
      <w:r w:rsidR="00A52390" w:rsidRPr="008636D4">
        <w:rPr>
          <w:rFonts w:ascii="Arial" w:hAnsi="Arial" w:cs="Arial"/>
          <w:sz w:val="22"/>
          <w:szCs w:val="22"/>
        </w:rPr>
        <w:t>doesnot</w:t>
      </w:r>
      <w:proofErr w:type="spellEnd"/>
      <w:r w:rsidR="00A52390" w:rsidRPr="008636D4">
        <w:rPr>
          <w:rFonts w:ascii="Arial" w:hAnsi="Arial" w:cs="Arial"/>
          <w:sz w:val="22"/>
          <w:szCs w:val="22"/>
        </w:rPr>
        <w:t xml:space="preserve"> exist in the specified directory '/x/</w:t>
      </w:r>
      <w:proofErr w:type="spellStart"/>
      <w:r w:rsidR="00A52390" w:rsidRPr="008636D4">
        <w:rPr>
          <w:rFonts w:ascii="Arial" w:hAnsi="Arial" w:cs="Arial"/>
          <w:sz w:val="22"/>
          <w:szCs w:val="22"/>
        </w:rPr>
        <w:t>eng</w:t>
      </w:r>
      <w:proofErr w:type="spellEnd"/>
      <w:r w:rsidR="00A52390" w:rsidRPr="008636D4">
        <w:rPr>
          <w:rFonts w:ascii="Arial" w:hAnsi="Arial" w:cs="Arial"/>
          <w:sz w:val="22"/>
          <w:szCs w:val="22"/>
        </w:rPr>
        <w:t>/</w:t>
      </w:r>
      <w:proofErr w:type="spellStart"/>
      <w:r w:rsidR="00A52390" w:rsidRPr="008636D4">
        <w:rPr>
          <w:rFonts w:ascii="Arial" w:hAnsi="Arial" w:cs="Arial"/>
          <w:sz w:val="22"/>
          <w:szCs w:val="22"/>
        </w:rPr>
        <w:t>testbedN</w:t>
      </w:r>
      <w:proofErr w:type="spellEnd"/>
      <w:r w:rsidR="00A52390" w:rsidRPr="008636D4">
        <w:rPr>
          <w:rFonts w:ascii="Arial" w:hAnsi="Arial" w:cs="Arial"/>
          <w:sz w:val="22"/>
          <w:szCs w:val="22"/>
        </w:rPr>
        <w:t>'</w:t>
      </w:r>
    </w:p>
    <w:p w14:paraId="033908DF" w14:textId="77777777" w:rsidR="00C10C06" w:rsidRPr="008636D4" w:rsidRDefault="00C10C06" w:rsidP="00846918">
      <w:pPr>
        <w:widowControl w:val="0"/>
        <w:autoSpaceDE w:val="0"/>
        <w:autoSpaceDN w:val="0"/>
        <w:adjustRightInd w:val="0"/>
        <w:ind w:left="634"/>
        <w:rPr>
          <w:rFonts w:ascii="Arial" w:hAnsi="Arial" w:cs="Arial"/>
          <w:b/>
          <w:sz w:val="22"/>
          <w:szCs w:val="22"/>
        </w:rPr>
      </w:pPr>
      <w:r w:rsidRPr="008636D4">
        <w:rPr>
          <w:rFonts w:ascii="Arial" w:hAnsi="Arial" w:cs="Arial"/>
          <w:b/>
          <w:color w:val="FF0000"/>
          <w:sz w:val="22"/>
          <w:szCs w:val="22"/>
        </w:rPr>
        <w:t>Issue</w:t>
      </w:r>
      <w:r w:rsidRPr="008636D4">
        <w:rPr>
          <w:rFonts w:ascii="Arial" w:hAnsi="Arial" w:cs="Arial"/>
          <w:b/>
          <w:sz w:val="22"/>
          <w:szCs w:val="22"/>
        </w:rPr>
        <w:t>:</w:t>
      </w:r>
    </w:p>
    <w:p w14:paraId="3E16030B" w14:textId="77777777"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 xml:space="preserve">20171102 090645 [.] site.info file </w:t>
      </w:r>
      <w:proofErr w:type="spellStart"/>
      <w:r w:rsidRPr="008636D4">
        <w:rPr>
          <w:rFonts w:ascii="Arial" w:hAnsi="Arial" w:cs="Arial"/>
          <w:sz w:val="22"/>
          <w:szCs w:val="22"/>
        </w:rPr>
        <w:t>doesnot</w:t>
      </w:r>
      <w:proofErr w:type="spellEnd"/>
      <w:r w:rsidRPr="008636D4">
        <w:rPr>
          <w:rFonts w:ascii="Arial" w:hAnsi="Arial" w:cs="Arial"/>
          <w:sz w:val="22"/>
          <w:szCs w:val="22"/>
        </w:rPr>
        <w:t xml:space="preserve"> exist in the specified directory '/x/</w:t>
      </w:r>
      <w:proofErr w:type="spellStart"/>
      <w:r w:rsidRPr="008636D4">
        <w:rPr>
          <w:rFonts w:ascii="Arial" w:hAnsi="Arial" w:cs="Arial"/>
          <w:sz w:val="22"/>
          <w:szCs w:val="22"/>
        </w:rPr>
        <w:t>eng</w:t>
      </w:r>
      <w:proofErr w:type="spellEnd"/>
      <w:r w:rsidRPr="008636D4">
        <w:rPr>
          <w:rFonts w:ascii="Arial" w:hAnsi="Arial" w:cs="Arial"/>
          <w:sz w:val="22"/>
          <w:szCs w:val="22"/>
        </w:rPr>
        <w:t>/</w:t>
      </w:r>
      <w:proofErr w:type="spellStart"/>
      <w:r w:rsidRPr="008636D4">
        <w:rPr>
          <w:rFonts w:ascii="Arial" w:hAnsi="Arial" w:cs="Arial"/>
          <w:sz w:val="22"/>
          <w:szCs w:val="22"/>
        </w:rPr>
        <w:t>testbedN</w:t>
      </w:r>
      <w:proofErr w:type="spellEnd"/>
      <w:r w:rsidRPr="008636D4">
        <w:rPr>
          <w:rFonts w:ascii="Arial" w:hAnsi="Arial" w:cs="Arial"/>
          <w:sz w:val="22"/>
          <w:szCs w:val="22"/>
        </w:rPr>
        <w:t>'</w:t>
      </w:r>
    </w:p>
    <w:p w14:paraId="6D7F8108" w14:textId="585F3255"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20171102 090645 [.] CDEF directory to be loaded: /opt/NETAPP/</w:t>
      </w:r>
      <w:r w:rsidR="00FF0A39" w:rsidRPr="008636D4">
        <w:rPr>
          <w:rFonts w:ascii="Arial" w:hAnsi="Arial" w:cs="Arial"/>
          <w:sz w:val="22"/>
          <w:szCs w:val="22"/>
        </w:rPr>
        <w:t>R</w:t>
      </w:r>
      <w:r w:rsidR="004D19D5" w:rsidRPr="008636D4">
        <w:rPr>
          <w:rFonts w:ascii="Arial" w:hAnsi="Arial" w:cs="Arial"/>
          <w:sz w:val="22"/>
          <w:szCs w:val="22"/>
        </w:rPr>
        <w:t>9.7</w:t>
      </w:r>
      <w:r w:rsidR="00FF0A39" w:rsidRPr="008636D4">
        <w:rPr>
          <w:rFonts w:ascii="Arial" w:hAnsi="Arial" w:cs="Arial"/>
          <w:sz w:val="22"/>
          <w:szCs w:val="22"/>
        </w:rPr>
        <w:t>x/test/lib/</w:t>
      </w:r>
      <w:r w:rsidRPr="008636D4">
        <w:rPr>
          <w:rFonts w:ascii="Arial" w:hAnsi="Arial" w:cs="Arial"/>
          <w:sz w:val="22"/>
          <w:szCs w:val="22"/>
        </w:rPr>
        <w:t>NACL/</w:t>
      </w:r>
      <w:proofErr w:type="spellStart"/>
      <w:r w:rsidRPr="008636D4">
        <w:rPr>
          <w:rFonts w:ascii="Arial" w:hAnsi="Arial" w:cs="Arial"/>
          <w:sz w:val="22"/>
          <w:szCs w:val="22"/>
        </w:rPr>
        <w:t>APISet</w:t>
      </w:r>
      <w:proofErr w:type="spellEnd"/>
      <w:r w:rsidRPr="008636D4">
        <w:rPr>
          <w:rFonts w:ascii="Arial" w:hAnsi="Arial" w:cs="Arial"/>
          <w:sz w:val="22"/>
          <w:szCs w:val="22"/>
        </w:rPr>
        <w:t>/Node/CLI/</w:t>
      </w:r>
      <w:proofErr w:type="spellStart"/>
      <w:r w:rsidRPr="008636D4">
        <w:rPr>
          <w:rFonts w:ascii="Arial" w:hAnsi="Arial" w:cs="Arial"/>
          <w:sz w:val="22"/>
          <w:szCs w:val="22"/>
        </w:rPr>
        <w:t>CMode</w:t>
      </w:r>
      <w:proofErr w:type="spellEnd"/>
      <w:r w:rsidRPr="008636D4">
        <w:rPr>
          <w:rFonts w:ascii="Arial" w:hAnsi="Arial" w:cs="Arial"/>
          <w:sz w:val="22"/>
          <w:szCs w:val="22"/>
        </w:rPr>
        <w:t>/main</w:t>
      </w:r>
    </w:p>
    <w:p w14:paraId="4F85FE0D" w14:textId="77777777"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20171102 090645 [.]</w:t>
      </w:r>
    </w:p>
    <w:p w14:paraId="62701329" w14:textId="63D2FE6B"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 xml:space="preserve">20171102 090645 [.]  query: select ds from </w:t>
      </w:r>
      <w:proofErr w:type="spellStart"/>
      <w:r w:rsidRPr="008636D4">
        <w:rPr>
          <w:rFonts w:ascii="Arial" w:hAnsi="Arial" w:cs="Arial"/>
          <w:sz w:val="22"/>
          <w:szCs w:val="22"/>
        </w:rPr>
        <w:t>cdefs</w:t>
      </w:r>
      <w:proofErr w:type="spellEnd"/>
      <w:r w:rsidRPr="008636D4">
        <w:rPr>
          <w:rFonts w:ascii="Arial" w:hAnsi="Arial" w:cs="Arial"/>
          <w:sz w:val="22"/>
          <w:szCs w:val="22"/>
        </w:rPr>
        <w:t xml:space="preserve"> where path ="/opt/NETAPP/</w:t>
      </w:r>
      <w:r w:rsidR="00FF0A39" w:rsidRPr="008636D4">
        <w:rPr>
          <w:rFonts w:ascii="Arial" w:hAnsi="Arial" w:cs="Arial"/>
          <w:sz w:val="22"/>
          <w:szCs w:val="22"/>
        </w:rPr>
        <w:t>R</w:t>
      </w:r>
      <w:r w:rsidR="004D19D5" w:rsidRPr="008636D4">
        <w:rPr>
          <w:rFonts w:ascii="Arial" w:hAnsi="Arial" w:cs="Arial"/>
          <w:sz w:val="22"/>
          <w:szCs w:val="22"/>
        </w:rPr>
        <w:t>9.7</w:t>
      </w:r>
      <w:r w:rsidR="00FF0A39" w:rsidRPr="008636D4">
        <w:rPr>
          <w:rFonts w:ascii="Arial" w:hAnsi="Arial" w:cs="Arial"/>
          <w:sz w:val="22"/>
          <w:szCs w:val="22"/>
        </w:rPr>
        <w:t>x/test/lib/</w:t>
      </w:r>
      <w:r w:rsidRPr="008636D4">
        <w:rPr>
          <w:rFonts w:ascii="Arial" w:hAnsi="Arial" w:cs="Arial"/>
          <w:sz w:val="22"/>
          <w:szCs w:val="22"/>
        </w:rPr>
        <w:t>NACL/</w:t>
      </w:r>
      <w:proofErr w:type="spellStart"/>
      <w:r w:rsidRPr="008636D4">
        <w:rPr>
          <w:rFonts w:ascii="Arial" w:hAnsi="Arial" w:cs="Arial"/>
          <w:sz w:val="22"/>
          <w:szCs w:val="22"/>
        </w:rPr>
        <w:t>APISet</w:t>
      </w:r>
      <w:proofErr w:type="spellEnd"/>
      <w:r w:rsidRPr="008636D4">
        <w:rPr>
          <w:rFonts w:ascii="Arial" w:hAnsi="Arial" w:cs="Arial"/>
          <w:sz w:val="22"/>
          <w:szCs w:val="22"/>
        </w:rPr>
        <w:t>/Node/CLI/</w:t>
      </w:r>
      <w:proofErr w:type="spellStart"/>
      <w:r w:rsidRPr="008636D4">
        <w:rPr>
          <w:rFonts w:ascii="Arial" w:hAnsi="Arial" w:cs="Arial"/>
          <w:sz w:val="22"/>
          <w:szCs w:val="22"/>
        </w:rPr>
        <w:t>CMode</w:t>
      </w:r>
      <w:proofErr w:type="spellEnd"/>
      <w:r w:rsidRPr="008636D4">
        <w:rPr>
          <w:rFonts w:ascii="Arial" w:hAnsi="Arial" w:cs="Arial"/>
          <w:sz w:val="22"/>
          <w:szCs w:val="22"/>
        </w:rPr>
        <w:t xml:space="preserve">/main" failed to execute errors: QUERY : select ds from </w:t>
      </w:r>
      <w:proofErr w:type="spellStart"/>
      <w:r w:rsidRPr="008636D4">
        <w:rPr>
          <w:rFonts w:ascii="Arial" w:hAnsi="Arial" w:cs="Arial"/>
          <w:sz w:val="22"/>
          <w:szCs w:val="22"/>
        </w:rPr>
        <w:t>cdefs</w:t>
      </w:r>
      <w:proofErr w:type="spellEnd"/>
      <w:r w:rsidRPr="008636D4">
        <w:rPr>
          <w:rFonts w:ascii="Arial" w:hAnsi="Arial" w:cs="Arial"/>
          <w:sz w:val="22"/>
          <w:szCs w:val="22"/>
        </w:rPr>
        <w:t xml:space="preserve"> where path ="/opt/NETAPP/</w:t>
      </w:r>
      <w:r w:rsidR="00342906" w:rsidRPr="008636D4">
        <w:rPr>
          <w:rFonts w:ascii="Arial" w:hAnsi="Arial" w:cs="Arial"/>
          <w:sz w:val="22"/>
          <w:szCs w:val="22"/>
        </w:rPr>
        <w:t>R</w:t>
      </w:r>
      <w:r w:rsidR="004D19D5" w:rsidRPr="008636D4">
        <w:rPr>
          <w:rFonts w:ascii="Arial" w:hAnsi="Arial" w:cs="Arial"/>
          <w:sz w:val="22"/>
          <w:szCs w:val="22"/>
        </w:rPr>
        <w:t>9.7</w:t>
      </w:r>
      <w:r w:rsidR="00342906" w:rsidRPr="008636D4">
        <w:rPr>
          <w:rFonts w:ascii="Arial" w:hAnsi="Arial" w:cs="Arial"/>
          <w:sz w:val="22"/>
          <w:szCs w:val="22"/>
        </w:rPr>
        <w:t>x/test/lib</w:t>
      </w:r>
      <w:r w:rsidRPr="008636D4">
        <w:rPr>
          <w:rFonts w:ascii="Arial" w:hAnsi="Arial" w:cs="Arial"/>
          <w:sz w:val="22"/>
          <w:szCs w:val="22"/>
        </w:rPr>
        <w:t>/NACL/</w:t>
      </w:r>
      <w:proofErr w:type="spellStart"/>
      <w:r w:rsidRPr="008636D4">
        <w:rPr>
          <w:rFonts w:ascii="Arial" w:hAnsi="Arial" w:cs="Arial"/>
          <w:sz w:val="22"/>
          <w:szCs w:val="22"/>
        </w:rPr>
        <w:t>APISet</w:t>
      </w:r>
      <w:proofErr w:type="spellEnd"/>
      <w:r w:rsidRPr="008636D4">
        <w:rPr>
          <w:rFonts w:ascii="Arial" w:hAnsi="Arial" w:cs="Arial"/>
          <w:sz w:val="22"/>
          <w:szCs w:val="22"/>
        </w:rPr>
        <w:t>/Node/CLI/</w:t>
      </w:r>
      <w:proofErr w:type="spellStart"/>
      <w:r w:rsidRPr="008636D4">
        <w:rPr>
          <w:rFonts w:ascii="Arial" w:hAnsi="Arial" w:cs="Arial"/>
          <w:sz w:val="22"/>
          <w:szCs w:val="22"/>
        </w:rPr>
        <w:t>CMode</w:t>
      </w:r>
      <w:proofErr w:type="spellEnd"/>
      <w:r w:rsidRPr="008636D4">
        <w:rPr>
          <w:rFonts w:ascii="Arial" w:hAnsi="Arial" w:cs="Arial"/>
          <w:sz w:val="22"/>
          <w:szCs w:val="22"/>
        </w:rPr>
        <w:t>/main" ERROR : DBD::</w:t>
      </w:r>
      <w:proofErr w:type="spellStart"/>
      <w:r w:rsidRPr="008636D4">
        <w:rPr>
          <w:rFonts w:ascii="Arial" w:hAnsi="Arial" w:cs="Arial"/>
          <w:sz w:val="22"/>
          <w:szCs w:val="22"/>
        </w:rPr>
        <w:t>mysql</w:t>
      </w:r>
      <w:proofErr w:type="spellEnd"/>
      <w:r w:rsidRPr="008636D4">
        <w:rPr>
          <w:rFonts w:ascii="Arial" w:hAnsi="Arial" w:cs="Arial"/>
          <w:sz w:val="22"/>
          <w:szCs w:val="22"/>
        </w:rPr>
        <w:t>::</w:t>
      </w:r>
      <w:proofErr w:type="spellStart"/>
      <w:r w:rsidRPr="008636D4">
        <w:rPr>
          <w:rFonts w:ascii="Arial" w:hAnsi="Arial" w:cs="Arial"/>
          <w:sz w:val="22"/>
          <w:szCs w:val="22"/>
        </w:rPr>
        <w:t>st</w:t>
      </w:r>
      <w:proofErr w:type="spellEnd"/>
      <w:r w:rsidRPr="008636D4">
        <w:rPr>
          <w:rFonts w:ascii="Arial" w:hAnsi="Arial" w:cs="Arial"/>
          <w:sz w:val="22"/>
          <w:szCs w:val="22"/>
        </w:rPr>
        <w:t xml:space="preserve"> execute failed: Table 'nacl_10_141_19_190_1509593785_4573.cdefs' doesn't exist at /opt/NETAPP/nate/lib/NATE/Database.pm line 661.</w:t>
      </w:r>
    </w:p>
    <w:p w14:paraId="009BEEF4" w14:textId="77777777"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 xml:space="preserve">20171102 090645 </w:t>
      </w:r>
      <w:proofErr w:type="gramStart"/>
      <w:r w:rsidRPr="008636D4">
        <w:rPr>
          <w:rFonts w:ascii="Arial" w:hAnsi="Arial" w:cs="Arial"/>
          <w:sz w:val="22"/>
          <w:szCs w:val="22"/>
        </w:rPr>
        <w:t>[.]  at</w:t>
      </w:r>
      <w:proofErr w:type="gramEnd"/>
      <w:r w:rsidRPr="008636D4">
        <w:rPr>
          <w:rFonts w:ascii="Arial" w:hAnsi="Arial" w:cs="Arial"/>
          <w:sz w:val="22"/>
          <w:szCs w:val="22"/>
        </w:rPr>
        <w:t xml:space="preserve"> /opt/NETAPP/nate/lib/NATE/Database.pm line 670.</w:t>
      </w:r>
    </w:p>
    <w:p w14:paraId="792ABF0F" w14:textId="693BBEF0"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20171102 090645 [.]     NATE::Database::</w:t>
      </w:r>
      <w:proofErr w:type="spellStart"/>
      <w:r w:rsidRPr="008636D4">
        <w:rPr>
          <w:rFonts w:ascii="Arial" w:hAnsi="Arial" w:cs="Arial"/>
          <w:sz w:val="22"/>
          <w:szCs w:val="22"/>
        </w:rPr>
        <w:t>db_getall</w:t>
      </w:r>
      <w:proofErr w:type="spellEnd"/>
      <w:r w:rsidRPr="008636D4">
        <w:rPr>
          <w:rFonts w:ascii="Arial" w:hAnsi="Arial" w:cs="Arial"/>
          <w:sz w:val="22"/>
          <w:szCs w:val="22"/>
        </w:rPr>
        <w:t>(</w:t>
      </w:r>
      <w:proofErr w:type="spellStart"/>
      <w:r w:rsidRPr="008636D4">
        <w:rPr>
          <w:rFonts w:ascii="Arial" w:hAnsi="Arial" w:cs="Arial"/>
          <w:sz w:val="22"/>
          <w:szCs w:val="22"/>
        </w:rPr>
        <w:t>undef</w:t>
      </w:r>
      <w:proofErr w:type="spellEnd"/>
      <w:r w:rsidRPr="008636D4">
        <w:rPr>
          <w:rFonts w:ascii="Arial" w:hAnsi="Arial" w:cs="Arial"/>
          <w:sz w:val="22"/>
          <w:szCs w:val="22"/>
        </w:rPr>
        <w:t xml:space="preserve">, "query", "select ds from </w:t>
      </w:r>
      <w:proofErr w:type="spellStart"/>
      <w:r w:rsidRPr="008636D4">
        <w:rPr>
          <w:rFonts w:ascii="Arial" w:hAnsi="Arial" w:cs="Arial"/>
          <w:sz w:val="22"/>
          <w:szCs w:val="22"/>
        </w:rPr>
        <w:t>cdefs</w:t>
      </w:r>
      <w:proofErr w:type="spellEnd"/>
      <w:r w:rsidRPr="008636D4">
        <w:rPr>
          <w:rFonts w:ascii="Arial" w:hAnsi="Arial" w:cs="Arial"/>
          <w:sz w:val="22"/>
          <w:szCs w:val="22"/>
        </w:rPr>
        <w:t xml:space="preserve"> where path =\"/opt/NETAPP</w:t>
      </w:r>
      <w:r w:rsidR="00342906" w:rsidRPr="008636D4">
        <w:rPr>
          <w:rFonts w:ascii="Arial" w:hAnsi="Arial" w:cs="Arial"/>
          <w:sz w:val="22"/>
          <w:szCs w:val="22"/>
        </w:rPr>
        <w:t>/R</w:t>
      </w:r>
      <w:r w:rsidR="004D19D5" w:rsidRPr="008636D4">
        <w:rPr>
          <w:rFonts w:ascii="Arial" w:hAnsi="Arial" w:cs="Arial"/>
          <w:sz w:val="22"/>
          <w:szCs w:val="22"/>
        </w:rPr>
        <w:t>9.7</w:t>
      </w:r>
      <w:r w:rsidR="00342906" w:rsidRPr="008636D4">
        <w:rPr>
          <w:rFonts w:ascii="Arial" w:hAnsi="Arial" w:cs="Arial"/>
          <w:sz w:val="22"/>
          <w:szCs w:val="22"/>
        </w:rPr>
        <w:t>x/test/lib/</w:t>
      </w:r>
      <w:r w:rsidRPr="008636D4">
        <w:rPr>
          <w:rFonts w:ascii="Arial" w:hAnsi="Arial" w:cs="Arial"/>
          <w:sz w:val="22"/>
          <w:szCs w:val="22"/>
        </w:rPr>
        <w:t xml:space="preserve">"..., "binds", </w:t>
      </w:r>
      <w:proofErr w:type="spellStart"/>
      <w:r w:rsidRPr="008636D4">
        <w:rPr>
          <w:rFonts w:ascii="Arial" w:hAnsi="Arial" w:cs="Arial"/>
          <w:sz w:val="22"/>
          <w:szCs w:val="22"/>
        </w:rPr>
        <w:t>undef</w:t>
      </w:r>
      <w:proofErr w:type="spellEnd"/>
      <w:r w:rsidRPr="008636D4">
        <w:rPr>
          <w:rFonts w:ascii="Arial" w:hAnsi="Arial" w:cs="Arial"/>
          <w:sz w:val="22"/>
          <w:szCs w:val="22"/>
        </w:rPr>
        <w:t>, "</w:t>
      </w:r>
      <w:proofErr w:type="spellStart"/>
      <w:r w:rsidRPr="008636D4">
        <w:rPr>
          <w:rFonts w:ascii="Arial" w:hAnsi="Arial" w:cs="Arial"/>
          <w:sz w:val="22"/>
          <w:szCs w:val="22"/>
        </w:rPr>
        <w:t>max_rows</w:t>
      </w:r>
      <w:proofErr w:type="spellEnd"/>
      <w:r w:rsidRPr="008636D4">
        <w:rPr>
          <w:rFonts w:ascii="Arial" w:hAnsi="Arial" w:cs="Arial"/>
          <w:sz w:val="22"/>
          <w:szCs w:val="22"/>
        </w:rPr>
        <w:t>", 1) called at /opt/NETAPP/nate/lib/NATE/Database.pm line 682</w:t>
      </w:r>
    </w:p>
    <w:p w14:paraId="77F09A08" w14:textId="74BCAFBB"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 xml:space="preserve">20171102 090645 [.]     </w:t>
      </w:r>
      <w:proofErr w:type="gramStart"/>
      <w:r w:rsidRPr="008636D4">
        <w:rPr>
          <w:rFonts w:ascii="Arial" w:hAnsi="Arial" w:cs="Arial"/>
          <w:sz w:val="22"/>
          <w:szCs w:val="22"/>
        </w:rPr>
        <w:t>NATE::</w:t>
      </w:r>
      <w:proofErr w:type="gramEnd"/>
      <w:r w:rsidRPr="008636D4">
        <w:rPr>
          <w:rFonts w:ascii="Arial" w:hAnsi="Arial" w:cs="Arial"/>
          <w:sz w:val="22"/>
          <w:szCs w:val="22"/>
        </w:rPr>
        <w:t>Database::</w:t>
      </w:r>
      <w:proofErr w:type="spellStart"/>
      <w:r w:rsidRPr="008636D4">
        <w:rPr>
          <w:rFonts w:ascii="Arial" w:hAnsi="Arial" w:cs="Arial"/>
          <w:sz w:val="22"/>
          <w:szCs w:val="22"/>
        </w:rPr>
        <w:t>db_getone</w:t>
      </w:r>
      <w:proofErr w:type="spellEnd"/>
      <w:r w:rsidRPr="008636D4">
        <w:rPr>
          <w:rFonts w:ascii="Arial" w:hAnsi="Arial" w:cs="Arial"/>
          <w:sz w:val="22"/>
          <w:szCs w:val="22"/>
        </w:rPr>
        <w:t>(</w:t>
      </w:r>
      <w:proofErr w:type="spellStart"/>
      <w:r w:rsidRPr="008636D4">
        <w:rPr>
          <w:rFonts w:ascii="Arial" w:hAnsi="Arial" w:cs="Arial"/>
          <w:sz w:val="22"/>
          <w:szCs w:val="22"/>
        </w:rPr>
        <w:t>undef</w:t>
      </w:r>
      <w:proofErr w:type="spellEnd"/>
      <w:r w:rsidRPr="008636D4">
        <w:rPr>
          <w:rFonts w:ascii="Arial" w:hAnsi="Arial" w:cs="Arial"/>
          <w:sz w:val="22"/>
          <w:szCs w:val="22"/>
        </w:rPr>
        <w:t xml:space="preserve">, "query", "select ds from </w:t>
      </w:r>
      <w:proofErr w:type="spellStart"/>
      <w:r w:rsidRPr="008636D4">
        <w:rPr>
          <w:rFonts w:ascii="Arial" w:hAnsi="Arial" w:cs="Arial"/>
          <w:sz w:val="22"/>
          <w:szCs w:val="22"/>
        </w:rPr>
        <w:t>cdefs</w:t>
      </w:r>
      <w:proofErr w:type="spellEnd"/>
      <w:r w:rsidRPr="008636D4">
        <w:rPr>
          <w:rFonts w:ascii="Arial" w:hAnsi="Arial" w:cs="Arial"/>
          <w:sz w:val="22"/>
          <w:szCs w:val="22"/>
        </w:rPr>
        <w:t xml:space="preserve"> where path =\"/opt/NETAPP/</w:t>
      </w:r>
      <w:r w:rsidR="00342906" w:rsidRPr="008636D4">
        <w:rPr>
          <w:rFonts w:ascii="Arial" w:hAnsi="Arial" w:cs="Arial"/>
          <w:sz w:val="22"/>
          <w:szCs w:val="22"/>
        </w:rPr>
        <w:t>R</w:t>
      </w:r>
      <w:r w:rsidR="004D19D5" w:rsidRPr="008636D4">
        <w:rPr>
          <w:rFonts w:ascii="Arial" w:hAnsi="Arial" w:cs="Arial"/>
          <w:sz w:val="22"/>
          <w:szCs w:val="22"/>
        </w:rPr>
        <w:t>9.7</w:t>
      </w:r>
      <w:r w:rsidR="00342906" w:rsidRPr="008636D4">
        <w:rPr>
          <w:rFonts w:ascii="Arial" w:hAnsi="Arial" w:cs="Arial"/>
          <w:sz w:val="22"/>
          <w:szCs w:val="22"/>
        </w:rPr>
        <w:t>x/test/lib</w:t>
      </w:r>
      <w:r w:rsidRPr="008636D4">
        <w:rPr>
          <w:rFonts w:ascii="Arial" w:hAnsi="Arial" w:cs="Arial"/>
          <w:sz w:val="22"/>
          <w:szCs w:val="22"/>
        </w:rPr>
        <w:t>/"...) called at /opt/NETAPP/</w:t>
      </w:r>
      <w:r w:rsidR="00342906" w:rsidRPr="008636D4">
        <w:rPr>
          <w:rFonts w:ascii="Arial" w:hAnsi="Arial" w:cs="Arial"/>
          <w:sz w:val="22"/>
          <w:szCs w:val="22"/>
        </w:rPr>
        <w:t>R</w:t>
      </w:r>
      <w:r w:rsidR="004D19D5" w:rsidRPr="008636D4">
        <w:rPr>
          <w:rFonts w:ascii="Arial" w:hAnsi="Arial" w:cs="Arial"/>
          <w:sz w:val="22"/>
          <w:szCs w:val="22"/>
        </w:rPr>
        <w:t>9.7</w:t>
      </w:r>
      <w:r w:rsidR="00342906" w:rsidRPr="008636D4">
        <w:rPr>
          <w:rFonts w:ascii="Arial" w:hAnsi="Arial" w:cs="Arial"/>
          <w:sz w:val="22"/>
          <w:szCs w:val="22"/>
        </w:rPr>
        <w:t>x/test/</w:t>
      </w:r>
      <w:r w:rsidRPr="008636D4">
        <w:rPr>
          <w:rFonts w:ascii="Arial" w:hAnsi="Arial" w:cs="Arial"/>
          <w:sz w:val="22"/>
          <w:szCs w:val="22"/>
        </w:rPr>
        <w:t>nate/lib/NATE/Database.pm line 840</w:t>
      </w:r>
    </w:p>
    <w:p w14:paraId="64522CC0" w14:textId="13D440E2" w:rsidR="00C10C06" w:rsidRPr="008636D4"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20171102 090645 [.]     eval {...} called at /opt/NETAPP/</w:t>
      </w:r>
      <w:r w:rsidR="00342906" w:rsidRPr="008636D4">
        <w:rPr>
          <w:rFonts w:ascii="Arial" w:hAnsi="Arial" w:cs="Arial"/>
          <w:sz w:val="22"/>
          <w:szCs w:val="22"/>
        </w:rPr>
        <w:t>R</w:t>
      </w:r>
      <w:r w:rsidR="004D19D5" w:rsidRPr="008636D4">
        <w:rPr>
          <w:rFonts w:ascii="Arial" w:hAnsi="Arial" w:cs="Arial"/>
          <w:sz w:val="22"/>
          <w:szCs w:val="22"/>
        </w:rPr>
        <w:t>9.7</w:t>
      </w:r>
      <w:r w:rsidR="00342906" w:rsidRPr="008636D4">
        <w:rPr>
          <w:rFonts w:ascii="Arial" w:hAnsi="Arial" w:cs="Arial"/>
          <w:sz w:val="22"/>
          <w:szCs w:val="22"/>
        </w:rPr>
        <w:t>x/test/</w:t>
      </w:r>
      <w:r w:rsidRPr="008636D4">
        <w:rPr>
          <w:rFonts w:ascii="Arial" w:hAnsi="Arial" w:cs="Arial"/>
          <w:sz w:val="22"/>
          <w:szCs w:val="22"/>
        </w:rPr>
        <w:t>nate/lib/NATE/Database.pm line 839</w:t>
      </w:r>
    </w:p>
    <w:p w14:paraId="1D8833B9" w14:textId="77777777" w:rsidR="00C10C06" w:rsidRPr="008636D4" w:rsidRDefault="00C10C06" w:rsidP="00846918">
      <w:pPr>
        <w:widowControl w:val="0"/>
        <w:autoSpaceDE w:val="0"/>
        <w:autoSpaceDN w:val="0"/>
        <w:adjustRightInd w:val="0"/>
        <w:ind w:left="634"/>
        <w:rPr>
          <w:rFonts w:ascii="Arial" w:hAnsi="Arial" w:cs="Arial"/>
          <w:b/>
          <w:sz w:val="22"/>
          <w:szCs w:val="22"/>
          <w:u w:val="single"/>
        </w:rPr>
      </w:pPr>
      <w:r w:rsidRPr="008636D4">
        <w:rPr>
          <w:rFonts w:ascii="Arial" w:hAnsi="Arial" w:cs="Arial"/>
          <w:b/>
          <w:sz w:val="22"/>
          <w:szCs w:val="22"/>
          <w:u w:val="single"/>
        </w:rPr>
        <w:t>Reason:</w:t>
      </w:r>
    </w:p>
    <w:p w14:paraId="0E7CA489" w14:textId="1067235A" w:rsidR="00C10C06" w:rsidRDefault="00C10C06" w:rsidP="00846918">
      <w:pPr>
        <w:widowControl w:val="0"/>
        <w:autoSpaceDE w:val="0"/>
        <w:autoSpaceDN w:val="0"/>
        <w:adjustRightInd w:val="0"/>
        <w:ind w:left="634"/>
        <w:rPr>
          <w:rFonts w:ascii="Arial" w:hAnsi="Arial" w:cs="Arial"/>
          <w:sz w:val="22"/>
          <w:szCs w:val="22"/>
        </w:rPr>
      </w:pPr>
      <w:r w:rsidRPr="008636D4">
        <w:rPr>
          <w:rFonts w:ascii="Arial" w:hAnsi="Arial" w:cs="Arial"/>
          <w:sz w:val="22"/>
          <w:szCs w:val="22"/>
        </w:rPr>
        <w:t xml:space="preserve">The NACL DB has issues </w:t>
      </w:r>
      <w:proofErr w:type="gramStart"/>
      <w:r w:rsidRPr="008636D4">
        <w:rPr>
          <w:rFonts w:ascii="Arial" w:hAnsi="Arial" w:cs="Arial"/>
          <w:sz w:val="22"/>
          <w:szCs w:val="22"/>
        </w:rPr>
        <w:t>with  (</w:t>
      </w:r>
      <w:proofErr w:type="gramEnd"/>
      <w:r w:rsidRPr="008636D4">
        <w:rPr>
          <w:rFonts w:ascii="Arial" w:hAnsi="Arial" w:cs="Arial"/>
          <w:sz w:val="22"/>
          <w:szCs w:val="22"/>
        </w:rPr>
        <w:t>1.38) version of Carp CPAN module</w:t>
      </w:r>
    </w:p>
    <w:p w14:paraId="5FC3F328" w14:textId="77777777" w:rsidR="00032100" w:rsidRPr="008636D4" w:rsidRDefault="00032100" w:rsidP="00846918">
      <w:pPr>
        <w:widowControl w:val="0"/>
        <w:autoSpaceDE w:val="0"/>
        <w:autoSpaceDN w:val="0"/>
        <w:adjustRightInd w:val="0"/>
        <w:ind w:left="634"/>
        <w:rPr>
          <w:rFonts w:ascii="Arial" w:hAnsi="Arial" w:cs="Arial"/>
          <w:sz w:val="22"/>
          <w:szCs w:val="22"/>
        </w:rPr>
      </w:pPr>
    </w:p>
    <w:p w14:paraId="43CDB48B" w14:textId="0E0A0589" w:rsidR="00C10C06" w:rsidRPr="008636D4" w:rsidRDefault="004C60A2" w:rsidP="00846918">
      <w:pPr>
        <w:widowControl w:val="0"/>
        <w:autoSpaceDE w:val="0"/>
        <w:autoSpaceDN w:val="0"/>
        <w:adjustRightInd w:val="0"/>
        <w:ind w:left="634"/>
        <w:rPr>
          <w:rFonts w:ascii="Arial" w:hAnsi="Arial" w:cs="Arial"/>
          <w:b/>
          <w:sz w:val="22"/>
          <w:szCs w:val="22"/>
          <w:u w:val="single"/>
        </w:rPr>
      </w:pPr>
      <w:r w:rsidRPr="008636D4">
        <w:rPr>
          <w:rFonts w:ascii="Arial" w:hAnsi="Arial" w:cs="Arial"/>
          <w:b/>
          <w:sz w:val="22"/>
          <w:szCs w:val="22"/>
          <w:u w:val="single"/>
        </w:rPr>
        <w:t>Solution</w:t>
      </w:r>
      <w:r w:rsidR="00C10C06" w:rsidRPr="008636D4">
        <w:rPr>
          <w:rFonts w:ascii="Arial" w:hAnsi="Arial" w:cs="Arial"/>
          <w:b/>
          <w:sz w:val="22"/>
          <w:szCs w:val="22"/>
          <w:u w:val="single"/>
        </w:rPr>
        <w:t>:</w:t>
      </w:r>
    </w:p>
    <w:p w14:paraId="5DCC70B0" w14:textId="7715379B" w:rsidR="00C10C06" w:rsidRPr="008636D4" w:rsidRDefault="00C10C06" w:rsidP="00846918">
      <w:pPr>
        <w:ind w:left="594"/>
        <w:rPr>
          <w:rFonts w:ascii="Arial" w:hAnsi="Arial" w:cs="Arial"/>
          <w:sz w:val="22"/>
          <w:szCs w:val="22"/>
        </w:rPr>
      </w:pPr>
      <w:r w:rsidRPr="008636D4">
        <w:rPr>
          <w:rFonts w:ascii="Arial" w:hAnsi="Arial" w:cs="Arial"/>
          <w:sz w:val="22"/>
          <w:szCs w:val="22"/>
        </w:rPr>
        <w:t xml:space="preserve">Downgrade Carp version to 1.26.  </w:t>
      </w:r>
    </w:p>
    <w:p w14:paraId="040333F1" w14:textId="5A8FA3C2" w:rsidR="003334FA" w:rsidRPr="008636D4" w:rsidRDefault="003334FA" w:rsidP="00846918">
      <w:pPr>
        <w:ind w:left="594"/>
        <w:rPr>
          <w:rFonts w:ascii="Arial" w:hAnsi="Arial" w:cs="Arial"/>
          <w:sz w:val="22"/>
          <w:szCs w:val="22"/>
        </w:rPr>
      </w:pPr>
    </w:p>
    <w:p w14:paraId="538A397E" w14:textId="2D0A5737" w:rsidR="003334FA" w:rsidRPr="008636D4" w:rsidRDefault="003334FA" w:rsidP="00846918">
      <w:pPr>
        <w:ind w:left="594"/>
        <w:rPr>
          <w:rFonts w:ascii="Arial" w:hAnsi="Arial" w:cs="Arial"/>
          <w:sz w:val="22"/>
          <w:szCs w:val="22"/>
        </w:rPr>
      </w:pPr>
      <w:r w:rsidRPr="008636D4">
        <w:rPr>
          <w:rFonts w:ascii="Arial" w:hAnsi="Arial" w:cs="Arial"/>
          <w:sz w:val="22"/>
          <w:szCs w:val="22"/>
        </w:rPr>
        <w:t xml:space="preserve">First Uninstall Carp-1.38 </w:t>
      </w:r>
    </w:p>
    <w:p w14:paraId="77B405B5" w14:textId="1DE4222F" w:rsidR="003334FA" w:rsidRPr="008636D4" w:rsidRDefault="003334FA" w:rsidP="00846918">
      <w:pPr>
        <w:ind w:left="594"/>
        <w:rPr>
          <w:rFonts w:ascii="Arial" w:hAnsi="Arial" w:cs="Arial"/>
          <w:sz w:val="22"/>
          <w:szCs w:val="22"/>
        </w:rPr>
      </w:pPr>
    </w:p>
    <w:p w14:paraId="540037DE" w14:textId="0BC3316C" w:rsidR="003334FA" w:rsidRPr="008636D4" w:rsidRDefault="003334FA" w:rsidP="00846918">
      <w:pPr>
        <w:ind w:left="594"/>
        <w:rPr>
          <w:rFonts w:ascii="Arial" w:hAnsi="Arial" w:cs="Arial"/>
          <w:sz w:val="22"/>
          <w:szCs w:val="22"/>
        </w:rPr>
      </w:pPr>
      <w:r w:rsidRPr="008636D4">
        <w:rPr>
          <w:rFonts w:ascii="Arial" w:hAnsi="Arial" w:cs="Arial"/>
          <w:b/>
          <w:sz w:val="22"/>
          <w:szCs w:val="22"/>
          <w:u w:val="single"/>
        </w:rPr>
        <w:t>Command:</w:t>
      </w:r>
      <w:r w:rsidRPr="008636D4">
        <w:rPr>
          <w:rFonts w:ascii="Arial" w:hAnsi="Arial" w:cs="Arial"/>
          <w:sz w:val="22"/>
          <w:szCs w:val="22"/>
        </w:rPr>
        <w:t xml:space="preserve"> </w:t>
      </w:r>
      <w:r w:rsidR="00E54D03" w:rsidRPr="008636D4">
        <w:rPr>
          <w:rFonts w:ascii="Arial" w:hAnsi="Arial" w:cs="Arial"/>
          <w:sz w:val="22"/>
          <w:szCs w:val="22"/>
        </w:rPr>
        <w:t xml:space="preserve"> </w:t>
      </w:r>
      <w:r w:rsidRPr="008636D4">
        <w:rPr>
          <w:rFonts w:ascii="Arial" w:hAnsi="Arial" w:cs="Arial"/>
          <w:noProof/>
          <w:sz w:val="22"/>
          <w:szCs w:val="22"/>
        </w:rPr>
        <w:t>cpanm</w:t>
      </w:r>
      <w:r w:rsidRPr="008636D4">
        <w:rPr>
          <w:rFonts w:ascii="Arial" w:hAnsi="Arial" w:cs="Arial"/>
          <w:sz w:val="22"/>
          <w:szCs w:val="22"/>
        </w:rPr>
        <w:t xml:space="preserve"> -U -f Carp</w:t>
      </w:r>
    </w:p>
    <w:p w14:paraId="01DA674E" w14:textId="24DCC9AA" w:rsidR="003334FA" w:rsidRPr="008636D4" w:rsidRDefault="003334FA" w:rsidP="00846918">
      <w:pPr>
        <w:ind w:left="594"/>
        <w:rPr>
          <w:rFonts w:ascii="Arial" w:hAnsi="Arial" w:cs="Arial"/>
          <w:sz w:val="22"/>
          <w:szCs w:val="22"/>
        </w:rPr>
      </w:pPr>
    </w:p>
    <w:p w14:paraId="45315573" w14:textId="7B03AF77" w:rsidR="003334FA" w:rsidRPr="008636D4" w:rsidRDefault="003334FA" w:rsidP="00846918">
      <w:pPr>
        <w:ind w:left="594"/>
        <w:rPr>
          <w:rFonts w:ascii="Arial" w:hAnsi="Arial" w:cs="Arial"/>
          <w:sz w:val="22"/>
          <w:szCs w:val="22"/>
        </w:rPr>
      </w:pPr>
      <w:r w:rsidRPr="008636D4">
        <w:rPr>
          <w:rFonts w:ascii="Arial" w:hAnsi="Arial" w:cs="Arial"/>
          <w:sz w:val="22"/>
          <w:szCs w:val="22"/>
        </w:rPr>
        <w:t>Install Carp-1.26</w:t>
      </w:r>
    </w:p>
    <w:p w14:paraId="70113D95" w14:textId="77777777" w:rsidR="00C10C06" w:rsidRPr="008636D4" w:rsidRDefault="00C10C06" w:rsidP="00846918">
      <w:pPr>
        <w:ind w:left="594"/>
        <w:rPr>
          <w:rFonts w:ascii="Arial" w:hAnsi="Arial" w:cs="Arial"/>
          <w:sz w:val="22"/>
          <w:szCs w:val="22"/>
        </w:rPr>
      </w:pPr>
      <w:r w:rsidRPr="008636D4">
        <w:rPr>
          <w:rFonts w:ascii="Arial" w:hAnsi="Arial" w:cs="Arial"/>
          <w:b/>
          <w:sz w:val="22"/>
          <w:szCs w:val="22"/>
          <w:u w:val="single"/>
        </w:rPr>
        <w:t>Command:</w:t>
      </w:r>
      <w:r w:rsidRPr="008636D4">
        <w:rPr>
          <w:rFonts w:ascii="Arial" w:hAnsi="Arial" w:cs="Arial"/>
          <w:sz w:val="22"/>
          <w:szCs w:val="22"/>
        </w:rPr>
        <w:t xml:space="preserve">     </w:t>
      </w:r>
      <w:proofErr w:type="spellStart"/>
      <w:r w:rsidRPr="008636D4">
        <w:rPr>
          <w:rFonts w:ascii="Arial" w:hAnsi="Arial" w:cs="Arial"/>
          <w:sz w:val="22"/>
          <w:szCs w:val="22"/>
        </w:rPr>
        <w:t>cpan</w:t>
      </w:r>
      <w:proofErr w:type="spellEnd"/>
      <w:r w:rsidRPr="008636D4">
        <w:rPr>
          <w:rFonts w:ascii="Arial" w:hAnsi="Arial" w:cs="Arial"/>
          <w:sz w:val="22"/>
          <w:szCs w:val="22"/>
        </w:rPr>
        <w:t xml:space="preserve"> ZEFRAM/Carp-1.26.tar.gz</w:t>
      </w:r>
    </w:p>
    <w:p w14:paraId="60746B7F" w14:textId="77777777" w:rsidR="00C10C06" w:rsidRPr="008636D4" w:rsidRDefault="00C10C06" w:rsidP="00846918">
      <w:pPr>
        <w:ind w:left="594"/>
        <w:rPr>
          <w:rFonts w:ascii="Arial" w:hAnsi="Arial" w:cs="Arial"/>
          <w:sz w:val="22"/>
          <w:szCs w:val="22"/>
        </w:rPr>
      </w:pPr>
    </w:p>
    <w:p w14:paraId="6D4CD667" w14:textId="77777777" w:rsidR="00C10C06" w:rsidRPr="008636D4" w:rsidRDefault="00C10C06" w:rsidP="00846918">
      <w:pPr>
        <w:ind w:left="2034"/>
        <w:rPr>
          <w:rFonts w:ascii="Arial" w:hAnsi="Arial" w:cs="Arial"/>
          <w:sz w:val="22"/>
          <w:szCs w:val="22"/>
        </w:rPr>
      </w:pPr>
      <w:r w:rsidRPr="008636D4">
        <w:rPr>
          <w:rFonts w:ascii="Arial" w:hAnsi="Arial" w:cs="Arial"/>
          <w:sz w:val="22"/>
          <w:szCs w:val="22"/>
        </w:rPr>
        <w:t xml:space="preserve"># </w:t>
      </w:r>
      <w:proofErr w:type="gramStart"/>
      <w:r w:rsidRPr="008636D4">
        <w:rPr>
          <w:rFonts w:ascii="Arial" w:hAnsi="Arial" w:cs="Arial"/>
          <w:noProof/>
          <w:sz w:val="22"/>
          <w:szCs w:val="22"/>
        </w:rPr>
        <w:t>cpan</w:t>
      </w:r>
      <w:r w:rsidRPr="008636D4">
        <w:rPr>
          <w:rFonts w:ascii="Arial" w:hAnsi="Arial" w:cs="Arial"/>
          <w:sz w:val="22"/>
          <w:szCs w:val="22"/>
        </w:rPr>
        <w:t xml:space="preserve"> .</w:t>
      </w:r>
      <w:proofErr w:type="gramEnd"/>
    </w:p>
    <w:p w14:paraId="37CA2381" w14:textId="77777777" w:rsidR="00C10C06" w:rsidRPr="008636D4" w:rsidRDefault="00C10C06" w:rsidP="00846918">
      <w:pPr>
        <w:ind w:left="2034"/>
        <w:rPr>
          <w:rFonts w:ascii="Arial" w:hAnsi="Arial" w:cs="Arial"/>
          <w:sz w:val="22"/>
          <w:szCs w:val="22"/>
        </w:rPr>
      </w:pPr>
      <w:r w:rsidRPr="008636D4">
        <w:rPr>
          <w:rFonts w:ascii="Arial" w:hAnsi="Arial" w:cs="Arial"/>
          <w:sz w:val="22"/>
          <w:szCs w:val="22"/>
        </w:rPr>
        <w:t xml:space="preserve">install </w:t>
      </w:r>
      <w:r w:rsidRPr="008636D4">
        <w:rPr>
          <w:rFonts w:ascii="Arial" w:hAnsi="Arial" w:cs="Arial"/>
          <w:noProof/>
          <w:sz w:val="22"/>
          <w:szCs w:val="22"/>
        </w:rPr>
        <w:t>below</w:t>
      </w:r>
      <w:r w:rsidRPr="008636D4">
        <w:rPr>
          <w:rFonts w:ascii="Arial" w:hAnsi="Arial" w:cs="Arial"/>
          <w:sz w:val="22"/>
          <w:szCs w:val="22"/>
        </w:rPr>
        <w:t xml:space="preserve"> modules.</w:t>
      </w:r>
    </w:p>
    <w:p w14:paraId="60C0EFE4" w14:textId="77777777" w:rsidR="00C10C06" w:rsidRPr="008636D4" w:rsidRDefault="00C10C06" w:rsidP="00846918">
      <w:pPr>
        <w:ind w:left="2034"/>
        <w:rPr>
          <w:rFonts w:ascii="Arial" w:hAnsi="Arial" w:cs="Arial"/>
          <w:sz w:val="22"/>
          <w:szCs w:val="22"/>
        </w:rPr>
      </w:pPr>
      <w:r w:rsidRPr="008636D4">
        <w:rPr>
          <w:rFonts w:ascii="Arial" w:hAnsi="Arial" w:cs="Arial"/>
          <w:sz w:val="22"/>
          <w:szCs w:val="22"/>
        </w:rPr>
        <w:t>Carp</w:t>
      </w:r>
    </w:p>
    <w:p w14:paraId="64BFEA79" w14:textId="77777777" w:rsidR="00C10C06" w:rsidRPr="008636D4" w:rsidRDefault="00C10C06" w:rsidP="00846918">
      <w:pPr>
        <w:ind w:left="2034"/>
        <w:rPr>
          <w:rFonts w:ascii="Arial" w:hAnsi="Arial" w:cs="Arial"/>
          <w:sz w:val="22"/>
          <w:szCs w:val="22"/>
        </w:rPr>
      </w:pPr>
      <w:proofErr w:type="gramStart"/>
      <w:r w:rsidRPr="008636D4">
        <w:rPr>
          <w:rFonts w:ascii="Arial" w:hAnsi="Arial" w:cs="Arial"/>
          <w:sz w:val="22"/>
          <w:szCs w:val="22"/>
        </w:rPr>
        <w:t>Carp::</w:t>
      </w:r>
      <w:proofErr w:type="gramEnd"/>
      <w:r w:rsidRPr="008636D4">
        <w:rPr>
          <w:rFonts w:ascii="Arial" w:hAnsi="Arial" w:cs="Arial"/>
          <w:sz w:val="22"/>
          <w:szCs w:val="22"/>
        </w:rPr>
        <w:t>Assert</w:t>
      </w:r>
    </w:p>
    <w:p w14:paraId="31930C55" w14:textId="77777777" w:rsidR="00C10C06" w:rsidRPr="008636D4" w:rsidRDefault="00C10C06" w:rsidP="00846918">
      <w:pPr>
        <w:ind w:left="2034"/>
        <w:rPr>
          <w:rFonts w:ascii="Arial" w:hAnsi="Arial" w:cs="Arial"/>
          <w:sz w:val="22"/>
          <w:szCs w:val="22"/>
        </w:rPr>
      </w:pPr>
      <w:proofErr w:type="gramStart"/>
      <w:r w:rsidRPr="008636D4">
        <w:rPr>
          <w:rFonts w:ascii="Arial" w:hAnsi="Arial" w:cs="Arial"/>
          <w:sz w:val="22"/>
          <w:szCs w:val="22"/>
        </w:rPr>
        <w:t>Carp::</w:t>
      </w:r>
      <w:proofErr w:type="gramEnd"/>
      <w:r w:rsidRPr="008636D4">
        <w:rPr>
          <w:rFonts w:ascii="Arial" w:hAnsi="Arial" w:cs="Arial"/>
          <w:sz w:val="22"/>
          <w:szCs w:val="22"/>
        </w:rPr>
        <w:t>Assert::More</w:t>
      </w:r>
    </w:p>
    <w:p w14:paraId="714CF3B0" w14:textId="77777777" w:rsidR="00C10C06" w:rsidRPr="008636D4" w:rsidRDefault="00C10C06" w:rsidP="00846918">
      <w:pPr>
        <w:ind w:left="2034"/>
        <w:rPr>
          <w:rFonts w:ascii="Arial" w:hAnsi="Arial" w:cs="Arial"/>
          <w:sz w:val="22"/>
          <w:szCs w:val="22"/>
        </w:rPr>
      </w:pPr>
      <w:proofErr w:type="gramStart"/>
      <w:r w:rsidRPr="008636D4">
        <w:rPr>
          <w:rFonts w:ascii="Arial" w:hAnsi="Arial" w:cs="Arial"/>
          <w:sz w:val="22"/>
          <w:szCs w:val="22"/>
        </w:rPr>
        <w:t>Carp::</w:t>
      </w:r>
      <w:proofErr w:type="gramEnd"/>
      <w:r w:rsidRPr="008636D4">
        <w:rPr>
          <w:rFonts w:ascii="Arial" w:hAnsi="Arial" w:cs="Arial"/>
          <w:sz w:val="22"/>
          <w:szCs w:val="22"/>
        </w:rPr>
        <w:t>Clan</w:t>
      </w:r>
    </w:p>
    <w:p w14:paraId="6AFF7404" w14:textId="77777777" w:rsidR="00E54D03" w:rsidRPr="008636D4" w:rsidRDefault="00E54D03" w:rsidP="00846918">
      <w:pPr>
        <w:ind w:left="594"/>
        <w:rPr>
          <w:rFonts w:ascii="Arial" w:hAnsi="Arial" w:cs="Arial"/>
          <w:sz w:val="22"/>
          <w:szCs w:val="22"/>
        </w:rPr>
      </w:pPr>
    </w:p>
    <w:p w14:paraId="302DACD6" w14:textId="31C844AD" w:rsidR="00C10C06" w:rsidRPr="008636D4" w:rsidRDefault="003334FA" w:rsidP="00846918">
      <w:pPr>
        <w:ind w:left="594"/>
        <w:rPr>
          <w:rFonts w:ascii="Arial" w:hAnsi="Arial" w:cs="Arial"/>
          <w:sz w:val="22"/>
          <w:szCs w:val="22"/>
        </w:rPr>
      </w:pPr>
      <w:r w:rsidRPr="008636D4">
        <w:rPr>
          <w:rFonts w:ascii="Arial" w:hAnsi="Arial" w:cs="Arial"/>
          <w:sz w:val="22"/>
          <w:szCs w:val="22"/>
        </w:rPr>
        <w:t xml:space="preserve">To check the </w:t>
      </w:r>
      <w:r w:rsidRPr="008636D4">
        <w:rPr>
          <w:rFonts w:ascii="Arial" w:hAnsi="Arial" w:cs="Arial"/>
          <w:noProof/>
          <w:sz w:val="22"/>
          <w:szCs w:val="22"/>
        </w:rPr>
        <w:t>cpan</w:t>
      </w:r>
      <w:r w:rsidRPr="008636D4">
        <w:rPr>
          <w:rFonts w:ascii="Arial" w:hAnsi="Arial" w:cs="Arial"/>
          <w:sz w:val="22"/>
          <w:szCs w:val="22"/>
        </w:rPr>
        <w:t xml:space="preserve"> module version</w:t>
      </w:r>
    </w:p>
    <w:p w14:paraId="2A8D9478" w14:textId="5B5B237E" w:rsidR="003334FA" w:rsidRPr="008636D4" w:rsidRDefault="003334FA" w:rsidP="00846918">
      <w:pPr>
        <w:ind w:left="594"/>
        <w:rPr>
          <w:rFonts w:ascii="Arial" w:hAnsi="Arial" w:cs="Arial"/>
          <w:sz w:val="22"/>
          <w:szCs w:val="22"/>
        </w:rPr>
      </w:pPr>
    </w:p>
    <w:p w14:paraId="79C1DA41" w14:textId="591F17B5" w:rsidR="00CF4B3B" w:rsidRPr="008636D4" w:rsidRDefault="003334FA" w:rsidP="00846918">
      <w:pPr>
        <w:ind w:left="594"/>
        <w:rPr>
          <w:rFonts w:ascii="Arial" w:hAnsi="Arial" w:cs="Arial"/>
          <w:sz w:val="22"/>
          <w:szCs w:val="22"/>
        </w:rPr>
      </w:pPr>
      <w:r w:rsidRPr="008636D4">
        <w:rPr>
          <w:rFonts w:ascii="Arial" w:hAnsi="Arial" w:cs="Arial"/>
          <w:b/>
          <w:sz w:val="22"/>
          <w:szCs w:val="22"/>
          <w:u w:val="single"/>
        </w:rPr>
        <w:t>Command:</w:t>
      </w:r>
      <w:r w:rsidRPr="008636D4">
        <w:rPr>
          <w:rFonts w:ascii="Arial" w:hAnsi="Arial" w:cs="Arial"/>
          <w:sz w:val="22"/>
          <w:szCs w:val="22"/>
        </w:rPr>
        <w:t xml:space="preserve"> </w:t>
      </w:r>
      <w:proofErr w:type="spellStart"/>
      <w:r w:rsidRPr="008636D4">
        <w:rPr>
          <w:rFonts w:ascii="Arial" w:hAnsi="Arial" w:cs="Arial"/>
          <w:sz w:val="22"/>
          <w:szCs w:val="22"/>
        </w:rPr>
        <w:t>cpan</w:t>
      </w:r>
      <w:proofErr w:type="spellEnd"/>
      <w:r w:rsidRPr="008636D4">
        <w:rPr>
          <w:rFonts w:ascii="Arial" w:hAnsi="Arial" w:cs="Arial"/>
          <w:sz w:val="22"/>
          <w:szCs w:val="22"/>
        </w:rPr>
        <w:t xml:space="preserve"> -D Carp</w:t>
      </w:r>
    </w:p>
    <w:p w14:paraId="18DD580B" w14:textId="7E8756F0" w:rsidR="00A33931" w:rsidRPr="008636D4" w:rsidRDefault="00A33931" w:rsidP="00846918">
      <w:pPr>
        <w:ind w:left="594"/>
        <w:rPr>
          <w:rFonts w:ascii="Arial" w:hAnsi="Arial" w:cs="Arial"/>
          <w:sz w:val="22"/>
          <w:szCs w:val="22"/>
        </w:rPr>
      </w:pPr>
    </w:p>
    <w:p w14:paraId="49F919A3" w14:textId="77777777" w:rsidR="00A33931" w:rsidRPr="00BA1854" w:rsidRDefault="00A33931" w:rsidP="00846918">
      <w:pPr>
        <w:ind w:left="594"/>
        <w:rPr>
          <w:rFonts w:ascii="Arial" w:hAnsi="Arial" w:cs="Arial"/>
        </w:rPr>
      </w:pPr>
    </w:p>
    <w:p w14:paraId="418D6BA8" w14:textId="6FA3CB13" w:rsidR="00CF4B3B" w:rsidRPr="000F78E8" w:rsidRDefault="00971A67" w:rsidP="00846918">
      <w:pPr>
        <w:pStyle w:val="Heading1"/>
      </w:pPr>
      <w:bookmarkStart w:id="39" w:name="_Toc32391056"/>
      <w:r w:rsidRPr="000F78E8">
        <w:rPr>
          <w:rStyle w:val="Heading1Char"/>
          <w:b/>
          <w:bCs/>
        </w:rPr>
        <w:lastRenderedPageBreak/>
        <w:t>Troubleshooting issues and FAQs</w:t>
      </w:r>
      <w:bookmarkEnd w:id="39"/>
    </w:p>
    <w:p w14:paraId="6967E75E" w14:textId="77777777" w:rsidR="00CF4B3B" w:rsidRPr="001A0402" w:rsidRDefault="00CF4B3B" w:rsidP="00846918">
      <w:pPr>
        <w:spacing w:before="7" w:line="160" w:lineRule="exact"/>
        <w:rPr>
          <w:rFonts w:ascii="Arial" w:hAnsi="Arial" w:cs="Arial"/>
          <w:sz w:val="16"/>
          <w:szCs w:val="16"/>
        </w:rPr>
      </w:pPr>
    </w:p>
    <w:p w14:paraId="07FE6AA8" w14:textId="7156663B" w:rsidR="00E741BA" w:rsidRPr="001A0402" w:rsidRDefault="00971A67" w:rsidP="00846918">
      <w:pPr>
        <w:pStyle w:val="Heading3"/>
        <w:numPr>
          <w:ilvl w:val="0"/>
          <w:numId w:val="0"/>
        </w:numPr>
        <w:ind w:firstLine="166"/>
        <w:rPr>
          <w:rFonts w:eastAsia="Courier New"/>
        </w:rPr>
      </w:pPr>
      <w:bookmarkStart w:id="40" w:name="_Toc32391057"/>
      <w:r w:rsidRPr="001A0402">
        <w:rPr>
          <w:rFonts w:eastAsia="Courier New"/>
          <w:spacing w:val="-1"/>
        </w:rPr>
        <w:t>Q</w:t>
      </w:r>
      <w:r w:rsidRPr="001A0402">
        <w:rPr>
          <w:rFonts w:eastAsia="Courier New"/>
        </w:rPr>
        <w:t>u</w:t>
      </w:r>
      <w:r w:rsidRPr="001A0402">
        <w:rPr>
          <w:rFonts w:eastAsia="Courier New"/>
          <w:spacing w:val="-1"/>
        </w:rPr>
        <w:t>e</w:t>
      </w:r>
      <w:r w:rsidRPr="001A0402">
        <w:rPr>
          <w:rFonts w:eastAsia="Courier New"/>
        </w:rPr>
        <w:t>s</w:t>
      </w:r>
      <w:r w:rsidRPr="001A0402">
        <w:rPr>
          <w:rFonts w:eastAsia="Courier New"/>
          <w:spacing w:val="-1"/>
        </w:rPr>
        <w:t>t</w:t>
      </w:r>
      <w:r w:rsidRPr="001A0402">
        <w:rPr>
          <w:rFonts w:eastAsia="Courier New"/>
        </w:rPr>
        <w:t>i</w:t>
      </w:r>
      <w:r w:rsidRPr="001A0402">
        <w:rPr>
          <w:rFonts w:eastAsia="Courier New"/>
          <w:spacing w:val="-1"/>
        </w:rPr>
        <w:t>o</w:t>
      </w:r>
      <w:r w:rsidRPr="001A0402">
        <w:rPr>
          <w:rFonts w:eastAsia="Courier New"/>
        </w:rPr>
        <w:t>n</w:t>
      </w:r>
      <w:r w:rsidRPr="001A0402">
        <w:rPr>
          <w:rFonts w:eastAsia="Courier New"/>
          <w:spacing w:val="-9"/>
        </w:rPr>
        <w:t xml:space="preserve"> </w:t>
      </w:r>
      <w:r w:rsidR="00A22D9E" w:rsidRPr="001A0402">
        <w:rPr>
          <w:rFonts w:eastAsia="Courier New"/>
        </w:rPr>
        <w:t>1</w:t>
      </w:r>
      <w:r w:rsidRPr="001A0402">
        <w:rPr>
          <w:rFonts w:eastAsia="Courier New"/>
        </w:rPr>
        <w:t>)</w:t>
      </w:r>
      <w:r w:rsidRPr="001A0402">
        <w:rPr>
          <w:rFonts w:eastAsia="Courier New"/>
          <w:spacing w:val="-2"/>
        </w:rPr>
        <w:t xml:space="preserve"> </w:t>
      </w:r>
      <w:r w:rsidRPr="001A0402">
        <w:rPr>
          <w:rFonts w:eastAsia="Courier New"/>
          <w:spacing w:val="-1"/>
        </w:rPr>
        <w:t>H</w:t>
      </w:r>
      <w:r w:rsidRPr="001A0402">
        <w:rPr>
          <w:rFonts w:eastAsia="Courier New"/>
        </w:rPr>
        <w:t>ow</w:t>
      </w:r>
      <w:r w:rsidRPr="001A0402">
        <w:rPr>
          <w:rFonts w:eastAsia="Courier New"/>
          <w:spacing w:val="-3"/>
        </w:rPr>
        <w:t xml:space="preserve"> </w:t>
      </w:r>
      <w:r w:rsidRPr="001A0402">
        <w:rPr>
          <w:rFonts w:eastAsia="Courier New"/>
          <w:spacing w:val="-1"/>
        </w:rPr>
        <w:t>t</w:t>
      </w:r>
      <w:r w:rsidRPr="001A0402">
        <w:rPr>
          <w:rFonts w:eastAsia="Courier New"/>
        </w:rPr>
        <w:t>o</w:t>
      </w:r>
      <w:r w:rsidRPr="001A0402">
        <w:rPr>
          <w:rFonts w:eastAsia="Courier New"/>
          <w:spacing w:val="-2"/>
        </w:rPr>
        <w:t xml:space="preserve"> </w:t>
      </w:r>
      <w:r w:rsidRPr="001A0402">
        <w:rPr>
          <w:rFonts w:eastAsia="Courier New"/>
        </w:rPr>
        <w:t>re</w:t>
      </w:r>
      <w:r w:rsidRPr="001A0402">
        <w:rPr>
          <w:rFonts w:eastAsia="Courier New"/>
          <w:spacing w:val="-1"/>
        </w:rPr>
        <w:t>s</w:t>
      </w:r>
      <w:r w:rsidRPr="001A0402">
        <w:rPr>
          <w:rFonts w:eastAsia="Courier New"/>
        </w:rPr>
        <w:t>o</w:t>
      </w:r>
      <w:r w:rsidRPr="001A0402">
        <w:rPr>
          <w:rFonts w:eastAsia="Courier New"/>
          <w:spacing w:val="-1"/>
        </w:rPr>
        <w:t>l</w:t>
      </w:r>
      <w:r w:rsidRPr="001A0402">
        <w:rPr>
          <w:rFonts w:eastAsia="Courier New"/>
        </w:rPr>
        <w:t>ve</w:t>
      </w:r>
      <w:r w:rsidRPr="001A0402">
        <w:rPr>
          <w:rFonts w:eastAsia="Courier New"/>
          <w:spacing w:val="-8"/>
        </w:rPr>
        <w:t xml:space="preserve"> </w:t>
      </w:r>
      <w:r w:rsidRPr="001A0402">
        <w:rPr>
          <w:rFonts w:eastAsia="Courier New"/>
          <w:spacing w:val="-1"/>
        </w:rPr>
        <w:t>S</w:t>
      </w:r>
      <w:r w:rsidRPr="001A0402">
        <w:rPr>
          <w:rFonts w:eastAsia="Courier New"/>
        </w:rPr>
        <w:t>T</w:t>
      </w:r>
      <w:r w:rsidRPr="001A0402">
        <w:rPr>
          <w:rFonts w:eastAsia="Courier New"/>
          <w:spacing w:val="-1"/>
        </w:rPr>
        <w:t>A</w:t>
      </w:r>
      <w:r w:rsidRPr="001A0402">
        <w:rPr>
          <w:rFonts w:eastAsia="Courier New"/>
        </w:rPr>
        <w:t>F</w:t>
      </w:r>
      <w:r w:rsidRPr="001A0402">
        <w:rPr>
          <w:rFonts w:eastAsia="Courier New"/>
          <w:spacing w:val="-5"/>
        </w:rPr>
        <w:t xml:space="preserve"> </w:t>
      </w:r>
      <w:r w:rsidRPr="001A0402">
        <w:rPr>
          <w:rFonts w:eastAsia="Courier New"/>
        </w:rPr>
        <w:t>r</w:t>
      </w:r>
      <w:r w:rsidRPr="001A0402">
        <w:rPr>
          <w:rFonts w:eastAsia="Courier New"/>
          <w:spacing w:val="-1"/>
        </w:rPr>
        <w:t>e</w:t>
      </w:r>
      <w:r w:rsidRPr="001A0402">
        <w:rPr>
          <w:rFonts w:eastAsia="Courier New"/>
        </w:rPr>
        <w:t>q</w:t>
      </w:r>
      <w:r w:rsidRPr="001A0402">
        <w:rPr>
          <w:rFonts w:eastAsia="Courier New"/>
          <w:spacing w:val="-1"/>
        </w:rPr>
        <w:t>u</w:t>
      </w:r>
      <w:r w:rsidRPr="001A0402">
        <w:rPr>
          <w:rFonts w:eastAsia="Courier New"/>
        </w:rPr>
        <w:t>e</w:t>
      </w:r>
      <w:r w:rsidRPr="001A0402">
        <w:rPr>
          <w:rFonts w:eastAsia="Courier New"/>
          <w:spacing w:val="-1"/>
        </w:rPr>
        <w:t>s</w:t>
      </w:r>
      <w:r w:rsidRPr="001A0402">
        <w:rPr>
          <w:rFonts w:eastAsia="Courier New"/>
        </w:rPr>
        <w:t>t</w:t>
      </w:r>
      <w:r w:rsidRPr="001A0402">
        <w:rPr>
          <w:rFonts w:eastAsia="Courier New"/>
          <w:spacing w:val="-8"/>
        </w:rPr>
        <w:t xml:space="preserve"> </w:t>
      </w:r>
      <w:r w:rsidRPr="001A0402">
        <w:rPr>
          <w:rFonts w:eastAsia="Courier New"/>
        </w:rPr>
        <w:t>fa</w:t>
      </w:r>
      <w:r w:rsidRPr="001A0402">
        <w:rPr>
          <w:rFonts w:eastAsia="Courier New"/>
          <w:spacing w:val="-1"/>
        </w:rPr>
        <w:t>i</w:t>
      </w:r>
      <w:r w:rsidRPr="001A0402">
        <w:rPr>
          <w:rFonts w:eastAsia="Courier New"/>
        </w:rPr>
        <w:t>l</w:t>
      </w:r>
      <w:r w:rsidRPr="001A0402">
        <w:rPr>
          <w:rFonts w:eastAsia="Courier New"/>
          <w:spacing w:val="-1"/>
        </w:rPr>
        <w:t>u</w:t>
      </w:r>
      <w:r w:rsidRPr="001A0402">
        <w:rPr>
          <w:rFonts w:eastAsia="Courier New"/>
        </w:rPr>
        <w:t>r</w:t>
      </w:r>
      <w:r w:rsidRPr="001A0402">
        <w:rPr>
          <w:rFonts w:eastAsia="Courier New"/>
          <w:spacing w:val="-1"/>
        </w:rPr>
        <w:t>e</w:t>
      </w:r>
      <w:r w:rsidRPr="001A0402">
        <w:rPr>
          <w:rFonts w:eastAsia="Courier New"/>
        </w:rPr>
        <w:t>?</w:t>
      </w:r>
      <w:bookmarkEnd w:id="40"/>
    </w:p>
    <w:p w14:paraId="15E4F58E"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20140513 081039 [] RETRY:</w:t>
      </w:r>
    </w:p>
    <w:p w14:paraId="0BAD0E6C"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20140513 081039 [] STAF request failed:</w:t>
      </w:r>
    </w:p>
    <w:p w14:paraId="090F03CE"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 Result code: 16 (</w:t>
      </w:r>
      <w:proofErr w:type="spellStart"/>
      <w:r w:rsidRPr="00651FA6">
        <w:rPr>
          <w:rFonts w:ascii="Arial" w:eastAsia="Courier New" w:hAnsi="Arial" w:cs="Arial"/>
          <w:sz w:val="22"/>
          <w:szCs w:val="22"/>
        </w:rPr>
        <w:t>NoPathToMachine</w:t>
      </w:r>
      <w:proofErr w:type="spellEnd"/>
      <w:r w:rsidRPr="00651FA6">
        <w:rPr>
          <w:rFonts w:ascii="Arial" w:eastAsia="Courier New" w:hAnsi="Arial" w:cs="Arial"/>
          <w:sz w:val="22"/>
          <w:szCs w:val="22"/>
        </w:rPr>
        <w:t>)</w:t>
      </w:r>
    </w:p>
    <w:p w14:paraId="20119CA7"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 Result Message: '</w:t>
      </w:r>
      <w:proofErr w:type="spellStart"/>
      <w:r w:rsidRPr="00651FA6">
        <w:rPr>
          <w:rFonts w:ascii="Arial" w:eastAsia="Courier New" w:hAnsi="Arial" w:cs="Arial"/>
          <w:sz w:val="22"/>
          <w:szCs w:val="22"/>
        </w:rPr>
        <w:t>STAFConnectionProviderConnect</w:t>
      </w:r>
      <w:proofErr w:type="spellEnd"/>
      <w:r w:rsidRPr="00651FA6">
        <w:rPr>
          <w:rFonts w:ascii="Arial" w:eastAsia="Courier New" w:hAnsi="Arial" w:cs="Arial"/>
          <w:sz w:val="22"/>
          <w:szCs w:val="22"/>
        </w:rPr>
        <w:t xml:space="preserve">: Timed out connecting to endpoint: </w:t>
      </w:r>
      <w:proofErr w:type="gramStart"/>
      <w:r w:rsidRPr="00651FA6">
        <w:rPr>
          <w:rFonts w:ascii="Arial" w:eastAsia="Courier New" w:hAnsi="Arial" w:cs="Arial"/>
          <w:sz w:val="22"/>
          <w:szCs w:val="22"/>
        </w:rPr>
        <w:t>select(</w:t>
      </w:r>
      <w:proofErr w:type="gramEnd"/>
      <w:r w:rsidRPr="00651FA6">
        <w:rPr>
          <w:rFonts w:ascii="Arial" w:eastAsia="Courier New" w:hAnsi="Arial" w:cs="Arial"/>
          <w:sz w:val="22"/>
          <w:szCs w:val="22"/>
        </w:rPr>
        <w:t>) timeout: 22, Endpoint: tcp://10.229.140.146'</w:t>
      </w:r>
    </w:p>
    <w:p w14:paraId="5EB36997" w14:textId="77777777" w:rsidR="00E741BA" w:rsidRPr="00651FA6" w:rsidRDefault="00E741BA" w:rsidP="00846918">
      <w:pPr>
        <w:spacing w:before="41"/>
        <w:ind w:left="166"/>
        <w:rPr>
          <w:rFonts w:ascii="Arial" w:eastAsia="Courier New" w:hAnsi="Arial" w:cs="Arial"/>
          <w:sz w:val="22"/>
          <w:szCs w:val="22"/>
        </w:rPr>
      </w:pPr>
    </w:p>
    <w:p w14:paraId="23E6A52B"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 Endpoint: 10.229.140.146</w:t>
      </w:r>
    </w:p>
    <w:p w14:paraId="625B17E5"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 Request: MISC WHOAREYOU</w:t>
      </w:r>
    </w:p>
    <w:p w14:paraId="5BB08BA6"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w:t>
      </w:r>
    </w:p>
    <w:p w14:paraId="1EEA48E2" w14:textId="77777777" w:rsidR="00E741BA" w:rsidRPr="00651FA6"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 Please verify that STAF is running on "10.229.140.146"</w:t>
      </w:r>
    </w:p>
    <w:p w14:paraId="1CFAB6F5" w14:textId="77777777" w:rsidR="00E741BA" w:rsidRPr="009A22BC" w:rsidRDefault="00E741BA" w:rsidP="00846918">
      <w:pPr>
        <w:spacing w:before="41"/>
        <w:ind w:left="166"/>
        <w:rPr>
          <w:rFonts w:ascii="Arial" w:eastAsia="Courier New" w:hAnsi="Arial" w:cs="Arial"/>
          <w:sz w:val="22"/>
          <w:szCs w:val="22"/>
        </w:rPr>
      </w:pPr>
      <w:r w:rsidRPr="00651FA6">
        <w:rPr>
          <w:rFonts w:ascii="Arial" w:eastAsia="Courier New" w:hAnsi="Arial" w:cs="Arial"/>
          <w:sz w:val="22"/>
          <w:szCs w:val="22"/>
        </w:rPr>
        <w:t xml:space="preserve">20140513 081039 </w:t>
      </w:r>
      <w:proofErr w:type="gramStart"/>
      <w:r w:rsidRPr="00651FA6">
        <w:rPr>
          <w:rFonts w:ascii="Arial" w:eastAsia="Courier New" w:hAnsi="Arial" w:cs="Arial"/>
          <w:sz w:val="22"/>
          <w:szCs w:val="22"/>
        </w:rPr>
        <w:t xml:space="preserve">[]   </w:t>
      </w:r>
      <w:proofErr w:type="gramEnd"/>
      <w:r w:rsidRPr="00651FA6">
        <w:rPr>
          <w:rFonts w:ascii="Arial" w:eastAsia="Courier New" w:hAnsi="Arial" w:cs="Arial"/>
          <w:sz w:val="22"/>
          <w:szCs w:val="22"/>
        </w:rPr>
        <w:t>.http://wikid.netapp.com/w/</w:t>
      </w:r>
      <w:proofErr w:type="spellStart"/>
      <w:r w:rsidRPr="00651FA6">
        <w:rPr>
          <w:rFonts w:ascii="Arial" w:eastAsia="Courier New" w:hAnsi="Arial" w:cs="Arial"/>
          <w:sz w:val="22"/>
          <w:szCs w:val="22"/>
        </w:rPr>
        <w:t>STAF#Starting_STAFProc</w:t>
      </w:r>
      <w:proofErr w:type="spellEnd"/>
      <w:r w:rsidRPr="00651FA6">
        <w:rPr>
          <w:rFonts w:ascii="Arial" w:eastAsia="Courier New" w:hAnsi="Arial" w:cs="Arial"/>
          <w:sz w:val="22"/>
          <w:szCs w:val="22"/>
        </w:rPr>
        <w:t xml:space="preserve"> 20140513</w:t>
      </w:r>
    </w:p>
    <w:p w14:paraId="1E32EAB0" w14:textId="4C8533F4" w:rsidR="00E741BA" w:rsidRPr="00324166" w:rsidRDefault="006F06D0" w:rsidP="00846918">
      <w:pPr>
        <w:spacing w:before="41"/>
        <w:ind w:left="166"/>
        <w:rPr>
          <w:rFonts w:ascii="Arial" w:eastAsia="Courier New" w:hAnsi="Arial" w:cs="Arial"/>
          <w:b/>
          <w:sz w:val="22"/>
          <w:szCs w:val="22"/>
        </w:rPr>
      </w:pPr>
      <w:r w:rsidRPr="00324166">
        <w:rPr>
          <w:rFonts w:ascii="Arial" w:eastAsia="Courier New" w:hAnsi="Arial" w:cs="Arial"/>
          <w:b/>
          <w:sz w:val="22"/>
          <w:szCs w:val="22"/>
          <w:u w:val="single"/>
        </w:rPr>
        <w:t>Solution</w:t>
      </w:r>
      <w:r w:rsidR="00E741BA" w:rsidRPr="00324166">
        <w:rPr>
          <w:rFonts w:ascii="Arial" w:eastAsia="Courier New" w:hAnsi="Arial" w:cs="Arial"/>
          <w:b/>
          <w:sz w:val="22"/>
          <w:szCs w:val="22"/>
        </w:rPr>
        <w:t>:</w:t>
      </w:r>
    </w:p>
    <w:p w14:paraId="22622D2B" w14:textId="4C1ED36B" w:rsidR="00E741BA" w:rsidRPr="00324166" w:rsidRDefault="00E741BA" w:rsidP="00846918">
      <w:pPr>
        <w:spacing w:before="41"/>
        <w:ind w:left="166"/>
        <w:rPr>
          <w:rFonts w:ascii="Arial" w:eastAsia="Courier New" w:hAnsi="Arial" w:cs="Arial"/>
          <w:sz w:val="22"/>
          <w:szCs w:val="22"/>
        </w:rPr>
      </w:pPr>
      <w:r w:rsidRPr="00324166">
        <w:rPr>
          <w:rFonts w:ascii="Arial" w:eastAsia="Courier New" w:hAnsi="Arial" w:cs="Arial"/>
          <w:sz w:val="22"/>
          <w:szCs w:val="22"/>
        </w:rPr>
        <w:t xml:space="preserve">Ensure that your </w:t>
      </w:r>
      <w:proofErr w:type="gramStart"/>
      <w:r w:rsidRPr="00324166">
        <w:rPr>
          <w:rFonts w:ascii="Arial" w:eastAsia="Courier New" w:hAnsi="Arial" w:cs="Arial"/>
          <w:sz w:val="22"/>
          <w:szCs w:val="22"/>
        </w:rPr>
        <w:t>testbed's .</w:t>
      </w:r>
      <w:proofErr w:type="spellStart"/>
      <w:r w:rsidRPr="00324166">
        <w:rPr>
          <w:rFonts w:ascii="Arial" w:eastAsia="Courier New" w:hAnsi="Arial" w:cs="Arial"/>
          <w:sz w:val="22"/>
          <w:szCs w:val="22"/>
        </w:rPr>
        <w:t>ntest</w:t>
      </w:r>
      <w:proofErr w:type="spellEnd"/>
      <w:proofErr w:type="gramEnd"/>
      <w:r w:rsidRPr="00324166">
        <w:rPr>
          <w:rFonts w:ascii="Arial" w:eastAsia="Courier New" w:hAnsi="Arial" w:cs="Arial"/>
          <w:sz w:val="22"/>
          <w:szCs w:val="22"/>
        </w:rPr>
        <w:t xml:space="preserve"> file has the below </w:t>
      </w:r>
      <w:r w:rsidRPr="00324166">
        <w:rPr>
          <w:rFonts w:ascii="Arial" w:eastAsia="Courier New" w:hAnsi="Arial" w:cs="Arial"/>
          <w:noProof/>
          <w:sz w:val="22"/>
          <w:szCs w:val="22"/>
        </w:rPr>
        <w:t>param</w:t>
      </w:r>
      <w:r w:rsidR="007F01F0" w:rsidRPr="00324166">
        <w:rPr>
          <w:rFonts w:ascii="Arial" w:eastAsia="Courier New" w:hAnsi="Arial" w:cs="Arial"/>
          <w:noProof/>
          <w:sz w:val="22"/>
          <w:szCs w:val="22"/>
        </w:rPr>
        <w:t>e</w:t>
      </w:r>
      <w:r w:rsidRPr="00324166">
        <w:rPr>
          <w:rFonts w:ascii="Arial" w:eastAsia="Courier New" w:hAnsi="Arial" w:cs="Arial"/>
          <w:noProof/>
          <w:sz w:val="22"/>
          <w:szCs w:val="22"/>
        </w:rPr>
        <w:t>ters</w:t>
      </w:r>
      <w:r w:rsidRPr="00324166">
        <w:rPr>
          <w:rFonts w:ascii="Arial" w:eastAsia="Courier New" w:hAnsi="Arial" w:cs="Arial"/>
          <w:sz w:val="22"/>
          <w:szCs w:val="22"/>
        </w:rPr>
        <w:t>:</w:t>
      </w:r>
    </w:p>
    <w:p w14:paraId="2B6B8C2F"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DO NOT MODIFY THIS FILE</w:t>
      </w:r>
    </w:p>
    <w:p w14:paraId="30702036"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ALL TEST BED SPECIFIC PARAMETERS BELONG IN THE testbed.info FILE</w:t>
      </w:r>
    </w:p>
    <w:p w14:paraId="5890797A"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xml:space="preserve"># Plug in the system </w:t>
      </w:r>
      <w:proofErr w:type="gramStart"/>
      <w:r w:rsidRPr="00324166">
        <w:rPr>
          <w:rFonts w:ascii="Arial" w:eastAsia="Courier New" w:hAnsi="Arial" w:cs="Arial"/>
          <w:sz w:val="22"/>
          <w:szCs w:val="22"/>
        </w:rPr>
        <w:t>level .</w:t>
      </w:r>
      <w:proofErr w:type="spellStart"/>
      <w:r w:rsidRPr="00324166">
        <w:rPr>
          <w:rFonts w:ascii="Arial" w:eastAsia="Courier New" w:hAnsi="Arial" w:cs="Arial"/>
          <w:sz w:val="22"/>
          <w:szCs w:val="22"/>
        </w:rPr>
        <w:t>ntest</w:t>
      </w:r>
      <w:proofErr w:type="spellEnd"/>
      <w:proofErr w:type="gramEnd"/>
      <w:r w:rsidRPr="00324166">
        <w:rPr>
          <w:rFonts w:ascii="Arial" w:eastAsia="Courier New" w:hAnsi="Arial" w:cs="Arial"/>
          <w:sz w:val="22"/>
          <w:szCs w:val="22"/>
        </w:rPr>
        <w:t xml:space="preserve"> file. It is a link to the </w:t>
      </w:r>
      <w:proofErr w:type="gramStart"/>
      <w:r w:rsidRPr="00324166">
        <w:rPr>
          <w:rFonts w:ascii="Arial" w:eastAsia="Courier New" w:hAnsi="Arial" w:cs="Arial"/>
          <w:noProof/>
          <w:sz w:val="22"/>
          <w:szCs w:val="22"/>
        </w:rPr>
        <w:t>pnate</w:t>
      </w:r>
      <w:r w:rsidRPr="00324166">
        <w:rPr>
          <w:rFonts w:ascii="Arial" w:eastAsia="Courier New" w:hAnsi="Arial" w:cs="Arial"/>
          <w:sz w:val="22"/>
          <w:szCs w:val="22"/>
        </w:rPr>
        <w:t xml:space="preserve"> .</w:t>
      </w:r>
      <w:proofErr w:type="spellStart"/>
      <w:r w:rsidRPr="00324166">
        <w:rPr>
          <w:rFonts w:ascii="Arial" w:eastAsia="Courier New" w:hAnsi="Arial" w:cs="Arial"/>
          <w:sz w:val="22"/>
          <w:szCs w:val="22"/>
        </w:rPr>
        <w:t>ntest</w:t>
      </w:r>
      <w:proofErr w:type="spellEnd"/>
      <w:proofErr w:type="gramEnd"/>
      <w:r w:rsidRPr="00324166">
        <w:rPr>
          <w:rFonts w:ascii="Arial" w:eastAsia="Courier New" w:hAnsi="Arial" w:cs="Arial"/>
          <w:sz w:val="22"/>
          <w:szCs w:val="22"/>
        </w:rPr>
        <w:t xml:space="preserve"> file.</w:t>
      </w:r>
    </w:p>
    <w:p w14:paraId="39913090"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-s /opt/NETAPP/PNATE</w:t>
      </w:r>
      <w:proofErr w:type="gramStart"/>
      <w:r w:rsidRPr="00324166">
        <w:rPr>
          <w:rFonts w:ascii="Arial" w:eastAsia="Courier New" w:hAnsi="Arial" w:cs="Arial"/>
          <w:sz w:val="22"/>
          <w:szCs w:val="22"/>
        </w:rPr>
        <w:t>/.</w:t>
      </w:r>
      <w:proofErr w:type="spellStart"/>
      <w:r w:rsidRPr="00324166">
        <w:rPr>
          <w:rFonts w:ascii="Arial" w:eastAsia="Courier New" w:hAnsi="Arial" w:cs="Arial"/>
          <w:sz w:val="22"/>
          <w:szCs w:val="22"/>
        </w:rPr>
        <w:t>ntest</w:t>
      </w:r>
      <w:proofErr w:type="spellEnd"/>
      <w:proofErr w:type="gramEnd"/>
    </w:p>
    <w:p w14:paraId="1200C5BA"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Bring in the test bed definition</w:t>
      </w:r>
    </w:p>
    <w:p w14:paraId="42AE3A00"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(including ONTAP_BRANCH via &lt;release</w:t>
      </w:r>
      <w:proofErr w:type="gramStart"/>
      <w:r w:rsidRPr="00324166">
        <w:rPr>
          <w:rFonts w:ascii="Arial" w:eastAsia="Courier New" w:hAnsi="Arial" w:cs="Arial"/>
          <w:sz w:val="22"/>
          <w:szCs w:val="22"/>
        </w:rPr>
        <w:t>&gt;.release</w:t>
      </w:r>
      <w:proofErr w:type="gramEnd"/>
      <w:r w:rsidRPr="00324166">
        <w:rPr>
          <w:rFonts w:ascii="Arial" w:eastAsia="Courier New" w:hAnsi="Arial" w:cs="Arial"/>
          <w:sz w:val="22"/>
          <w:szCs w:val="22"/>
        </w:rPr>
        <w:t xml:space="preserve"> include file)</w:t>
      </w:r>
    </w:p>
    <w:p w14:paraId="30F3EC24"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-s testbed.info</w:t>
      </w:r>
    </w:p>
    <w:p w14:paraId="18B6E843"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xml:space="preserve"># Bring in Lab definitions for running </w:t>
      </w:r>
      <w:r w:rsidRPr="00324166">
        <w:rPr>
          <w:rFonts w:ascii="Arial" w:eastAsia="Courier New" w:hAnsi="Arial" w:cs="Arial"/>
          <w:noProof/>
          <w:sz w:val="22"/>
          <w:szCs w:val="22"/>
        </w:rPr>
        <w:t>ntest</w:t>
      </w:r>
    </w:p>
    <w:p w14:paraId="3BF91B3F" w14:textId="77777777"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 and establish release specific Perforce view of test scripts</w:t>
      </w:r>
    </w:p>
    <w:p w14:paraId="71F0382A" w14:textId="6B8B8740" w:rsidR="00E741BA" w:rsidRPr="00324166" w:rsidRDefault="00E741BA" w:rsidP="00846918">
      <w:pPr>
        <w:spacing w:before="41"/>
        <w:ind w:left="720"/>
        <w:rPr>
          <w:rFonts w:ascii="Arial" w:eastAsia="Courier New" w:hAnsi="Arial" w:cs="Arial"/>
          <w:sz w:val="22"/>
          <w:szCs w:val="22"/>
        </w:rPr>
      </w:pPr>
      <w:r w:rsidRPr="00324166">
        <w:rPr>
          <w:rFonts w:ascii="Arial" w:eastAsia="Courier New" w:hAnsi="Arial" w:cs="Arial"/>
          <w:sz w:val="22"/>
          <w:szCs w:val="22"/>
        </w:rPr>
        <w:t>-s ../</w:t>
      </w:r>
      <w:proofErr w:type="spellStart"/>
      <w:r w:rsidRPr="00324166">
        <w:rPr>
          <w:rFonts w:ascii="Arial" w:eastAsia="Courier New" w:hAnsi="Arial" w:cs="Arial"/>
          <w:noProof/>
          <w:sz w:val="22"/>
          <w:szCs w:val="22"/>
        </w:rPr>
        <w:t>ntest</w:t>
      </w:r>
      <w:r w:rsidRPr="00324166">
        <w:rPr>
          <w:rFonts w:ascii="Arial" w:eastAsia="Courier New" w:hAnsi="Arial" w:cs="Arial"/>
          <w:sz w:val="22"/>
          <w:szCs w:val="22"/>
        </w:rPr>
        <w:t>.ntest</w:t>
      </w:r>
      <w:proofErr w:type="spellEnd"/>
    </w:p>
    <w:p w14:paraId="351B490B" w14:textId="77777777" w:rsidR="00B8041E" w:rsidRDefault="00B8041E" w:rsidP="00846918">
      <w:pPr>
        <w:spacing w:before="41"/>
        <w:ind w:left="140"/>
        <w:rPr>
          <w:rFonts w:ascii="Arial" w:eastAsia="Courier New" w:hAnsi="Arial" w:cs="Arial"/>
          <w:b/>
          <w:spacing w:val="-1"/>
        </w:rPr>
      </w:pPr>
    </w:p>
    <w:p w14:paraId="71EF0483" w14:textId="7D90CCA4" w:rsidR="00CF4B3B" w:rsidRPr="00845175" w:rsidRDefault="00971A67" w:rsidP="00846918">
      <w:pPr>
        <w:pStyle w:val="Heading3"/>
        <w:numPr>
          <w:ilvl w:val="0"/>
          <w:numId w:val="0"/>
        </w:numPr>
        <w:ind w:left="860" w:hanging="720"/>
        <w:rPr>
          <w:rFonts w:eastAsia="Courier New"/>
        </w:rPr>
      </w:pPr>
      <w:bookmarkStart w:id="41" w:name="_Toc32391058"/>
      <w:r w:rsidRPr="001A0402">
        <w:rPr>
          <w:rFonts w:eastAsia="Courier New"/>
        </w:rPr>
        <w:t xml:space="preserve">Question </w:t>
      </w:r>
      <w:r w:rsidR="00A22D9E" w:rsidRPr="001A0402">
        <w:rPr>
          <w:rFonts w:eastAsia="Courier New"/>
        </w:rPr>
        <w:t>2</w:t>
      </w:r>
      <w:r w:rsidRPr="001A0402">
        <w:rPr>
          <w:rFonts w:eastAsia="Courier New"/>
        </w:rPr>
        <w:t xml:space="preserve">). </w:t>
      </w:r>
      <w:proofErr w:type="gramStart"/>
      <w:r w:rsidRPr="001A0402">
        <w:rPr>
          <w:rFonts w:eastAsia="Courier New"/>
        </w:rPr>
        <w:t>Net:</w:t>
      </w:r>
      <w:r w:rsidRPr="007F01F0">
        <w:rPr>
          <w:rFonts w:eastAsia="Courier New"/>
          <w:noProof/>
        </w:rPr>
        <w:t>:</w:t>
      </w:r>
      <w:proofErr w:type="gramEnd"/>
      <w:r w:rsidRPr="007F01F0">
        <w:rPr>
          <w:rFonts w:eastAsia="Courier New"/>
          <w:noProof/>
        </w:rPr>
        <w:t>SSH2</w:t>
      </w:r>
      <w:r w:rsidRPr="001A0402">
        <w:rPr>
          <w:rFonts w:eastAsia="Courier New"/>
        </w:rPr>
        <w:t xml:space="preserve"> installation fails with error “not able to find a working</w:t>
      </w:r>
      <w:r w:rsidR="00845175">
        <w:rPr>
          <w:rFonts w:eastAsia="Courier New"/>
        </w:rPr>
        <w:t xml:space="preserve"> </w:t>
      </w:r>
      <w:r w:rsidRPr="007F01F0">
        <w:rPr>
          <w:rFonts w:eastAsia="Courier New" w:cs="Arial"/>
          <w:noProof/>
          <w:spacing w:val="-1"/>
        </w:rPr>
        <w:t>version</w:t>
      </w:r>
      <w:r w:rsidRPr="001A0402">
        <w:rPr>
          <w:rFonts w:eastAsia="Courier New" w:cs="Arial"/>
          <w:spacing w:val="-1"/>
        </w:rPr>
        <w:t xml:space="preserve"> of library ssh2”</w:t>
      </w:r>
      <w:bookmarkEnd w:id="41"/>
    </w:p>
    <w:p w14:paraId="6D9AD981" w14:textId="2F52FF9B" w:rsidR="00484372" w:rsidRPr="00324166" w:rsidRDefault="00845175" w:rsidP="00846918">
      <w:pPr>
        <w:spacing w:before="41"/>
        <w:ind w:left="140"/>
        <w:rPr>
          <w:rFonts w:ascii="Arial" w:eastAsia="Courier New" w:hAnsi="Arial" w:cs="Arial"/>
          <w:b/>
          <w:spacing w:val="-1"/>
          <w:sz w:val="22"/>
          <w:szCs w:val="22"/>
        </w:rPr>
      </w:pPr>
      <w:r w:rsidRPr="00324166">
        <w:rPr>
          <w:rFonts w:ascii="Arial" w:eastAsia="Courier New" w:hAnsi="Arial" w:cs="Arial"/>
          <w:b/>
          <w:spacing w:val="-1"/>
          <w:sz w:val="22"/>
          <w:szCs w:val="22"/>
          <w:u w:val="single"/>
        </w:rPr>
        <w:t>Solution</w:t>
      </w:r>
      <w:r w:rsidR="00971A67" w:rsidRPr="00324166">
        <w:rPr>
          <w:rFonts w:ascii="Arial" w:eastAsia="Courier New" w:hAnsi="Arial" w:cs="Arial"/>
          <w:b/>
          <w:spacing w:val="-1"/>
          <w:sz w:val="22"/>
          <w:szCs w:val="22"/>
        </w:rPr>
        <w:t xml:space="preserve">: </w:t>
      </w:r>
    </w:p>
    <w:p w14:paraId="7F3FCA02" w14:textId="2A427D48" w:rsidR="00CF4B3B" w:rsidRPr="00324166" w:rsidRDefault="00971A67" w:rsidP="00846918">
      <w:pPr>
        <w:spacing w:before="41"/>
        <w:ind w:left="720"/>
        <w:rPr>
          <w:rFonts w:ascii="Arial" w:eastAsia="Courier New" w:hAnsi="Arial" w:cs="Arial"/>
          <w:spacing w:val="-1"/>
          <w:sz w:val="22"/>
          <w:szCs w:val="22"/>
        </w:rPr>
      </w:pPr>
      <w:r w:rsidRPr="00324166">
        <w:rPr>
          <w:rFonts w:ascii="Arial" w:eastAsia="Courier New" w:hAnsi="Arial" w:cs="Arial"/>
          <w:spacing w:val="-1"/>
          <w:sz w:val="22"/>
          <w:szCs w:val="22"/>
        </w:rPr>
        <w:t xml:space="preserve">Please continue with installing other CPAN modules and then install </w:t>
      </w:r>
      <w:proofErr w:type="gramStart"/>
      <w:r w:rsidRPr="00324166">
        <w:rPr>
          <w:rFonts w:ascii="Arial" w:eastAsia="Courier New" w:hAnsi="Arial" w:cs="Arial"/>
          <w:spacing w:val="-1"/>
          <w:sz w:val="22"/>
          <w:szCs w:val="22"/>
        </w:rPr>
        <w:t>Net:</w:t>
      </w:r>
      <w:r w:rsidRPr="00324166">
        <w:rPr>
          <w:rFonts w:ascii="Arial" w:eastAsia="Courier New" w:hAnsi="Arial" w:cs="Arial"/>
          <w:noProof/>
          <w:spacing w:val="-1"/>
          <w:sz w:val="22"/>
          <w:szCs w:val="22"/>
        </w:rPr>
        <w:t>:</w:t>
      </w:r>
      <w:proofErr w:type="gramEnd"/>
      <w:r w:rsidRPr="00324166">
        <w:rPr>
          <w:rFonts w:ascii="Arial" w:eastAsia="Courier New" w:hAnsi="Arial" w:cs="Arial"/>
          <w:noProof/>
          <w:spacing w:val="-1"/>
          <w:sz w:val="22"/>
          <w:szCs w:val="22"/>
        </w:rPr>
        <w:t>SSH2</w:t>
      </w:r>
      <w:r w:rsidR="000B1271" w:rsidRPr="00324166">
        <w:rPr>
          <w:rFonts w:ascii="Arial" w:eastAsia="Courier New" w:hAnsi="Arial" w:cs="Arial"/>
          <w:spacing w:val="-1"/>
          <w:sz w:val="22"/>
          <w:szCs w:val="22"/>
        </w:rPr>
        <w:t xml:space="preserve"> in the end.</w:t>
      </w:r>
    </w:p>
    <w:p w14:paraId="27A16F55" w14:textId="77777777" w:rsidR="00CF4B3B" w:rsidRPr="001A0402" w:rsidRDefault="00CF4B3B" w:rsidP="00846918">
      <w:pPr>
        <w:spacing w:line="200" w:lineRule="exact"/>
        <w:rPr>
          <w:rFonts w:ascii="Arial" w:hAnsi="Arial" w:cs="Arial"/>
        </w:rPr>
      </w:pPr>
    </w:p>
    <w:p w14:paraId="7738E2AC" w14:textId="77777777" w:rsidR="00CF4B3B" w:rsidRPr="001A0402" w:rsidRDefault="00CF4B3B" w:rsidP="00846918">
      <w:pPr>
        <w:spacing w:line="200" w:lineRule="exact"/>
        <w:rPr>
          <w:rFonts w:ascii="Arial" w:hAnsi="Arial" w:cs="Arial"/>
        </w:rPr>
      </w:pPr>
    </w:p>
    <w:p w14:paraId="6EA33E27" w14:textId="398D455D" w:rsidR="00686E31" w:rsidRPr="001A0402" w:rsidRDefault="00686E31" w:rsidP="00846918">
      <w:pPr>
        <w:pStyle w:val="Heading3"/>
        <w:numPr>
          <w:ilvl w:val="0"/>
          <w:numId w:val="0"/>
        </w:numPr>
        <w:ind w:left="840" w:hanging="720"/>
      </w:pPr>
      <w:bookmarkStart w:id="42" w:name="_Toc32391059"/>
      <w:bookmarkStart w:id="43" w:name="_Hlk504050366"/>
      <w:r w:rsidRPr="001A0402">
        <w:t xml:space="preserve">Question </w:t>
      </w:r>
      <w:r w:rsidR="009657D6" w:rsidRPr="001A0402">
        <w:t>3</w:t>
      </w:r>
      <w:r w:rsidRPr="001A0402">
        <w:t>). Unable to trigger IO due to the following issue in Event Manager</w:t>
      </w:r>
      <w:bookmarkEnd w:id="42"/>
      <w:r w:rsidRPr="001A0402">
        <w:t xml:space="preserve"> </w:t>
      </w:r>
    </w:p>
    <w:p w14:paraId="6211F2F7" w14:textId="77777777" w:rsidR="00686E31" w:rsidRPr="00324166" w:rsidRDefault="00686E31" w:rsidP="00846918">
      <w:pPr>
        <w:widowControl w:val="0"/>
        <w:autoSpaceDE w:val="0"/>
        <w:autoSpaceDN w:val="0"/>
        <w:adjustRightInd w:val="0"/>
        <w:ind w:left="120"/>
        <w:rPr>
          <w:rFonts w:ascii="Arial" w:hAnsi="Arial" w:cs="Arial"/>
          <w:b/>
          <w:sz w:val="22"/>
          <w:szCs w:val="22"/>
          <w:u w:val="single"/>
        </w:rPr>
      </w:pPr>
      <w:r w:rsidRPr="00324166">
        <w:rPr>
          <w:rFonts w:ascii="Arial" w:hAnsi="Arial" w:cs="Arial"/>
          <w:b/>
          <w:color w:val="FF0000"/>
          <w:sz w:val="22"/>
          <w:szCs w:val="22"/>
          <w:u w:val="single"/>
        </w:rPr>
        <w:t>Issue</w:t>
      </w:r>
      <w:r w:rsidRPr="00324166">
        <w:rPr>
          <w:rFonts w:ascii="Arial" w:hAnsi="Arial" w:cs="Arial"/>
          <w:b/>
          <w:sz w:val="22"/>
          <w:szCs w:val="22"/>
          <w:u w:val="single"/>
        </w:rPr>
        <w:t>:</w:t>
      </w:r>
    </w:p>
    <w:p w14:paraId="315BD760" w14:textId="69269030" w:rsidR="00686E31" w:rsidRPr="00324166" w:rsidRDefault="00686E31" w:rsidP="00846918">
      <w:pPr>
        <w:widowControl w:val="0"/>
        <w:autoSpaceDE w:val="0"/>
        <w:autoSpaceDN w:val="0"/>
        <w:adjustRightInd w:val="0"/>
        <w:ind w:left="120"/>
        <w:rPr>
          <w:rFonts w:ascii="Arial" w:hAnsi="Arial" w:cs="Arial"/>
          <w:sz w:val="22"/>
          <w:szCs w:val="22"/>
        </w:rPr>
      </w:pPr>
      <w:proofErr w:type="gramStart"/>
      <w:r w:rsidRPr="00324166">
        <w:rPr>
          <w:rFonts w:ascii="Arial" w:hAnsi="Arial" w:cs="Arial"/>
          <w:sz w:val="22"/>
          <w:szCs w:val="22"/>
        </w:rPr>
        <w:t>NATE::</w:t>
      </w:r>
      <w:proofErr w:type="gramEnd"/>
      <w:r w:rsidRPr="00324166">
        <w:rPr>
          <w:rFonts w:ascii="Arial" w:hAnsi="Arial" w:cs="Arial"/>
          <w:sz w:val="22"/>
          <w:szCs w:val="22"/>
        </w:rPr>
        <w:t>Messenger::ZMQ-&gt;put() timed out at /opt/NETAPP/R</w:t>
      </w:r>
      <w:r w:rsidR="004D19D5" w:rsidRPr="00324166">
        <w:rPr>
          <w:rFonts w:ascii="Arial" w:hAnsi="Arial" w:cs="Arial"/>
          <w:sz w:val="22"/>
          <w:szCs w:val="22"/>
        </w:rPr>
        <w:t>9.7</w:t>
      </w:r>
      <w:r w:rsidRPr="00324166">
        <w:rPr>
          <w:rFonts w:ascii="Arial" w:hAnsi="Arial" w:cs="Arial"/>
          <w:sz w:val="22"/>
          <w:szCs w:val="22"/>
        </w:rPr>
        <w:t>x/</w:t>
      </w:r>
      <w:r w:rsidR="003A2A9A" w:rsidRPr="00324166">
        <w:rPr>
          <w:rFonts w:ascii="Arial" w:hAnsi="Arial" w:cs="Arial"/>
          <w:sz w:val="22"/>
          <w:szCs w:val="22"/>
        </w:rPr>
        <w:t>test/</w:t>
      </w:r>
      <w:r w:rsidRPr="00324166">
        <w:rPr>
          <w:rFonts w:ascii="Arial" w:hAnsi="Arial" w:cs="Arial"/>
          <w:sz w:val="22"/>
          <w:szCs w:val="22"/>
        </w:rPr>
        <w:t>nate/lib/NATE/Messenger/ZMQ.pm line 1200.</w:t>
      </w:r>
    </w:p>
    <w:p w14:paraId="488E33F9" w14:textId="77777777" w:rsidR="00686E31" w:rsidRPr="00324166" w:rsidRDefault="00686E31" w:rsidP="00846918">
      <w:pPr>
        <w:widowControl w:val="0"/>
        <w:autoSpaceDE w:val="0"/>
        <w:autoSpaceDN w:val="0"/>
        <w:adjustRightInd w:val="0"/>
        <w:ind w:left="120"/>
        <w:rPr>
          <w:rFonts w:ascii="Arial" w:hAnsi="Arial" w:cs="Arial"/>
          <w:sz w:val="22"/>
          <w:szCs w:val="22"/>
        </w:rPr>
      </w:pPr>
      <w:r w:rsidRPr="00324166">
        <w:rPr>
          <w:rFonts w:ascii="Arial" w:hAnsi="Arial" w:cs="Arial"/>
          <w:b/>
          <w:sz w:val="22"/>
          <w:szCs w:val="22"/>
        </w:rPr>
        <w:t>Reason:</w:t>
      </w:r>
      <w:r w:rsidRPr="00324166">
        <w:rPr>
          <w:rFonts w:ascii="Arial" w:hAnsi="Arial" w:cs="Arial"/>
          <w:sz w:val="22"/>
          <w:szCs w:val="22"/>
        </w:rPr>
        <w:t xml:space="preserve"> Event service is not able to start because of ‘/lib64/libc.so.6: version `GLIBC_2.14' not found’ issue. NATE Arch was “compiled with </w:t>
      </w:r>
      <w:r w:rsidRPr="00324166">
        <w:rPr>
          <w:rFonts w:ascii="Arial" w:hAnsi="Arial" w:cs="Arial"/>
          <w:noProof/>
          <w:sz w:val="22"/>
          <w:szCs w:val="22"/>
        </w:rPr>
        <w:t>glibc</w:t>
      </w:r>
      <w:r w:rsidRPr="00324166">
        <w:rPr>
          <w:rFonts w:ascii="Arial" w:hAnsi="Arial" w:cs="Arial"/>
          <w:sz w:val="22"/>
          <w:szCs w:val="22"/>
        </w:rPr>
        <w:t xml:space="preserve"> version 2.14, and it requires that version to run, but on the system has an older version installed.</w:t>
      </w:r>
    </w:p>
    <w:p w14:paraId="126CBD96" w14:textId="77777777" w:rsidR="00686E31" w:rsidRPr="00324166" w:rsidRDefault="00686E31" w:rsidP="00846918">
      <w:pPr>
        <w:widowControl w:val="0"/>
        <w:autoSpaceDE w:val="0"/>
        <w:autoSpaceDN w:val="0"/>
        <w:adjustRightInd w:val="0"/>
        <w:ind w:left="120"/>
        <w:rPr>
          <w:rFonts w:ascii="Arial" w:hAnsi="Arial" w:cs="Arial"/>
          <w:sz w:val="22"/>
          <w:szCs w:val="22"/>
        </w:rPr>
      </w:pPr>
      <w:r w:rsidRPr="00324166">
        <w:rPr>
          <w:rFonts w:ascii="Arial" w:hAnsi="Arial" w:cs="Arial"/>
          <w:sz w:val="22"/>
          <w:szCs w:val="22"/>
        </w:rPr>
        <w:t xml:space="preserve">You'll need to either recompile the program against the version of </w:t>
      </w:r>
      <w:r w:rsidRPr="00324166">
        <w:rPr>
          <w:rFonts w:ascii="Arial" w:hAnsi="Arial" w:cs="Arial"/>
          <w:noProof/>
          <w:sz w:val="22"/>
          <w:szCs w:val="22"/>
        </w:rPr>
        <w:t>glibc</w:t>
      </w:r>
      <w:r w:rsidRPr="00324166">
        <w:rPr>
          <w:rFonts w:ascii="Arial" w:hAnsi="Arial" w:cs="Arial"/>
          <w:sz w:val="22"/>
          <w:szCs w:val="22"/>
        </w:rPr>
        <w:t xml:space="preserve"> that's on the </w:t>
      </w:r>
      <w:proofErr w:type="gramStart"/>
      <w:r w:rsidRPr="00324166">
        <w:rPr>
          <w:rFonts w:ascii="Arial" w:hAnsi="Arial" w:cs="Arial"/>
          <w:noProof/>
          <w:sz w:val="22"/>
          <w:szCs w:val="22"/>
        </w:rPr>
        <w:t>system,</w:t>
      </w:r>
      <w:r w:rsidRPr="00324166">
        <w:rPr>
          <w:rFonts w:ascii="Arial" w:hAnsi="Arial" w:cs="Arial"/>
          <w:sz w:val="22"/>
          <w:szCs w:val="22"/>
        </w:rPr>
        <w:t xml:space="preserve"> or</w:t>
      </w:r>
      <w:proofErr w:type="gramEnd"/>
      <w:r w:rsidRPr="00324166">
        <w:rPr>
          <w:rFonts w:ascii="Arial" w:hAnsi="Arial" w:cs="Arial"/>
          <w:sz w:val="22"/>
          <w:szCs w:val="22"/>
        </w:rPr>
        <w:t xml:space="preserve"> install a newer version of </w:t>
      </w:r>
      <w:r w:rsidRPr="00324166">
        <w:rPr>
          <w:rFonts w:ascii="Arial" w:hAnsi="Arial" w:cs="Arial"/>
          <w:noProof/>
          <w:sz w:val="22"/>
          <w:szCs w:val="22"/>
        </w:rPr>
        <w:t>glibc</w:t>
      </w:r>
      <w:r w:rsidRPr="00324166">
        <w:rPr>
          <w:rFonts w:ascii="Arial" w:hAnsi="Arial" w:cs="Arial"/>
          <w:sz w:val="22"/>
          <w:szCs w:val="22"/>
        </w:rPr>
        <w:t>.”</w:t>
      </w:r>
    </w:p>
    <w:p w14:paraId="74E0B39D" w14:textId="77777777" w:rsidR="00686E31" w:rsidRPr="00324166" w:rsidRDefault="00686E31" w:rsidP="00846918">
      <w:pPr>
        <w:widowControl w:val="0"/>
        <w:autoSpaceDE w:val="0"/>
        <w:autoSpaceDN w:val="0"/>
        <w:adjustRightInd w:val="0"/>
        <w:ind w:left="120"/>
        <w:rPr>
          <w:rFonts w:ascii="Arial" w:hAnsi="Arial" w:cs="Arial"/>
          <w:sz w:val="22"/>
          <w:szCs w:val="22"/>
        </w:rPr>
      </w:pPr>
      <w:r w:rsidRPr="00324166">
        <w:rPr>
          <w:rFonts w:ascii="Arial" w:hAnsi="Arial" w:cs="Arial"/>
          <w:sz w:val="22"/>
          <w:szCs w:val="22"/>
        </w:rPr>
        <w:t xml:space="preserve">As per the </w:t>
      </w:r>
      <w:hyperlink r:id="rId88" w:history="1">
        <w:r w:rsidRPr="00324166">
          <w:rPr>
            <w:rFonts w:ascii="Arial" w:hAnsi="Arial" w:cs="Arial"/>
            <w:sz w:val="22"/>
            <w:szCs w:val="22"/>
          </w:rPr>
          <w:t>https://askubuntu.com/questions/421642/libc-so-6-version-glibc-2-14-not-found</w:t>
        </w:r>
      </w:hyperlink>
      <w:r w:rsidRPr="00324166">
        <w:rPr>
          <w:rFonts w:ascii="Arial" w:hAnsi="Arial" w:cs="Arial"/>
          <w:sz w:val="22"/>
          <w:szCs w:val="22"/>
        </w:rPr>
        <w:t xml:space="preserve"> , </w:t>
      </w:r>
      <w:r w:rsidRPr="00324166">
        <w:rPr>
          <w:rFonts w:ascii="Arial" w:hAnsi="Arial" w:cs="Arial"/>
          <w:noProof/>
          <w:sz w:val="22"/>
          <w:szCs w:val="22"/>
        </w:rPr>
        <w:t>nate</w:t>
      </w:r>
      <w:r w:rsidRPr="00324166">
        <w:rPr>
          <w:rFonts w:ascii="Arial" w:hAnsi="Arial" w:cs="Arial"/>
          <w:sz w:val="22"/>
          <w:szCs w:val="22"/>
        </w:rPr>
        <w:t>/arch/x86_64-</w:t>
      </w:r>
      <w:r w:rsidRPr="00324166">
        <w:rPr>
          <w:rFonts w:ascii="Arial" w:hAnsi="Arial" w:cs="Arial"/>
          <w:noProof/>
          <w:sz w:val="22"/>
          <w:szCs w:val="22"/>
        </w:rPr>
        <w:t>redhat</w:t>
      </w:r>
      <w:r w:rsidRPr="00324166">
        <w:rPr>
          <w:rFonts w:ascii="Arial" w:hAnsi="Arial" w:cs="Arial"/>
          <w:sz w:val="22"/>
          <w:szCs w:val="22"/>
        </w:rPr>
        <w:t>-rhel6/bin/</w:t>
      </w:r>
      <w:proofErr w:type="spellStart"/>
      <w:r w:rsidRPr="00324166">
        <w:rPr>
          <w:rFonts w:ascii="Arial" w:hAnsi="Arial" w:cs="Arial"/>
          <w:sz w:val="22"/>
          <w:szCs w:val="22"/>
        </w:rPr>
        <w:t>es_xsubxpub</w:t>
      </w:r>
      <w:proofErr w:type="spellEnd"/>
    </w:p>
    <w:p w14:paraId="4A8CC5A0" w14:textId="601ED7FE" w:rsidR="00A33931" w:rsidRPr="00324166" w:rsidRDefault="00A33931" w:rsidP="00846918">
      <w:pPr>
        <w:widowControl w:val="0"/>
        <w:autoSpaceDE w:val="0"/>
        <w:autoSpaceDN w:val="0"/>
        <w:adjustRightInd w:val="0"/>
        <w:ind w:left="120"/>
        <w:rPr>
          <w:rFonts w:ascii="Arial" w:hAnsi="Arial" w:cs="Arial"/>
          <w:b/>
          <w:sz w:val="22"/>
          <w:szCs w:val="22"/>
          <w:u w:val="single"/>
        </w:rPr>
      </w:pPr>
    </w:p>
    <w:p w14:paraId="1A5104D1" w14:textId="77777777" w:rsidR="0021141A" w:rsidRPr="00324166" w:rsidRDefault="0021141A" w:rsidP="00846918">
      <w:pPr>
        <w:widowControl w:val="0"/>
        <w:autoSpaceDE w:val="0"/>
        <w:autoSpaceDN w:val="0"/>
        <w:adjustRightInd w:val="0"/>
        <w:ind w:left="120"/>
        <w:rPr>
          <w:rFonts w:ascii="Arial" w:hAnsi="Arial" w:cs="Arial"/>
          <w:b/>
          <w:sz w:val="22"/>
          <w:szCs w:val="22"/>
          <w:u w:val="single"/>
        </w:rPr>
      </w:pPr>
    </w:p>
    <w:p w14:paraId="14F37A35" w14:textId="1E971371" w:rsidR="00686E31" w:rsidRPr="00324166" w:rsidRDefault="00D403D2" w:rsidP="00846918">
      <w:pPr>
        <w:widowControl w:val="0"/>
        <w:autoSpaceDE w:val="0"/>
        <w:autoSpaceDN w:val="0"/>
        <w:adjustRightInd w:val="0"/>
        <w:rPr>
          <w:rFonts w:ascii="Arial" w:hAnsi="Arial" w:cs="Arial"/>
          <w:sz w:val="22"/>
          <w:szCs w:val="22"/>
        </w:rPr>
      </w:pPr>
      <w:r w:rsidRPr="00324166">
        <w:rPr>
          <w:rFonts w:ascii="Arial" w:hAnsi="Arial" w:cs="Arial"/>
          <w:b/>
          <w:sz w:val="22"/>
          <w:szCs w:val="22"/>
          <w:u w:val="single"/>
        </w:rPr>
        <w:t>Solution</w:t>
      </w:r>
      <w:r w:rsidR="00686E31" w:rsidRPr="00324166">
        <w:rPr>
          <w:rFonts w:ascii="Arial" w:hAnsi="Arial" w:cs="Arial"/>
          <w:b/>
          <w:sz w:val="22"/>
          <w:szCs w:val="22"/>
          <w:u w:val="single"/>
        </w:rPr>
        <w:t>:</w:t>
      </w:r>
      <w:r w:rsidR="00686E31" w:rsidRPr="00324166">
        <w:rPr>
          <w:rFonts w:ascii="Arial" w:hAnsi="Arial" w:cs="Arial"/>
          <w:sz w:val="22"/>
          <w:szCs w:val="22"/>
        </w:rPr>
        <w:t xml:space="preserve"> Recompile the event service for both </w:t>
      </w:r>
      <w:proofErr w:type="spellStart"/>
      <w:r w:rsidR="00686E31" w:rsidRPr="00324166">
        <w:rPr>
          <w:rFonts w:ascii="Arial" w:hAnsi="Arial" w:cs="Arial"/>
          <w:sz w:val="22"/>
          <w:szCs w:val="22"/>
        </w:rPr>
        <w:t>Codelines</w:t>
      </w:r>
      <w:proofErr w:type="spellEnd"/>
      <w:r w:rsidR="00686E31" w:rsidRPr="00324166">
        <w:rPr>
          <w:rFonts w:ascii="Arial" w:hAnsi="Arial" w:cs="Arial"/>
          <w:sz w:val="22"/>
          <w:szCs w:val="22"/>
        </w:rPr>
        <w:t xml:space="preserve"> (</w:t>
      </w:r>
      <w:r w:rsidR="00412BC1" w:rsidRPr="00324166">
        <w:rPr>
          <w:rFonts w:ascii="Arial" w:hAnsi="Arial" w:cs="Arial"/>
          <w:sz w:val="22"/>
          <w:szCs w:val="22"/>
        </w:rPr>
        <w:t>9.</w:t>
      </w:r>
      <w:r w:rsidR="007A323C" w:rsidRPr="00324166">
        <w:rPr>
          <w:rFonts w:ascii="Arial" w:hAnsi="Arial" w:cs="Arial"/>
          <w:sz w:val="22"/>
          <w:szCs w:val="22"/>
        </w:rPr>
        <w:t>7</w:t>
      </w:r>
      <w:r w:rsidR="00686E31" w:rsidRPr="00324166">
        <w:rPr>
          <w:rFonts w:ascii="Arial" w:hAnsi="Arial" w:cs="Arial"/>
          <w:sz w:val="22"/>
          <w:szCs w:val="22"/>
        </w:rPr>
        <w:t xml:space="preserve"> and </w:t>
      </w:r>
      <w:r w:rsidR="00AD1CC7" w:rsidRPr="00324166">
        <w:rPr>
          <w:rFonts w:ascii="Arial" w:hAnsi="Arial" w:cs="Arial"/>
          <w:sz w:val="22"/>
          <w:szCs w:val="22"/>
        </w:rPr>
        <w:t>9.</w:t>
      </w:r>
      <w:r w:rsidR="007A323C" w:rsidRPr="00324166">
        <w:rPr>
          <w:rFonts w:ascii="Arial" w:hAnsi="Arial" w:cs="Arial"/>
          <w:sz w:val="22"/>
          <w:szCs w:val="22"/>
        </w:rPr>
        <w:t>6</w:t>
      </w:r>
      <w:r w:rsidR="00686E31" w:rsidRPr="00324166">
        <w:rPr>
          <w:rFonts w:ascii="Arial" w:hAnsi="Arial" w:cs="Arial"/>
          <w:sz w:val="22"/>
          <w:szCs w:val="22"/>
        </w:rPr>
        <w:t>)</w:t>
      </w:r>
    </w:p>
    <w:p w14:paraId="5F40F062" w14:textId="77777777" w:rsidR="00A33931" w:rsidRPr="00324166" w:rsidRDefault="00A33931" w:rsidP="00846918">
      <w:pPr>
        <w:ind w:left="720"/>
        <w:rPr>
          <w:rFonts w:ascii="Arial" w:hAnsi="Arial" w:cs="Arial"/>
          <w:sz w:val="22"/>
          <w:szCs w:val="22"/>
        </w:rPr>
      </w:pPr>
    </w:p>
    <w:p w14:paraId="3FDACBF6" w14:textId="6330DD9C" w:rsidR="00686E31" w:rsidRPr="00324166" w:rsidRDefault="00686E31" w:rsidP="00846918">
      <w:pPr>
        <w:ind w:left="720"/>
        <w:rPr>
          <w:rFonts w:ascii="Arial" w:hAnsi="Arial" w:cs="Arial"/>
          <w:bCs/>
          <w:sz w:val="22"/>
          <w:szCs w:val="22"/>
        </w:rPr>
      </w:pPr>
      <w:r w:rsidRPr="00324166">
        <w:rPr>
          <w:rFonts w:ascii="Arial" w:hAnsi="Arial" w:cs="Arial"/>
          <w:bCs/>
          <w:sz w:val="22"/>
          <w:szCs w:val="22"/>
        </w:rPr>
        <w:t># cd /opt/NETAPP/R</w:t>
      </w:r>
      <w:r w:rsidR="004D19D5" w:rsidRPr="00324166">
        <w:rPr>
          <w:rFonts w:ascii="Arial" w:hAnsi="Arial" w:cs="Arial"/>
          <w:bCs/>
          <w:sz w:val="22"/>
          <w:szCs w:val="22"/>
        </w:rPr>
        <w:t>9.7</w:t>
      </w:r>
      <w:r w:rsidRPr="00324166">
        <w:rPr>
          <w:rFonts w:ascii="Arial" w:hAnsi="Arial" w:cs="Arial"/>
          <w:bCs/>
          <w:sz w:val="22"/>
          <w:szCs w:val="22"/>
        </w:rPr>
        <w:t>x/</w:t>
      </w:r>
      <w:r w:rsidR="003A2A9A" w:rsidRPr="00324166">
        <w:rPr>
          <w:rFonts w:ascii="Arial" w:hAnsi="Arial" w:cs="Arial"/>
          <w:bCs/>
          <w:sz w:val="22"/>
          <w:szCs w:val="22"/>
        </w:rPr>
        <w:t>test/</w:t>
      </w:r>
      <w:proofErr w:type="spellStart"/>
      <w:r w:rsidRPr="00324166">
        <w:rPr>
          <w:rFonts w:ascii="Arial" w:hAnsi="Arial" w:cs="Arial"/>
          <w:bCs/>
          <w:sz w:val="22"/>
          <w:szCs w:val="22"/>
        </w:rPr>
        <w:t>nate</w:t>
      </w:r>
      <w:proofErr w:type="spellEnd"/>
      <w:r w:rsidRPr="00324166">
        <w:rPr>
          <w:rFonts w:ascii="Arial" w:hAnsi="Arial" w:cs="Arial"/>
          <w:bCs/>
          <w:sz w:val="22"/>
          <w:szCs w:val="22"/>
        </w:rPr>
        <w:t>/arch/x86_64-redhat-rhel6</w:t>
      </w:r>
    </w:p>
    <w:p w14:paraId="47CF857E" w14:textId="355B5AAE" w:rsidR="00686E31" w:rsidRPr="00324166" w:rsidRDefault="00686E31" w:rsidP="00846918">
      <w:pPr>
        <w:ind w:left="720"/>
        <w:rPr>
          <w:rFonts w:ascii="Arial" w:hAnsi="Arial" w:cs="Arial"/>
          <w:bCs/>
          <w:sz w:val="22"/>
          <w:szCs w:val="22"/>
        </w:rPr>
      </w:pPr>
      <w:r w:rsidRPr="00324166">
        <w:rPr>
          <w:rFonts w:ascii="Arial" w:hAnsi="Arial" w:cs="Arial"/>
          <w:bCs/>
          <w:sz w:val="22"/>
          <w:szCs w:val="22"/>
        </w:rPr>
        <w:t># make clean &amp;&amp; make all</w:t>
      </w:r>
    </w:p>
    <w:p w14:paraId="7F41068A" w14:textId="06153D66" w:rsidR="00686E31" w:rsidRPr="00324166" w:rsidRDefault="00686E31" w:rsidP="00846918">
      <w:pPr>
        <w:ind w:firstLine="720"/>
        <w:rPr>
          <w:rFonts w:ascii="Arial" w:hAnsi="Arial" w:cs="Arial"/>
          <w:bCs/>
          <w:sz w:val="22"/>
          <w:szCs w:val="22"/>
        </w:rPr>
      </w:pPr>
      <w:proofErr w:type="gramStart"/>
      <w:r w:rsidRPr="00324166">
        <w:rPr>
          <w:rFonts w:ascii="Arial" w:hAnsi="Arial" w:cs="Arial"/>
          <w:bCs/>
          <w:sz w:val="22"/>
          <w:szCs w:val="22"/>
        </w:rPr>
        <w:t xml:space="preserve"># </w:t>
      </w:r>
      <w:r w:rsidR="002F3434" w:rsidRPr="00324166">
        <w:rPr>
          <w:rFonts w:ascii="Arial" w:hAnsi="Arial" w:cs="Arial"/>
          <w:bCs/>
          <w:sz w:val="22"/>
          <w:szCs w:val="22"/>
        </w:rPr>
        <w:t>.</w:t>
      </w:r>
      <w:proofErr w:type="gramEnd"/>
      <w:r w:rsidR="002F3434" w:rsidRPr="00324166">
        <w:rPr>
          <w:rFonts w:ascii="Arial" w:hAnsi="Arial" w:cs="Arial"/>
          <w:bCs/>
          <w:sz w:val="22"/>
          <w:szCs w:val="22"/>
        </w:rPr>
        <w:t>/bin/</w:t>
      </w:r>
      <w:proofErr w:type="spellStart"/>
      <w:r w:rsidR="002F3434" w:rsidRPr="00324166">
        <w:rPr>
          <w:rFonts w:ascii="Arial" w:hAnsi="Arial" w:cs="Arial"/>
          <w:bCs/>
          <w:sz w:val="22"/>
          <w:szCs w:val="22"/>
        </w:rPr>
        <w:t>es_publisher</w:t>
      </w:r>
      <w:proofErr w:type="spellEnd"/>
      <w:r w:rsidR="002F3434" w:rsidRPr="00324166">
        <w:rPr>
          <w:rFonts w:ascii="Arial" w:hAnsi="Arial" w:cs="Arial"/>
          <w:bCs/>
          <w:sz w:val="22"/>
          <w:szCs w:val="22"/>
        </w:rPr>
        <w:t>;./bin/</w:t>
      </w:r>
      <w:proofErr w:type="spellStart"/>
      <w:r w:rsidR="002F3434" w:rsidRPr="00324166">
        <w:rPr>
          <w:rFonts w:ascii="Arial" w:hAnsi="Arial" w:cs="Arial"/>
          <w:bCs/>
          <w:sz w:val="22"/>
          <w:szCs w:val="22"/>
        </w:rPr>
        <w:t>es_xsubxpub</w:t>
      </w:r>
      <w:proofErr w:type="spellEnd"/>
    </w:p>
    <w:p w14:paraId="7CA4DF2E" w14:textId="77777777" w:rsidR="002F3434" w:rsidRPr="00324166" w:rsidRDefault="002F3434" w:rsidP="00846918">
      <w:pPr>
        <w:ind w:left="1440"/>
        <w:rPr>
          <w:rFonts w:ascii="Arial" w:hAnsi="Arial" w:cs="Arial"/>
          <w:bCs/>
          <w:sz w:val="22"/>
          <w:szCs w:val="22"/>
        </w:rPr>
      </w:pPr>
    </w:p>
    <w:p w14:paraId="5C12DC13" w14:textId="7577F504" w:rsidR="00EF58C0" w:rsidRPr="00324166" w:rsidRDefault="00EF58C0" w:rsidP="00846918">
      <w:pPr>
        <w:ind w:firstLine="720"/>
        <w:rPr>
          <w:rFonts w:ascii="Arial" w:hAnsi="Arial" w:cs="Arial"/>
          <w:bCs/>
          <w:sz w:val="22"/>
          <w:szCs w:val="22"/>
        </w:rPr>
      </w:pPr>
      <w:r w:rsidRPr="00324166">
        <w:rPr>
          <w:rFonts w:ascii="Arial" w:hAnsi="Arial" w:cs="Arial"/>
          <w:bCs/>
          <w:sz w:val="22"/>
          <w:szCs w:val="22"/>
        </w:rPr>
        <w:t># cd /opt/NETAPP/R</w:t>
      </w:r>
      <w:r w:rsidR="00412BC1" w:rsidRPr="00324166">
        <w:rPr>
          <w:rFonts w:ascii="Arial" w:hAnsi="Arial" w:cs="Arial"/>
          <w:bCs/>
          <w:sz w:val="22"/>
          <w:szCs w:val="22"/>
        </w:rPr>
        <w:t>9.6</w:t>
      </w:r>
      <w:r w:rsidRPr="00324166">
        <w:rPr>
          <w:rFonts w:ascii="Arial" w:hAnsi="Arial" w:cs="Arial"/>
          <w:bCs/>
          <w:sz w:val="22"/>
          <w:szCs w:val="22"/>
        </w:rPr>
        <w:t>x/</w:t>
      </w:r>
      <w:r w:rsidR="003A2A9A" w:rsidRPr="00324166">
        <w:rPr>
          <w:rFonts w:ascii="Arial" w:hAnsi="Arial" w:cs="Arial"/>
          <w:bCs/>
          <w:sz w:val="22"/>
          <w:szCs w:val="22"/>
        </w:rPr>
        <w:t>test/</w:t>
      </w:r>
      <w:proofErr w:type="spellStart"/>
      <w:r w:rsidRPr="00324166">
        <w:rPr>
          <w:rFonts w:ascii="Arial" w:hAnsi="Arial" w:cs="Arial"/>
          <w:bCs/>
          <w:sz w:val="22"/>
          <w:szCs w:val="22"/>
        </w:rPr>
        <w:t>nate</w:t>
      </w:r>
      <w:proofErr w:type="spellEnd"/>
      <w:r w:rsidRPr="00324166">
        <w:rPr>
          <w:rFonts w:ascii="Arial" w:hAnsi="Arial" w:cs="Arial"/>
          <w:bCs/>
          <w:sz w:val="22"/>
          <w:szCs w:val="22"/>
        </w:rPr>
        <w:t>/arch/x86_64-redhat-rhel6</w:t>
      </w:r>
    </w:p>
    <w:p w14:paraId="5A91A230" w14:textId="19F99DF9" w:rsidR="00EF58C0" w:rsidRPr="00324166" w:rsidRDefault="00EF58C0" w:rsidP="00846918">
      <w:pPr>
        <w:ind w:firstLine="720"/>
        <w:rPr>
          <w:rFonts w:ascii="Arial" w:hAnsi="Arial" w:cs="Arial"/>
          <w:bCs/>
          <w:sz w:val="22"/>
          <w:szCs w:val="22"/>
        </w:rPr>
      </w:pPr>
      <w:r w:rsidRPr="00324166">
        <w:rPr>
          <w:rFonts w:ascii="Arial" w:hAnsi="Arial" w:cs="Arial"/>
          <w:bCs/>
          <w:sz w:val="22"/>
          <w:szCs w:val="22"/>
        </w:rPr>
        <w:t># make clean &amp;&amp; make all</w:t>
      </w:r>
    </w:p>
    <w:p w14:paraId="6263E691" w14:textId="79A696D3" w:rsidR="00B8041E" w:rsidRPr="00324166" w:rsidRDefault="00EF58C0" w:rsidP="00846918">
      <w:pPr>
        <w:ind w:firstLine="720"/>
        <w:rPr>
          <w:rFonts w:ascii="Arial" w:hAnsi="Arial" w:cs="Arial"/>
          <w:bCs/>
          <w:sz w:val="22"/>
          <w:szCs w:val="22"/>
        </w:rPr>
      </w:pPr>
      <w:proofErr w:type="gramStart"/>
      <w:r w:rsidRPr="00324166">
        <w:rPr>
          <w:rFonts w:ascii="Arial" w:hAnsi="Arial" w:cs="Arial"/>
          <w:bCs/>
          <w:sz w:val="22"/>
          <w:szCs w:val="22"/>
        </w:rPr>
        <w:t># .</w:t>
      </w:r>
      <w:proofErr w:type="gramEnd"/>
      <w:r w:rsidRPr="00324166">
        <w:rPr>
          <w:rFonts w:ascii="Arial" w:hAnsi="Arial" w:cs="Arial"/>
          <w:bCs/>
          <w:sz w:val="22"/>
          <w:szCs w:val="22"/>
        </w:rPr>
        <w:t>/bin/</w:t>
      </w:r>
      <w:proofErr w:type="spellStart"/>
      <w:r w:rsidRPr="00324166">
        <w:rPr>
          <w:rFonts w:ascii="Arial" w:hAnsi="Arial" w:cs="Arial"/>
          <w:bCs/>
          <w:sz w:val="22"/>
          <w:szCs w:val="22"/>
        </w:rPr>
        <w:t>es_publisher</w:t>
      </w:r>
      <w:proofErr w:type="spellEnd"/>
      <w:r w:rsidRPr="00324166">
        <w:rPr>
          <w:rFonts w:ascii="Arial" w:hAnsi="Arial" w:cs="Arial"/>
          <w:bCs/>
          <w:sz w:val="22"/>
          <w:szCs w:val="22"/>
        </w:rPr>
        <w:t>;./bin/</w:t>
      </w:r>
      <w:proofErr w:type="spellStart"/>
      <w:r w:rsidRPr="00324166">
        <w:rPr>
          <w:rFonts w:ascii="Arial" w:hAnsi="Arial" w:cs="Arial"/>
          <w:bCs/>
          <w:sz w:val="22"/>
          <w:szCs w:val="22"/>
        </w:rPr>
        <w:t>es_xsubxpub</w:t>
      </w:r>
      <w:bookmarkEnd w:id="43"/>
      <w:proofErr w:type="spellEnd"/>
    </w:p>
    <w:p w14:paraId="67618A8B" w14:textId="6442FCDA" w:rsidR="005F3799" w:rsidRPr="00324166" w:rsidRDefault="005F3799" w:rsidP="00846918">
      <w:pPr>
        <w:pStyle w:val="Heading3"/>
        <w:numPr>
          <w:ilvl w:val="0"/>
          <w:numId w:val="0"/>
        </w:numPr>
        <w:ind w:left="720" w:hanging="720"/>
        <w:rPr>
          <w:sz w:val="22"/>
          <w:szCs w:val="22"/>
        </w:rPr>
      </w:pPr>
      <w:bookmarkStart w:id="44" w:name="_Toc32391060"/>
      <w:r w:rsidRPr="001A0402">
        <w:t xml:space="preserve">Question </w:t>
      </w:r>
      <w:r w:rsidR="0054330D">
        <w:t>4</w:t>
      </w:r>
      <w:r w:rsidRPr="001A0402">
        <w:t xml:space="preserve">) Issue: </w:t>
      </w:r>
      <w:proofErr w:type="spellStart"/>
      <w:r w:rsidRPr="001A0402">
        <w:t>EventMan</w:t>
      </w:r>
      <w:proofErr w:type="spellEnd"/>
      <w:r w:rsidRPr="001A0402">
        <w:t xml:space="preserve"> has failed to get switch details due to below </w:t>
      </w:r>
      <w:r w:rsidRPr="00324166">
        <w:rPr>
          <w:sz w:val="22"/>
          <w:szCs w:val="22"/>
        </w:rPr>
        <w:t>errors.</w:t>
      </w:r>
      <w:bookmarkEnd w:id="44"/>
    </w:p>
    <w:p w14:paraId="240CD5F5" w14:textId="54A7BE0D" w:rsidR="005F3799" w:rsidRPr="00324166" w:rsidRDefault="005F3799" w:rsidP="00846918">
      <w:pPr>
        <w:widowControl w:val="0"/>
        <w:autoSpaceDE w:val="0"/>
        <w:autoSpaceDN w:val="0"/>
        <w:adjustRightInd w:val="0"/>
        <w:spacing w:line="200" w:lineRule="exact"/>
        <w:rPr>
          <w:rFonts w:ascii="Arial" w:hAnsi="Arial" w:cs="Arial"/>
          <w:b/>
          <w:sz w:val="22"/>
          <w:szCs w:val="22"/>
        </w:rPr>
      </w:pPr>
      <w:r w:rsidRPr="00324166">
        <w:rPr>
          <w:rFonts w:ascii="Arial" w:hAnsi="Arial" w:cs="Arial"/>
          <w:b/>
          <w:color w:val="FF0000"/>
          <w:sz w:val="22"/>
          <w:szCs w:val="22"/>
        </w:rPr>
        <w:t>Error1</w:t>
      </w:r>
      <w:r w:rsidRPr="00324166">
        <w:rPr>
          <w:rFonts w:ascii="Arial" w:hAnsi="Arial" w:cs="Arial"/>
          <w:b/>
          <w:sz w:val="22"/>
          <w:szCs w:val="22"/>
        </w:rPr>
        <w:t>:</w:t>
      </w:r>
    </w:p>
    <w:p w14:paraId="1B78DB38"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FATAL FAIL: </w:t>
      </w:r>
      <w:proofErr w:type="gramStart"/>
      <w:r w:rsidRPr="00324166">
        <w:rPr>
          <w:rFonts w:ascii="Arial" w:hAnsi="Arial" w:cs="Arial"/>
          <w:sz w:val="22"/>
          <w:szCs w:val="22"/>
        </w:rPr>
        <w:t>NATE::</w:t>
      </w:r>
      <w:proofErr w:type="spellStart"/>
      <w:proofErr w:type="gramEnd"/>
      <w:r w:rsidRPr="00324166">
        <w:rPr>
          <w:rFonts w:ascii="Arial" w:hAnsi="Arial" w:cs="Arial"/>
          <w:sz w:val="22"/>
          <w:szCs w:val="22"/>
        </w:rPr>
        <w:t>ServiceAPI</w:t>
      </w:r>
      <w:proofErr w:type="spellEnd"/>
      <w:r w:rsidRPr="00324166">
        <w:rPr>
          <w:rFonts w:ascii="Arial" w:hAnsi="Arial" w:cs="Arial"/>
          <w:sz w:val="22"/>
          <w:szCs w:val="22"/>
        </w:rPr>
        <w:t>::Event-&gt;</w:t>
      </w:r>
      <w:proofErr w:type="spellStart"/>
      <w:r w:rsidRPr="00324166">
        <w:rPr>
          <w:rFonts w:ascii="Arial" w:hAnsi="Arial" w:cs="Arial"/>
          <w:sz w:val="22"/>
          <w:szCs w:val="22"/>
        </w:rPr>
        <w:t>request_get</w:t>
      </w:r>
      <w:proofErr w:type="spellEnd"/>
      <w:r w:rsidRPr="00324166">
        <w:rPr>
          <w:rFonts w:ascii="Arial" w:hAnsi="Arial" w:cs="Arial"/>
          <w:sz w:val="22"/>
          <w:szCs w:val="22"/>
        </w:rPr>
        <w:t xml:space="preserve">(...) failed with: Can Not start Service </w:t>
      </w:r>
    </w:p>
    <w:p w14:paraId="067EA433" w14:textId="3C910C0A" w:rsidR="005F3799" w:rsidRPr="00324166" w:rsidRDefault="005F3799" w:rsidP="00846918">
      <w:pPr>
        <w:widowControl w:val="0"/>
        <w:autoSpaceDE w:val="0"/>
        <w:autoSpaceDN w:val="0"/>
        <w:adjustRightInd w:val="0"/>
        <w:spacing w:line="200" w:lineRule="exact"/>
        <w:rPr>
          <w:rFonts w:ascii="Arial" w:hAnsi="Arial" w:cs="Arial"/>
          <w:b/>
          <w:sz w:val="22"/>
          <w:szCs w:val="22"/>
        </w:rPr>
      </w:pPr>
      <w:r w:rsidRPr="00324166">
        <w:rPr>
          <w:rFonts w:ascii="Arial" w:hAnsi="Arial" w:cs="Arial"/>
          <w:b/>
          <w:color w:val="FF0000"/>
          <w:sz w:val="22"/>
          <w:szCs w:val="22"/>
        </w:rPr>
        <w:t>Error2</w:t>
      </w:r>
      <w:r w:rsidRPr="00324166">
        <w:rPr>
          <w:rFonts w:ascii="Arial" w:hAnsi="Arial" w:cs="Arial"/>
          <w:b/>
          <w:sz w:val="22"/>
          <w:szCs w:val="22"/>
        </w:rPr>
        <w:t xml:space="preserve">: </w:t>
      </w:r>
    </w:p>
    <w:p w14:paraId="436DFC7D" w14:textId="35E9638B"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/opt/NETAPP/</w:t>
      </w:r>
      <w:r w:rsidR="003A2A9A" w:rsidRPr="00324166">
        <w:rPr>
          <w:rFonts w:ascii="Arial" w:hAnsi="Arial" w:cs="Arial"/>
          <w:sz w:val="22"/>
          <w:szCs w:val="22"/>
        </w:rPr>
        <w:t>R</w:t>
      </w:r>
      <w:r w:rsidR="004D19D5" w:rsidRPr="00324166">
        <w:rPr>
          <w:rFonts w:ascii="Arial" w:hAnsi="Arial" w:cs="Arial"/>
          <w:sz w:val="22"/>
          <w:szCs w:val="22"/>
        </w:rPr>
        <w:t>9.7</w:t>
      </w:r>
      <w:r w:rsidR="003A2A9A" w:rsidRPr="00324166">
        <w:rPr>
          <w:rFonts w:ascii="Arial" w:hAnsi="Arial" w:cs="Arial"/>
          <w:sz w:val="22"/>
          <w:szCs w:val="22"/>
        </w:rPr>
        <w:t>x/test/</w:t>
      </w:r>
      <w:r w:rsidRPr="00324166">
        <w:rPr>
          <w:rFonts w:ascii="Arial" w:hAnsi="Arial" w:cs="Arial"/>
          <w:sz w:val="22"/>
          <w:szCs w:val="22"/>
        </w:rPr>
        <w:t>nate/arch/x86_64-redhat-rhel6/bin/es_xsubxpub: /lib64/libc.so.6: version `GLIBC_2.14' not found (required by /opt/NETAPP/</w:t>
      </w:r>
      <w:r w:rsidR="0043678A" w:rsidRPr="00324166">
        <w:rPr>
          <w:rFonts w:ascii="Arial" w:hAnsi="Arial" w:cs="Arial"/>
          <w:sz w:val="22"/>
          <w:szCs w:val="22"/>
        </w:rPr>
        <w:t>R</w:t>
      </w:r>
      <w:r w:rsidR="004D19D5" w:rsidRPr="00324166">
        <w:rPr>
          <w:rFonts w:ascii="Arial" w:hAnsi="Arial" w:cs="Arial"/>
          <w:sz w:val="22"/>
          <w:szCs w:val="22"/>
        </w:rPr>
        <w:t>9.7</w:t>
      </w:r>
      <w:r w:rsidR="0043678A" w:rsidRPr="00324166">
        <w:rPr>
          <w:rFonts w:ascii="Arial" w:hAnsi="Arial" w:cs="Arial"/>
          <w:sz w:val="22"/>
          <w:szCs w:val="22"/>
        </w:rPr>
        <w:t>x/test/</w:t>
      </w:r>
      <w:r w:rsidRPr="00324166">
        <w:rPr>
          <w:rFonts w:ascii="Arial" w:hAnsi="Arial" w:cs="Arial"/>
          <w:sz w:val="22"/>
          <w:szCs w:val="22"/>
        </w:rPr>
        <w:t>nate/arch/x86_64-redhat-rhel6/bin/es_xsubxpub)</w:t>
      </w:r>
    </w:p>
    <w:p w14:paraId="6D7C1795" w14:textId="5D32C2AD" w:rsidR="005F3799" w:rsidRPr="00324166" w:rsidRDefault="005F3799" w:rsidP="00846918">
      <w:pPr>
        <w:widowControl w:val="0"/>
        <w:autoSpaceDE w:val="0"/>
        <w:autoSpaceDN w:val="0"/>
        <w:adjustRightInd w:val="0"/>
        <w:spacing w:line="200" w:lineRule="exact"/>
        <w:rPr>
          <w:rFonts w:ascii="Arial" w:hAnsi="Arial" w:cs="Arial"/>
          <w:b/>
          <w:sz w:val="22"/>
          <w:szCs w:val="22"/>
        </w:rPr>
      </w:pPr>
      <w:r w:rsidRPr="00324166">
        <w:rPr>
          <w:rFonts w:ascii="Arial" w:hAnsi="Arial" w:cs="Arial"/>
          <w:b/>
          <w:color w:val="FF0000"/>
          <w:sz w:val="22"/>
          <w:szCs w:val="22"/>
        </w:rPr>
        <w:t>Error3</w:t>
      </w:r>
      <w:r w:rsidRPr="00324166">
        <w:rPr>
          <w:rFonts w:ascii="Arial" w:hAnsi="Arial" w:cs="Arial"/>
          <w:b/>
          <w:sz w:val="22"/>
          <w:szCs w:val="22"/>
        </w:rPr>
        <w:t>:</w:t>
      </w:r>
    </w:p>
    <w:p w14:paraId="4CA1969B"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1 20171127 194704 [.] {ENDPOINT=&gt;10.141.13.</w:t>
      </w:r>
      <w:proofErr w:type="gramStart"/>
      <w:r w:rsidRPr="00324166">
        <w:rPr>
          <w:rFonts w:ascii="Arial" w:hAnsi="Arial" w:cs="Arial"/>
          <w:sz w:val="22"/>
          <w:szCs w:val="22"/>
        </w:rPr>
        <w:t>73,ZMQ</w:t>
      </w:r>
      <w:proofErr w:type="gramEnd"/>
      <w:r w:rsidRPr="00324166">
        <w:rPr>
          <w:rFonts w:ascii="Arial" w:hAnsi="Arial" w:cs="Arial"/>
          <w:sz w:val="22"/>
          <w:szCs w:val="22"/>
        </w:rPr>
        <w:t>=&gt;{API=&gt;32618,RPC=&gt;32620,WORKER=&gt;32619}}</w:t>
      </w:r>
    </w:p>
    <w:p w14:paraId="6E1B8C4D"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2 20171127 194704 [.] </w:t>
      </w:r>
      <w:proofErr w:type="gramStart"/>
      <w:r w:rsidRPr="00324166">
        <w:rPr>
          <w:rFonts w:ascii="Arial" w:hAnsi="Arial" w:cs="Arial"/>
          <w:sz w:val="22"/>
          <w:szCs w:val="22"/>
        </w:rPr>
        <w:t>NATE::</w:t>
      </w:r>
      <w:proofErr w:type="gramEnd"/>
      <w:r w:rsidRPr="00324166">
        <w:rPr>
          <w:rFonts w:ascii="Arial" w:hAnsi="Arial" w:cs="Arial"/>
          <w:sz w:val="22"/>
          <w:szCs w:val="22"/>
        </w:rPr>
        <w:t>Child::</w:t>
      </w:r>
      <w:proofErr w:type="spellStart"/>
      <w:r w:rsidRPr="00324166">
        <w:rPr>
          <w:rFonts w:ascii="Arial" w:hAnsi="Arial" w:cs="Arial"/>
          <w:sz w:val="22"/>
          <w:szCs w:val="22"/>
        </w:rPr>
        <w:t>ExecLocal</w:t>
      </w:r>
      <w:proofErr w:type="spellEnd"/>
      <w:r w:rsidRPr="00324166">
        <w:rPr>
          <w:rFonts w:ascii="Arial" w:hAnsi="Arial" w:cs="Arial"/>
          <w:sz w:val="22"/>
          <w:szCs w:val="22"/>
        </w:rPr>
        <w:t xml:space="preserve">=HASH(0x4046710) </w:t>
      </w:r>
      <w:proofErr w:type="spellStart"/>
      <w:r w:rsidRPr="00324166">
        <w:rPr>
          <w:rFonts w:ascii="Arial" w:hAnsi="Arial" w:cs="Arial"/>
          <w:sz w:val="22"/>
          <w:szCs w:val="22"/>
        </w:rPr>
        <w:t>es_xsubxpub</w:t>
      </w:r>
      <w:proofErr w:type="spellEnd"/>
      <w:r w:rsidRPr="00324166">
        <w:rPr>
          <w:rFonts w:ascii="Arial" w:hAnsi="Arial" w:cs="Arial"/>
          <w:sz w:val="22"/>
          <w:szCs w:val="22"/>
        </w:rPr>
        <w:t xml:space="preserve"> terminated</w:t>
      </w:r>
    </w:p>
    <w:p w14:paraId="31E25791"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3 </w:t>
      </w:r>
      <w:proofErr w:type="gramStart"/>
      <w:r w:rsidRPr="00324166">
        <w:rPr>
          <w:rFonts w:ascii="Arial" w:hAnsi="Arial" w:cs="Arial"/>
          <w:sz w:val="22"/>
          <w:szCs w:val="22"/>
        </w:rPr>
        <w:t>NATE::</w:t>
      </w:r>
      <w:proofErr w:type="gramEnd"/>
      <w:r w:rsidRPr="00324166">
        <w:rPr>
          <w:rFonts w:ascii="Arial" w:hAnsi="Arial" w:cs="Arial"/>
          <w:sz w:val="22"/>
          <w:szCs w:val="22"/>
        </w:rPr>
        <w:t>Messenger::ZMQ-&gt;put() timed out at /opt/NETAPP/nate/lib/NATE/Messenger/ZMQ.pm line 1201.</w:t>
      </w:r>
    </w:p>
    <w:p w14:paraId="5346173D" w14:textId="71E4EF6D" w:rsidR="005F3799" w:rsidRPr="00324166" w:rsidRDefault="005F3799" w:rsidP="00846918">
      <w:pPr>
        <w:widowControl w:val="0"/>
        <w:autoSpaceDE w:val="0"/>
        <w:autoSpaceDN w:val="0"/>
        <w:adjustRightInd w:val="0"/>
        <w:spacing w:line="200" w:lineRule="exact"/>
        <w:rPr>
          <w:rFonts w:ascii="Arial" w:hAnsi="Arial" w:cs="Arial"/>
          <w:sz w:val="22"/>
          <w:szCs w:val="22"/>
        </w:rPr>
      </w:pPr>
      <w:proofErr w:type="gramStart"/>
      <w:r w:rsidRPr="00324166">
        <w:rPr>
          <w:rFonts w:ascii="Arial" w:hAnsi="Arial" w:cs="Arial"/>
          <w:sz w:val="22"/>
          <w:szCs w:val="22"/>
        </w:rPr>
        <w:t>4  NATE::</w:t>
      </w:r>
      <w:proofErr w:type="gramEnd"/>
      <w:r w:rsidRPr="00324166">
        <w:rPr>
          <w:rFonts w:ascii="Arial" w:hAnsi="Arial" w:cs="Arial"/>
          <w:sz w:val="22"/>
          <w:szCs w:val="22"/>
        </w:rPr>
        <w:t>Messenger::ZMQ::put(NATE::Messenger::ZMQ=HASH(0x3edc3a8), "endpoint", HASH(0x4046080), "type", "heartbeat", "timeout", 5) called at /opt/NETAPP/</w:t>
      </w:r>
      <w:r w:rsidR="0043678A" w:rsidRPr="00324166">
        <w:rPr>
          <w:rFonts w:ascii="Arial" w:hAnsi="Arial" w:cs="Arial"/>
          <w:sz w:val="22"/>
          <w:szCs w:val="22"/>
        </w:rPr>
        <w:t>R</w:t>
      </w:r>
      <w:r w:rsidR="004D19D5" w:rsidRPr="00324166">
        <w:rPr>
          <w:rFonts w:ascii="Arial" w:hAnsi="Arial" w:cs="Arial"/>
          <w:sz w:val="22"/>
          <w:szCs w:val="22"/>
        </w:rPr>
        <w:t>9.7</w:t>
      </w:r>
      <w:r w:rsidR="0043678A" w:rsidRPr="00324166">
        <w:rPr>
          <w:rFonts w:ascii="Arial" w:hAnsi="Arial" w:cs="Arial"/>
          <w:sz w:val="22"/>
          <w:szCs w:val="22"/>
        </w:rPr>
        <w:t>x/test/</w:t>
      </w:r>
      <w:r w:rsidRPr="00324166">
        <w:rPr>
          <w:rFonts w:ascii="Arial" w:hAnsi="Arial" w:cs="Arial"/>
          <w:sz w:val="22"/>
          <w:szCs w:val="22"/>
        </w:rPr>
        <w:t>nate/lib/NATE/Service/Event.pm line 516</w:t>
      </w:r>
    </w:p>
    <w:p w14:paraId="42F65687"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proofErr w:type="gramStart"/>
      <w:r w:rsidRPr="00324166">
        <w:rPr>
          <w:rFonts w:ascii="Arial" w:hAnsi="Arial" w:cs="Arial"/>
          <w:sz w:val="22"/>
          <w:szCs w:val="22"/>
        </w:rPr>
        <w:t>5  NATE::</w:t>
      </w:r>
      <w:proofErr w:type="gramEnd"/>
      <w:r w:rsidRPr="00324166">
        <w:rPr>
          <w:rFonts w:ascii="Arial" w:hAnsi="Arial" w:cs="Arial"/>
          <w:sz w:val="22"/>
          <w:szCs w:val="22"/>
        </w:rPr>
        <w:t>Service::Event::_initialize_c_es_xsubxpub(NATE::Service::Event=HASH(0x3c64af8)) called at /opt/NETAPP/nate/lib/NATE/Service/Event.pm line 122</w:t>
      </w:r>
    </w:p>
    <w:p w14:paraId="7F624AF0"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proofErr w:type="gramStart"/>
      <w:r w:rsidRPr="00324166">
        <w:rPr>
          <w:rFonts w:ascii="Arial" w:hAnsi="Arial" w:cs="Arial"/>
          <w:sz w:val="22"/>
          <w:szCs w:val="22"/>
        </w:rPr>
        <w:t>6  NATE::</w:t>
      </w:r>
      <w:proofErr w:type="gramEnd"/>
      <w:r w:rsidRPr="00324166">
        <w:rPr>
          <w:rFonts w:ascii="Arial" w:hAnsi="Arial" w:cs="Arial"/>
          <w:sz w:val="22"/>
          <w:szCs w:val="22"/>
        </w:rPr>
        <w:t>Service::Event::_add_extra_communication(NATE::Service::Event=HASH(0x3c64af8), "communication", HASH(0x3ed51b8)) called at /opt/NETAPP/nate/lib/NATE/Service.pm line 455</w:t>
      </w:r>
    </w:p>
    <w:p w14:paraId="78E1C77B" w14:textId="0E991532"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7  NATE::Service::</w:t>
      </w:r>
      <w:proofErr w:type="spellStart"/>
      <w:r w:rsidRPr="00324166">
        <w:rPr>
          <w:rFonts w:ascii="Arial" w:hAnsi="Arial" w:cs="Arial"/>
          <w:sz w:val="22"/>
          <w:szCs w:val="22"/>
        </w:rPr>
        <w:t>service_up</w:t>
      </w:r>
      <w:proofErr w:type="spellEnd"/>
      <w:r w:rsidRPr="00324166">
        <w:rPr>
          <w:rFonts w:ascii="Arial" w:hAnsi="Arial" w:cs="Arial"/>
          <w:sz w:val="22"/>
          <w:szCs w:val="22"/>
        </w:rPr>
        <w:t>(NATE::Service::Event=HASH(0x3c64af8), "</w:t>
      </w:r>
      <w:proofErr w:type="spellStart"/>
      <w:r w:rsidRPr="00324166">
        <w:rPr>
          <w:rFonts w:ascii="Arial" w:hAnsi="Arial" w:cs="Arial"/>
          <w:sz w:val="22"/>
          <w:szCs w:val="22"/>
        </w:rPr>
        <w:t>manager_id</w:t>
      </w:r>
      <w:proofErr w:type="spellEnd"/>
      <w:r w:rsidRPr="00324166">
        <w:rPr>
          <w:rFonts w:ascii="Arial" w:hAnsi="Arial" w:cs="Arial"/>
          <w:sz w:val="22"/>
          <w:szCs w:val="22"/>
        </w:rPr>
        <w:t>", 1, "</w:t>
      </w:r>
      <w:proofErr w:type="spellStart"/>
      <w:r w:rsidRPr="00324166">
        <w:rPr>
          <w:rFonts w:ascii="Arial" w:hAnsi="Arial" w:cs="Arial"/>
          <w:sz w:val="22"/>
          <w:szCs w:val="22"/>
        </w:rPr>
        <w:t>max_requests</w:t>
      </w:r>
      <w:proofErr w:type="spellEnd"/>
      <w:r w:rsidRPr="00324166">
        <w:rPr>
          <w:rFonts w:ascii="Arial" w:hAnsi="Arial" w:cs="Arial"/>
          <w:sz w:val="22"/>
          <w:szCs w:val="22"/>
        </w:rPr>
        <w:t>", 80, "executable", "/opt/NETAPP/</w:t>
      </w:r>
      <w:r w:rsidR="0043678A" w:rsidRPr="00324166">
        <w:rPr>
          <w:rFonts w:ascii="Arial" w:hAnsi="Arial" w:cs="Arial"/>
          <w:sz w:val="22"/>
          <w:szCs w:val="22"/>
        </w:rPr>
        <w:t>R</w:t>
      </w:r>
      <w:r w:rsidR="004D19D5" w:rsidRPr="00324166">
        <w:rPr>
          <w:rFonts w:ascii="Arial" w:hAnsi="Arial" w:cs="Arial"/>
          <w:sz w:val="22"/>
          <w:szCs w:val="22"/>
        </w:rPr>
        <w:t>9.7</w:t>
      </w:r>
      <w:r w:rsidR="0043678A" w:rsidRPr="00324166">
        <w:rPr>
          <w:rFonts w:ascii="Arial" w:hAnsi="Arial" w:cs="Arial"/>
          <w:sz w:val="22"/>
          <w:szCs w:val="22"/>
        </w:rPr>
        <w:t>x/test/</w:t>
      </w:r>
      <w:proofErr w:type="spellStart"/>
      <w:r w:rsidRPr="00324166">
        <w:rPr>
          <w:rFonts w:ascii="Arial" w:hAnsi="Arial" w:cs="Arial"/>
          <w:sz w:val="22"/>
          <w:szCs w:val="22"/>
        </w:rPr>
        <w:t>nate</w:t>
      </w:r>
      <w:proofErr w:type="spellEnd"/>
      <w:r w:rsidRPr="00324166">
        <w:rPr>
          <w:rFonts w:ascii="Arial" w:hAnsi="Arial" w:cs="Arial"/>
          <w:sz w:val="22"/>
          <w:szCs w:val="22"/>
        </w:rPr>
        <w:t>/bin/</w:t>
      </w:r>
      <w:proofErr w:type="spellStart"/>
      <w:r w:rsidRPr="00324166">
        <w:rPr>
          <w:rFonts w:ascii="Arial" w:hAnsi="Arial" w:cs="Arial"/>
          <w:sz w:val="22"/>
          <w:szCs w:val="22"/>
        </w:rPr>
        <w:t>service_launcher</w:t>
      </w:r>
      <w:proofErr w:type="spellEnd"/>
      <w:r w:rsidRPr="00324166">
        <w:rPr>
          <w:rFonts w:ascii="Arial" w:hAnsi="Arial" w:cs="Arial"/>
          <w:sz w:val="22"/>
          <w:szCs w:val="22"/>
        </w:rPr>
        <w:t>", "id", ...) called at /opt/NETAPP/nate/lib/NATE/Service.pm line 193</w:t>
      </w:r>
    </w:p>
    <w:p w14:paraId="08AEA1EA"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proofErr w:type="gramStart"/>
      <w:r w:rsidRPr="00324166">
        <w:rPr>
          <w:rFonts w:ascii="Arial" w:hAnsi="Arial" w:cs="Arial"/>
          <w:sz w:val="22"/>
          <w:szCs w:val="22"/>
        </w:rPr>
        <w:t>8  NATE::</w:t>
      </w:r>
      <w:proofErr w:type="gramEnd"/>
      <w:r w:rsidRPr="00324166">
        <w:rPr>
          <w:rFonts w:ascii="Arial" w:hAnsi="Arial" w:cs="Arial"/>
          <w:sz w:val="22"/>
          <w:szCs w:val="22"/>
        </w:rPr>
        <w:t>Service::</w:t>
      </w:r>
      <w:proofErr w:type="spellStart"/>
      <w:r w:rsidRPr="00324166">
        <w:rPr>
          <w:rFonts w:ascii="Arial" w:hAnsi="Arial" w:cs="Arial"/>
          <w:sz w:val="22"/>
          <w:szCs w:val="22"/>
        </w:rPr>
        <w:t>init</w:t>
      </w:r>
      <w:proofErr w:type="spellEnd"/>
      <w:r w:rsidRPr="00324166">
        <w:rPr>
          <w:rFonts w:ascii="Arial" w:hAnsi="Arial" w:cs="Arial"/>
          <w:sz w:val="22"/>
          <w:szCs w:val="22"/>
        </w:rPr>
        <w:t>(NATE::Service::Event=HASH(0x3c64af8)) called at /opt/NETAPP/nate/lib/NATE/Service/Event.pm line 78</w:t>
      </w:r>
    </w:p>
    <w:p w14:paraId="2E863499"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proofErr w:type="gramStart"/>
      <w:r w:rsidRPr="00324166">
        <w:rPr>
          <w:rFonts w:ascii="Arial" w:hAnsi="Arial" w:cs="Arial"/>
          <w:sz w:val="22"/>
          <w:szCs w:val="22"/>
        </w:rPr>
        <w:t>9  NATE::</w:t>
      </w:r>
      <w:proofErr w:type="gramEnd"/>
      <w:r w:rsidRPr="00324166">
        <w:rPr>
          <w:rFonts w:ascii="Arial" w:hAnsi="Arial" w:cs="Arial"/>
          <w:sz w:val="22"/>
          <w:szCs w:val="22"/>
        </w:rPr>
        <w:t>Service::Event::</w:t>
      </w:r>
      <w:proofErr w:type="spellStart"/>
      <w:r w:rsidRPr="00324166">
        <w:rPr>
          <w:rFonts w:ascii="Arial" w:hAnsi="Arial" w:cs="Arial"/>
          <w:sz w:val="22"/>
          <w:szCs w:val="22"/>
        </w:rPr>
        <w:t>init</w:t>
      </w:r>
      <w:proofErr w:type="spellEnd"/>
      <w:r w:rsidRPr="00324166">
        <w:rPr>
          <w:rFonts w:ascii="Arial" w:hAnsi="Arial" w:cs="Arial"/>
          <w:sz w:val="22"/>
          <w:szCs w:val="22"/>
        </w:rPr>
        <w:t>(NATE::Service::Event=HASH(0x3c64af8)) called at /opt/NETAPP/</w:t>
      </w:r>
      <w:proofErr w:type="spellStart"/>
      <w:r w:rsidRPr="00324166">
        <w:rPr>
          <w:rFonts w:ascii="Arial" w:hAnsi="Arial" w:cs="Arial"/>
          <w:sz w:val="22"/>
          <w:szCs w:val="22"/>
        </w:rPr>
        <w:t>nate</w:t>
      </w:r>
      <w:proofErr w:type="spellEnd"/>
      <w:r w:rsidRPr="00324166">
        <w:rPr>
          <w:rFonts w:ascii="Arial" w:hAnsi="Arial" w:cs="Arial"/>
          <w:sz w:val="22"/>
          <w:szCs w:val="22"/>
        </w:rPr>
        <w:t>/bin/</w:t>
      </w:r>
      <w:proofErr w:type="spellStart"/>
      <w:r w:rsidRPr="00324166">
        <w:rPr>
          <w:rFonts w:ascii="Arial" w:hAnsi="Arial" w:cs="Arial"/>
          <w:sz w:val="22"/>
          <w:szCs w:val="22"/>
        </w:rPr>
        <w:t>service_launcher</w:t>
      </w:r>
      <w:proofErr w:type="spellEnd"/>
      <w:r w:rsidRPr="00324166">
        <w:rPr>
          <w:rFonts w:ascii="Arial" w:hAnsi="Arial" w:cs="Arial"/>
          <w:sz w:val="22"/>
          <w:szCs w:val="22"/>
        </w:rPr>
        <w:t xml:space="preserve"> line 84</w:t>
      </w:r>
    </w:p>
    <w:p w14:paraId="6D9C99F6" w14:textId="6632C49F" w:rsidR="005F3799" w:rsidRPr="00324166" w:rsidRDefault="003C38C6" w:rsidP="00846918">
      <w:pPr>
        <w:widowControl w:val="0"/>
        <w:autoSpaceDE w:val="0"/>
        <w:autoSpaceDN w:val="0"/>
        <w:adjustRightInd w:val="0"/>
        <w:spacing w:line="200" w:lineRule="exact"/>
        <w:rPr>
          <w:rFonts w:ascii="Arial" w:hAnsi="Arial" w:cs="Arial"/>
          <w:b/>
          <w:sz w:val="22"/>
          <w:szCs w:val="22"/>
          <w:u w:val="single"/>
        </w:rPr>
      </w:pPr>
      <w:r w:rsidRPr="00324166">
        <w:rPr>
          <w:rFonts w:ascii="Arial" w:hAnsi="Arial" w:cs="Arial"/>
          <w:b/>
          <w:sz w:val="22"/>
          <w:szCs w:val="22"/>
          <w:u w:val="single"/>
        </w:rPr>
        <w:t>Solution</w:t>
      </w:r>
      <w:r w:rsidR="005F3799" w:rsidRPr="00324166">
        <w:rPr>
          <w:rFonts w:ascii="Arial" w:hAnsi="Arial" w:cs="Arial"/>
          <w:b/>
          <w:sz w:val="22"/>
          <w:szCs w:val="22"/>
          <w:u w:val="single"/>
        </w:rPr>
        <w:t>:</w:t>
      </w:r>
    </w:p>
    <w:p w14:paraId="466D57FB" w14:textId="77777777" w:rsidR="005F3799" w:rsidRPr="00324166" w:rsidRDefault="005F3799"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 </w:t>
      </w:r>
    </w:p>
    <w:p w14:paraId="2A0460C2"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 xml:space="preserve">Reinstalled all </w:t>
      </w:r>
      <w:proofErr w:type="spellStart"/>
      <w:r w:rsidRPr="00324166">
        <w:rPr>
          <w:rFonts w:ascii="Arial" w:hAnsi="Arial" w:cs="Arial"/>
          <w:sz w:val="22"/>
          <w:szCs w:val="22"/>
        </w:rPr>
        <w:t>perl</w:t>
      </w:r>
      <w:proofErr w:type="spellEnd"/>
      <w:r w:rsidRPr="00324166">
        <w:rPr>
          <w:rFonts w:ascii="Arial" w:hAnsi="Arial" w:cs="Arial"/>
          <w:sz w:val="22"/>
          <w:szCs w:val="22"/>
        </w:rPr>
        <w:t xml:space="preserve"> ZMQ modules. </w:t>
      </w:r>
    </w:p>
    <w:p w14:paraId="2BCB5E0A" w14:textId="4A0F565E"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 xml:space="preserve">In. </w:t>
      </w:r>
      <w:proofErr w:type="spellStart"/>
      <w:r w:rsidRPr="00324166">
        <w:rPr>
          <w:rFonts w:ascii="Arial" w:hAnsi="Arial" w:cs="Arial"/>
          <w:sz w:val="22"/>
          <w:szCs w:val="22"/>
        </w:rPr>
        <w:t>bashrc</w:t>
      </w:r>
      <w:proofErr w:type="spellEnd"/>
      <w:r w:rsidRPr="00324166">
        <w:rPr>
          <w:rFonts w:ascii="Arial" w:hAnsi="Arial" w:cs="Arial"/>
          <w:sz w:val="22"/>
          <w:szCs w:val="22"/>
        </w:rPr>
        <w:t xml:space="preserve"> file, added below values for LD_LIBRARY_PATH parameter.</w:t>
      </w:r>
    </w:p>
    <w:p w14:paraId="33E38039" w14:textId="74896584" w:rsidR="005F3799" w:rsidRPr="00324166" w:rsidRDefault="007301B2"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 xml:space="preserve"># </w:t>
      </w:r>
      <w:r w:rsidR="005F3799" w:rsidRPr="00324166">
        <w:rPr>
          <w:rFonts w:ascii="Arial" w:hAnsi="Arial" w:cs="Arial"/>
          <w:sz w:val="22"/>
          <w:szCs w:val="22"/>
        </w:rPr>
        <w:t xml:space="preserve">vi. </w:t>
      </w:r>
      <w:proofErr w:type="spellStart"/>
      <w:r w:rsidR="005F3799" w:rsidRPr="00324166">
        <w:rPr>
          <w:rFonts w:ascii="Arial" w:hAnsi="Arial" w:cs="Arial"/>
          <w:sz w:val="22"/>
          <w:szCs w:val="22"/>
        </w:rPr>
        <w:t>bashrc</w:t>
      </w:r>
      <w:proofErr w:type="spellEnd"/>
    </w:p>
    <w:p w14:paraId="39BAD556"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LD_LIBRARY_PATH=$LD_LIBRARY_PATH:/opt/NETAPP/staf/lib:/usr/software/lib:/usr/local/lib</w:t>
      </w:r>
    </w:p>
    <w:p w14:paraId="4F971AC9" w14:textId="3AA745EC"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 xml:space="preserve">source. </w:t>
      </w:r>
      <w:proofErr w:type="spellStart"/>
      <w:r w:rsidRPr="00324166">
        <w:rPr>
          <w:rFonts w:ascii="Arial" w:hAnsi="Arial" w:cs="Arial"/>
          <w:sz w:val="22"/>
          <w:szCs w:val="22"/>
        </w:rPr>
        <w:t>bashrc</w:t>
      </w:r>
      <w:proofErr w:type="spellEnd"/>
    </w:p>
    <w:p w14:paraId="72EB62FD" w14:textId="70C7317B"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r w:rsidRPr="00324166">
        <w:rPr>
          <w:rFonts w:ascii="Arial" w:hAnsi="Arial" w:cs="Arial"/>
          <w:sz w:val="22"/>
          <w:szCs w:val="22"/>
        </w:rPr>
        <w:t xml:space="preserve">Also please install </w:t>
      </w:r>
      <w:proofErr w:type="gramStart"/>
      <w:r w:rsidRPr="00324166">
        <w:rPr>
          <w:rFonts w:ascii="Arial" w:hAnsi="Arial" w:cs="Arial"/>
          <w:sz w:val="22"/>
          <w:szCs w:val="22"/>
        </w:rPr>
        <w:t>ZMQ::</w:t>
      </w:r>
      <w:proofErr w:type="gramEnd"/>
      <w:r w:rsidRPr="00324166">
        <w:rPr>
          <w:rFonts w:ascii="Arial" w:hAnsi="Arial" w:cs="Arial"/>
          <w:sz w:val="22"/>
          <w:szCs w:val="22"/>
        </w:rPr>
        <w:t xml:space="preserve">FFI , It needs below modules to be installed as prerequisite </w:t>
      </w:r>
    </w:p>
    <w:p w14:paraId="4B41792C"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Alien::</w:t>
      </w:r>
      <w:proofErr w:type="gramEnd"/>
      <w:r w:rsidRPr="00324166">
        <w:rPr>
          <w:rFonts w:ascii="Arial" w:hAnsi="Arial" w:cs="Arial"/>
          <w:sz w:val="22"/>
          <w:szCs w:val="22"/>
        </w:rPr>
        <w:t xml:space="preserve">Build::MM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Alien::Build::MM</w:t>
      </w:r>
    </w:p>
    <w:p w14:paraId="29D2712A"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Alien::</w:t>
      </w:r>
      <w:proofErr w:type="gramEnd"/>
      <w:r w:rsidRPr="00324166">
        <w:rPr>
          <w:rFonts w:ascii="Arial" w:hAnsi="Arial" w:cs="Arial"/>
          <w:sz w:val="22"/>
          <w:szCs w:val="22"/>
        </w:rPr>
        <w:t xml:space="preserve">FFI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-f Alien::FFI</w:t>
      </w:r>
    </w:p>
    <w:p w14:paraId="094C2C7B"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Config::</w:t>
      </w:r>
      <w:proofErr w:type="spellStart"/>
      <w:proofErr w:type="gramEnd"/>
      <w:r w:rsidRPr="00324166">
        <w:rPr>
          <w:rFonts w:ascii="Arial" w:hAnsi="Arial" w:cs="Arial"/>
          <w:sz w:val="22"/>
          <w:szCs w:val="22"/>
        </w:rPr>
        <w:t>AutoConf</w:t>
      </w:r>
      <w:proofErr w:type="spellEnd"/>
      <w:r w:rsidRPr="00324166">
        <w:rPr>
          <w:rFonts w:ascii="Arial" w:hAnsi="Arial" w:cs="Arial"/>
          <w:sz w:val="22"/>
          <w:szCs w:val="22"/>
        </w:rPr>
        <w:t xml:space="preserve">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Config::</w:t>
      </w:r>
      <w:proofErr w:type="spellStart"/>
      <w:r w:rsidRPr="00324166">
        <w:rPr>
          <w:rFonts w:ascii="Arial" w:hAnsi="Arial" w:cs="Arial"/>
          <w:sz w:val="22"/>
          <w:szCs w:val="22"/>
        </w:rPr>
        <w:t>AutoConf</w:t>
      </w:r>
      <w:proofErr w:type="spellEnd"/>
    </w:p>
    <w:p w14:paraId="4A532474"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FFI::</w:t>
      </w:r>
      <w:proofErr w:type="gramEnd"/>
      <w:r w:rsidRPr="00324166">
        <w:rPr>
          <w:rFonts w:ascii="Arial" w:hAnsi="Arial" w:cs="Arial"/>
          <w:sz w:val="22"/>
          <w:szCs w:val="22"/>
        </w:rPr>
        <w:t xml:space="preserve">Platypus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FFI::Platypus</w:t>
      </w:r>
    </w:p>
    <w:p w14:paraId="72AA51B3" w14:textId="77777777"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FFI::</w:t>
      </w:r>
      <w:proofErr w:type="spellStart"/>
      <w:proofErr w:type="gramEnd"/>
      <w:r w:rsidRPr="00324166">
        <w:rPr>
          <w:rFonts w:ascii="Arial" w:hAnsi="Arial" w:cs="Arial"/>
          <w:sz w:val="22"/>
          <w:szCs w:val="22"/>
        </w:rPr>
        <w:t>CheckLib</w:t>
      </w:r>
      <w:proofErr w:type="spellEnd"/>
      <w:r w:rsidRPr="00324166">
        <w:rPr>
          <w:rFonts w:ascii="Arial" w:hAnsi="Arial" w:cs="Arial"/>
          <w:sz w:val="22"/>
          <w:szCs w:val="22"/>
        </w:rPr>
        <w:t xml:space="preserve">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FFI::</w:t>
      </w:r>
      <w:proofErr w:type="spellStart"/>
      <w:r w:rsidRPr="00324166">
        <w:rPr>
          <w:rFonts w:ascii="Arial" w:hAnsi="Arial" w:cs="Arial"/>
          <w:sz w:val="22"/>
          <w:szCs w:val="22"/>
        </w:rPr>
        <w:t>CheckLib</w:t>
      </w:r>
      <w:proofErr w:type="spellEnd"/>
    </w:p>
    <w:p w14:paraId="5A3A58CC" w14:textId="0B0D3EE2" w:rsidR="005F3799" w:rsidRPr="00324166" w:rsidRDefault="005F3799" w:rsidP="00846918">
      <w:pPr>
        <w:widowControl w:val="0"/>
        <w:autoSpaceDE w:val="0"/>
        <w:autoSpaceDN w:val="0"/>
        <w:adjustRightInd w:val="0"/>
        <w:spacing w:line="200" w:lineRule="exact"/>
        <w:ind w:left="720"/>
        <w:rPr>
          <w:rFonts w:ascii="Arial" w:hAnsi="Arial" w:cs="Arial"/>
          <w:sz w:val="22"/>
          <w:szCs w:val="22"/>
        </w:rPr>
      </w:pPr>
      <w:proofErr w:type="gramStart"/>
      <w:r w:rsidRPr="00324166">
        <w:rPr>
          <w:rFonts w:ascii="Arial" w:hAnsi="Arial" w:cs="Arial"/>
          <w:sz w:val="22"/>
          <w:szCs w:val="22"/>
        </w:rPr>
        <w:t>ZMQ::</w:t>
      </w:r>
      <w:proofErr w:type="gramEnd"/>
      <w:r w:rsidRPr="00324166">
        <w:rPr>
          <w:rFonts w:ascii="Arial" w:hAnsi="Arial" w:cs="Arial"/>
          <w:sz w:val="22"/>
          <w:szCs w:val="22"/>
        </w:rPr>
        <w:t xml:space="preserve">FFI → </w:t>
      </w:r>
      <w:proofErr w:type="spellStart"/>
      <w:r w:rsidRPr="00324166">
        <w:rPr>
          <w:rFonts w:ascii="Arial" w:hAnsi="Arial" w:cs="Arial"/>
          <w:sz w:val="22"/>
          <w:szCs w:val="22"/>
        </w:rPr>
        <w:t>cpan</w:t>
      </w:r>
      <w:proofErr w:type="spellEnd"/>
      <w:r w:rsidRPr="00324166">
        <w:rPr>
          <w:rFonts w:ascii="Arial" w:hAnsi="Arial" w:cs="Arial"/>
          <w:sz w:val="22"/>
          <w:szCs w:val="22"/>
        </w:rPr>
        <w:t xml:space="preserve"> ZMQ::FFI</w:t>
      </w:r>
    </w:p>
    <w:p w14:paraId="4002C8F8" w14:textId="77777777" w:rsidR="00B8041E" w:rsidRPr="00324166" w:rsidRDefault="00B8041E" w:rsidP="00846918">
      <w:pPr>
        <w:widowControl w:val="0"/>
        <w:autoSpaceDE w:val="0"/>
        <w:autoSpaceDN w:val="0"/>
        <w:adjustRightInd w:val="0"/>
        <w:spacing w:line="200" w:lineRule="exact"/>
        <w:rPr>
          <w:rFonts w:ascii="Arial" w:hAnsi="Arial" w:cs="Arial"/>
          <w:b/>
          <w:sz w:val="22"/>
          <w:szCs w:val="22"/>
        </w:rPr>
      </w:pPr>
    </w:p>
    <w:p w14:paraId="43839B7C" w14:textId="71C7A096" w:rsidR="00CD1E28" w:rsidRPr="001A0402" w:rsidRDefault="00CD1E28" w:rsidP="00846918">
      <w:pPr>
        <w:pStyle w:val="Heading3"/>
        <w:numPr>
          <w:ilvl w:val="0"/>
          <w:numId w:val="0"/>
        </w:numPr>
        <w:ind w:left="720" w:hanging="720"/>
      </w:pPr>
      <w:bookmarkStart w:id="45" w:name="_Toc32391061"/>
      <w:r w:rsidRPr="001A0402">
        <w:t xml:space="preserve">Question </w:t>
      </w:r>
      <w:r w:rsidR="0054330D">
        <w:t>5</w:t>
      </w:r>
      <w:r w:rsidRPr="001A0402">
        <w:t xml:space="preserve">) </w:t>
      </w:r>
      <w:proofErr w:type="spellStart"/>
      <w:r w:rsidRPr="001A0402">
        <w:t>mysql-devel</w:t>
      </w:r>
      <w:proofErr w:type="spellEnd"/>
      <w:r w:rsidRPr="001A0402">
        <w:t xml:space="preserve"> conflicts with MySQL-devel-5.6.33-1.el6.x86_64.</w:t>
      </w:r>
      <w:bookmarkEnd w:id="45"/>
    </w:p>
    <w:p w14:paraId="2AF0CA1A" w14:textId="52475661" w:rsidR="00CD1E28" w:rsidRPr="00324166" w:rsidRDefault="000D421F"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b/>
          <w:sz w:val="22"/>
          <w:szCs w:val="22"/>
          <w:u w:val="single"/>
        </w:rPr>
        <w:t>Solution</w:t>
      </w:r>
      <w:r w:rsidR="00CD1E28" w:rsidRPr="00324166">
        <w:rPr>
          <w:rFonts w:ascii="Arial" w:hAnsi="Arial" w:cs="Arial"/>
          <w:b/>
          <w:sz w:val="22"/>
          <w:szCs w:val="22"/>
          <w:u w:val="single"/>
        </w:rPr>
        <w:t>:</w:t>
      </w:r>
      <w:r w:rsidR="00CD1E28" w:rsidRPr="00324166">
        <w:rPr>
          <w:rFonts w:ascii="Arial" w:hAnsi="Arial" w:cs="Arial"/>
          <w:sz w:val="22"/>
          <w:szCs w:val="22"/>
        </w:rPr>
        <w:t xml:space="preserve"> we can exclude the yum installation of MySQL-</w:t>
      </w:r>
      <w:proofErr w:type="spellStart"/>
      <w:r w:rsidR="00CD1E28" w:rsidRPr="00324166">
        <w:rPr>
          <w:rFonts w:ascii="Arial" w:hAnsi="Arial" w:cs="Arial"/>
          <w:sz w:val="22"/>
          <w:szCs w:val="22"/>
        </w:rPr>
        <w:t>devel</w:t>
      </w:r>
      <w:proofErr w:type="spellEnd"/>
      <w:r w:rsidR="00CD1E28" w:rsidRPr="00324166">
        <w:rPr>
          <w:rFonts w:ascii="Arial" w:hAnsi="Arial" w:cs="Arial"/>
          <w:sz w:val="22"/>
          <w:szCs w:val="22"/>
        </w:rPr>
        <w:t xml:space="preserve"> before installing </w:t>
      </w:r>
      <w:proofErr w:type="gramStart"/>
      <w:r w:rsidR="00CD1E28" w:rsidRPr="00324166">
        <w:rPr>
          <w:rFonts w:ascii="Arial" w:hAnsi="Arial" w:cs="Arial"/>
          <w:sz w:val="22"/>
          <w:szCs w:val="22"/>
        </w:rPr>
        <w:t>DBD:</w:t>
      </w:r>
      <w:r w:rsidR="00CD1E28" w:rsidRPr="00324166">
        <w:rPr>
          <w:rFonts w:ascii="Arial" w:hAnsi="Arial" w:cs="Arial"/>
          <w:noProof/>
          <w:sz w:val="22"/>
          <w:szCs w:val="22"/>
        </w:rPr>
        <w:t>:</w:t>
      </w:r>
      <w:proofErr w:type="spellStart"/>
      <w:proofErr w:type="gramEnd"/>
      <w:r w:rsidR="00CD1E28" w:rsidRPr="00324166">
        <w:rPr>
          <w:rFonts w:ascii="Arial" w:hAnsi="Arial" w:cs="Arial"/>
          <w:noProof/>
          <w:sz w:val="22"/>
          <w:szCs w:val="22"/>
        </w:rPr>
        <w:t>MySql</w:t>
      </w:r>
      <w:proofErr w:type="spellEnd"/>
      <w:r w:rsidR="00CD1E28" w:rsidRPr="00324166">
        <w:rPr>
          <w:rFonts w:ascii="Arial" w:hAnsi="Arial" w:cs="Arial"/>
          <w:sz w:val="22"/>
          <w:szCs w:val="22"/>
        </w:rPr>
        <w:t xml:space="preserve"> </w:t>
      </w:r>
      <w:r w:rsidR="00CD1E28" w:rsidRPr="00324166">
        <w:rPr>
          <w:rFonts w:ascii="Arial" w:hAnsi="Arial" w:cs="Arial"/>
          <w:noProof/>
          <w:sz w:val="22"/>
          <w:szCs w:val="22"/>
        </w:rPr>
        <w:t>perl</w:t>
      </w:r>
      <w:r w:rsidR="00CD1E28" w:rsidRPr="00324166">
        <w:rPr>
          <w:rFonts w:ascii="Arial" w:hAnsi="Arial" w:cs="Arial"/>
          <w:sz w:val="22"/>
          <w:szCs w:val="22"/>
        </w:rPr>
        <w:t xml:space="preserve"> module. As we already installed MySQL-</w:t>
      </w:r>
      <w:proofErr w:type="spellStart"/>
      <w:r w:rsidR="00CD1E28" w:rsidRPr="00324166">
        <w:rPr>
          <w:rFonts w:ascii="Arial" w:hAnsi="Arial" w:cs="Arial"/>
          <w:sz w:val="22"/>
          <w:szCs w:val="22"/>
        </w:rPr>
        <w:t>devel</w:t>
      </w:r>
      <w:proofErr w:type="spellEnd"/>
      <w:r w:rsidR="00CD1E28" w:rsidRPr="00324166">
        <w:rPr>
          <w:rFonts w:ascii="Arial" w:hAnsi="Arial" w:cs="Arial"/>
          <w:sz w:val="22"/>
          <w:szCs w:val="22"/>
        </w:rPr>
        <w:t xml:space="preserve"> under the session MySQL Installation. </w:t>
      </w:r>
    </w:p>
    <w:p w14:paraId="72860A0E" w14:textId="77777777" w:rsidR="00CD1E28" w:rsidRPr="00324166" w:rsidRDefault="00CD1E28"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Also, we should use '</w:t>
      </w:r>
      <w:proofErr w:type="spellStart"/>
      <w:r w:rsidRPr="00324166">
        <w:rPr>
          <w:rFonts w:ascii="Arial" w:hAnsi="Arial" w:cs="Arial"/>
          <w:noProof/>
          <w:sz w:val="22"/>
          <w:szCs w:val="22"/>
        </w:rPr>
        <w:t>cpan</w:t>
      </w:r>
      <w:proofErr w:type="spellEnd"/>
      <w:r w:rsidRPr="00324166">
        <w:rPr>
          <w:rFonts w:ascii="Arial" w:hAnsi="Arial" w:cs="Arial"/>
          <w:sz w:val="22"/>
          <w:szCs w:val="22"/>
        </w:rPr>
        <w:t xml:space="preserve"> </w:t>
      </w:r>
      <w:proofErr w:type="gramStart"/>
      <w:r w:rsidRPr="00324166">
        <w:rPr>
          <w:rFonts w:ascii="Arial" w:hAnsi="Arial" w:cs="Arial"/>
          <w:sz w:val="22"/>
          <w:szCs w:val="22"/>
        </w:rPr>
        <w:t>DBD:</w:t>
      </w:r>
      <w:r w:rsidRPr="00324166">
        <w:rPr>
          <w:rFonts w:ascii="Arial" w:hAnsi="Arial" w:cs="Arial"/>
          <w:noProof/>
          <w:sz w:val="22"/>
          <w:szCs w:val="22"/>
        </w:rPr>
        <w:t>:</w:t>
      </w:r>
      <w:proofErr w:type="gramEnd"/>
      <w:r w:rsidRPr="00324166">
        <w:rPr>
          <w:rFonts w:ascii="Arial" w:hAnsi="Arial" w:cs="Arial"/>
          <w:noProof/>
          <w:sz w:val="22"/>
          <w:szCs w:val="22"/>
        </w:rPr>
        <w:t>MySQL'</w:t>
      </w:r>
      <w:r w:rsidRPr="00324166">
        <w:rPr>
          <w:rFonts w:ascii="Arial" w:hAnsi="Arial" w:cs="Arial"/>
          <w:sz w:val="22"/>
          <w:szCs w:val="22"/>
        </w:rPr>
        <w:t xml:space="preserve"> command instead of '</w:t>
      </w:r>
      <w:proofErr w:type="spellStart"/>
      <w:r w:rsidRPr="00324166">
        <w:rPr>
          <w:rFonts w:ascii="Arial" w:hAnsi="Arial" w:cs="Arial"/>
          <w:noProof/>
          <w:sz w:val="22"/>
          <w:szCs w:val="22"/>
        </w:rPr>
        <w:t>cpanm</w:t>
      </w:r>
      <w:proofErr w:type="spellEnd"/>
      <w:r w:rsidRPr="00324166">
        <w:rPr>
          <w:rFonts w:ascii="Arial" w:hAnsi="Arial" w:cs="Arial"/>
          <w:sz w:val="22"/>
          <w:szCs w:val="22"/>
        </w:rPr>
        <w:t xml:space="preserve"> —-force DBD:</w:t>
      </w:r>
      <w:r w:rsidRPr="00324166">
        <w:rPr>
          <w:rFonts w:ascii="Arial" w:hAnsi="Arial" w:cs="Arial"/>
          <w:noProof/>
          <w:sz w:val="22"/>
          <w:szCs w:val="22"/>
        </w:rPr>
        <w:t>:MySQL</w:t>
      </w:r>
      <w:r w:rsidRPr="00324166">
        <w:rPr>
          <w:rFonts w:ascii="Arial" w:hAnsi="Arial" w:cs="Arial"/>
          <w:sz w:val="22"/>
          <w:szCs w:val="22"/>
        </w:rPr>
        <w:t>'(this command not working).</w:t>
      </w:r>
    </w:p>
    <w:p w14:paraId="1B3CA749" w14:textId="439341D9" w:rsidR="00CD1E28" w:rsidRPr="00324166" w:rsidRDefault="00CD1E28" w:rsidP="00846918">
      <w:pPr>
        <w:widowControl w:val="0"/>
        <w:autoSpaceDE w:val="0"/>
        <w:autoSpaceDN w:val="0"/>
        <w:adjustRightInd w:val="0"/>
        <w:spacing w:line="200" w:lineRule="exact"/>
        <w:rPr>
          <w:rFonts w:ascii="Arial" w:hAnsi="Arial" w:cs="Arial"/>
          <w:b/>
          <w:sz w:val="22"/>
          <w:szCs w:val="22"/>
        </w:rPr>
      </w:pPr>
      <w:r w:rsidRPr="00324166">
        <w:rPr>
          <w:rFonts w:ascii="Arial" w:hAnsi="Arial" w:cs="Arial"/>
          <w:b/>
          <w:color w:val="FF0000"/>
          <w:sz w:val="22"/>
          <w:szCs w:val="22"/>
        </w:rPr>
        <w:t>Error</w:t>
      </w:r>
      <w:r w:rsidRPr="00324166">
        <w:rPr>
          <w:rFonts w:ascii="Arial" w:hAnsi="Arial" w:cs="Arial"/>
          <w:b/>
          <w:sz w:val="22"/>
          <w:szCs w:val="22"/>
        </w:rPr>
        <w:t>:</w:t>
      </w:r>
    </w:p>
    <w:p w14:paraId="00EA5A17" w14:textId="77777777" w:rsidR="00CD1E28" w:rsidRPr="00324166" w:rsidRDefault="00CD1E28"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lastRenderedPageBreak/>
        <w:t xml:space="preserve">[root@scspa0320560001 </w:t>
      </w:r>
      <w:proofErr w:type="gramStart"/>
      <w:r w:rsidRPr="00324166">
        <w:rPr>
          <w:rFonts w:ascii="Arial" w:hAnsi="Arial" w:cs="Arial"/>
          <w:sz w:val="22"/>
          <w:szCs w:val="22"/>
        </w:rPr>
        <w:t>~]#</w:t>
      </w:r>
      <w:proofErr w:type="gramEnd"/>
      <w:r w:rsidRPr="00324166">
        <w:rPr>
          <w:rFonts w:ascii="Arial" w:hAnsi="Arial" w:cs="Arial"/>
          <w:sz w:val="22"/>
          <w:szCs w:val="22"/>
        </w:rPr>
        <w:t xml:space="preserve"> </w:t>
      </w:r>
      <w:r w:rsidRPr="00324166">
        <w:rPr>
          <w:rFonts w:ascii="Arial" w:hAnsi="Arial" w:cs="Arial"/>
          <w:noProof/>
          <w:sz w:val="22"/>
          <w:szCs w:val="22"/>
        </w:rPr>
        <w:t>cpanm</w:t>
      </w:r>
      <w:r w:rsidRPr="00324166">
        <w:rPr>
          <w:rFonts w:ascii="Arial" w:hAnsi="Arial" w:cs="Arial"/>
          <w:sz w:val="22"/>
          <w:szCs w:val="22"/>
        </w:rPr>
        <w:t xml:space="preserve"> —-force DBD::MySQL</w:t>
      </w:r>
    </w:p>
    <w:p w14:paraId="398ECB2B" w14:textId="77777777" w:rsidR="00CD1E28" w:rsidRPr="00324166" w:rsidRDefault="00CD1E28"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 Finding —-force on </w:t>
      </w:r>
      <w:r w:rsidRPr="00324166">
        <w:rPr>
          <w:rFonts w:ascii="Arial" w:hAnsi="Arial" w:cs="Arial"/>
          <w:noProof/>
          <w:sz w:val="22"/>
          <w:szCs w:val="22"/>
        </w:rPr>
        <w:t>cpanmetadb</w:t>
      </w:r>
      <w:r w:rsidRPr="00324166">
        <w:rPr>
          <w:rFonts w:ascii="Arial" w:hAnsi="Arial" w:cs="Arial"/>
          <w:sz w:val="22"/>
          <w:szCs w:val="22"/>
        </w:rPr>
        <w:t xml:space="preserve"> failed.</w:t>
      </w:r>
    </w:p>
    <w:p w14:paraId="36150DE9" w14:textId="77777777" w:rsidR="00CD1E28" w:rsidRPr="00324166" w:rsidRDefault="00CD1E28"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Finding —-force () on mirror http://www.cpan.org failed.</w:t>
      </w:r>
    </w:p>
    <w:p w14:paraId="60C3680D" w14:textId="345DB52D" w:rsidR="00CD1E28" w:rsidRDefault="00CD1E28" w:rsidP="00846918">
      <w:pPr>
        <w:widowControl w:val="0"/>
        <w:autoSpaceDE w:val="0"/>
        <w:autoSpaceDN w:val="0"/>
        <w:adjustRightInd w:val="0"/>
        <w:spacing w:line="200" w:lineRule="exact"/>
        <w:rPr>
          <w:rFonts w:ascii="Arial" w:hAnsi="Arial" w:cs="Arial"/>
          <w:sz w:val="22"/>
          <w:szCs w:val="22"/>
        </w:rPr>
      </w:pPr>
      <w:r w:rsidRPr="00324166">
        <w:rPr>
          <w:rFonts w:ascii="Arial" w:hAnsi="Arial" w:cs="Arial"/>
          <w:sz w:val="22"/>
          <w:szCs w:val="22"/>
        </w:rPr>
        <w:t xml:space="preserve">! Couldn't find </w:t>
      </w:r>
      <w:r w:rsidRPr="00324166">
        <w:rPr>
          <w:rFonts w:ascii="Arial" w:hAnsi="Arial" w:cs="Arial"/>
          <w:noProof/>
          <w:sz w:val="22"/>
          <w:szCs w:val="22"/>
        </w:rPr>
        <w:t>module</w:t>
      </w:r>
      <w:r w:rsidRPr="00324166">
        <w:rPr>
          <w:rFonts w:ascii="Arial" w:hAnsi="Arial" w:cs="Arial"/>
          <w:sz w:val="22"/>
          <w:szCs w:val="22"/>
        </w:rPr>
        <w:t xml:space="preserve"> or a distribution —-force</w:t>
      </w:r>
    </w:p>
    <w:p w14:paraId="09FC5AEA" w14:textId="77777777" w:rsidR="00324166" w:rsidRPr="00324166" w:rsidRDefault="00324166" w:rsidP="00846918">
      <w:pPr>
        <w:widowControl w:val="0"/>
        <w:autoSpaceDE w:val="0"/>
        <w:autoSpaceDN w:val="0"/>
        <w:adjustRightInd w:val="0"/>
        <w:spacing w:line="200" w:lineRule="exact"/>
        <w:rPr>
          <w:rFonts w:ascii="Arial" w:hAnsi="Arial" w:cs="Arial"/>
          <w:sz w:val="22"/>
          <w:szCs w:val="22"/>
        </w:rPr>
      </w:pPr>
    </w:p>
    <w:p w14:paraId="22763DA7" w14:textId="437BB4B5" w:rsidR="00CD1E28" w:rsidRPr="00324166" w:rsidRDefault="00CD1E28" w:rsidP="00846918">
      <w:pPr>
        <w:widowControl w:val="0"/>
        <w:autoSpaceDE w:val="0"/>
        <w:autoSpaceDN w:val="0"/>
        <w:adjustRightInd w:val="0"/>
        <w:spacing w:line="200" w:lineRule="exact"/>
        <w:rPr>
          <w:rFonts w:ascii="Arial" w:hAnsi="Arial" w:cs="Arial"/>
          <w:sz w:val="22"/>
          <w:szCs w:val="22"/>
        </w:rPr>
      </w:pPr>
      <w:proofErr w:type="spellStart"/>
      <w:proofErr w:type="gramStart"/>
      <w:r w:rsidRPr="00324166">
        <w:rPr>
          <w:rFonts w:ascii="Arial" w:hAnsi="Arial" w:cs="Arial"/>
          <w:b/>
          <w:bCs/>
          <w:sz w:val="22"/>
          <w:szCs w:val="22"/>
          <w:u w:val="single"/>
        </w:rPr>
        <w:t>Solution</w:t>
      </w:r>
      <w:r w:rsidRPr="00324166">
        <w:rPr>
          <w:rFonts w:ascii="Arial" w:hAnsi="Arial" w:cs="Arial"/>
          <w:sz w:val="22"/>
          <w:szCs w:val="22"/>
        </w:rPr>
        <w:t>:</w:t>
      </w:r>
      <w:r w:rsidRPr="00324166">
        <w:rPr>
          <w:rFonts w:ascii="Arial" w:hAnsi="Arial" w:cs="Arial"/>
          <w:noProof/>
          <w:sz w:val="22"/>
          <w:szCs w:val="22"/>
        </w:rPr>
        <w:t>cpan</w:t>
      </w:r>
      <w:proofErr w:type="spellEnd"/>
      <w:proofErr w:type="gramEnd"/>
      <w:r w:rsidRPr="00324166">
        <w:rPr>
          <w:rFonts w:ascii="Arial" w:hAnsi="Arial" w:cs="Arial"/>
          <w:sz w:val="22"/>
          <w:szCs w:val="22"/>
        </w:rPr>
        <w:t xml:space="preserve"> DBD::MySQL</w:t>
      </w:r>
    </w:p>
    <w:p w14:paraId="4501E614" w14:textId="5C7AE857" w:rsidR="00B8041E" w:rsidRPr="00324166" w:rsidRDefault="00B8041E" w:rsidP="00846918">
      <w:pPr>
        <w:spacing w:before="25"/>
        <w:ind w:left="126"/>
        <w:rPr>
          <w:rFonts w:ascii="Arial" w:hAnsi="Arial" w:cs="Arial"/>
          <w:b/>
          <w:sz w:val="22"/>
          <w:szCs w:val="22"/>
        </w:rPr>
      </w:pPr>
    </w:p>
    <w:p w14:paraId="723046DE" w14:textId="77777777" w:rsidR="000B1271" w:rsidRPr="00324166" w:rsidRDefault="000B1271" w:rsidP="00846918">
      <w:pPr>
        <w:spacing w:before="25"/>
        <w:ind w:left="126"/>
        <w:rPr>
          <w:rFonts w:ascii="Arial" w:hAnsi="Arial" w:cs="Arial"/>
          <w:b/>
          <w:sz w:val="22"/>
          <w:szCs w:val="22"/>
        </w:rPr>
      </w:pPr>
    </w:p>
    <w:p w14:paraId="437BBA1E" w14:textId="521A6F60" w:rsidR="00BB3BAC" w:rsidRPr="001A0402" w:rsidRDefault="008B3962" w:rsidP="00846918">
      <w:pPr>
        <w:pStyle w:val="Heading3"/>
        <w:numPr>
          <w:ilvl w:val="0"/>
          <w:numId w:val="0"/>
        </w:numPr>
        <w:ind w:left="846" w:hanging="720"/>
      </w:pPr>
      <w:bookmarkStart w:id="46" w:name="_Toc32391062"/>
      <w:r w:rsidRPr="001A0402">
        <w:t xml:space="preserve">Question </w:t>
      </w:r>
      <w:r w:rsidR="0054330D">
        <w:t>6</w:t>
      </w:r>
      <w:r w:rsidRPr="001A0402">
        <w:t>)</w:t>
      </w:r>
      <w:r w:rsidR="00BB3BAC" w:rsidRPr="001A0402">
        <w:t xml:space="preserve"> Unable to install </w:t>
      </w:r>
      <w:proofErr w:type="gramStart"/>
      <w:r w:rsidR="00BB3BAC" w:rsidRPr="001A0402">
        <w:t>inline</w:t>
      </w:r>
      <w:r w:rsidR="00BB3BAC" w:rsidRPr="007F01F0">
        <w:rPr>
          <w:noProof/>
        </w:rPr>
        <w:t>:;</w:t>
      </w:r>
      <w:proofErr w:type="gramEnd"/>
      <w:r w:rsidR="00BB3BAC" w:rsidRPr="007F01F0">
        <w:rPr>
          <w:noProof/>
        </w:rPr>
        <w:t>java</w:t>
      </w:r>
      <w:r w:rsidR="00BB3BAC" w:rsidRPr="001A0402">
        <w:t xml:space="preserve">, In </w:t>
      </w:r>
      <w:r w:rsidR="00BB3BAC" w:rsidRPr="007F01F0">
        <w:rPr>
          <w:noProof/>
        </w:rPr>
        <w:t>pNate</w:t>
      </w:r>
      <w:r w:rsidR="00BB3BAC" w:rsidRPr="001A0402">
        <w:t xml:space="preserve"> Server as few of the JDK files got missed as my </w:t>
      </w:r>
      <w:proofErr w:type="spellStart"/>
      <w:r w:rsidR="00BB3BAC" w:rsidRPr="001A0402">
        <w:t>pNate</w:t>
      </w:r>
      <w:proofErr w:type="spellEnd"/>
      <w:r w:rsidR="00BB3BAC" w:rsidRPr="001A0402">
        <w:t xml:space="preserve"> server is having newer version</w:t>
      </w:r>
      <w:bookmarkEnd w:id="46"/>
    </w:p>
    <w:p w14:paraId="3FC82143" w14:textId="77777777" w:rsidR="00A33081" w:rsidRPr="00CB1939" w:rsidRDefault="00BB3BAC" w:rsidP="00846918">
      <w:pPr>
        <w:spacing w:before="25"/>
        <w:ind w:left="126"/>
        <w:rPr>
          <w:rFonts w:ascii="Arial" w:hAnsi="Arial" w:cs="Arial"/>
          <w:b/>
          <w:sz w:val="22"/>
          <w:szCs w:val="22"/>
        </w:rPr>
      </w:pPr>
      <w:r w:rsidRPr="00CB1939">
        <w:rPr>
          <w:rFonts w:ascii="Arial" w:hAnsi="Arial" w:cs="Arial"/>
          <w:b/>
          <w:sz w:val="22"/>
          <w:szCs w:val="22"/>
        </w:rPr>
        <w:t xml:space="preserve">Solution: </w:t>
      </w:r>
    </w:p>
    <w:p w14:paraId="7B007AFB" w14:textId="221EAF6D" w:rsidR="000B1271" w:rsidRPr="00CB1939" w:rsidRDefault="00BB3BAC" w:rsidP="00846918">
      <w:pPr>
        <w:spacing w:before="25"/>
        <w:ind w:left="720"/>
        <w:rPr>
          <w:rFonts w:ascii="Arial" w:hAnsi="Arial" w:cs="Arial"/>
          <w:sz w:val="22"/>
          <w:szCs w:val="22"/>
        </w:rPr>
      </w:pPr>
      <w:r w:rsidRPr="00CB1939">
        <w:rPr>
          <w:rFonts w:ascii="Arial" w:hAnsi="Arial" w:cs="Arial"/>
          <w:sz w:val="22"/>
          <w:szCs w:val="22"/>
        </w:rPr>
        <w:t xml:space="preserve">Copy required J2SDK files from older </w:t>
      </w:r>
      <w:proofErr w:type="spellStart"/>
      <w:r w:rsidRPr="00CB1939">
        <w:rPr>
          <w:rFonts w:ascii="Arial" w:hAnsi="Arial" w:cs="Arial"/>
          <w:sz w:val="22"/>
          <w:szCs w:val="22"/>
        </w:rPr>
        <w:t>pNate</w:t>
      </w:r>
      <w:proofErr w:type="spellEnd"/>
      <w:r w:rsidRPr="00CB1939">
        <w:rPr>
          <w:rFonts w:ascii="Arial" w:hAnsi="Arial" w:cs="Arial"/>
          <w:sz w:val="22"/>
          <w:szCs w:val="22"/>
        </w:rPr>
        <w:t xml:space="preserve"> Server and use them for </w:t>
      </w:r>
      <w:proofErr w:type="gramStart"/>
      <w:r w:rsidRPr="00CB1939">
        <w:rPr>
          <w:rFonts w:ascii="Arial" w:hAnsi="Arial" w:cs="Arial"/>
          <w:sz w:val="22"/>
          <w:szCs w:val="22"/>
        </w:rPr>
        <w:t>Inline::</w:t>
      </w:r>
      <w:proofErr w:type="gramEnd"/>
      <w:r w:rsidRPr="00CB1939">
        <w:rPr>
          <w:rFonts w:ascii="Arial" w:hAnsi="Arial" w:cs="Arial"/>
          <w:sz w:val="22"/>
          <w:szCs w:val="22"/>
        </w:rPr>
        <w:t>Java installation.</w:t>
      </w:r>
      <w:r w:rsidR="00A33081" w:rsidRPr="00CB1939">
        <w:rPr>
          <w:rFonts w:ascii="Arial" w:hAnsi="Arial" w:cs="Arial"/>
          <w:sz w:val="22"/>
          <w:szCs w:val="22"/>
        </w:rPr>
        <w:t xml:space="preserve"> </w:t>
      </w:r>
      <w:r w:rsidRPr="00CB1939">
        <w:rPr>
          <w:rFonts w:ascii="Arial" w:hAnsi="Arial" w:cs="Arial"/>
          <w:sz w:val="22"/>
          <w:szCs w:val="22"/>
        </w:rPr>
        <w:t xml:space="preserve">This only </w:t>
      </w:r>
      <w:proofErr w:type="gramStart"/>
      <w:r w:rsidRPr="00CB1939">
        <w:rPr>
          <w:rFonts w:ascii="Arial" w:hAnsi="Arial" w:cs="Arial"/>
          <w:sz w:val="22"/>
          <w:szCs w:val="22"/>
        </w:rPr>
        <w:t>requires ,</w:t>
      </w:r>
      <w:proofErr w:type="gramEnd"/>
      <w:r w:rsidRPr="00CB1939">
        <w:rPr>
          <w:rFonts w:ascii="Arial" w:hAnsi="Arial" w:cs="Arial"/>
          <w:sz w:val="22"/>
          <w:szCs w:val="22"/>
        </w:rPr>
        <w:t xml:space="preserve"> if </w:t>
      </w:r>
      <w:proofErr w:type="spellStart"/>
      <w:r w:rsidRPr="00CB1939">
        <w:rPr>
          <w:rFonts w:ascii="Arial" w:hAnsi="Arial" w:cs="Arial"/>
          <w:sz w:val="22"/>
          <w:szCs w:val="22"/>
        </w:rPr>
        <w:t>pNate</w:t>
      </w:r>
      <w:proofErr w:type="spellEnd"/>
      <w:r w:rsidRPr="00CB1939">
        <w:rPr>
          <w:rFonts w:ascii="Arial" w:hAnsi="Arial" w:cs="Arial"/>
          <w:sz w:val="22"/>
          <w:szCs w:val="22"/>
        </w:rPr>
        <w:t xml:space="preserve"> server not having any J2SDK file.</w:t>
      </w:r>
    </w:p>
    <w:p w14:paraId="54C19237" w14:textId="4C723C97" w:rsidR="00A33081" w:rsidRPr="001A0402" w:rsidRDefault="00A33081" w:rsidP="00846918">
      <w:pPr>
        <w:pStyle w:val="Heading3"/>
        <w:numPr>
          <w:ilvl w:val="0"/>
          <w:numId w:val="0"/>
        </w:numPr>
        <w:ind w:left="126"/>
        <w:rPr>
          <w:rFonts w:eastAsia="Arial"/>
        </w:rPr>
      </w:pPr>
      <w:bookmarkStart w:id="47" w:name="_Toc32391063"/>
      <w:r w:rsidRPr="001A0402">
        <w:t xml:space="preserve">Question </w:t>
      </w:r>
      <w:r w:rsidR="0054330D">
        <w:t>7</w:t>
      </w:r>
      <w:r w:rsidRPr="001A0402">
        <w:t>)</w:t>
      </w:r>
      <w:r w:rsidR="006B359D">
        <w:t xml:space="preserve"> U</w:t>
      </w:r>
      <w:r w:rsidR="00A22D9E" w:rsidRPr="001A0402">
        <w:rPr>
          <w:rFonts w:eastAsia="Arial"/>
        </w:rPr>
        <w:t xml:space="preserve">ser unable to </w:t>
      </w:r>
      <w:r w:rsidRPr="001A0402">
        <w:rPr>
          <w:rFonts w:eastAsia="Arial"/>
        </w:rPr>
        <w:t xml:space="preserve">execute the </w:t>
      </w:r>
      <w:proofErr w:type="gramStart"/>
      <w:r w:rsidRPr="001A0402">
        <w:rPr>
          <w:rFonts w:eastAsia="Arial"/>
        </w:rPr>
        <w:t xml:space="preserve">command </w:t>
      </w:r>
      <w:r w:rsidR="00A22D9E" w:rsidRPr="001A0402">
        <w:rPr>
          <w:rFonts w:eastAsia="Arial"/>
        </w:rPr>
        <w:t>,</w:t>
      </w:r>
      <w:proofErr w:type="gramEnd"/>
      <w:r w:rsidR="00A22D9E" w:rsidRPr="001A0402">
        <w:rPr>
          <w:rFonts w:eastAsia="Arial"/>
        </w:rPr>
        <w:t xml:space="preserve"> </w:t>
      </w:r>
      <w:r w:rsidRPr="001A0402">
        <w:rPr>
          <w:rFonts w:eastAsia="Arial"/>
        </w:rPr>
        <w:t>check which version of JDK file existing in server.</w:t>
      </w:r>
      <w:bookmarkEnd w:id="47"/>
    </w:p>
    <w:p w14:paraId="21131B14" w14:textId="77777777" w:rsidR="00A33081" w:rsidRPr="00CB1939" w:rsidRDefault="00A33081" w:rsidP="00846918">
      <w:pPr>
        <w:spacing w:before="25"/>
        <w:ind w:left="126"/>
        <w:rPr>
          <w:rFonts w:ascii="Arial" w:eastAsia="Arial" w:hAnsi="Arial" w:cs="Arial"/>
          <w:sz w:val="22"/>
          <w:szCs w:val="22"/>
        </w:rPr>
      </w:pPr>
      <w:proofErr w:type="spellStart"/>
      <w:r w:rsidRPr="00CB1939">
        <w:rPr>
          <w:rFonts w:ascii="Arial" w:eastAsia="Arial" w:hAnsi="Arial" w:cs="Arial"/>
          <w:sz w:val="22"/>
          <w:szCs w:val="22"/>
        </w:rPr>
        <w:t>perl</w:t>
      </w:r>
      <w:proofErr w:type="spellEnd"/>
      <w:r w:rsidRPr="00CB1939">
        <w:rPr>
          <w:rFonts w:ascii="Arial" w:eastAsia="Arial" w:hAnsi="Arial" w:cs="Arial"/>
          <w:sz w:val="22"/>
          <w:szCs w:val="22"/>
        </w:rPr>
        <w:t xml:space="preserve"> Makefile.PL J2SDK=/</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 xml:space="preserve">/java-1.6.0-openjdk-1.6.0.0.x86_64/ </w:t>
      </w:r>
    </w:p>
    <w:p w14:paraId="75029299" w14:textId="7AE8A332" w:rsidR="00A33081" w:rsidRPr="00CB1939" w:rsidRDefault="00A33081" w:rsidP="00846918">
      <w:pPr>
        <w:spacing w:before="25"/>
        <w:ind w:left="126"/>
        <w:rPr>
          <w:rFonts w:ascii="Arial" w:eastAsia="Arial" w:hAnsi="Arial" w:cs="Arial"/>
          <w:b/>
          <w:sz w:val="22"/>
          <w:szCs w:val="22"/>
        </w:rPr>
      </w:pPr>
      <w:r w:rsidRPr="00CB1939">
        <w:rPr>
          <w:rFonts w:ascii="Arial" w:eastAsia="Arial" w:hAnsi="Arial" w:cs="Arial"/>
          <w:b/>
          <w:color w:val="FF0000"/>
          <w:sz w:val="22"/>
          <w:szCs w:val="22"/>
        </w:rPr>
        <w:t>Error</w:t>
      </w:r>
      <w:r w:rsidRPr="00CB1939">
        <w:rPr>
          <w:rFonts w:ascii="Arial" w:eastAsia="Arial" w:hAnsi="Arial" w:cs="Arial"/>
          <w:b/>
          <w:sz w:val="22"/>
          <w:szCs w:val="22"/>
        </w:rPr>
        <w:t>:</w:t>
      </w:r>
    </w:p>
    <w:p w14:paraId="7EBEEA98" w14:textId="77777777" w:rsidR="00A33081" w:rsidRPr="00CB1939" w:rsidRDefault="00A33081" w:rsidP="00846918">
      <w:pPr>
        <w:spacing w:before="25"/>
        <w:ind w:left="126"/>
        <w:rPr>
          <w:rFonts w:ascii="Arial" w:eastAsia="Arial" w:hAnsi="Arial" w:cs="Arial"/>
          <w:b/>
          <w:sz w:val="22"/>
          <w:szCs w:val="22"/>
        </w:rPr>
      </w:pPr>
      <w:proofErr w:type="spellStart"/>
      <w:r w:rsidRPr="00CB1939">
        <w:rPr>
          <w:rFonts w:ascii="Arial" w:eastAsia="Arial" w:hAnsi="Arial" w:cs="Arial"/>
          <w:b/>
          <w:sz w:val="22"/>
          <w:szCs w:val="22"/>
        </w:rPr>
        <w:t>perl</w:t>
      </w:r>
      <w:proofErr w:type="spellEnd"/>
      <w:r w:rsidRPr="00CB1939">
        <w:rPr>
          <w:rFonts w:ascii="Arial" w:eastAsia="Arial" w:hAnsi="Arial" w:cs="Arial"/>
          <w:b/>
          <w:sz w:val="22"/>
          <w:szCs w:val="22"/>
        </w:rPr>
        <w:t xml:space="preserve"> Makefile.PL J2SDK=/</w:t>
      </w:r>
      <w:proofErr w:type="spellStart"/>
      <w:r w:rsidRPr="00CB1939">
        <w:rPr>
          <w:rFonts w:ascii="Arial" w:eastAsia="Arial" w:hAnsi="Arial" w:cs="Arial"/>
          <w:b/>
          <w:sz w:val="22"/>
          <w:szCs w:val="22"/>
        </w:rPr>
        <w:t>usr</w:t>
      </w:r>
      <w:proofErr w:type="spellEnd"/>
      <w:r w:rsidRPr="00CB1939">
        <w:rPr>
          <w:rFonts w:ascii="Arial" w:eastAsia="Arial" w:hAnsi="Arial" w:cs="Arial"/>
          <w:b/>
          <w:sz w:val="22"/>
          <w:szCs w:val="22"/>
        </w:rPr>
        <w:t>/lib/</w:t>
      </w:r>
      <w:proofErr w:type="spellStart"/>
      <w:r w:rsidRPr="00CB1939">
        <w:rPr>
          <w:rFonts w:ascii="Arial" w:eastAsia="Arial" w:hAnsi="Arial" w:cs="Arial"/>
          <w:b/>
          <w:sz w:val="22"/>
          <w:szCs w:val="22"/>
        </w:rPr>
        <w:t>jvm</w:t>
      </w:r>
      <w:proofErr w:type="spellEnd"/>
      <w:r w:rsidRPr="00CB1939">
        <w:rPr>
          <w:rFonts w:ascii="Arial" w:eastAsia="Arial" w:hAnsi="Arial" w:cs="Arial"/>
          <w:b/>
          <w:sz w:val="22"/>
          <w:szCs w:val="22"/>
        </w:rPr>
        <w:t>/java-1.6.0-openjdk-1.6.0.0.x86_64/</w:t>
      </w:r>
    </w:p>
    <w:p w14:paraId="7D3AC286" w14:textId="5DE38B14"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 xml:space="preserve"># </w:t>
      </w:r>
      <w:proofErr w:type="spellStart"/>
      <w:r w:rsidRPr="00CB1939">
        <w:rPr>
          <w:rFonts w:ascii="Arial" w:eastAsia="Arial" w:hAnsi="Arial" w:cs="Arial"/>
          <w:sz w:val="22"/>
          <w:szCs w:val="22"/>
        </w:rPr>
        <w:t>perl</w:t>
      </w:r>
      <w:proofErr w:type="spellEnd"/>
      <w:r w:rsidRPr="00CB1939">
        <w:rPr>
          <w:rFonts w:ascii="Arial" w:eastAsia="Arial" w:hAnsi="Arial" w:cs="Arial"/>
          <w:sz w:val="22"/>
          <w:szCs w:val="22"/>
        </w:rPr>
        <w:t xml:space="preserve"> Makefile.PL J2SDK=/</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/java-1.6.0-openjdk-1.6.0.0.x86_64/</w:t>
      </w:r>
    </w:p>
    <w:p w14:paraId="524591E1"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 xml:space="preserve">Welcome to the </w:t>
      </w:r>
      <w:proofErr w:type="gramStart"/>
      <w:r w:rsidRPr="00CB1939">
        <w:rPr>
          <w:rFonts w:ascii="Arial" w:eastAsia="Arial" w:hAnsi="Arial" w:cs="Arial"/>
          <w:sz w:val="22"/>
          <w:szCs w:val="22"/>
        </w:rPr>
        <w:t>Inline::</w:t>
      </w:r>
      <w:proofErr w:type="gramEnd"/>
      <w:r w:rsidRPr="00CB1939">
        <w:rPr>
          <w:rFonts w:ascii="Arial" w:eastAsia="Arial" w:hAnsi="Arial" w:cs="Arial"/>
          <w:sz w:val="22"/>
          <w:szCs w:val="22"/>
        </w:rPr>
        <w:t>Java installation procedure.</w:t>
      </w:r>
    </w:p>
    <w:p w14:paraId="51FA40AD"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Java 2 SDK installation directory '/</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/java-1.6.0-openjdk-1.6.0.0.x86_64/' does not exist.</w:t>
      </w:r>
    </w:p>
    <w:p w14:paraId="17A28805" w14:textId="545D140A"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 xml:space="preserve"># </w:t>
      </w:r>
      <w:proofErr w:type="spellStart"/>
      <w:r w:rsidRPr="00CB1939">
        <w:rPr>
          <w:rFonts w:ascii="Arial" w:eastAsia="Arial" w:hAnsi="Arial" w:cs="Arial"/>
          <w:sz w:val="22"/>
          <w:szCs w:val="22"/>
        </w:rPr>
        <w:t>perl</w:t>
      </w:r>
      <w:proofErr w:type="spellEnd"/>
      <w:r w:rsidRPr="00CB1939">
        <w:rPr>
          <w:rFonts w:ascii="Arial" w:eastAsia="Arial" w:hAnsi="Arial" w:cs="Arial"/>
          <w:sz w:val="22"/>
          <w:szCs w:val="22"/>
        </w:rPr>
        <w:t xml:space="preserve"> Makefile.PL J2SDK=/</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/java-1.7.0-openjdk-1.7.0.79.x86_64/</w:t>
      </w:r>
    </w:p>
    <w:p w14:paraId="5148DA2B"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 xml:space="preserve">Welcome to the </w:t>
      </w:r>
      <w:proofErr w:type="gramStart"/>
      <w:r w:rsidRPr="00CB1939">
        <w:rPr>
          <w:rFonts w:ascii="Arial" w:eastAsia="Arial" w:hAnsi="Arial" w:cs="Arial"/>
          <w:sz w:val="22"/>
          <w:szCs w:val="22"/>
        </w:rPr>
        <w:t>Inline::</w:t>
      </w:r>
      <w:proofErr w:type="gramEnd"/>
      <w:r w:rsidRPr="00CB1939">
        <w:rPr>
          <w:rFonts w:ascii="Arial" w:eastAsia="Arial" w:hAnsi="Arial" w:cs="Arial"/>
          <w:sz w:val="22"/>
          <w:szCs w:val="22"/>
        </w:rPr>
        <w:t>Java installation procedure.</w:t>
      </w:r>
    </w:p>
    <w:p w14:paraId="72E67FDB"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Can't locate file 'bin/</w:t>
      </w:r>
      <w:proofErr w:type="spellStart"/>
      <w:r w:rsidRPr="00CB1939">
        <w:rPr>
          <w:rFonts w:ascii="Arial" w:eastAsia="Arial" w:hAnsi="Arial" w:cs="Arial"/>
          <w:sz w:val="22"/>
          <w:szCs w:val="22"/>
        </w:rPr>
        <w:t>javac</w:t>
      </w:r>
      <w:proofErr w:type="spellEnd"/>
      <w:r w:rsidRPr="00CB1939">
        <w:rPr>
          <w:rFonts w:ascii="Arial" w:eastAsia="Arial" w:hAnsi="Arial" w:cs="Arial"/>
          <w:sz w:val="22"/>
          <w:szCs w:val="22"/>
        </w:rPr>
        <w:t>' anywhere under '/</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/java-1.7.0-openjdk-1.7.0.79.x86_64/'</w:t>
      </w:r>
    </w:p>
    <w:p w14:paraId="0FC3E567"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Can't locate file 'bin/jar' anywhere under '/</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/java-1.7.0-openjdk-1.7.0.79.x86_64/'</w:t>
      </w:r>
    </w:p>
    <w:p w14:paraId="6944692C"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Can't locate file 'bin/java' anywhere under '/</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/java-1.7.0-openjdk-1.7.0.79.x86_64/'</w:t>
      </w:r>
    </w:p>
    <w:p w14:paraId="7FE2E6A9" w14:textId="77777777"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b/>
          <w:sz w:val="22"/>
          <w:szCs w:val="22"/>
          <w:u w:val="single"/>
        </w:rPr>
        <w:t>Solution</w:t>
      </w:r>
      <w:r w:rsidRPr="00CB1939">
        <w:rPr>
          <w:rFonts w:ascii="Arial" w:eastAsia="Arial" w:hAnsi="Arial" w:cs="Arial"/>
          <w:sz w:val="22"/>
          <w:szCs w:val="22"/>
        </w:rPr>
        <w:t xml:space="preserve">: </w:t>
      </w:r>
    </w:p>
    <w:p w14:paraId="0083A524" w14:textId="3135ADBE" w:rsidR="00A33081" w:rsidRPr="00CB1939" w:rsidRDefault="00A33081" w:rsidP="00846918">
      <w:pPr>
        <w:spacing w:before="25"/>
        <w:ind w:left="126"/>
        <w:rPr>
          <w:rFonts w:ascii="Arial" w:eastAsia="Arial" w:hAnsi="Arial" w:cs="Arial"/>
          <w:sz w:val="22"/>
          <w:szCs w:val="22"/>
        </w:rPr>
      </w:pPr>
      <w:r w:rsidRPr="00CB1939">
        <w:rPr>
          <w:rFonts w:ascii="Arial" w:eastAsia="Arial" w:hAnsi="Arial" w:cs="Arial"/>
          <w:sz w:val="22"/>
          <w:szCs w:val="22"/>
        </w:rPr>
        <w:t>Check for the j2sdk package available in the server which is having bin directory and respective Java files(</w:t>
      </w:r>
      <w:proofErr w:type="spellStart"/>
      <w:proofErr w:type="gramStart"/>
      <w:r w:rsidRPr="00CB1939">
        <w:rPr>
          <w:rFonts w:ascii="Arial" w:eastAsia="Arial" w:hAnsi="Arial" w:cs="Arial"/>
          <w:sz w:val="22"/>
          <w:szCs w:val="22"/>
        </w:rPr>
        <w:t>javac,jar</w:t>
      </w:r>
      <w:proofErr w:type="gramEnd"/>
      <w:r w:rsidRPr="00CB1939">
        <w:rPr>
          <w:rFonts w:ascii="Arial" w:eastAsia="Arial" w:hAnsi="Arial" w:cs="Arial"/>
          <w:sz w:val="22"/>
          <w:szCs w:val="22"/>
        </w:rPr>
        <w:t>,java</w:t>
      </w:r>
      <w:proofErr w:type="spellEnd"/>
      <w:r w:rsidRPr="00CB1939">
        <w:rPr>
          <w:rFonts w:ascii="Arial" w:eastAsia="Arial" w:hAnsi="Arial" w:cs="Arial"/>
          <w:sz w:val="22"/>
          <w:szCs w:val="22"/>
        </w:rPr>
        <w:t>) to install inline::java.</w:t>
      </w:r>
    </w:p>
    <w:p w14:paraId="263DE97A" w14:textId="77777777" w:rsidR="00A33081" w:rsidRPr="00CB1939" w:rsidRDefault="00A33081" w:rsidP="00846918">
      <w:pPr>
        <w:spacing w:before="25"/>
        <w:ind w:left="126"/>
        <w:rPr>
          <w:rFonts w:ascii="Arial" w:eastAsia="Arial" w:hAnsi="Arial" w:cs="Arial"/>
          <w:sz w:val="22"/>
          <w:szCs w:val="22"/>
        </w:rPr>
      </w:pPr>
    </w:p>
    <w:p w14:paraId="5562F59F" w14:textId="62ACE246" w:rsidR="00A33081" w:rsidRPr="00CB1939" w:rsidRDefault="00E47368" w:rsidP="00846918">
      <w:pPr>
        <w:spacing w:before="25"/>
        <w:ind w:left="720"/>
        <w:rPr>
          <w:rFonts w:ascii="Arial" w:eastAsia="Arial" w:hAnsi="Arial" w:cs="Arial"/>
          <w:sz w:val="22"/>
          <w:szCs w:val="22"/>
        </w:rPr>
      </w:pPr>
      <w:r w:rsidRPr="00CB1939">
        <w:rPr>
          <w:rFonts w:ascii="Arial" w:eastAsia="Arial" w:hAnsi="Arial" w:cs="Arial"/>
          <w:sz w:val="22"/>
          <w:szCs w:val="22"/>
        </w:rPr>
        <w:t>#</w:t>
      </w:r>
      <w:r w:rsidR="005F5D2F" w:rsidRPr="00CB1939">
        <w:rPr>
          <w:rFonts w:ascii="Arial" w:eastAsia="Arial" w:hAnsi="Arial" w:cs="Arial"/>
          <w:sz w:val="22"/>
          <w:szCs w:val="22"/>
        </w:rPr>
        <w:t xml:space="preserve"> </w:t>
      </w:r>
      <w:r w:rsidR="00A33081" w:rsidRPr="00CB1939">
        <w:rPr>
          <w:rFonts w:ascii="Arial" w:eastAsia="Arial" w:hAnsi="Arial" w:cs="Arial"/>
          <w:sz w:val="22"/>
          <w:szCs w:val="22"/>
        </w:rPr>
        <w:t>cd /</w:t>
      </w:r>
      <w:proofErr w:type="spellStart"/>
      <w:r w:rsidR="00A33081" w:rsidRPr="00CB1939">
        <w:rPr>
          <w:rFonts w:ascii="Arial" w:eastAsia="Arial" w:hAnsi="Arial" w:cs="Arial"/>
          <w:sz w:val="22"/>
          <w:szCs w:val="22"/>
        </w:rPr>
        <w:t>usr</w:t>
      </w:r>
      <w:proofErr w:type="spellEnd"/>
      <w:r w:rsidR="00A33081" w:rsidRPr="00CB1939">
        <w:rPr>
          <w:rFonts w:ascii="Arial" w:eastAsia="Arial" w:hAnsi="Arial" w:cs="Arial"/>
          <w:sz w:val="22"/>
          <w:szCs w:val="22"/>
        </w:rPr>
        <w:t>/lib/</w:t>
      </w:r>
      <w:proofErr w:type="spellStart"/>
      <w:r w:rsidR="00A33081" w:rsidRPr="00CB1939">
        <w:rPr>
          <w:rFonts w:ascii="Arial" w:eastAsia="Arial" w:hAnsi="Arial" w:cs="Arial"/>
          <w:sz w:val="22"/>
          <w:szCs w:val="22"/>
        </w:rPr>
        <w:t>jvm</w:t>
      </w:r>
      <w:proofErr w:type="spellEnd"/>
    </w:p>
    <w:p w14:paraId="506CE7EA" w14:textId="09647FC0"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ls</w:t>
      </w:r>
    </w:p>
    <w:p w14:paraId="7D09D1A6"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java java-1.6.0-openjdk-1.6.0.35.x86_64 java-1.7.0-openjdk-1.7.0.79.x86_64 </w:t>
      </w:r>
      <w:proofErr w:type="spellStart"/>
      <w:r w:rsidRPr="00CB1939">
        <w:rPr>
          <w:rFonts w:ascii="Arial" w:eastAsia="Arial" w:hAnsi="Arial" w:cs="Arial"/>
          <w:sz w:val="22"/>
          <w:szCs w:val="22"/>
        </w:rPr>
        <w:t>jre</w:t>
      </w:r>
      <w:proofErr w:type="spellEnd"/>
      <w:r w:rsidRPr="00CB1939">
        <w:rPr>
          <w:rFonts w:ascii="Arial" w:eastAsia="Arial" w:hAnsi="Arial" w:cs="Arial"/>
          <w:sz w:val="22"/>
          <w:szCs w:val="22"/>
        </w:rPr>
        <w:t xml:space="preserve"> jre-1.6.0 jre-1.7.0-openjdk.x86_64</w:t>
      </w:r>
    </w:p>
    <w:p w14:paraId="7CBCBEBE"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java-1.5.0-gcj-1.5.0.0 java-1.6.0-openjdk.x86_64 java-1.7.0-openjdk.x86_64 jre-1.5.0 jre-1.6.0-openjdk.x86_64 </w:t>
      </w:r>
      <w:proofErr w:type="spellStart"/>
      <w:r w:rsidRPr="00CB1939">
        <w:rPr>
          <w:rFonts w:ascii="Arial" w:eastAsia="Arial" w:hAnsi="Arial" w:cs="Arial"/>
          <w:sz w:val="22"/>
          <w:szCs w:val="22"/>
        </w:rPr>
        <w:t>jre-gcj</w:t>
      </w:r>
      <w:proofErr w:type="spellEnd"/>
    </w:p>
    <w:p w14:paraId="6FEE7F86"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java-1.6.0 java-1.7.0 java-</w:t>
      </w:r>
      <w:proofErr w:type="spellStart"/>
      <w:r w:rsidRPr="00CB1939">
        <w:rPr>
          <w:rFonts w:ascii="Arial" w:eastAsia="Arial" w:hAnsi="Arial" w:cs="Arial"/>
          <w:sz w:val="22"/>
          <w:szCs w:val="22"/>
        </w:rPr>
        <w:t>openjdk</w:t>
      </w:r>
      <w:proofErr w:type="spellEnd"/>
      <w:r w:rsidRPr="00CB1939">
        <w:rPr>
          <w:rFonts w:ascii="Arial" w:eastAsia="Arial" w:hAnsi="Arial" w:cs="Arial"/>
          <w:sz w:val="22"/>
          <w:szCs w:val="22"/>
        </w:rPr>
        <w:t xml:space="preserve"> jre-1.5.0-gcj jre-1.7.0 </w:t>
      </w:r>
      <w:proofErr w:type="spellStart"/>
      <w:r w:rsidRPr="00CB1939">
        <w:rPr>
          <w:rFonts w:ascii="Arial" w:eastAsia="Arial" w:hAnsi="Arial" w:cs="Arial"/>
          <w:sz w:val="22"/>
          <w:szCs w:val="22"/>
        </w:rPr>
        <w:t>jre-openjdk</w:t>
      </w:r>
      <w:proofErr w:type="spellEnd"/>
    </w:p>
    <w:p w14:paraId="2B9F254D" w14:textId="756DB53B"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cd java-1.6.0-openjdk-1.6.0.35.x86_64</w:t>
      </w:r>
    </w:p>
    <w:p w14:paraId="1366CAED" w14:textId="7114126F"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ls</w:t>
      </w:r>
    </w:p>
    <w:p w14:paraId="6983924E"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bin include </w:t>
      </w:r>
      <w:proofErr w:type="spellStart"/>
      <w:r w:rsidRPr="00CB1939">
        <w:rPr>
          <w:rFonts w:ascii="Arial" w:eastAsia="Arial" w:hAnsi="Arial" w:cs="Arial"/>
          <w:sz w:val="22"/>
          <w:szCs w:val="22"/>
        </w:rPr>
        <w:t>jre</w:t>
      </w:r>
      <w:proofErr w:type="spellEnd"/>
      <w:r w:rsidRPr="00CB1939">
        <w:rPr>
          <w:rFonts w:ascii="Arial" w:eastAsia="Arial" w:hAnsi="Arial" w:cs="Arial"/>
          <w:sz w:val="22"/>
          <w:szCs w:val="22"/>
        </w:rPr>
        <w:t xml:space="preserve"> lib </w:t>
      </w:r>
      <w:proofErr w:type="spellStart"/>
      <w:r w:rsidRPr="00CB1939">
        <w:rPr>
          <w:rFonts w:ascii="Arial" w:eastAsia="Arial" w:hAnsi="Arial" w:cs="Arial"/>
          <w:sz w:val="22"/>
          <w:szCs w:val="22"/>
        </w:rPr>
        <w:t>tapset</w:t>
      </w:r>
      <w:proofErr w:type="spellEnd"/>
    </w:p>
    <w:p w14:paraId="77909A9E" w14:textId="442C32D9"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cd bin</w:t>
      </w:r>
    </w:p>
    <w:p w14:paraId="018888E7" w14:textId="0D53A1D6"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ls</w:t>
      </w:r>
    </w:p>
    <w:p w14:paraId="6DF8AFCD" w14:textId="77777777" w:rsidR="00A33081" w:rsidRPr="00CB1939" w:rsidRDefault="00A33081" w:rsidP="00846918">
      <w:pPr>
        <w:spacing w:before="25"/>
        <w:ind w:left="720"/>
        <w:rPr>
          <w:rFonts w:ascii="Arial" w:eastAsia="Arial" w:hAnsi="Arial" w:cs="Arial"/>
          <w:sz w:val="22"/>
          <w:szCs w:val="22"/>
        </w:rPr>
      </w:pPr>
      <w:proofErr w:type="spellStart"/>
      <w:r w:rsidRPr="00CB1939">
        <w:rPr>
          <w:rFonts w:ascii="Arial" w:eastAsia="Arial" w:hAnsi="Arial" w:cs="Arial"/>
          <w:sz w:val="22"/>
          <w:szCs w:val="22"/>
        </w:rPr>
        <w:t>appletviewer</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idlj</w:t>
      </w:r>
      <w:proofErr w:type="spellEnd"/>
      <w:r w:rsidRPr="00CB1939">
        <w:rPr>
          <w:rFonts w:ascii="Arial" w:eastAsia="Arial" w:hAnsi="Arial" w:cs="Arial"/>
          <w:sz w:val="22"/>
          <w:szCs w:val="22"/>
        </w:rPr>
        <w:t xml:space="preserve"> java </w:t>
      </w:r>
      <w:proofErr w:type="spellStart"/>
      <w:r w:rsidRPr="00CB1939">
        <w:rPr>
          <w:rFonts w:ascii="Arial" w:eastAsia="Arial" w:hAnsi="Arial" w:cs="Arial"/>
          <w:sz w:val="22"/>
          <w:szCs w:val="22"/>
        </w:rPr>
        <w:t>javah</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jconsole</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jinfo</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jrunscript</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jstat</w:t>
      </w:r>
      <w:proofErr w:type="spellEnd"/>
      <w:r w:rsidRPr="00CB1939">
        <w:rPr>
          <w:rFonts w:ascii="Arial" w:eastAsia="Arial" w:hAnsi="Arial" w:cs="Arial"/>
          <w:sz w:val="22"/>
          <w:szCs w:val="22"/>
        </w:rPr>
        <w:t xml:space="preserve"> native2ascii </w:t>
      </w:r>
      <w:proofErr w:type="spellStart"/>
      <w:r w:rsidRPr="00CB1939">
        <w:rPr>
          <w:rFonts w:ascii="Arial" w:eastAsia="Arial" w:hAnsi="Arial" w:cs="Arial"/>
          <w:sz w:val="22"/>
          <w:szCs w:val="22"/>
        </w:rPr>
        <w:t>policytool</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rmiregistry</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servertool</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wsgen</w:t>
      </w:r>
      <w:proofErr w:type="spellEnd"/>
    </w:p>
    <w:p w14:paraId="787D39EA"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apt jar </w:t>
      </w:r>
      <w:proofErr w:type="spellStart"/>
      <w:r w:rsidRPr="00CB1939">
        <w:rPr>
          <w:rFonts w:ascii="Arial" w:eastAsia="Arial" w:hAnsi="Arial" w:cs="Arial"/>
          <w:sz w:val="22"/>
          <w:szCs w:val="22"/>
        </w:rPr>
        <w:t>javac</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javap</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jdb</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jmap</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jsadebugd</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jstatd</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orbd</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rmic</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schemagen</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tnameserv</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wsimport</w:t>
      </w:r>
      <w:proofErr w:type="spellEnd"/>
    </w:p>
    <w:p w14:paraId="7723C7B5" w14:textId="77777777" w:rsidR="00A33081" w:rsidRPr="00CB1939" w:rsidRDefault="00A33081" w:rsidP="00846918">
      <w:pPr>
        <w:spacing w:before="25"/>
        <w:ind w:left="720"/>
        <w:rPr>
          <w:rFonts w:ascii="Arial" w:eastAsia="Arial" w:hAnsi="Arial" w:cs="Arial"/>
          <w:sz w:val="22"/>
          <w:szCs w:val="22"/>
        </w:rPr>
      </w:pPr>
      <w:proofErr w:type="spellStart"/>
      <w:r w:rsidRPr="00CB1939">
        <w:rPr>
          <w:rFonts w:ascii="Arial" w:eastAsia="Arial" w:hAnsi="Arial" w:cs="Arial"/>
          <w:sz w:val="22"/>
          <w:szCs w:val="22"/>
        </w:rPr>
        <w:t>extcheck</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jarsigner</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javadoc</w:t>
      </w:r>
      <w:proofErr w:type="spellEnd"/>
      <w:r w:rsidRPr="00CB1939">
        <w:rPr>
          <w:rFonts w:ascii="Arial" w:eastAsia="Arial" w:hAnsi="Arial" w:cs="Arial"/>
          <w:sz w:val="22"/>
          <w:szCs w:val="22"/>
        </w:rPr>
        <w:t xml:space="preserve"> java-</w:t>
      </w:r>
      <w:proofErr w:type="spellStart"/>
      <w:r w:rsidRPr="00CB1939">
        <w:rPr>
          <w:rFonts w:ascii="Arial" w:eastAsia="Arial" w:hAnsi="Arial" w:cs="Arial"/>
          <w:sz w:val="22"/>
          <w:szCs w:val="22"/>
        </w:rPr>
        <w:t>rmi.cgi</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jhat</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jps</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jstack</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keytool</w:t>
      </w:r>
      <w:proofErr w:type="spellEnd"/>
      <w:r w:rsidRPr="00CB1939">
        <w:rPr>
          <w:rFonts w:ascii="Arial" w:eastAsia="Arial" w:hAnsi="Arial" w:cs="Arial"/>
          <w:sz w:val="22"/>
          <w:szCs w:val="22"/>
        </w:rPr>
        <w:t xml:space="preserve"> pack200 </w:t>
      </w:r>
      <w:proofErr w:type="spellStart"/>
      <w:r w:rsidRPr="00CB1939">
        <w:rPr>
          <w:rFonts w:ascii="Arial" w:eastAsia="Arial" w:hAnsi="Arial" w:cs="Arial"/>
          <w:sz w:val="22"/>
          <w:szCs w:val="22"/>
        </w:rPr>
        <w:t>rmid</w:t>
      </w:r>
      <w:proofErr w:type="spellEnd"/>
      <w:r w:rsidRPr="00CB1939">
        <w:rPr>
          <w:rFonts w:ascii="Arial" w:eastAsia="Arial" w:hAnsi="Arial" w:cs="Arial"/>
          <w:sz w:val="22"/>
          <w:szCs w:val="22"/>
        </w:rPr>
        <w:t xml:space="preserve"> </w:t>
      </w:r>
      <w:proofErr w:type="spellStart"/>
      <w:r w:rsidRPr="00CB1939">
        <w:rPr>
          <w:rFonts w:ascii="Arial" w:eastAsia="Arial" w:hAnsi="Arial" w:cs="Arial"/>
          <w:sz w:val="22"/>
          <w:szCs w:val="22"/>
        </w:rPr>
        <w:t>serialver</w:t>
      </w:r>
      <w:proofErr w:type="spellEnd"/>
      <w:r w:rsidRPr="00CB1939">
        <w:rPr>
          <w:rFonts w:ascii="Arial" w:eastAsia="Arial" w:hAnsi="Arial" w:cs="Arial"/>
          <w:sz w:val="22"/>
          <w:szCs w:val="22"/>
        </w:rPr>
        <w:t xml:space="preserve"> unpack200 </w:t>
      </w:r>
      <w:proofErr w:type="spellStart"/>
      <w:r w:rsidRPr="00CB1939">
        <w:rPr>
          <w:rFonts w:ascii="Arial" w:eastAsia="Arial" w:hAnsi="Arial" w:cs="Arial"/>
          <w:sz w:val="22"/>
          <w:szCs w:val="22"/>
        </w:rPr>
        <w:t>xjc</w:t>
      </w:r>
      <w:proofErr w:type="spellEnd"/>
    </w:p>
    <w:p w14:paraId="6FD0D987" w14:textId="77777777" w:rsidR="00A33081" w:rsidRPr="00CB1939" w:rsidRDefault="00A33081" w:rsidP="00846918">
      <w:pPr>
        <w:spacing w:before="25"/>
        <w:ind w:left="720"/>
        <w:rPr>
          <w:rFonts w:ascii="Arial" w:eastAsia="Arial" w:hAnsi="Arial" w:cs="Arial"/>
          <w:sz w:val="22"/>
          <w:szCs w:val="22"/>
        </w:rPr>
      </w:pPr>
    </w:p>
    <w:p w14:paraId="32B154C7" w14:textId="565CFFD9"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lastRenderedPageBreak/>
        <w:t>#</w:t>
      </w:r>
      <w:r w:rsidR="00AF5F59" w:rsidRPr="00CB1939">
        <w:rPr>
          <w:rFonts w:ascii="Arial" w:eastAsia="Arial" w:hAnsi="Arial" w:cs="Arial"/>
          <w:sz w:val="22"/>
          <w:szCs w:val="22"/>
        </w:rPr>
        <w:t xml:space="preserve"> </w:t>
      </w:r>
      <w:r w:rsidRPr="00CB1939">
        <w:rPr>
          <w:rFonts w:ascii="Arial" w:eastAsia="Arial" w:hAnsi="Arial" w:cs="Arial"/>
          <w:noProof/>
          <w:sz w:val="22"/>
          <w:szCs w:val="22"/>
        </w:rPr>
        <w:t>perl</w:t>
      </w:r>
      <w:r w:rsidRPr="00CB1939">
        <w:rPr>
          <w:rFonts w:ascii="Arial" w:eastAsia="Arial" w:hAnsi="Arial" w:cs="Arial"/>
          <w:sz w:val="22"/>
          <w:szCs w:val="22"/>
        </w:rPr>
        <w:t xml:space="preserve"> Makefile.PL J2SDK=/</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w:t>
      </w:r>
      <w:r w:rsidRPr="00CB1939">
        <w:rPr>
          <w:rFonts w:ascii="Arial" w:eastAsia="Arial" w:hAnsi="Arial" w:cs="Arial"/>
          <w:noProof/>
          <w:sz w:val="22"/>
          <w:szCs w:val="22"/>
        </w:rPr>
        <w:t>openjdk</w:t>
      </w:r>
      <w:r w:rsidRPr="00CB1939">
        <w:rPr>
          <w:rFonts w:ascii="Arial" w:eastAsia="Arial" w:hAnsi="Arial" w:cs="Arial"/>
          <w:sz w:val="22"/>
          <w:szCs w:val="22"/>
        </w:rPr>
        <w:t>-1.6.0.35.x86_64</w:t>
      </w:r>
      <w:proofErr w:type="gramStart"/>
      <w:r w:rsidRPr="00CB1939">
        <w:rPr>
          <w:rFonts w:ascii="Arial" w:eastAsia="Arial" w:hAnsi="Arial" w:cs="Arial"/>
          <w:sz w:val="22"/>
          <w:szCs w:val="22"/>
        </w:rPr>
        <w:t>/  →</w:t>
      </w:r>
      <w:proofErr w:type="gramEnd"/>
      <w:r w:rsidRPr="00CB1939">
        <w:rPr>
          <w:rFonts w:ascii="Arial" w:eastAsia="Arial" w:hAnsi="Arial" w:cs="Arial"/>
          <w:sz w:val="22"/>
          <w:szCs w:val="22"/>
        </w:rPr>
        <w:t xml:space="preserve">(before execution of this command , need to check which </w:t>
      </w:r>
      <w:r w:rsidRPr="00CB1939">
        <w:rPr>
          <w:rFonts w:ascii="Arial" w:eastAsia="Arial" w:hAnsi="Arial" w:cs="Arial"/>
          <w:noProof/>
          <w:sz w:val="22"/>
          <w:szCs w:val="22"/>
        </w:rPr>
        <w:t>jdk</w:t>
      </w:r>
      <w:r w:rsidRPr="00CB1939">
        <w:rPr>
          <w:rFonts w:ascii="Arial" w:eastAsia="Arial" w:hAnsi="Arial" w:cs="Arial"/>
          <w:sz w:val="22"/>
          <w:szCs w:val="22"/>
        </w:rPr>
        <w:t xml:space="preserve"> file we need to install by referring /</w:t>
      </w:r>
      <w:proofErr w:type="spellStart"/>
      <w:r w:rsidRPr="00CB1939">
        <w:rPr>
          <w:rFonts w:ascii="Arial" w:eastAsia="Arial" w:hAnsi="Arial" w:cs="Arial"/>
          <w:noProof/>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noProof/>
          <w:sz w:val="22"/>
          <w:szCs w:val="22"/>
        </w:rPr>
        <w:t>jvm</w:t>
      </w:r>
      <w:proofErr w:type="spellEnd"/>
      <w:r w:rsidRPr="00CB1939">
        <w:rPr>
          <w:rFonts w:ascii="Arial" w:eastAsia="Arial" w:hAnsi="Arial" w:cs="Arial"/>
          <w:sz w:val="22"/>
          <w:szCs w:val="22"/>
        </w:rPr>
        <w:t xml:space="preserve"> as mentioned above - </w:t>
      </w:r>
      <w:r w:rsidRPr="00CB1939">
        <w:rPr>
          <w:rFonts w:ascii="Arial" w:eastAsia="Arial" w:hAnsi="Arial" w:cs="Arial"/>
          <w:noProof/>
          <w:sz w:val="22"/>
          <w:szCs w:val="22"/>
        </w:rPr>
        <w:t>pnate</w:t>
      </w:r>
      <w:r w:rsidRPr="00CB1939">
        <w:rPr>
          <w:rFonts w:ascii="Arial" w:eastAsia="Arial" w:hAnsi="Arial" w:cs="Arial"/>
          <w:sz w:val="22"/>
          <w:szCs w:val="22"/>
        </w:rPr>
        <w:t xml:space="preserve"> user guide not having this check )</w:t>
      </w:r>
    </w:p>
    <w:p w14:paraId="580E3108"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Welcome to the </w:t>
      </w:r>
      <w:proofErr w:type="gramStart"/>
      <w:r w:rsidRPr="00CB1939">
        <w:rPr>
          <w:rFonts w:ascii="Arial" w:eastAsia="Arial" w:hAnsi="Arial" w:cs="Arial"/>
          <w:sz w:val="22"/>
          <w:szCs w:val="22"/>
        </w:rPr>
        <w:t>Inline:</w:t>
      </w:r>
      <w:r w:rsidRPr="00CB1939">
        <w:rPr>
          <w:rFonts w:ascii="Arial" w:eastAsia="Arial" w:hAnsi="Arial" w:cs="Arial"/>
          <w:noProof/>
          <w:sz w:val="22"/>
          <w:szCs w:val="22"/>
        </w:rPr>
        <w:t>:</w:t>
      </w:r>
      <w:proofErr w:type="gramEnd"/>
      <w:r w:rsidRPr="00CB1939">
        <w:rPr>
          <w:rFonts w:ascii="Arial" w:eastAsia="Arial" w:hAnsi="Arial" w:cs="Arial"/>
          <w:noProof/>
          <w:sz w:val="22"/>
          <w:szCs w:val="22"/>
        </w:rPr>
        <w:t>Java</w:t>
      </w:r>
      <w:r w:rsidRPr="00CB1939">
        <w:rPr>
          <w:rFonts w:ascii="Arial" w:eastAsia="Arial" w:hAnsi="Arial" w:cs="Arial"/>
          <w:sz w:val="22"/>
          <w:szCs w:val="22"/>
        </w:rPr>
        <w:t xml:space="preserve"> installation procedure.</w:t>
      </w:r>
    </w:p>
    <w:p w14:paraId="337BD879"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Default J2SDK for </w:t>
      </w:r>
      <w:proofErr w:type="gramStart"/>
      <w:r w:rsidRPr="00CB1939">
        <w:rPr>
          <w:rFonts w:ascii="Arial" w:eastAsia="Arial" w:hAnsi="Arial" w:cs="Arial"/>
          <w:sz w:val="22"/>
          <w:szCs w:val="22"/>
        </w:rPr>
        <w:t>Inline::</w:t>
      </w:r>
      <w:proofErr w:type="gramEnd"/>
      <w:r w:rsidRPr="00CB1939">
        <w:rPr>
          <w:rFonts w:ascii="Arial" w:eastAsia="Arial" w:hAnsi="Arial" w:cs="Arial"/>
          <w:sz w:val="22"/>
          <w:szCs w:val="22"/>
        </w:rPr>
        <w:t>Java will be '/</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/java-1.6.0-openjdk-1.6.0.35.x86_64/'.</w:t>
      </w:r>
    </w:p>
    <w:p w14:paraId="312C6842"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See module documentation for information on how to use a different J2SDK</w:t>
      </w:r>
    </w:p>
    <w:p w14:paraId="0FA87EB3"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or change this default value.</w:t>
      </w:r>
    </w:p>
    <w:p w14:paraId="4E1160E2"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Checking if your kit is complete...</w:t>
      </w:r>
    </w:p>
    <w:p w14:paraId="0BBE9F5D"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Looks good</w:t>
      </w:r>
    </w:p>
    <w:p w14:paraId="2AF45D6C"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Warning: prerequisite Inline 0.68 not found.</w:t>
      </w:r>
    </w:p>
    <w:p w14:paraId="7BB0B945"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Warning: prerequisite </w:t>
      </w:r>
      <w:proofErr w:type="gramStart"/>
      <w:r w:rsidRPr="00CB1939">
        <w:rPr>
          <w:rFonts w:ascii="Arial" w:eastAsia="Arial" w:hAnsi="Arial" w:cs="Arial"/>
          <w:sz w:val="22"/>
          <w:szCs w:val="22"/>
        </w:rPr>
        <w:t>Inline::</w:t>
      </w:r>
      <w:proofErr w:type="gramEnd"/>
      <w:r w:rsidRPr="00CB1939">
        <w:rPr>
          <w:rFonts w:ascii="Arial" w:eastAsia="Arial" w:hAnsi="Arial" w:cs="Arial"/>
          <w:sz w:val="22"/>
          <w:szCs w:val="22"/>
        </w:rPr>
        <w:t>C 0.62 not found.</w:t>
      </w:r>
    </w:p>
    <w:p w14:paraId="45C07F62" w14:textId="77777777" w:rsidR="00A33081" w:rsidRPr="00CB1939" w:rsidRDefault="00A33081" w:rsidP="00846918">
      <w:pPr>
        <w:spacing w:before="25"/>
        <w:ind w:left="720"/>
        <w:rPr>
          <w:rFonts w:ascii="Arial" w:eastAsia="Arial" w:hAnsi="Arial" w:cs="Arial"/>
          <w:sz w:val="22"/>
          <w:szCs w:val="22"/>
        </w:rPr>
      </w:pPr>
      <w:proofErr w:type="gramStart"/>
      <w:r w:rsidRPr="00CB1939">
        <w:rPr>
          <w:rFonts w:ascii="Arial" w:eastAsia="Arial" w:hAnsi="Arial" w:cs="Arial"/>
          <w:sz w:val="22"/>
          <w:szCs w:val="22"/>
        </w:rPr>
        <w:t>Inline:</w:t>
      </w:r>
      <w:r w:rsidRPr="00CB1939">
        <w:rPr>
          <w:rFonts w:ascii="Arial" w:eastAsia="Arial" w:hAnsi="Arial" w:cs="Arial"/>
          <w:noProof/>
          <w:sz w:val="22"/>
          <w:szCs w:val="22"/>
        </w:rPr>
        <w:t>:</w:t>
      </w:r>
      <w:proofErr w:type="gramEnd"/>
      <w:r w:rsidRPr="00CB1939">
        <w:rPr>
          <w:rFonts w:ascii="Arial" w:eastAsia="Arial" w:hAnsi="Arial" w:cs="Arial"/>
          <w:noProof/>
          <w:sz w:val="22"/>
          <w:szCs w:val="22"/>
        </w:rPr>
        <w:t>Java</w:t>
      </w:r>
      <w:r w:rsidRPr="00CB1939">
        <w:rPr>
          <w:rFonts w:ascii="Arial" w:eastAsia="Arial" w:hAnsi="Arial" w:cs="Arial"/>
          <w:sz w:val="22"/>
          <w:szCs w:val="22"/>
        </w:rPr>
        <w:t xml:space="preserve"> can use a JNI extension that allows the Java Virtual Machine</w:t>
      </w:r>
    </w:p>
    <w:p w14:paraId="04E39B10"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(JVM) to be dynamically linked with Perl instead of running as a separate</w:t>
      </w:r>
    </w:p>
    <w:p w14:paraId="2AC05ABA"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process. The use of this extension is optional, and building it still</w:t>
      </w:r>
    </w:p>
    <w:p w14:paraId="306567F7"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allows </w:t>
      </w:r>
      <w:proofErr w:type="gramStart"/>
      <w:r w:rsidRPr="00CB1939">
        <w:rPr>
          <w:rFonts w:ascii="Arial" w:eastAsia="Arial" w:hAnsi="Arial" w:cs="Arial"/>
          <w:sz w:val="22"/>
          <w:szCs w:val="22"/>
        </w:rPr>
        <w:t>Inline:</w:t>
      </w:r>
      <w:r w:rsidRPr="00CB1939">
        <w:rPr>
          <w:rFonts w:ascii="Arial" w:eastAsia="Arial" w:hAnsi="Arial" w:cs="Arial"/>
          <w:noProof/>
          <w:sz w:val="22"/>
          <w:szCs w:val="22"/>
        </w:rPr>
        <w:t>:</w:t>
      </w:r>
      <w:proofErr w:type="gramEnd"/>
      <w:r w:rsidRPr="00CB1939">
        <w:rPr>
          <w:rFonts w:ascii="Arial" w:eastAsia="Arial" w:hAnsi="Arial" w:cs="Arial"/>
          <w:noProof/>
          <w:sz w:val="22"/>
          <w:szCs w:val="22"/>
        </w:rPr>
        <w:t>Java</w:t>
      </w:r>
      <w:r w:rsidRPr="00CB1939">
        <w:rPr>
          <w:rFonts w:ascii="Arial" w:eastAsia="Arial" w:hAnsi="Arial" w:cs="Arial"/>
          <w:sz w:val="22"/>
          <w:szCs w:val="22"/>
        </w:rPr>
        <w:t xml:space="preserve"> to run the JVM in the default (separate process)</w:t>
      </w:r>
    </w:p>
    <w:p w14:paraId="3D5232C4"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fashion.</w:t>
      </w:r>
    </w:p>
    <w:p w14:paraId="15726059"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Note: You need a C compiler to build the extension.</w:t>
      </w:r>
    </w:p>
    <w:p w14:paraId="5FE6F352"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Do you wish to build the JNI extension? [y] y</w:t>
      </w:r>
    </w:p>
    <w:p w14:paraId="3A118B73"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Building JNI extension.</w:t>
      </w:r>
    </w:p>
    <w:p w14:paraId="4E1F7B84"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Building with:</w:t>
      </w:r>
    </w:p>
    <w:p w14:paraId="28D24E65"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/java-1.6.0-openjdk-1.6.0.41.x86_64/include/</w:t>
      </w:r>
      <w:proofErr w:type="spellStart"/>
      <w:r w:rsidRPr="00CB1939">
        <w:rPr>
          <w:rFonts w:ascii="Arial" w:eastAsia="Arial" w:hAnsi="Arial" w:cs="Arial"/>
          <w:sz w:val="22"/>
          <w:szCs w:val="22"/>
        </w:rPr>
        <w:t>jni.h</w:t>
      </w:r>
      <w:proofErr w:type="spellEnd"/>
    </w:p>
    <w:p w14:paraId="2716518F"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/usr/lib/jvm/java-1.6.0-openjdk-1.6.0.41.x86_64/include/linux/jni_md.h</w:t>
      </w:r>
    </w:p>
    <w:p w14:paraId="1E439EC3"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/usr/lib/jvm/java-1.6.0-openjdk-1.6.0.</w:t>
      </w:r>
      <w:proofErr w:type="gramStart"/>
      <w:r w:rsidRPr="00CB1939">
        <w:rPr>
          <w:rFonts w:ascii="Arial" w:eastAsia="Arial" w:hAnsi="Arial" w:cs="Arial"/>
          <w:sz w:val="22"/>
          <w:szCs w:val="22"/>
        </w:rPr>
        <w:t>41.x86_64/jre/lib/amd64/server/libjvm.so</w:t>
      </w:r>
      <w:proofErr w:type="gramEnd"/>
    </w:p>
    <w:p w14:paraId="232E6114"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Note: In order for </w:t>
      </w:r>
      <w:proofErr w:type="gramStart"/>
      <w:r w:rsidRPr="00CB1939">
        <w:rPr>
          <w:rFonts w:ascii="Arial" w:eastAsia="Arial" w:hAnsi="Arial" w:cs="Arial"/>
          <w:sz w:val="22"/>
          <w:szCs w:val="22"/>
        </w:rPr>
        <w:t>Inline::</w:t>
      </w:r>
      <w:proofErr w:type="gramEnd"/>
      <w:r w:rsidRPr="00CB1939">
        <w:rPr>
          <w:rFonts w:ascii="Arial" w:eastAsia="Arial" w:hAnsi="Arial" w:cs="Arial"/>
          <w:sz w:val="22"/>
          <w:szCs w:val="22"/>
        </w:rPr>
        <w:t>Java to use the JNI extension, you will need to</w:t>
      </w:r>
    </w:p>
    <w:p w14:paraId="454F059F" w14:textId="054E783B"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use the JNI configuration option or set the PERL_INLINE_JAVA_JNI environment</w:t>
      </w:r>
    </w:p>
    <w:p w14:paraId="039777F0"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variable to a true value. You will also need to add the following directories</w:t>
      </w:r>
    </w:p>
    <w:p w14:paraId="3A640C6B" w14:textId="34A5C1C7" w:rsidR="00F7645E"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to your LD_LIBRARY_PATH environment variable:</w:t>
      </w:r>
    </w:p>
    <w:p w14:paraId="20A9D585" w14:textId="21FCB6CE"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/usr/lib/jvm/java-1.6.0-openjdk-1.6.0.41.x86_64/jre/lib/amd64/server</w:t>
      </w:r>
    </w:p>
    <w:p w14:paraId="2E712290"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/usr/lib/jvm/java-1.6.0-openjdk-1.6.0.41.x86_64/jre/lib/amd64/jli</w:t>
      </w:r>
    </w:p>
    <w:p w14:paraId="4547C095" w14:textId="44FA9D2C"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w:t>
      </w:r>
      <w:proofErr w:type="spellStart"/>
      <w:r w:rsidRPr="00CB1939">
        <w:rPr>
          <w:rFonts w:ascii="Arial" w:eastAsia="Arial" w:hAnsi="Arial" w:cs="Arial"/>
          <w:sz w:val="22"/>
          <w:szCs w:val="22"/>
        </w:rPr>
        <w:t>usr</w:t>
      </w:r>
      <w:proofErr w:type="spellEnd"/>
      <w:r w:rsidRPr="00CB1939">
        <w:rPr>
          <w:rFonts w:ascii="Arial" w:eastAsia="Arial" w:hAnsi="Arial" w:cs="Arial"/>
          <w:sz w:val="22"/>
          <w:szCs w:val="22"/>
        </w:rPr>
        <w:t>/lib/</w:t>
      </w:r>
      <w:proofErr w:type="spellStart"/>
      <w:r w:rsidRPr="00CB1939">
        <w:rPr>
          <w:rFonts w:ascii="Arial" w:eastAsia="Arial" w:hAnsi="Arial" w:cs="Arial"/>
          <w:sz w:val="22"/>
          <w:szCs w:val="22"/>
        </w:rPr>
        <w:t>jvm</w:t>
      </w:r>
      <w:proofErr w:type="spellEnd"/>
      <w:r w:rsidRPr="00CB1939">
        <w:rPr>
          <w:rFonts w:ascii="Arial" w:eastAsia="Arial" w:hAnsi="Arial" w:cs="Arial"/>
          <w:sz w:val="22"/>
          <w:szCs w:val="22"/>
        </w:rPr>
        <w:t>/java-1.6.0-openjdk-1.6.0.41.x86_64/</w:t>
      </w:r>
      <w:proofErr w:type="spellStart"/>
      <w:r w:rsidRPr="00CB1939">
        <w:rPr>
          <w:rFonts w:ascii="Arial" w:eastAsia="Arial" w:hAnsi="Arial" w:cs="Arial"/>
          <w:sz w:val="22"/>
          <w:szCs w:val="22"/>
        </w:rPr>
        <w:t>jre</w:t>
      </w:r>
      <w:proofErr w:type="spellEnd"/>
      <w:r w:rsidRPr="00CB1939">
        <w:rPr>
          <w:rFonts w:ascii="Arial" w:eastAsia="Arial" w:hAnsi="Arial" w:cs="Arial"/>
          <w:sz w:val="22"/>
          <w:szCs w:val="22"/>
        </w:rPr>
        <w:t>/lib/amd64</w:t>
      </w:r>
    </w:p>
    <w:p w14:paraId="6CB3FEE6"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/usr/lib/jvm/java-1.6.0-openjdk-1.6.0.41.x86_64/jre/lib/amd64/native_threads</w:t>
      </w:r>
    </w:p>
    <w:p w14:paraId="5046B78A"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See README.JNI for more information.</w:t>
      </w:r>
    </w:p>
    <w:p w14:paraId="43FBF7E2"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The </w:t>
      </w:r>
      <w:proofErr w:type="spellStart"/>
      <w:r w:rsidRPr="00CB1939">
        <w:rPr>
          <w:rFonts w:ascii="Arial" w:eastAsia="Arial" w:hAnsi="Arial" w:cs="Arial"/>
          <w:sz w:val="22"/>
          <w:szCs w:val="22"/>
        </w:rPr>
        <w:t>PerlInterpreter</w:t>
      </w:r>
      <w:proofErr w:type="spellEnd"/>
      <w:r w:rsidRPr="00CB1939">
        <w:rPr>
          <w:rFonts w:ascii="Arial" w:eastAsia="Arial" w:hAnsi="Arial" w:cs="Arial"/>
          <w:sz w:val="22"/>
          <w:szCs w:val="22"/>
        </w:rPr>
        <w:t xml:space="preserve"> extension allows </w:t>
      </w:r>
      <w:proofErr w:type="gramStart"/>
      <w:r w:rsidRPr="00CB1939">
        <w:rPr>
          <w:rFonts w:ascii="Arial" w:eastAsia="Arial" w:hAnsi="Arial" w:cs="Arial"/>
          <w:sz w:val="22"/>
          <w:szCs w:val="22"/>
        </w:rPr>
        <w:t>Inline:</w:t>
      </w:r>
      <w:r w:rsidRPr="00CB1939">
        <w:rPr>
          <w:rFonts w:ascii="Arial" w:eastAsia="Arial" w:hAnsi="Arial" w:cs="Arial"/>
          <w:noProof/>
          <w:sz w:val="22"/>
          <w:szCs w:val="22"/>
        </w:rPr>
        <w:t>:</w:t>
      </w:r>
      <w:proofErr w:type="gramEnd"/>
      <w:r w:rsidRPr="00CB1939">
        <w:rPr>
          <w:rFonts w:ascii="Arial" w:eastAsia="Arial" w:hAnsi="Arial" w:cs="Arial"/>
          <w:noProof/>
          <w:sz w:val="22"/>
          <w:szCs w:val="22"/>
        </w:rPr>
        <w:t>Java</w:t>
      </w:r>
      <w:r w:rsidRPr="00CB1939">
        <w:rPr>
          <w:rFonts w:ascii="Arial" w:eastAsia="Arial" w:hAnsi="Arial" w:cs="Arial"/>
          <w:sz w:val="22"/>
          <w:szCs w:val="22"/>
        </w:rPr>
        <w:t xml:space="preserve"> to be loaded directly from</w:t>
      </w:r>
    </w:p>
    <w:p w14:paraId="34616F45"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Java using an embedded Perl interpreter. It is still EXPERIMENTAL and</w:t>
      </w:r>
    </w:p>
    <w:p w14:paraId="18F67F90"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may not build or work properly on all platforms. See </w:t>
      </w:r>
      <w:r w:rsidRPr="00CB1939">
        <w:rPr>
          <w:rFonts w:ascii="Arial" w:eastAsia="Arial" w:hAnsi="Arial" w:cs="Arial"/>
          <w:noProof/>
          <w:sz w:val="22"/>
          <w:szCs w:val="22"/>
        </w:rPr>
        <w:t>documentation</w:t>
      </w:r>
      <w:r w:rsidRPr="00CB1939">
        <w:rPr>
          <w:rFonts w:ascii="Arial" w:eastAsia="Arial" w:hAnsi="Arial" w:cs="Arial"/>
          <w:sz w:val="22"/>
          <w:szCs w:val="22"/>
        </w:rPr>
        <w:t xml:space="preserve"> for</w:t>
      </w:r>
    </w:p>
    <w:p w14:paraId="43887474"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more details.</w:t>
      </w:r>
    </w:p>
    <w:p w14:paraId="64E8685F"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Do you wish to build the </w:t>
      </w:r>
      <w:proofErr w:type="spellStart"/>
      <w:r w:rsidRPr="00CB1939">
        <w:rPr>
          <w:rFonts w:ascii="Arial" w:eastAsia="Arial" w:hAnsi="Arial" w:cs="Arial"/>
          <w:sz w:val="22"/>
          <w:szCs w:val="22"/>
        </w:rPr>
        <w:t>PerlInterpreter</w:t>
      </w:r>
      <w:proofErr w:type="spellEnd"/>
      <w:r w:rsidRPr="00CB1939">
        <w:rPr>
          <w:rFonts w:ascii="Arial" w:eastAsia="Arial" w:hAnsi="Arial" w:cs="Arial"/>
          <w:sz w:val="22"/>
          <w:szCs w:val="22"/>
        </w:rPr>
        <w:t xml:space="preserve"> extension? [n]</w:t>
      </w:r>
    </w:p>
    <w:p w14:paraId="42F8E35F"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Writing </w:t>
      </w:r>
      <w:proofErr w:type="spellStart"/>
      <w:r w:rsidRPr="00CB1939">
        <w:rPr>
          <w:rFonts w:ascii="Arial" w:eastAsia="Arial" w:hAnsi="Arial" w:cs="Arial"/>
          <w:sz w:val="22"/>
          <w:szCs w:val="22"/>
        </w:rPr>
        <w:t>MYMETA.yml</w:t>
      </w:r>
      <w:proofErr w:type="spellEnd"/>
      <w:r w:rsidRPr="00CB1939">
        <w:rPr>
          <w:rFonts w:ascii="Arial" w:eastAsia="Arial" w:hAnsi="Arial" w:cs="Arial"/>
          <w:sz w:val="22"/>
          <w:szCs w:val="22"/>
        </w:rPr>
        <w:t xml:space="preserve"> and </w:t>
      </w:r>
      <w:proofErr w:type="spellStart"/>
      <w:r w:rsidRPr="00CB1939">
        <w:rPr>
          <w:rFonts w:ascii="Arial" w:eastAsia="Arial" w:hAnsi="Arial" w:cs="Arial"/>
          <w:sz w:val="22"/>
          <w:szCs w:val="22"/>
        </w:rPr>
        <w:t>MYMETA.json</w:t>
      </w:r>
      <w:proofErr w:type="spellEnd"/>
    </w:p>
    <w:p w14:paraId="61378BB3"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Generating a Unix-style </w:t>
      </w:r>
      <w:proofErr w:type="spellStart"/>
      <w:r w:rsidRPr="00CB1939">
        <w:rPr>
          <w:rFonts w:ascii="Arial" w:eastAsia="Arial" w:hAnsi="Arial" w:cs="Arial"/>
          <w:sz w:val="22"/>
          <w:szCs w:val="22"/>
        </w:rPr>
        <w:t>Makefile</w:t>
      </w:r>
      <w:proofErr w:type="spellEnd"/>
    </w:p>
    <w:p w14:paraId="2AF74A37"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Writing </w:t>
      </w:r>
      <w:proofErr w:type="spellStart"/>
      <w:r w:rsidRPr="00CB1939">
        <w:rPr>
          <w:rFonts w:ascii="Arial" w:eastAsia="Arial" w:hAnsi="Arial" w:cs="Arial"/>
          <w:sz w:val="22"/>
          <w:szCs w:val="22"/>
        </w:rPr>
        <w:t>Makefile</w:t>
      </w:r>
      <w:proofErr w:type="spellEnd"/>
      <w:r w:rsidRPr="00CB1939">
        <w:rPr>
          <w:rFonts w:ascii="Arial" w:eastAsia="Arial" w:hAnsi="Arial" w:cs="Arial"/>
          <w:sz w:val="22"/>
          <w:szCs w:val="22"/>
        </w:rPr>
        <w:t xml:space="preserve"> for </w:t>
      </w:r>
      <w:proofErr w:type="gramStart"/>
      <w:r w:rsidRPr="00CB1939">
        <w:rPr>
          <w:rFonts w:ascii="Arial" w:eastAsia="Arial" w:hAnsi="Arial" w:cs="Arial"/>
          <w:sz w:val="22"/>
          <w:szCs w:val="22"/>
        </w:rPr>
        <w:t>Inline:</w:t>
      </w:r>
      <w:r w:rsidRPr="00CB1939">
        <w:rPr>
          <w:rFonts w:ascii="Arial" w:eastAsia="Arial" w:hAnsi="Arial" w:cs="Arial"/>
          <w:noProof/>
          <w:sz w:val="22"/>
          <w:szCs w:val="22"/>
        </w:rPr>
        <w:t>:</w:t>
      </w:r>
      <w:proofErr w:type="gramEnd"/>
      <w:r w:rsidRPr="00CB1939">
        <w:rPr>
          <w:rFonts w:ascii="Arial" w:eastAsia="Arial" w:hAnsi="Arial" w:cs="Arial"/>
          <w:noProof/>
          <w:sz w:val="22"/>
          <w:szCs w:val="22"/>
        </w:rPr>
        <w:t>Java</w:t>
      </w:r>
    </w:p>
    <w:p w14:paraId="6BE6E0F1"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xml:space="preserve">Writing </w:t>
      </w:r>
      <w:proofErr w:type="spellStart"/>
      <w:r w:rsidRPr="00CB1939">
        <w:rPr>
          <w:rFonts w:ascii="Arial" w:eastAsia="Arial" w:hAnsi="Arial" w:cs="Arial"/>
          <w:sz w:val="22"/>
          <w:szCs w:val="22"/>
        </w:rPr>
        <w:t>MYMETA.yml</w:t>
      </w:r>
      <w:proofErr w:type="spellEnd"/>
      <w:r w:rsidRPr="00CB1939">
        <w:rPr>
          <w:rFonts w:ascii="Arial" w:eastAsia="Arial" w:hAnsi="Arial" w:cs="Arial"/>
          <w:sz w:val="22"/>
          <w:szCs w:val="22"/>
        </w:rPr>
        <w:t xml:space="preserve"> and </w:t>
      </w:r>
      <w:proofErr w:type="spellStart"/>
      <w:r w:rsidRPr="00CB1939">
        <w:rPr>
          <w:rFonts w:ascii="Arial" w:eastAsia="Arial" w:hAnsi="Arial" w:cs="Arial"/>
          <w:sz w:val="22"/>
          <w:szCs w:val="22"/>
        </w:rPr>
        <w:t>MYMETA.json</w:t>
      </w:r>
      <w:proofErr w:type="spellEnd"/>
    </w:p>
    <w:p w14:paraId="135069E6"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You can continue the installation with the following commands:</w:t>
      </w:r>
    </w:p>
    <w:p w14:paraId="0EFB6936"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make</w:t>
      </w:r>
    </w:p>
    <w:p w14:paraId="5DFFE920" w14:textId="77777777"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make test</w:t>
      </w:r>
    </w:p>
    <w:p w14:paraId="79AF197B" w14:textId="3D9F466B" w:rsidR="00A33081" w:rsidRPr="00CB1939" w:rsidRDefault="00A33081" w:rsidP="00846918">
      <w:pPr>
        <w:spacing w:before="25"/>
        <w:ind w:left="720"/>
        <w:rPr>
          <w:rFonts w:ascii="Arial" w:eastAsia="Arial" w:hAnsi="Arial" w:cs="Arial"/>
          <w:sz w:val="22"/>
          <w:szCs w:val="22"/>
        </w:rPr>
      </w:pPr>
      <w:r w:rsidRPr="00CB1939">
        <w:rPr>
          <w:rFonts w:ascii="Arial" w:eastAsia="Arial" w:hAnsi="Arial" w:cs="Arial"/>
          <w:sz w:val="22"/>
          <w:szCs w:val="22"/>
        </w:rPr>
        <w:t>% make install</w:t>
      </w:r>
    </w:p>
    <w:p w14:paraId="03604D02" w14:textId="74D04CB0" w:rsidR="00DA70EF" w:rsidRPr="001A0402" w:rsidRDefault="00DA70EF" w:rsidP="00846918">
      <w:pPr>
        <w:spacing w:before="25"/>
        <w:ind w:left="720"/>
        <w:rPr>
          <w:rFonts w:ascii="Arial" w:eastAsia="Arial" w:hAnsi="Arial" w:cs="Arial"/>
          <w:color w:val="0067C5"/>
        </w:rPr>
      </w:pPr>
    </w:p>
    <w:p w14:paraId="3BD5005F" w14:textId="5A9CD26A" w:rsidR="006E6A04" w:rsidRPr="001A0402" w:rsidRDefault="00F7645E" w:rsidP="00846918">
      <w:pPr>
        <w:pStyle w:val="Heading3"/>
        <w:numPr>
          <w:ilvl w:val="0"/>
          <w:numId w:val="0"/>
        </w:numPr>
        <w:ind w:left="126"/>
      </w:pPr>
      <w:bookmarkStart w:id="48" w:name="_Toc32391064"/>
      <w:r w:rsidRPr="001A0402">
        <w:lastRenderedPageBreak/>
        <w:t xml:space="preserve">Question </w:t>
      </w:r>
      <w:r w:rsidR="0054330D">
        <w:t>8</w:t>
      </w:r>
      <w:r w:rsidRPr="001A0402">
        <w:t>)</w:t>
      </w:r>
      <w:r w:rsidR="006E6A04" w:rsidRPr="001A0402">
        <w:t xml:space="preserve"> Base </w:t>
      </w:r>
      <w:r w:rsidR="006E6A04" w:rsidRPr="007F01F0">
        <w:rPr>
          <w:noProof/>
        </w:rPr>
        <w:t>pNate</w:t>
      </w:r>
      <w:r w:rsidR="006E6A04" w:rsidRPr="001A0402">
        <w:t xml:space="preserve"> installation got failed, due to </w:t>
      </w:r>
      <w:r w:rsidR="006E6A04" w:rsidRPr="007F01F0">
        <w:rPr>
          <w:noProof/>
        </w:rPr>
        <w:t>lot</w:t>
      </w:r>
      <w:r w:rsidR="006E6A04" w:rsidRPr="001A0402">
        <w:t xml:space="preserve"> of </w:t>
      </w:r>
      <w:r w:rsidR="006E6A04" w:rsidRPr="007F01F0">
        <w:rPr>
          <w:noProof/>
        </w:rPr>
        <w:t>perl</w:t>
      </w:r>
      <w:r w:rsidR="006E6A04" w:rsidRPr="001A0402">
        <w:t xml:space="preserve"> modules dependencies.</w:t>
      </w:r>
      <w:bookmarkEnd w:id="48"/>
      <w:r w:rsidR="006E6A04" w:rsidRPr="001A0402">
        <w:t xml:space="preserve"> </w:t>
      </w:r>
    </w:p>
    <w:p w14:paraId="757C0231" w14:textId="58B2674E" w:rsidR="006E6A04" w:rsidRPr="00CB1939" w:rsidRDefault="00EF76B6" w:rsidP="00846918">
      <w:pPr>
        <w:spacing w:before="25"/>
        <w:ind w:left="126"/>
        <w:rPr>
          <w:rFonts w:ascii="Arial" w:hAnsi="Arial" w:cs="Arial"/>
          <w:b/>
          <w:sz w:val="22"/>
          <w:szCs w:val="22"/>
        </w:rPr>
      </w:pPr>
      <w:r w:rsidRPr="00CB1939">
        <w:rPr>
          <w:rFonts w:ascii="Arial" w:hAnsi="Arial" w:cs="Arial"/>
          <w:b/>
          <w:sz w:val="22"/>
          <w:szCs w:val="22"/>
          <w:u w:val="single"/>
        </w:rPr>
        <w:t>Solution</w:t>
      </w:r>
      <w:r w:rsidRPr="00CB1939">
        <w:rPr>
          <w:rFonts w:ascii="Arial" w:hAnsi="Arial" w:cs="Arial"/>
          <w:b/>
          <w:sz w:val="22"/>
          <w:szCs w:val="22"/>
        </w:rPr>
        <w:t>:</w:t>
      </w:r>
    </w:p>
    <w:p w14:paraId="316D0F28" w14:textId="63C3BEFC" w:rsidR="006E6A04" w:rsidRPr="00CB1939" w:rsidRDefault="006E6A04" w:rsidP="00846918">
      <w:pPr>
        <w:spacing w:before="25"/>
        <w:ind w:left="126"/>
        <w:rPr>
          <w:rFonts w:ascii="Arial" w:hAnsi="Arial" w:cs="Arial"/>
          <w:sz w:val="22"/>
          <w:szCs w:val="22"/>
        </w:rPr>
      </w:pPr>
      <w:r w:rsidRPr="00CB1939">
        <w:rPr>
          <w:rFonts w:ascii="Arial" w:hAnsi="Arial" w:cs="Arial"/>
          <w:sz w:val="22"/>
          <w:szCs w:val="22"/>
        </w:rPr>
        <w:t xml:space="preserve">Installed all the </w:t>
      </w:r>
      <w:r w:rsidR="00EF76B6" w:rsidRPr="00CB1939">
        <w:rPr>
          <w:rFonts w:ascii="Arial" w:hAnsi="Arial" w:cs="Arial"/>
          <w:sz w:val="22"/>
          <w:szCs w:val="22"/>
        </w:rPr>
        <w:t>modules,</w:t>
      </w:r>
      <w:r w:rsidRPr="00CB1939">
        <w:rPr>
          <w:rFonts w:ascii="Arial" w:hAnsi="Arial" w:cs="Arial"/>
          <w:sz w:val="22"/>
          <w:szCs w:val="22"/>
        </w:rPr>
        <w:t xml:space="preserve"> although faced issues with JSON </w:t>
      </w:r>
      <w:r w:rsidR="00EF76B6" w:rsidRPr="00CB1939">
        <w:rPr>
          <w:rFonts w:ascii="Arial" w:hAnsi="Arial" w:cs="Arial"/>
          <w:sz w:val="22"/>
          <w:szCs w:val="22"/>
        </w:rPr>
        <w:t>modules,</w:t>
      </w:r>
      <w:r w:rsidRPr="00CB1939">
        <w:rPr>
          <w:rFonts w:ascii="Arial" w:hAnsi="Arial" w:cs="Arial"/>
          <w:sz w:val="22"/>
          <w:szCs w:val="22"/>
        </w:rPr>
        <w:t xml:space="preserve"> </w:t>
      </w:r>
      <w:proofErr w:type="gramStart"/>
      <w:r w:rsidRPr="00CB1939">
        <w:rPr>
          <w:rFonts w:ascii="Arial" w:hAnsi="Arial" w:cs="Arial"/>
          <w:sz w:val="22"/>
          <w:szCs w:val="22"/>
        </w:rPr>
        <w:t>LWP::</w:t>
      </w:r>
      <w:proofErr w:type="gramEnd"/>
      <w:r w:rsidRPr="00CB1939">
        <w:rPr>
          <w:rFonts w:ascii="Arial" w:hAnsi="Arial" w:cs="Arial"/>
          <w:sz w:val="22"/>
          <w:szCs w:val="22"/>
        </w:rPr>
        <w:t xml:space="preserve">Protocol::https10, SNMP </w:t>
      </w:r>
      <w:r w:rsidRPr="00CB1939">
        <w:rPr>
          <w:rFonts w:ascii="Arial" w:hAnsi="Arial" w:cs="Arial"/>
          <w:noProof/>
          <w:sz w:val="22"/>
          <w:szCs w:val="22"/>
        </w:rPr>
        <w:t>and</w:t>
      </w:r>
      <w:r w:rsidRPr="00CB1939">
        <w:rPr>
          <w:rFonts w:ascii="Arial" w:hAnsi="Arial" w:cs="Arial"/>
          <w:sz w:val="22"/>
          <w:szCs w:val="22"/>
        </w:rPr>
        <w:t xml:space="preserve"> SQL:</w:t>
      </w:r>
      <w:r w:rsidRPr="00CB1939">
        <w:rPr>
          <w:rFonts w:ascii="Arial" w:hAnsi="Arial" w:cs="Arial"/>
          <w:noProof/>
          <w:sz w:val="22"/>
          <w:szCs w:val="22"/>
        </w:rPr>
        <w:t>:translator</w:t>
      </w:r>
      <w:r w:rsidRPr="00CB1939">
        <w:rPr>
          <w:rFonts w:ascii="Arial" w:hAnsi="Arial" w:cs="Arial"/>
          <w:sz w:val="22"/>
          <w:szCs w:val="22"/>
        </w:rPr>
        <w:t>.</w:t>
      </w:r>
    </w:p>
    <w:p w14:paraId="3FEB4706" w14:textId="77777777" w:rsidR="006E6A04" w:rsidRPr="00CB1939" w:rsidRDefault="006E6A04" w:rsidP="00846918">
      <w:pPr>
        <w:spacing w:before="25"/>
        <w:ind w:left="126"/>
        <w:rPr>
          <w:rFonts w:ascii="Arial" w:hAnsi="Arial" w:cs="Arial"/>
          <w:sz w:val="22"/>
          <w:szCs w:val="22"/>
        </w:rPr>
      </w:pPr>
      <w:r w:rsidRPr="00CB1939">
        <w:rPr>
          <w:rFonts w:ascii="Arial" w:hAnsi="Arial" w:cs="Arial"/>
          <w:sz w:val="22"/>
          <w:szCs w:val="22"/>
        </w:rPr>
        <w:t>JSON modules got installed with dependency modules with the below command.</w:t>
      </w:r>
    </w:p>
    <w:p w14:paraId="401094AF" w14:textId="4702DC9B" w:rsidR="006E6A04" w:rsidRPr="00CB1939" w:rsidRDefault="000B1271" w:rsidP="00846918">
      <w:pPr>
        <w:spacing w:before="25"/>
        <w:rPr>
          <w:rFonts w:ascii="Arial" w:hAnsi="Arial" w:cs="Arial"/>
          <w:sz w:val="22"/>
          <w:szCs w:val="22"/>
        </w:rPr>
      </w:pPr>
      <w:r w:rsidRPr="00CB1939">
        <w:rPr>
          <w:rFonts w:ascii="Arial" w:hAnsi="Arial" w:cs="Arial"/>
          <w:sz w:val="22"/>
          <w:szCs w:val="22"/>
        </w:rPr>
        <w:t xml:space="preserve">   # </w:t>
      </w:r>
      <w:proofErr w:type="spellStart"/>
      <w:r w:rsidR="006E6A04" w:rsidRPr="00CB1939">
        <w:rPr>
          <w:rFonts w:ascii="Arial" w:hAnsi="Arial" w:cs="Arial"/>
          <w:sz w:val="22"/>
          <w:szCs w:val="22"/>
        </w:rPr>
        <w:t>Cpan</w:t>
      </w:r>
      <w:proofErr w:type="spellEnd"/>
      <w:r w:rsidR="006E6A04" w:rsidRPr="00CB1939">
        <w:rPr>
          <w:rFonts w:ascii="Arial" w:hAnsi="Arial" w:cs="Arial"/>
          <w:sz w:val="22"/>
          <w:szCs w:val="22"/>
        </w:rPr>
        <w:t xml:space="preserve">&gt;&gt; force install </w:t>
      </w:r>
      <w:proofErr w:type="spellStart"/>
      <w:proofErr w:type="gramStart"/>
      <w:r w:rsidR="006E6A04" w:rsidRPr="00CB1939">
        <w:rPr>
          <w:rFonts w:ascii="Arial" w:hAnsi="Arial" w:cs="Arial"/>
          <w:sz w:val="22"/>
          <w:szCs w:val="22"/>
        </w:rPr>
        <w:t>ExtUtils</w:t>
      </w:r>
      <w:proofErr w:type="spellEnd"/>
      <w:r w:rsidR="006E6A04" w:rsidRPr="00CB1939">
        <w:rPr>
          <w:rFonts w:ascii="Arial" w:hAnsi="Arial" w:cs="Arial"/>
          <w:sz w:val="22"/>
          <w:szCs w:val="22"/>
        </w:rPr>
        <w:t>::</w:t>
      </w:r>
      <w:proofErr w:type="spellStart"/>
      <w:proofErr w:type="gramEnd"/>
      <w:r w:rsidR="006E6A04" w:rsidRPr="00CB1939">
        <w:rPr>
          <w:rFonts w:ascii="Arial" w:hAnsi="Arial" w:cs="Arial"/>
          <w:sz w:val="22"/>
          <w:szCs w:val="22"/>
        </w:rPr>
        <w:t>MakeMaker</w:t>
      </w:r>
      <w:proofErr w:type="spellEnd"/>
    </w:p>
    <w:p w14:paraId="100C1042" w14:textId="77777777" w:rsidR="00EF76B6" w:rsidRPr="00CB1939" w:rsidRDefault="00EF76B6" w:rsidP="00846918">
      <w:pPr>
        <w:spacing w:before="25"/>
        <w:ind w:left="126"/>
        <w:rPr>
          <w:rFonts w:ascii="Arial" w:hAnsi="Arial" w:cs="Arial"/>
          <w:sz w:val="22"/>
          <w:szCs w:val="22"/>
        </w:rPr>
      </w:pPr>
    </w:p>
    <w:p w14:paraId="10C73106" w14:textId="54950F4B" w:rsidR="00480C3A" w:rsidRPr="00CB1939" w:rsidRDefault="006E6A04" w:rsidP="00846918">
      <w:pPr>
        <w:spacing w:before="25"/>
        <w:ind w:left="126"/>
        <w:rPr>
          <w:rFonts w:ascii="Arial" w:hAnsi="Arial" w:cs="Arial"/>
          <w:sz w:val="22"/>
          <w:szCs w:val="22"/>
        </w:rPr>
      </w:pPr>
      <w:proofErr w:type="gramStart"/>
      <w:r w:rsidRPr="00CB1939">
        <w:rPr>
          <w:rFonts w:ascii="Arial" w:hAnsi="Arial" w:cs="Arial"/>
          <w:sz w:val="22"/>
          <w:szCs w:val="22"/>
        </w:rPr>
        <w:t>LWP::</w:t>
      </w:r>
      <w:proofErr w:type="gramEnd"/>
      <w:r w:rsidRPr="00CB1939">
        <w:rPr>
          <w:rFonts w:ascii="Arial" w:hAnsi="Arial" w:cs="Arial"/>
          <w:sz w:val="22"/>
          <w:szCs w:val="22"/>
        </w:rPr>
        <w:t xml:space="preserve">Protocol::https10 module </w:t>
      </w:r>
      <w:r w:rsidR="00D67916" w:rsidRPr="00CB1939">
        <w:rPr>
          <w:rFonts w:ascii="Arial" w:hAnsi="Arial" w:cs="Arial"/>
          <w:sz w:val="22"/>
          <w:szCs w:val="22"/>
        </w:rPr>
        <w:t>:</w:t>
      </w:r>
    </w:p>
    <w:p w14:paraId="176AB970" w14:textId="77777777" w:rsidR="00480C3A" w:rsidRPr="00CB1939" w:rsidRDefault="00480C3A" w:rsidP="00846918">
      <w:pPr>
        <w:spacing w:before="25"/>
        <w:ind w:left="126"/>
        <w:rPr>
          <w:rFonts w:ascii="Arial" w:hAnsi="Arial" w:cs="Arial"/>
          <w:sz w:val="22"/>
          <w:szCs w:val="22"/>
        </w:rPr>
      </w:pPr>
    </w:p>
    <w:p w14:paraId="5F12E429" w14:textId="27DBE1B8" w:rsidR="00C12A18" w:rsidRPr="00CB1939" w:rsidRDefault="006E6A04" w:rsidP="00846918">
      <w:pPr>
        <w:spacing w:before="25"/>
        <w:ind w:left="126"/>
        <w:rPr>
          <w:rFonts w:ascii="Arial" w:hAnsi="Arial" w:cs="Arial"/>
          <w:sz w:val="22"/>
          <w:szCs w:val="22"/>
        </w:rPr>
      </w:pPr>
      <w:r w:rsidRPr="00CB1939">
        <w:rPr>
          <w:rFonts w:ascii="Arial" w:hAnsi="Arial" w:cs="Arial"/>
          <w:sz w:val="22"/>
          <w:szCs w:val="22"/>
        </w:rPr>
        <w:t xml:space="preserve">make a copy of https10.pm from https.pm and replace the https words with https10 in the </w:t>
      </w:r>
      <w:proofErr w:type="spellStart"/>
      <w:r w:rsidRPr="00CB1939">
        <w:rPr>
          <w:rFonts w:ascii="Arial" w:hAnsi="Arial" w:cs="Arial"/>
          <w:sz w:val="22"/>
          <w:szCs w:val="22"/>
        </w:rPr>
        <w:t>dir</w:t>
      </w:r>
      <w:proofErr w:type="spellEnd"/>
      <w:r w:rsidRPr="00CB1939">
        <w:rPr>
          <w:rFonts w:ascii="Arial" w:hAnsi="Arial" w:cs="Arial"/>
          <w:sz w:val="22"/>
          <w:szCs w:val="22"/>
        </w:rPr>
        <w:t xml:space="preserve"> (/</w:t>
      </w:r>
      <w:proofErr w:type="spellStart"/>
      <w:r w:rsidRPr="00CB1939">
        <w:rPr>
          <w:rFonts w:ascii="Arial" w:hAnsi="Arial" w:cs="Arial"/>
          <w:sz w:val="22"/>
          <w:szCs w:val="22"/>
        </w:rPr>
        <w:t>usr</w:t>
      </w:r>
      <w:proofErr w:type="spellEnd"/>
      <w:r w:rsidRPr="00CB1939">
        <w:rPr>
          <w:rFonts w:ascii="Arial" w:hAnsi="Arial" w:cs="Arial"/>
          <w:sz w:val="22"/>
          <w:szCs w:val="22"/>
        </w:rPr>
        <w:t>/local/lib/perl5/</w:t>
      </w:r>
      <w:proofErr w:type="spellStart"/>
      <w:r w:rsidRPr="00CB1939">
        <w:rPr>
          <w:rFonts w:ascii="Arial" w:hAnsi="Arial" w:cs="Arial"/>
          <w:sz w:val="22"/>
          <w:szCs w:val="22"/>
        </w:rPr>
        <w:t>site_perl</w:t>
      </w:r>
      <w:proofErr w:type="spellEnd"/>
      <w:r w:rsidRPr="00CB1939">
        <w:rPr>
          <w:rFonts w:ascii="Arial" w:hAnsi="Arial" w:cs="Arial"/>
          <w:sz w:val="22"/>
          <w:szCs w:val="22"/>
        </w:rPr>
        <w:t>/5.14.0//LWP/Protocol</w:t>
      </w:r>
      <w:proofErr w:type="gramStart"/>
      <w:r w:rsidRPr="00CB1939">
        <w:rPr>
          <w:rFonts w:ascii="Arial" w:hAnsi="Arial" w:cs="Arial"/>
          <w:sz w:val="22"/>
          <w:szCs w:val="22"/>
        </w:rPr>
        <w:t>) ,</w:t>
      </w:r>
      <w:proofErr w:type="gramEnd"/>
      <w:r w:rsidR="002C3303" w:rsidRPr="00CB1939">
        <w:rPr>
          <w:rFonts w:ascii="Arial" w:hAnsi="Arial" w:cs="Arial"/>
          <w:sz w:val="22"/>
          <w:szCs w:val="22"/>
        </w:rPr>
        <w:t xml:space="preserve"> </w:t>
      </w:r>
      <w:r w:rsidR="00C12A18" w:rsidRPr="00CB1939">
        <w:rPr>
          <w:rFonts w:ascii="Arial" w:hAnsi="Arial" w:cs="Arial"/>
          <w:sz w:val="22"/>
          <w:szCs w:val="22"/>
        </w:rPr>
        <w:t xml:space="preserve">in vi editor this can be done -&gt; </w:t>
      </w:r>
      <w:r w:rsidR="00C12A18" w:rsidRPr="00CB1939">
        <w:rPr>
          <w:rFonts w:ascii="Arial" w:hAnsi="Arial" w:cs="Arial"/>
          <w:b/>
          <w:sz w:val="22"/>
          <w:szCs w:val="22"/>
        </w:rPr>
        <w:t>:%s/https/https10/g</w:t>
      </w:r>
    </w:p>
    <w:p w14:paraId="2E8E518C" w14:textId="77777777" w:rsidR="00480C3A" w:rsidRPr="00CB1939" w:rsidRDefault="00480C3A" w:rsidP="00846918">
      <w:pPr>
        <w:spacing w:before="25"/>
        <w:ind w:left="126"/>
        <w:rPr>
          <w:rFonts w:ascii="Arial" w:hAnsi="Arial" w:cs="Arial"/>
          <w:sz w:val="22"/>
          <w:szCs w:val="22"/>
        </w:rPr>
      </w:pPr>
    </w:p>
    <w:p w14:paraId="3CAAC0B2" w14:textId="090E1DBD" w:rsidR="006E6A04" w:rsidRPr="00CB1939" w:rsidRDefault="00340DAA" w:rsidP="00846918">
      <w:pPr>
        <w:spacing w:before="25"/>
        <w:ind w:left="126"/>
        <w:rPr>
          <w:rFonts w:ascii="Arial" w:hAnsi="Arial" w:cs="Arial"/>
          <w:sz w:val="22"/>
          <w:szCs w:val="22"/>
        </w:rPr>
      </w:pPr>
      <w:r w:rsidRPr="00CB1939">
        <w:rPr>
          <w:rFonts w:ascii="Arial" w:hAnsi="Arial" w:cs="Arial"/>
          <w:sz w:val="22"/>
          <w:szCs w:val="22"/>
        </w:rPr>
        <w:t>A</w:t>
      </w:r>
      <w:r w:rsidR="006E6A04" w:rsidRPr="00CB1939">
        <w:rPr>
          <w:rFonts w:ascii="Arial" w:hAnsi="Arial" w:cs="Arial"/>
          <w:sz w:val="22"/>
          <w:szCs w:val="22"/>
        </w:rPr>
        <w:t xml:space="preserve">lso set </w:t>
      </w:r>
      <w:proofErr w:type="spellStart"/>
      <w:r w:rsidR="006E6A04" w:rsidRPr="00CB1939">
        <w:rPr>
          <w:rFonts w:ascii="Arial" w:hAnsi="Arial" w:cs="Arial"/>
          <w:sz w:val="22"/>
          <w:szCs w:val="22"/>
        </w:rPr>
        <w:t>chmod</w:t>
      </w:r>
      <w:proofErr w:type="spellEnd"/>
      <w:r w:rsidR="006E6A04" w:rsidRPr="00CB1939">
        <w:rPr>
          <w:rFonts w:ascii="Arial" w:hAnsi="Arial" w:cs="Arial"/>
          <w:sz w:val="22"/>
          <w:szCs w:val="22"/>
        </w:rPr>
        <w:t xml:space="preserve"> 755 to https10.pm</w:t>
      </w:r>
    </w:p>
    <w:p w14:paraId="7D979C52" w14:textId="77777777" w:rsidR="00C0032A" w:rsidRPr="00CB1939" w:rsidRDefault="00C0032A" w:rsidP="00846918">
      <w:pPr>
        <w:spacing w:before="25"/>
        <w:ind w:left="126"/>
        <w:rPr>
          <w:rFonts w:ascii="Arial" w:hAnsi="Arial" w:cs="Arial"/>
          <w:sz w:val="22"/>
          <w:szCs w:val="22"/>
        </w:rPr>
      </w:pPr>
    </w:p>
    <w:p w14:paraId="640EF46B" w14:textId="5F595084" w:rsidR="00B8041E" w:rsidRPr="00CB1939" w:rsidRDefault="00C0032A" w:rsidP="00846918">
      <w:pPr>
        <w:spacing w:before="25"/>
        <w:ind w:left="126"/>
        <w:rPr>
          <w:rFonts w:ascii="Arial" w:hAnsi="Arial" w:cs="Arial"/>
          <w:sz w:val="22"/>
          <w:szCs w:val="22"/>
        </w:rPr>
      </w:pPr>
      <w:r w:rsidRPr="00CB1939">
        <w:rPr>
          <w:rFonts w:ascii="Arial" w:hAnsi="Arial" w:cs="Arial"/>
          <w:b/>
          <w:sz w:val="22"/>
          <w:szCs w:val="22"/>
        </w:rPr>
        <w:t xml:space="preserve"># </w:t>
      </w:r>
      <w:proofErr w:type="spellStart"/>
      <w:r w:rsidRPr="00CB1939">
        <w:rPr>
          <w:rFonts w:ascii="Arial" w:hAnsi="Arial" w:cs="Arial"/>
          <w:sz w:val="22"/>
          <w:szCs w:val="22"/>
        </w:rPr>
        <w:t>cpanm</w:t>
      </w:r>
      <w:proofErr w:type="spellEnd"/>
      <w:r w:rsidRPr="00CB1939">
        <w:rPr>
          <w:rFonts w:ascii="Arial" w:hAnsi="Arial" w:cs="Arial"/>
          <w:b/>
          <w:sz w:val="22"/>
          <w:szCs w:val="22"/>
        </w:rPr>
        <w:t xml:space="preserve"> </w:t>
      </w:r>
      <w:proofErr w:type="gramStart"/>
      <w:r w:rsidRPr="00CB1939">
        <w:rPr>
          <w:rFonts w:ascii="Arial" w:hAnsi="Arial" w:cs="Arial"/>
          <w:sz w:val="22"/>
          <w:szCs w:val="22"/>
        </w:rPr>
        <w:t>SQL::</w:t>
      </w:r>
      <w:proofErr w:type="gramEnd"/>
      <w:r w:rsidRPr="00CB1939">
        <w:rPr>
          <w:rFonts w:ascii="Arial" w:hAnsi="Arial" w:cs="Arial"/>
          <w:sz w:val="22"/>
          <w:szCs w:val="22"/>
        </w:rPr>
        <w:t>Translator</w:t>
      </w:r>
    </w:p>
    <w:p w14:paraId="66782F6E" w14:textId="77777777" w:rsidR="007768A2" w:rsidRPr="00CB1939" w:rsidRDefault="007768A2" w:rsidP="00846918">
      <w:pPr>
        <w:spacing w:before="25"/>
        <w:ind w:left="126"/>
        <w:rPr>
          <w:rFonts w:ascii="Arial" w:hAnsi="Arial" w:cs="Arial"/>
          <w:b/>
          <w:sz w:val="22"/>
          <w:szCs w:val="22"/>
        </w:rPr>
      </w:pPr>
    </w:p>
    <w:p w14:paraId="2BD49F80" w14:textId="25526EFA" w:rsidR="007768A2" w:rsidRPr="00CB1939" w:rsidRDefault="00C0032A" w:rsidP="00846918">
      <w:pPr>
        <w:spacing w:before="25"/>
        <w:ind w:left="126"/>
        <w:rPr>
          <w:rFonts w:ascii="Arial" w:hAnsi="Arial" w:cs="Arial"/>
          <w:b/>
          <w:bCs/>
          <w:sz w:val="22"/>
          <w:szCs w:val="22"/>
        </w:rPr>
      </w:pPr>
      <w:r w:rsidRPr="00CB1939">
        <w:rPr>
          <w:rFonts w:ascii="Arial" w:hAnsi="Arial" w:cs="Arial"/>
          <w:b/>
          <w:sz w:val="22"/>
          <w:szCs w:val="22"/>
        </w:rPr>
        <w:t xml:space="preserve">   </w:t>
      </w:r>
      <w:r w:rsidR="007768A2" w:rsidRPr="00CB1939">
        <w:rPr>
          <w:rFonts w:ascii="Arial" w:hAnsi="Arial" w:cs="Arial"/>
          <w:b/>
          <w:sz w:val="22"/>
          <w:szCs w:val="22"/>
        </w:rPr>
        <w:t xml:space="preserve">            </w:t>
      </w:r>
      <w:r w:rsidR="007768A2" w:rsidRPr="00CB1939">
        <w:rPr>
          <w:rFonts w:ascii="Arial" w:hAnsi="Arial" w:cs="Arial"/>
          <w:b/>
          <w:bCs/>
          <w:sz w:val="22"/>
          <w:szCs w:val="22"/>
        </w:rPr>
        <w:t>Or</w:t>
      </w:r>
    </w:p>
    <w:p w14:paraId="372BC5DD" w14:textId="77777777" w:rsidR="007768A2" w:rsidRPr="00CB1939" w:rsidRDefault="007768A2" w:rsidP="00846918">
      <w:pPr>
        <w:spacing w:before="25"/>
        <w:ind w:left="126"/>
        <w:rPr>
          <w:rFonts w:ascii="Arial" w:hAnsi="Arial" w:cs="Arial"/>
          <w:b/>
          <w:sz w:val="22"/>
          <w:szCs w:val="22"/>
        </w:rPr>
      </w:pPr>
    </w:p>
    <w:p w14:paraId="4D3C3E6E" w14:textId="3C54ECA0" w:rsidR="00CE077E" w:rsidRPr="00CB1939" w:rsidRDefault="00C0032A" w:rsidP="00846918">
      <w:pPr>
        <w:spacing w:before="25"/>
        <w:ind w:left="126"/>
        <w:rPr>
          <w:rFonts w:ascii="Arial" w:hAnsi="Arial" w:cs="Arial"/>
          <w:sz w:val="22"/>
          <w:szCs w:val="22"/>
        </w:rPr>
      </w:pPr>
      <w:r w:rsidRPr="00CB1939">
        <w:rPr>
          <w:rFonts w:ascii="Arial" w:hAnsi="Arial" w:cs="Arial"/>
          <w:sz w:val="22"/>
          <w:szCs w:val="22"/>
        </w:rPr>
        <w:t xml:space="preserve">To install </w:t>
      </w:r>
      <w:proofErr w:type="gramStart"/>
      <w:r w:rsidR="00CE077E" w:rsidRPr="00CB1939">
        <w:rPr>
          <w:rFonts w:ascii="Arial" w:hAnsi="Arial" w:cs="Arial"/>
          <w:sz w:val="22"/>
          <w:szCs w:val="22"/>
        </w:rPr>
        <w:t>SQL::</w:t>
      </w:r>
      <w:proofErr w:type="gramEnd"/>
      <w:r w:rsidR="00CE077E" w:rsidRPr="00CB1939">
        <w:rPr>
          <w:rFonts w:ascii="Arial" w:hAnsi="Arial" w:cs="Arial"/>
          <w:sz w:val="22"/>
          <w:szCs w:val="22"/>
        </w:rPr>
        <w:t>Translator</w:t>
      </w:r>
      <w:r w:rsidRPr="00CB1939">
        <w:rPr>
          <w:rFonts w:ascii="Arial" w:hAnsi="Arial" w:cs="Arial"/>
          <w:sz w:val="22"/>
          <w:szCs w:val="22"/>
        </w:rPr>
        <w:t xml:space="preserve"> Manually follow below steps</w:t>
      </w:r>
      <w:r w:rsidR="00D67916" w:rsidRPr="00CB1939">
        <w:rPr>
          <w:rFonts w:ascii="Arial" w:hAnsi="Arial" w:cs="Arial"/>
          <w:sz w:val="22"/>
          <w:szCs w:val="22"/>
        </w:rPr>
        <w:t xml:space="preserve"> :</w:t>
      </w:r>
    </w:p>
    <w:p w14:paraId="2C00038C" w14:textId="3DB90D4F" w:rsidR="00D67916" w:rsidRPr="00CB1939" w:rsidRDefault="00D67916" w:rsidP="00846918">
      <w:pPr>
        <w:spacing w:before="25"/>
        <w:ind w:left="126"/>
        <w:rPr>
          <w:rFonts w:ascii="Arial" w:hAnsi="Arial" w:cs="Arial"/>
          <w:sz w:val="22"/>
          <w:szCs w:val="22"/>
        </w:rPr>
      </w:pPr>
      <w:r w:rsidRPr="00CB1939">
        <w:rPr>
          <w:rFonts w:ascii="Arial" w:hAnsi="Arial" w:cs="Arial"/>
          <w:sz w:val="22"/>
          <w:szCs w:val="22"/>
        </w:rPr>
        <w:t># cd /</w:t>
      </w:r>
      <w:proofErr w:type="spellStart"/>
      <w:r w:rsidRPr="00CB1939">
        <w:rPr>
          <w:rFonts w:ascii="Arial" w:hAnsi="Arial" w:cs="Arial"/>
          <w:sz w:val="22"/>
          <w:szCs w:val="22"/>
        </w:rPr>
        <w:t>tmp</w:t>
      </w:r>
      <w:proofErr w:type="spellEnd"/>
    </w:p>
    <w:p w14:paraId="7F4068C9" w14:textId="02F3CB6F" w:rsidR="00D67916" w:rsidRPr="00447B9F" w:rsidRDefault="00D67916" w:rsidP="00846918">
      <w:pPr>
        <w:spacing w:before="25"/>
        <w:ind w:left="126"/>
        <w:rPr>
          <w:rStyle w:val="Hyperlink"/>
          <w:rFonts w:ascii="Arial" w:hAnsi="Arial" w:cs="Arial"/>
          <w:sz w:val="22"/>
          <w:szCs w:val="22"/>
        </w:rPr>
      </w:pPr>
      <w:r w:rsidRPr="00CB1939">
        <w:rPr>
          <w:rFonts w:ascii="Arial" w:hAnsi="Arial" w:cs="Arial"/>
          <w:sz w:val="22"/>
          <w:szCs w:val="22"/>
        </w:rPr>
        <w:t xml:space="preserve"># </w:t>
      </w:r>
      <w:proofErr w:type="spellStart"/>
      <w:r w:rsidRPr="00CB1939">
        <w:rPr>
          <w:rFonts w:ascii="Arial" w:hAnsi="Arial" w:cs="Arial"/>
          <w:sz w:val="22"/>
          <w:szCs w:val="22"/>
        </w:rPr>
        <w:t>wget</w:t>
      </w:r>
      <w:proofErr w:type="spellEnd"/>
      <w:r w:rsidRPr="00CB1939">
        <w:rPr>
          <w:rFonts w:ascii="Arial" w:hAnsi="Arial" w:cs="Arial"/>
          <w:sz w:val="22"/>
          <w:szCs w:val="22"/>
        </w:rPr>
        <w:t xml:space="preserve"> </w:t>
      </w:r>
      <w:r w:rsidR="00447B9F">
        <w:rPr>
          <w:rFonts w:ascii="Arial" w:hAnsi="Arial" w:cs="Arial"/>
          <w:sz w:val="22"/>
          <w:szCs w:val="22"/>
        </w:rPr>
        <w:fldChar w:fldCharType="begin"/>
      </w:r>
      <w:r w:rsidR="00447B9F">
        <w:rPr>
          <w:rFonts w:ascii="Arial" w:hAnsi="Arial" w:cs="Arial"/>
          <w:sz w:val="22"/>
          <w:szCs w:val="22"/>
        </w:rPr>
        <w:instrText xml:space="preserve"> HYPERLINK "https://cpan.metacpan.org/authors/id/I/IL/ILMARI/SQL-Translator-0.11024.tar.gz" </w:instrText>
      </w:r>
      <w:r w:rsidR="00447B9F">
        <w:rPr>
          <w:rFonts w:ascii="Arial" w:hAnsi="Arial" w:cs="Arial"/>
          <w:sz w:val="22"/>
          <w:szCs w:val="22"/>
        </w:rPr>
        <w:fldChar w:fldCharType="separate"/>
      </w:r>
      <w:r w:rsidR="00307DF5" w:rsidRPr="00447B9F">
        <w:rPr>
          <w:rStyle w:val="Hyperlink"/>
          <w:rFonts w:ascii="Arial" w:hAnsi="Arial" w:cs="Arial"/>
          <w:sz w:val="22"/>
          <w:szCs w:val="22"/>
        </w:rPr>
        <w:t>https://cpan.metacpan.org/authors/id/I/IL/ILMARI/SQL-Translator-0.11024.tar.gz --no-check-certificate</w:t>
      </w:r>
    </w:p>
    <w:p w14:paraId="100CB4F2" w14:textId="47D95DA5" w:rsidR="00D67916" w:rsidRPr="00CB1939" w:rsidRDefault="00447B9F" w:rsidP="00846918">
      <w:pPr>
        <w:spacing w:before="25"/>
        <w:ind w:left="126"/>
        <w:rPr>
          <w:rFonts w:ascii="Arial" w:hAnsi="Arial" w:cs="Arial"/>
          <w:sz w:val="22"/>
          <w:szCs w:val="22"/>
        </w:rPr>
      </w:pPr>
      <w:r>
        <w:rPr>
          <w:rFonts w:ascii="Arial" w:hAnsi="Arial" w:cs="Arial"/>
          <w:sz w:val="22"/>
          <w:szCs w:val="22"/>
        </w:rPr>
        <w:fldChar w:fldCharType="end"/>
      </w:r>
      <w:r w:rsidR="00D67916" w:rsidRPr="00CB1939">
        <w:rPr>
          <w:rFonts w:ascii="Arial" w:hAnsi="Arial" w:cs="Arial"/>
          <w:sz w:val="22"/>
          <w:szCs w:val="22"/>
        </w:rPr>
        <w:t># tar -</w:t>
      </w:r>
      <w:proofErr w:type="spellStart"/>
      <w:r w:rsidR="00D67916" w:rsidRPr="00CB1939">
        <w:rPr>
          <w:rFonts w:ascii="Arial" w:hAnsi="Arial" w:cs="Arial"/>
          <w:sz w:val="22"/>
          <w:szCs w:val="22"/>
        </w:rPr>
        <w:t>zxvf</w:t>
      </w:r>
      <w:proofErr w:type="spellEnd"/>
      <w:r w:rsidR="00D67916" w:rsidRPr="00CB1939">
        <w:rPr>
          <w:rFonts w:ascii="Arial" w:hAnsi="Arial" w:cs="Arial"/>
          <w:sz w:val="22"/>
          <w:szCs w:val="22"/>
        </w:rPr>
        <w:t xml:space="preserve"> SQL-Translator-0.11024.tar.gz</w:t>
      </w:r>
    </w:p>
    <w:p w14:paraId="206D72AB" w14:textId="04BE6C2F" w:rsidR="00D67916" w:rsidRPr="00CB1939" w:rsidRDefault="00D67916" w:rsidP="00846918">
      <w:pPr>
        <w:spacing w:before="25"/>
        <w:ind w:left="126"/>
        <w:rPr>
          <w:rFonts w:ascii="Arial" w:hAnsi="Arial" w:cs="Arial"/>
          <w:sz w:val="22"/>
          <w:szCs w:val="22"/>
        </w:rPr>
      </w:pPr>
      <w:r w:rsidRPr="00CB1939">
        <w:rPr>
          <w:rFonts w:ascii="Arial" w:hAnsi="Arial" w:cs="Arial"/>
          <w:sz w:val="22"/>
          <w:szCs w:val="22"/>
        </w:rPr>
        <w:t># cd SQL-Translator*</w:t>
      </w:r>
    </w:p>
    <w:p w14:paraId="1848EB91" w14:textId="79DD3040" w:rsidR="00D67916" w:rsidRPr="00CB1939" w:rsidRDefault="00D67916" w:rsidP="00846918">
      <w:pPr>
        <w:spacing w:before="25"/>
        <w:ind w:left="126"/>
        <w:rPr>
          <w:rFonts w:ascii="Arial" w:hAnsi="Arial" w:cs="Arial"/>
          <w:sz w:val="22"/>
          <w:szCs w:val="22"/>
        </w:rPr>
      </w:pPr>
      <w:r w:rsidRPr="00CB1939">
        <w:rPr>
          <w:rFonts w:ascii="Arial" w:hAnsi="Arial" w:cs="Arial"/>
          <w:sz w:val="22"/>
          <w:szCs w:val="22"/>
        </w:rPr>
        <w:t># /</w:t>
      </w:r>
      <w:proofErr w:type="spellStart"/>
      <w:r w:rsidRPr="00CB1939">
        <w:rPr>
          <w:rFonts w:ascii="Arial" w:hAnsi="Arial" w:cs="Arial"/>
          <w:sz w:val="22"/>
          <w:szCs w:val="22"/>
        </w:rPr>
        <w:t>usr</w:t>
      </w:r>
      <w:proofErr w:type="spellEnd"/>
      <w:r w:rsidRPr="00CB1939">
        <w:rPr>
          <w:rFonts w:ascii="Arial" w:hAnsi="Arial" w:cs="Arial"/>
          <w:sz w:val="22"/>
          <w:szCs w:val="22"/>
        </w:rPr>
        <w:t>/local/bin/perl5.14.0 Makefile.PL</w:t>
      </w:r>
    </w:p>
    <w:p w14:paraId="3590F146" w14:textId="7F1764D5" w:rsidR="00D67916" w:rsidRPr="00CB1939" w:rsidRDefault="00D67916" w:rsidP="00846918">
      <w:pPr>
        <w:spacing w:before="25"/>
        <w:ind w:left="126"/>
        <w:rPr>
          <w:rFonts w:ascii="Arial" w:hAnsi="Arial" w:cs="Arial"/>
          <w:sz w:val="22"/>
          <w:szCs w:val="22"/>
        </w:rPr>
      </w:pPr>
      <w:r w:rsidRPr="00CB1939">
        <w:rPr>
          <w:rFonts w:ascii="Arial" w:hAnsi="Arial" w:cs="Arial"/>
          <w:sz w:val="22"/>
          <w:szCs w:val="22"/>
        </w:rPr>
        <w:t># make</w:t>
      </w:r>
    </w:p>
    <w:p w14:paraId="3F844D25" w14:textId="6BF3A3ED" w:rsidR="00D67916" w:rsidRPr="00CB1939" w:rsidRDefault="00D67916" w:rsidP="00846918">
      <w:pPr>
        <w:spacing w:before="25"/>
        <w:ind w:left="126"/>
        <w:rPr>
          <w:rFonts w:ascii="Arial" w:hAnsi="Arial" w:cs="Arial"/>
          <w:sz w:val="22"/>
          <w:szCs w:val="22"/>
        </w:rPr>
      </w:pPr>
      <w:r w:rsidRPr="00CB1939">
        <w:rPr>
          <w:rFonts w:ascii="Arial" w:hAnsi="Arial" w:cs="Arial"/>
          <w:sz w:val="22"/>
          <w:szCs w:val="22"/>
        </w:rPr>
        <w:t># make install</w:t>
      </w:r>
    </w:p>
    <w:p w14:paraId="7CE4AEB5" w14:textId="6C0F6072" w:rsidR="00C0032A" w:rsidRDefault="00C0032A" w:rsidP="00846918">
      <w:pPr>
        <w:spacing w:before="25"/>
        <w:ind w:left="126"/>
        <w:rPr>
          <w:rFonts w:ascii="Arial" w:hAnsi="Arial" w:cs="Arial"/>
        </w:rPr>
      </w:pPr>
    </w:p>
    <w:p w14:paraId="24F3D7A6" w14:textId="77777777" w:rsidR="00C0032A" w:rsidRPr="00D67916" w:rsidRDefault="00C0032A" w:rsidP="00846918">
      <w:pPr>
        <w:spacing w:before="25"/>
        <w:ind w:left="126"/>
        <w:rPr>
          <w:rFonts w:ascii="Arial" w:hAnsi="Arial" w:cs="Arial"/>
        </w:rPr>
      </w:pPr>
    </w:p>
    <w:p w14:paraId="39C88909" w14:textId="283319AD" w:rsidR="003545D2" w:rsidRPr="001A0402" w:rsidRDefault="008043B7" w:rsidP="00846918">
      <w:pPr>
        <w:pStyle w:val="Heading3"/>
        <w:numPr>
          <w:ilvl w:val="0"/>
          <w:numId w:val="0"/>
        </w:numPr>
        <w:ind w:firstLine="126"/>
      </w:pPr>
      <w:bookmarkStart w:id="49" w:name="_Toc32391065"/>
      <w:r w:rsidRPr="001A0402">
        <w:t>Q</w:t>
      </w:r>
      <w:r w:rsidR="003545D2" w:rsidRPr="001A0402">
        <w:t xml:space="preserve">uestion </w:t>
      </w:r>
      <w:r w:rsidR="0054330D">
        <w:t>9</w:t>
      </w:r>
      <w:r w:rsidR="003545D2" w:rsidRPr="001A0402">
        <w:t>)</w:t>
      </w:r>
      <w:r w:rsidR="00AC4F95" w:rsidRPr="001A0402">
        <w:t xml:space="preserve"> </w:t>
      </w:r>
      <w:r w:rsidR="003545D2" w:rsidRPr="001A0402">
        <w:rPr>
          <w:rFonts w:eastAsia="Arial"/>
        </w:rPr>
        <w:t>STAF not working</w:t>
      </w:r>
      <w:bookmarkEnd w:id="49"/>
    </w:p>
    <w:p w14:paraId="5D3DE6B9" w14:textId="222F52BF" w:rsidR="003545D2" w:rsidRPr="00CB1939" w:rsidRDefault="003545D2" w:rsidP="00846918">
      <w:pPr>
        <w:spacing w:before="25"/>
        <w:ind w:left="126"/>
        <w:rPr>
          <w:rFonts w:ascii="Arial" w:eastAsia="Arial" w:hAnsi="Arial" w:cs="Arial"/>
          <w:b/>
          <w:sz w:val="22"/>
          <w:szCs w:val="22"/>
          <w:u w:val="single"/>
        </w:rPr>
      </w:pPr>
      <w:r w:rsidRPr="00CB1939">
        <w:rPr>
          <w:rFonts w:ascii="Arial" w:eastAsia="Arial" w:hAnsi="Arial" w:cs="Arial"/>
          <w:b/>
          <w:color w:val="FF0000"/>
          <w:sz w:val="22"/>
          <w:szCs w:val="22"/>
        </w:rPr>
        <w:t>Error</w:t>
      </w:r>
      <w:r w:rsidR="00E84DB0" w:rsidRPr="00CB1939">
        <w:rPr>
          <w:rFonts w:ascii="Arial" w:eastAsia="Arial" w:hAnsi="Arial" w:cs="Arial"/>
          <w:b/>
          <w:color w:val="FF0000"/>
          <w:sz w:val="22"/>
          <w:szCs w:val="22"/>
        </w:rPr>
        <w:t xml:space="preserve"> 1</w:t>
      </w:r>
      <w:r w:rsidRPr="00CB1939">
        <w:rPr>
          <w:rFonts w:ascii="Arial" w:eastAsia="Arial" w:hAnsi="Arial" w:cs="Arial"/>
          <w:b/>
          <w:sz w:val="22"/>
          <w:szCs w:val="22"/>
          <w:u w:val="single"/>
        </w:rPr>
        <w:t>:</w:t>
      </w:r>
    </w:p>
    <w:p w14:paraId="2AC939D9" w14:textId="77777777" w:rsidR="003545D2" w:rsidRPr="00CB1939" w:rsidRDefault="003545D2" w:rsidP="00846918">
      <w:pPr>
        <w:spacing w:before="25"/>
        <w:ind w:left="126"/>
        <w:rPr>
          <w:rFonts w:ascii="Arial" w:eastAsia="Arial" w:hAnsi="Arial" w:cs="Arial"/>
          <w:sz w:val="22"/>
          <w:szCs w:val="22"/>
        </w:rPr>
      </w:pPr>
      <w:r w:rsidRPr="00CB1939">
        <w:rPr>
          <w:rFonts w:ascii="Arial" w:eastAsia="Arial" w:hAnsi="Arial" w:cs="Arial"/>
          <w:sz w:val="22"/>
          <w:szCs w:val="22"/>
        </w:rPr>
        <w:t xml:space="preserve">Starting </w:t>
      </w:r>
      <w:proofErr w:type="spellStart"/>
      <w:r w:rsidRPr="00CB1939">
        <w:rPr>
          <w:rFonts w:ascii="Arial" w:eastAsia="Arial" w:hAnsi="Arial" w:cs="Arial"/>
          <w:sz w:val="22"/>
          <w:szCs w:val="22"/>
        </w:rPr>
        <w:t>STAFProc</w:t>
      </w:r>
      <w:proofErr w:type="spellEnd"/>
      <w:r w:rsidRPr="00CB1939">
        <w:rPr>
          <w:rFonts w:ascii="Arial" w:eastAsia="Arial" w:hAnsi="Arial" w:cs="Arial"/>
          <w:sz w:val="22"/>
          <w:szCs w:val="22"/>
        </w:rPr>
        <w:t>: It appears that a Service has not started</w:t>
      </w:r>
    </w:p>
    <w:p w14:paraId="7F557B2D" w14:textId="77777777" w:rsidR="00DD7B45" w:rsidRPr="00CB1939" w:rsidRDefault="003545D2" w:rsidP="00846918">
      <w:pPr>
        <w:spacing w:before="25"/>
        <w:ind w:left="126"/>
        <w:rPr>
          <w:rFonts w:ascii="Arial" w:eastAsia="Arial" w:hAnsi="Arial" w:cs="Arial"/>
          <w:sz w:val="22"/>
          <w:szCs w:val="22"/>
        </w:rPr>
      </w:pPr>
      <w:r w:rsidRPr="00CB1939">
        <w:rPr>
          <w:rFonts w:ascii="Arial" w:eastAsia="Arial" w:hAnsi="Arial" w:cs="Arial"/>
          <w:sz w:val="22"/>
          <w:szCs w:val="22"/>
        </w:rPr>
        <w:t xml:space="preserve">Error on Interface definition line: interface </w:t>
      </w:r>
      <w:proofErr w:type="spellStart"/>
      <w:r w:rsidRPr="00CB1939">
        <w:rPr>
          <w:rFonts w:ascii="Arial" w:eastAsia="Arial" w:hAnsi="Arial" w:cs="Arial"/>
          <w:sz w:val="22"/>
          <w:szCs w:val="22"/>
        </w:rPr>
        <w:t>tcp</w:t>
      </w:r>
      <w:proofErr w:type="spellEnd"/>
      <w:r w:rsidRPr="00CB1939">
        <w:rPr>
          <w:rFonts w:ascii="Arial" w:eastAsia="Arial" w:hAnsi="Arial" w:cs="Arial"/>
          <w:sz w:val="22"/>
          <w:szCs w:val="22"/>
        </w:rPr>
        <w:t xml:space="preserve"> library STAFTCP option Secure=No option Port=6500 option PROTOCOL=IPv4 Error code: 47 </w:t>
      </w:r>
    </w:p>
    <w:p w14:paraId="04BD103A" w14:textId="0D612992" w:rsidR="003545D2" w:rsidRPr="00CB1939" w:rsidRDefault="003545D2" w:rsidP="00846918">
      <w:pPr>
        <w:spacing w:before="25"/>
        <w:ind w:left="126"/>
        <w:rPr>
          <w:rFonts w:ascii="Arial" w:eastAsia="Arial" w:hAnsi="Arial" w:cs="Arial"/>
          <w:sz w:val="22"/>
          <w:szCs w:val="22"/>
        </w:rPr>
      </w:pPr>
      <w:proofErr w:type="gramStart"/>
      <w:r w:rsidRPr="00CB1939">
        <w:rPr>
          <w:rFonts w:ascii="Arial" w:eastAsia="Arial" w:hAnsi="Arial" w:cs="Arial"/>
          <w:b/>
          <w:sz w:val="22"/>
          <w:szCs w:val="22"/>
        </w:rPr>
        <w:t>Reason</w:t>
      </w:r>
      <w:r w:rsidRPr="00CB1939">
        <w:rPr>
          <w:rFonts w:ascii="Arial" w:eastAsia="Arial" w:hAnsi="Arial" w:cs="Arial"/>
          <w:sz w:val="22"/>
          <w:szCs w:val="22"/>
        </w:rPr>
        <w:t xml:space="preserve"> :</w:t>
      </w:r>
      <w:proofErr w:type="gramEnd"/>
      <w:r w:rsidRPr="00CB1939">
        <w:rPr>
          <w:rFonts w:ascii="Arial" w:eastAsia="Arial" w:hAnsi="Arial" w:cs="Arial"/>
          <w:sz w:val="22"/>
          <w:szCs w:val="22"/>
        </w:rPr>
        <w:t xml:space="preserve"> Error creating interface. </w:t>
      </w:r>
      <w:proofErr w:type="spellStart"/>
      <w:r w:rsidRPr="00CB1939">
        <w:rPr>
          <w:rFonts w:ascii="Arial" w:eastAsia="Arial" w:hAnsi="Arial" w:cs="Arial"/>
          <w:sz w:val="22"/>
          <w:szCs w:val="22"/>
        </w:rPr>
        <w:t>STAFConnectionProviderCostruct</w:t>
      </w:r>
      <w:proofErr w:type="spellEnd"/>
      <w:r w:rsidRPr="00CB1939">
        <w:rPr>
          <w:rFonts w:ascii="Arial" w:eastAsia="Arial" w:hAnsi="Arial" w:cs="Arial"/>
          <w:sz w:val="22"/>
          <w:szCs w:val="22"/>
        </w:rPr>
        <w:t xml:space="preserve">: Could not determine logical/physical </w:t>
      </w:r>
      <w:proofErr w:type="spellStart"/>
      <w:proofErr w:type="gramStart"/>
      <w:r w:rsidRPr="00CB1939">
        <w:rPr>
          <w:rFonts w:ascii="Arial" w:eastAsia="Arial" w:hAnsi="Arial" w:cs="Arial"/>
          <w:sz w:val="22"/>
          <w:szCs w:val="22"/>
        </w:rPr>
        <w:t>identifier.Error</w:t>
      </w:r>
      <w:proofErr w:type="spellEnd"/>
      <w:proofErr w:type="gramEnd"/>
      <w:r w:rsidRPr="00CB1939">
        <w:rPr>
          <w:rFonts w:ascii="Arial" w:eastAsia="Arial" w:hAnsi="Arial" w:cs="Arial"/>
          <w:sz w:val="22"/>
          <w:szCs w:val="22"/>
        </w:rPr>
        <w:t xml:space="preserve"> code: 22 Reason: Error getting address info: IBMX3650M4-13-73 Error in configuration file: /opt/NETAPP/</w:t>
      </w:r>
      <w:proofErr w:type="spellStart"/>
      <w:r w:rsidRPr="00CB1939">
        <w:rPr>
          <w:rFonts w:ascii="Arial" w:eastAsia="Arial" w:hAnsi="Arial" w:cs="Arial"/>
          <w:sz w:val="22"/>
          <w:szCs w:val="22"/>
        </w:rPr>
        <w:t>staf</w:t>
      </w:r>
      <w:proofErr w:type="spellEnd"/>
      <w:r w:rsidRPr="00CB1939">
        <w:rPr>
          <w:rFonts w:ascii="Arial" w:eastAsia="Arial" w:hAnsi="Arial" w:cs="Arial"/>
          <w:sz w:val="22"/>
          <w:szCs w:val="22"/>
        </w:rPr>
        <w:t>/bin/STAF_IPv4.cfg.</w:t>
      </w:r>
    </w:p>
    <w:p w14:paraId="6424451A" w14:textId="03B986D2" w:rsidR="003545D2" w:rsidRPr="00CB1939" w:rsidRDefault="003C38C6" w:rsidP="00846918">
      <w:pPr>
        <w:spacing w:before="25"/>
        <w:ind w:left="126"/>
        <w:rPr>
          <w:rFonts w:ascii="Arial" w:eastAsia="Arial" w:hAnsi="Arial" w:cs="Arial"/>
          <w:b/>
          <w:sz w:val="22"/>
          <w:szCs w:val="22"/>
          <w:u w:val="single"/>
        </w:rPr>
      </w:pPr>
      <w:r w:rsidRPr="00CB1939">
        <w:rPr>
          <w:rFonts w:ascii="Arial" w:eastAsia="Arial" w:hAnsi="Arial" w:cs="Arial"/>
          <w:b/>
          <w:sz w:val="22"/>
          <w:szCs w:val="22"/>
          <w:u w:val="single"/>
        </w:rPr>
        <w:t>Solution</w:t>
      </w:r>
      <w:r w:rsidR="003545D2" w:rsidRPr="00CB1939">
        <w:rPr>
          <w:rFonts w:ascii="Arial" w:eastAsia="Arial" w:hAnsi="Arial" w:cs="Arial"/>
          <w:b/>
          <w:sz w:val="22"/>
          <w:szCs w:val="22"/>
          <w:u w:val="single"/>
        </w:rPr>
        <w:t>:</w:t>
      </w:r>
    </w:p>
    <w:p w14:paraId="5E7BF3F3" w14:textId="77777777"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w:t>
      </w:r>
      <w:proofErr w:type="spellStart"/>
      <w:r w:rsidRPr="00CB1939">
        <w:rPr>
          <w:rFonts w:ascii="Arial" w:eastAsia="Arial" w:hAnsi="Arial" w:cs="Arial"/>
          <w:sz w:val="22"/>
          <w:szCs w:val="22"/>
        </w:rPr>
        <w:t>etc</w:t>
      </w:r>
      <w:proofErr w:type="spellEnd"/>
      <w:r w:rsidRPr="00CB1939">
        <w:rPr>
          <w:rFonts w:ascii="Arial" w:eastAsia="Arial" w:hAnsi="Arial" w:cs="Arial"/>
          <w:sz w:val="22"/>
          <w:szCs w:val="22"/>
        </w:rPr>
        <w:t>/hosts file should have host details, like below.</w:t>
      </w:r>
    </w:p>
    <w:p w14:paraId="544A94A2" w14:textId="77777777"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10.141.13.155 pnate-13-155.lab.eng.btc.netapp.in pnate-13-155</w:t>
      </w:r>
    </w:p>
    <w:p w14:paraId="60B09CE9" w14:textId="21E1BBF0"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last entry shouldn't contain - full hostname to avoid STAF start failure.</w:t>
      </w:r>
    </w:p>
    <w:p w14:paraId="728081A4" w14:textId="24233594" w:rsidR="003545D2" w:rsidRPr="00CB1939" w:rsidRDefault="00E47368"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w:t>
      </w:r>
      <w:r w:rsidR="003545D2" w:rsidRPr="00CB1939">
        <w:rPr>
          <w:rFonts w:ascii="Arial" w:eastAsia="Arial" w:hAnsi="Arial" w:cs="Arial"/>
          <w:sz w:val="22"/>
          <w:szCs w:val="22"/>
        </w:rPr>
        <w:t>cd ~</w:t>
      </w:r>
    </w:p>
    <w:p w14:paraId="46FA591A" w14:textId="3A53ABB7"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 cd /opt/NETAPP/</w:t>
      </w:r>
      <w:proofErr w:type="spellStart"/>
      <w:r w:rsidRPr="00CB1939">
        <w:rPr>
          <w:rFonts w:ascii="Arial" w:eastAsia="Arial" w:hAnsi="Arial" w:cs="Arial"/>
          <w:sz w:val="22"/>
          <w:szCs w:val="22"/>
        </w:rPr>
        <w:t>staf</w:t>
      </w:r>
      <w:proofErr w:type="spellEnd"/>
    </w:p>
    <w:p w14:paraId="0D392346" w14:textId="526E0DDC"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 ./startSTAFProc.sh</w:t>
      </w:r>
    </w:p>
    <w:p w14:paraId="640AEC53" w14:textId="38878CBB"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 xml:space="preserve"># </w:t>
      </w:r>
      <w:proofErr w:type="spellStart"/>
      <w:r w:rsidRPr="00CB1939">
        <w:rPr>
          <w:rFonts w:ascii="Arial" w:eastAsia="Arial" w:hAnsi="Arial" w:cs="Arial"/>
          <w:sz w:val="22"/>
          <w:szCs w:val="22"/>
        </w:rPr>
        <w:t>nohup</w:t>
      </w:r>
      <w:proofErr w:type="spellEnd"/>
      <w:r w:rsidRPr="00CB1939">
        <w:rPr>
          <w:rFonts w:ascii="Arial" w:eastAsia="Arial" w:hAnsi="Arial" w:cs="Arial"/>
          <w:sz w:val="22"/>
          <w:szCs w:val="22"/>
        </w:rPr>
        <w:t>: appending output to `</w:t>
      </w:r>
      <w:proofErr w:type="spellStart"/>
      <w:r w:rsidRPr="00CB1939">
        <w:rPr>
          <w:rFonts w:ascii="Arial" w:eastAsia="Arial" w:hAnsi="Arial" w:cs="Arial"/>
          <w:sz w:val="22"/>
          <w:szCs w:val="22"/>
        </w:rPr>
        <w:t>nohup.out</w:t>
      </w:r>
      <w:proofErr w:type="spellEnd"/>
      <w:r w:rsidRPr="00CB1939">
        <w:rPr>
          <w:rFonts w:ascii="Arial" w:eastAsia="Arial" w:hAnsi="Arial" w:cs="Arial"/>
          <w:sz w:val="22"/>
          <w:szCs w:val="22"/>
        </w:rPr>
        <w:t>'</w:t>
      </w:r>
    </w:p>
    <w:p w14:paraId="12191953" w14:textId="77777777"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t xml:space="preserve">To see output: vi </w:t>
      </w:r>
      <w:proofErr w:type="spellStart"/>
      <w:r w:rsidRPr="00CB1939">
        <w:rPr>
          <w:rFonts w:ascii="Arial" w:eastAsia="Arial" w:hAnsi="Arial" w:cs="Arial"/>
          <w:sz w:val="22"/>
          <w:szCs w:val="22"/>
        </w:rPr>
        <w:t>nohup.out</w:t>
      </w:r>
      <w:proofErr w:type="spellEnd"/>
    </w:p>
    <w:p w14:paraId="67ED5194" w14:textId="5C5140B6" w:rsidR="003545D2" w:rsidRPr="00CB1939" w:rsidRDefault="003545D2" w:rsidP="00846918">
      <w:pPr>
        <w:pStyle w:val="ListParagraph"/>
        <w:numPr>
          <w:ilvl w:val="0"/>
          <w:numId w:val="21"/>
        </w:numPr>
        <w:spacing w:before="25"/>
        <w:rPr>
          <w:rFonts w:ascii="Arial" w:eastAsia="Arial" w:hAnsi="Arial" w:cs="Arial"/>
          <w:sz w:val="22"/>
          <w:szCs w:val="22"/>
        </w:rPr>
      </w:pPr>
      <w:r w:rsidRPr="00CB1939">
        <w:rPr>
          <w:rFonts w:ascii="Arial" w:eastAsia="Arial" w:hAnsi="Arial" w:cs="Arial"/>
          <w:sz w:val="22"/>
          <w:szCs w:val="22"/>
        </w:rPr>
        <w:lastRenderedPageBreak/>
        <w:t xml:space="preserve"># </w:t>
      </w:r>
      <w:proofErr w:type="spellStart"/>
      <w:r w:rsidRPr="00CB1939">
        <w:rPr>
          <w:rFonts w:ascii="Arial" w:eastAsia="Arial" w:hAnsi="Arial" w:cs="Arial"/>
          <w:sz w:val="22"/>
          <w:szCs w:val="22"/>
        </w:rPr>
        <w:t>perl</w:t>
      </w:r>
      <w:proofErr w:type="spellEnd"/>
      <w:r w:rsidRPr="00CB1939">
        <w:rPr>
          <w:rFonts w:ascii="Arial" w:eastAsia="Arial" w:hAnsi="Arial" w:cs="Arial"/>
          <w:sz w:val="22"/>
          <w:szCs w:val="22"/>
        </w:rPr>
        <w:t xml:space="preserve"> /opt/NETAPP/PNATE/bin/start_STAF.pl</w:t>
      </w:r>
    </w:p>
    <w:p w14:paraId="342C6EA5" w14:textId="77777777" w:rsidR="00E84DB0" w:rsidRPr="00CB1939" w:rsidRDefault="00E84DB0" w:rsidP="00846918">
      <w:pPr>
        <w:pStyle w:val="ListParagraph"/>
        <w:numPr>
          <w:ilvl w:val="0"/>
          <w:numId w:val="21"/>
        </w:numPr>
        <w:spacing w:before="25"/>
        <w:rPr>
          <w:rFonts w:ascii="Arial" w:eastAsia="Arial" w:hAnsi="Arial" w:cs="Arial"/>
          <w:sz w:val="22"/>
          <w:szCs w:val="22"/>
        </w:rPr>
      </w:pPr>
    </w:p>
    <w:p w14:paraId="35ABF37A" w14:textId="0C8627F5" w:rsidR="00C86B9F" w:rsidRPr="00CB1939" w:rsidRDefault="00C86B9F" w:rsidP="00846918">
      <w:pPr>
        <w:spacing w:before="25"/>
        <w:rPr>
          <w:rFonts w:ascii="Arial" w:eastAsia="Arial" w:hAnsi="Arial" w:cs="Arial"/>
          <w:sz w:val="22"/>
          <w:szCs w:val="22"/>
        </w:rPr>
      </w:pPr>
    </w:p>
    <w:p w14:paraId="11B788D2" w14:textId="2A084187" w:rsidR="00E84DB0" w:rsidRPr="00CB1939" w:rsidRDefault="00E84DB0" w:rsidP="00846918">
      <w:pPr>
        <w:spacing w:before="25"/>
        <w:rPr>
          <w:rFonts w:ascii="Arial" w:eastAsia="Arial" w:hAnsi="Arial" w:cs="Arial"/>
          <w:b/>
          <w:sz w:val="22"/>
          <w:szCs w:val="22"/>
        </w:rPr>
      </w:pPr>
      <w:r w:rsidRPr="00CB1939">
        <w:rPr>
          <w:rFonts w:ascii="Arial" w:eastAsia="Arial" w:hAnsi="Arial" w:cs="Arial"/>
          <w:b/>
          <w:color w:val="FF0000"/>
          <w:sz w:val="22"/>
          <w:szCs w:val="22"/>
        </w:rPr>
        <w:t>Error 2</w:t>
      </w:r>
      <w:r w:rsidRPr="00CB1939">
        <w:rPr>
          <w:rFonts w:ascii="Arial" w:eastAsia="Arial" w:hAnsi="Arial" w:cs="Arial"/>
          <w:sz w:val="22"/>
          <w:szCs w:val="22"/>
        </w:rPr>
        <w:t xml:space="preserve">. </w:t>
      </w:r>
      <w:r w:rsidRPr="00CB1939">
        <w:rPr>
          <w:rFonts w:ascii="Arial" w:eastAsia="Arial" w:hAnsi="Arial" w:cs="Arial"/>
          <w:b/>
          <w:sz w:val="22"/>
          <w:szCs w:val="22"/>
        </w:rPr>
        <w:t xml:space="preserve">Error registering with </w:t>
      </w:r>
      <w:proofErr w:type="spellStart"/>
      <w:r w:rsidRPr="00CB1939">
        <w:rPr>
          <w:rFonts w:ascii="Arial" w:eastAsia="Arial" w:hAnsi="Arial" w:cs="Arial"/>
          <w:b/>
          <w:sz w:val="22"/>
          <w:szCs w:val="22"/>
        </w:rPr>
        <w:t>staf</w:t>
      </w:r>
      <w:proofErr w:type="spellEnd"/>
      <w:r w:rsidRPr="00CB1939">
        <w:rPr>
          <w:rFonts w:ascii="Arial" w:eastAsia="Arial" w:hAnsi="Arial" w:cs="Arial"/>
          <w:b/>
          <w:sz w:val="22"/>
          <w:szCs w:val="22"/>
        </w:rPr>
        <w:t xml:space="preserve"> </w:t>
      </w:r>
      <w:r w:rsidR="009E204D" w:rsidRPr="00CB1939">
        <w:rPr>
          <w:rFonts w:ascii="Arial" w:eastAsia="Arial" w:hAnsi="Arial" w:cs="Arial"/>
          <w:b/>
          <w:sz w:val="22"/>
          <w:szCs w:val="22"/>
        </w:rPr>
        <w:t>RC:</w:t>
      </w:r>
      <w:r w:rsidRPr="00CB1939">
        <w:rPr>
          <w:rFonts w:ascii="Arial" w:eastAsia="Arial" w:hAnsi="Arial" w:cs="Arial"/>
          <w:b/>
          <w:sz w:val="22"/>
          <w:szCs w:val="22"/>
        </w:rPr>
        <w:t xml:space="preserve"> 21</w:t>
      </w:r>
    </w:p>
    <w:p w14:paraId="02744B3F" w14:textId="21697A07" w:rsidR="00E84DB0" w:rsidRPr="00CB1939" w:rsidRDefault="003C38C6" w:rsidP="00846918">
      <w:pPr>
        <w:spacing w:before="25"/>
        <w:rPr>
          <w:rFonts w:ascii="Arial" w:eastAsia="Arial" w:hAnsi="Arial" w:cs="Arial"/>
          <w:b/>
          <w:sz w:val="22"/>
          <w:szCs w:val="22"/>
          <w:u w:val="single"/>
        </w:rPr>
      </w:pPr>
      <w:r w:rsidRPr="00CB1939">
        <w:rPr>
          <w:rFonts w:ascii="Arial" w:eastAsia="Arial" w:hAnsi="Arial" w:cs="Arial"/>
          <w:b/>
          <w:sz w:val="22"/>
          <w:szCs w:val="22"/>
          <w:u w:val="single"/>
        </w:rPr>
        <w:t>Solution</w:t>
      </w:r>
      <w:r w:rsidR="00E84DB0" w:rsidRPr="00CB1939">
        <w:rPr>
          <w:rFonts w:ascii="Arial" w:eastAsia="Arial" w:hAnsi="Arial" w:cs="Arial"/>
          <w:b/>
          <w:sz w:val="22"/>
          <w:szCs w:val="22"/>
          <w:u w:val="single"/>
        </w:rPr>
        <w:t xml:space="preserve">: </w:t>
      </w:r>
    </w:p>
    <w:p w14:paraId="22673FCA" w14:textId="6611A0A3" w:rsidR="00E84DB0" w:rsidRPr="00CB1939" w:rsidRDefault="00E84DB0" w:rsidP="00846918">
      <w:pPr>
        <w:spacing w:before="25"/>
        <w:rPr>
          <w:rFonts w:ascii="Arial" w:eastAsia="Arial" w:hAnsi="Arial" w:cs="Arial"/>
          <w:sz w:val="22"/>
          <w:szCs w:val="22"/>
        </w:rPr>
      </w:pPr>
      <w:r w:rsidRPr="00CB1939">
        <w:rPr>
          <w:rFonts w:ascii="Arial" w:eastAsia="Arial" w:hAnsi="Arial" w:cs="Arial"/>
          <w:sz w:val="22"/>
          <w:szCs w:val="22"/>
        </w:rPr>
        <w:tab/>
      </w:r>
      <w:r w:rsidRPr="00CB1939">
        <w:rPr>
          <w:rFonts w:ascii="Arial" w:eastAsia="Arial" w:hAnsi="Arial" w:cs="Arial"/>
          <w:sz w:val="22"/>
          <w:szCs w:val="22"/>
        </w:rPr>
        <w:tab/>
        <w:t># cd /var/</w:t>
      </w:r>
      <w:proofErr w:type="spellStart"/>
      <w:r w:rsidRPr="00CB1939">
        <w:rPr>
          <w:rFonts w:ascii="Arial" w:eastAsia="Arial" w:hAnsi="Arial" w:cs="Arial"/>
          <w:sz w:val="22"/>
          <w:szCs w:val="22"/>
        </w:rPr>
        <w:t>staf</w:t>
      </w:r>
      <w:proofErr w:type="spellEnd"/>
    </w:p>
    <w:p w14:paraId="4D4C7B6F" w14:textId="4AA9AEA3" w:rsidR="00E84DB0" w:rsidRPr="00CB1939" w:rsidRDefault="00E84DB0" w:rsidP="00846918">
      <w:pPr>
        <w:spacing w:before="25"/>
        <w:rPr>
          <w:rFonts w:ascii="Arial" w:eastAsia="Arial" w:hAnsi="Arial" w:cs="Arial"/>
          <w:sz w:val="22"/>
          <w:szCs w:val="22"/>
        </w:rPr>
      </w:pPr>
      <w:r w:rsidRPr="00CB1939">
        <w:rPr>
          <w:rFonts w:ascii="Arial" w:eastAsia="Arial" w:hAnsi="Arial" w:cs="Arial"/>
          <w:sz w:val="22"/>
          <w:szCs w:val="22"/>
        </w:rPr>
        <w:tab/>
      </w:r>
      <w:r w:rsidRPr="00CB1939">
        <w:rPr>
          <w:rFonts w:ascii="Arial" w:eastAsia="Arial" w:hAnsi="Arial" w:cs="Arial"/>
          <w:sz w:val="22"/>
          <w:szCs w:val="22"/>
        </w:rPr>
        <w:tab/>
        <w:t># rm -rf STAFIPC_STAF/</w:t>
      </w:r>
    </w:p>
    <w:p w14:paraId="5D36C5E1" w14:textId="6F85B9EA" w:rsidR="00E84DB0" w:rsidRPr="00CB1939" w:rsidRDefault="00E84DB0" w:rsidP="00846918">
      <w:pPr>
        <w:spacing w:before="25"/>
        <w:rPr>
          <w:rFonts w:ascii="Arial" w:eastAsia="Arial" w:hAnsi="Arial" w:cs="Arial"/>
          <w:sz w:val="22"/>
          <w:szCs w:val="22"/>
        </w:rPr>
      </w:pPr>
    </w:p>
    <w:p w14:paraId="6CEF57A5" w14:textId="2988485F" w:rsidR="00C86B9F" w:rsidRPr="001A0402" w:rsidRDefault="00C86B9F" w:rsidP="00846918">
      <w:pPr>
        <w:pStyle w:val="Heading3"/>
        <w:numPr>
          <w:ilvl w:val="0"/>
          <w:numId w:val="0"/>
        </w:numPr>
        <w:rPr>
          <w:rFonts w:eastAsia="Courier New"/>
        </w:rPr>
      </w:pPr>
      <w:bookmarkStart w:id="50" w:name="_Toc32391066"/>
      <w:r w:rsidRPr="001A0402">
        <w:rPr>
          <w:rFonts w:eastAsia="Courier New"/>
          <w:spacing w:val="-1"/>
        </w:rPr>
        <w:t>Q</w:t>
      </w:r>
      <w:r w:rsidRPr="001A0402">
        <w:rPr>
          <w:rFonts w:eastAsia="Courier New"/>
          <w:spacing w:val="1"/>
        </w:rPr>
        <w:t>u</w:t>
      </w:r>
      <w:r w:rsidRPr="001A0402">
        <w:rPr>
          <w:rFonts w:eastAsia="Courier New"/>
          <w:spacing w:val="-1"/>
        </w:rPr>
        <w:t>e</w:t>
      </w:r>
      <w:r w:rsidRPr="001A0402">
        <w:rPr>
          <w:rFonts w:eastAsia="Courier New"/>
          <w:spacing w:val="1"/>
        </w:rPr>
        <w:t>s</w:t>
      </w:r>
      <w:r w:rsidRPr="001A0402">
        <w:rPr>
          <w:rFonts w:eastAsia="Courier New"/>
          <w:spacing w:val="-1"/>
        </w:rPr>
        <w:t>t</w:t>
      </w:r>
      <w:r w:rsidRPr="001A0402">
        <w:rPr>
          <w:rFonts w:eastAsia="Courier New"/>
          <w:spacing w:val="1"/>
        </w:rPr>
        <w:t>i</w:t>
      </w:r>
      <w:r w:rsidRPr="001A0402">
        <w:rPr>
          <w:rFonts w:eastAsia="Courier New"/>
          <w:spacing w:val="-1"/>
        </w:rPr>
        <w:t>o</w:t>
      </w:r>
      <w:r w:rsidRPr="001A0402">
        <w:rPr>
          <w:rFonts w:eastAsia="Courier New"/>
        </w:rPr>
        <w:t>n</w:t>
      </w:r>
      <w:r w:rsidRPr="001A0402">
        <w:rPr>
          <w:rFonts w:eastAsia="Courier New"/>
          <w:spacing w:val="-9"/>
        </w:rPr>
        <w:t xml:space="preserve"> </w:t>
      </w:r>
      <w:r>
        <w:rPr>
          <w:rFonts w:eastAsia="Courier New"/>
          <w:spacing w:val="1"/>
        </w:rPr>
        <w:t>1</w:t>
      </w:r>
      <w:r w:rsidR="0054330D">
        <w:rPr>
          <w:rFonts w:eastAsia="Courier New"/>
          <w:spacing w:val="1"/>
        </w:rPr>
        <w:t>0</w:t>
      </w:r>
      <w:r w:rsidRPr="001A0402">
        <w:rPr>
          <w:rFonts w:eastAsia="Courier New"/>
          <w:spacing w:val="-1"/>
        </w:rPr>
        <w:t>)</w:t>
      </w:r>
      <w:r w:rsidRPr="001A0402">
        <w:rPr>
          <w:rFonts w:eastAsia="Courier New"/>
          <w:spacing w:val="-3"/>
        </w:rPr>
        <w:t xml:space="preserve"> </w:t>
      </w:r>
      <w:r w:rsidRPr="001A0402">
        <w:rPr>
          <w:rFonts w:eastAsia="Courier New"/>
          <w:spacing w:val="1"/>
        </w:rPr>
        <w:t>F</w:t>
      </w:r>
      <w:r w:rsidRPr="001A0402">
        <w:rPr>
          <w:rFonts w:eastAsia="Courier New"/>
          <w:spacing w:val="-1"/>
        </w:rPr>
        <w:t>A</w:t>
      </w:r>
      <w:r w:rsidRPr="001A0402">
        <w:rPr>
          <w:rFonts w:eastAsia="Courier New"/>
          <w:spacing w:val="1"/>
        </w:rPr>
        <w:t>I</w:t>
      </w:r>
      <w:r w:rsidRPr="001A0402">
        <w:rPr>
          <w:rFonts w:eastAsia="Courier New"/>
          <w:spacing w:val="-1"/>
        </w:rPr>
        <w:t>L</w:t>
      </w:r>
      <w:r w:rsidRPr="001A0402">
        <w:rPr>
          <w:rFonts w:eastAsia="Courier New"/>
        </w:rPr>
        <w:t>:</w:t>
      </w:r>
      <w:r w:rsidRPr="001A0402">
        <w:rPr>
          <w:rFonts w:eastAsia="Courier New"/>
          <w:spacing w:val="-6"/>
        </w:rPr>
        <w:t xml:space="preserve"> </w:t>
      </w:r>
      <w:r w:rsidRPr="001A0402">
        <w:rPr>
          <w:rFonts w:eastAsia="Courier New"/>
          <w:spacing w:val="1"/>
        </w:rPr>
        <w:t>Er</w:t>
      </w:r>
      <w:r w:rsidRPr="001A0402">
        <w:rPr>
          <w:rFonts w:eastAsia="Courier New"/>
          <w:spacing w:val="-1"/>
        </w:rPr>
        <w:t>r</w:t>
      </w:r>
      <w:r w:rsidRPr="001A0402">
        <w:rPr>
          <w:rFonts w:eastAsia="Courier New"/>
          <w:spacing w:val="1"/>
        </w:rPr>
        <w:t>o</w:t>
      </w:r>
      <w:r w:rsidRPr="001A0402">
        <w:rPr>
          <w:rFonts w:eastAsia="Courier New"/>
        </w:rPr>
        <w:t>r</w:t>
      </w:r>
      <w:r w:rsidRPr="001A0402">
        <w:rPr>
          <w:rFonts w:eastAsia="Courier New"/>
          <w:spacing w:val="-6"/>
        </w:rPr>
        <w:t xml:space="preserve"> </w:t>
      </w:r>
      <w:r w:rsidRPr="001A0402">
        <w:rPr>
          <w:rFonts w:eastAsia="Courier New"/>
          <w:spacing w:val="-1"/>
        </w:rPr>
        <w:t>i</w:t>
      </w:r>
      <w:r w:rsidRPr="001A0402">
        <w:rPr>
          <w:rFonts w:eastAsia="Courier New"/>
        </w:rPr>
        <w:t>n</w:t>
      </w:r>
      <w:r w:rsidRPr="001A0402">
        <w:rPr>
          <w:rFonts w:eastAsia="Courier New"/>
          <w:spacing w:val="-2"/>
        </w:rPr>
        <w:t xml:space="preserve"> </w:t>
      </w:r>
      <w:r w:rsidRPr="001A0402">
        <w:rPr>
          <w:rFonts w:eastAsia="Courier New"/>
          <w:spacing w:val="1"/>
        </w:rPr>
        <w:t>c</w:t>
      </w:r>
      <w:r w:rsidRPr="001A0402">
        <w:rPr>
          <w:rFonts w:eastAsia="Courier New"/>
          <w:spacing w:val="-1"/>
        </w:rPr>
        <w:t>o</w:t>
      </w:r>
      <w:r w:rsidRPr="001A0402">
        <w:rPr>
          <w:rFonts w:eastAsia="Courier New"/>
          <w:spacing w:val="1"/>
        </w:rPr>
        <w:t>n</w:t>
      </w:r>
      <w:r w:rsidRPr="001A0402">
        <w:rPr>
          <w:rFonts w:eastAsia="Courier New"/>
          <w:spacing w:val="-1"/>
        </w:rPr>
        <w:t>n</w:t>
      </w:r>
      <w:r w:rsidRPr="001A0402">
        <w:rPr>
          <w:rFonts w:eastAsia="Courier New"/>
          <w:spacing w:val="1"/>
        </w:rPr>
        <w:t>e</w:t>
      </w:r>
      <w:r w:rsidRPr="001A0402">
        <w:rPr>
          <w:rFonts w:eastAsia="Courier New"/>
          <w:spacing w:val="-1"/>
        </w:rPr>
        <w:t>c</w:t>
      </w:r>
      <w:r w:rsidRPr="001A0402">
        <w:rPr>
          <w:rFonts w:eastAsia="Courier New"/>
          <w:spacing w:val="1"/>
        </w:rPr>
        <w:t>t</w:t>
      </w:r>
      <w:r w:rsidRPr="001A0402">
        <w:rPr>
          <w:rFonts w:eastAsia="Courier New"/>
          <w:spacing w:val="-1"/>
        </w:rPr>
        <w:t>i</w:t>
      </w:r>
      <w:r w:rsidRPr="001A0402">
        <w:rPr>
          <w:rFonts w:eastAsia="Courier New"/>
          <w:spacing w:val="1"/>
        </w:rPr>
        <w:t>n</w:t>
      </w:r>
      <w:r w:rsidRPr="001A0402">
        <w:rPr>
          <w:rFonts w:eastAsia="Courier New"/>
          <w:spacing w:val="-1"/>
        </w:rPr>
        <w:t>g</w:t>
      </w:r>
      <w:r w:rsidRPr="001A0402">
        <w:rPr>
          <w:rFonts w:eastAsia="Courier New"/>
        </w:rPr>
        <w:t>:</w:t>
      </w:r>
      <w:r w:rsidRPr="001A0402">
        <w:rPr>
          <w:rFonts w:eastAsia="Courier New"/>
          <w:spacing w:val="-13"/>
        </w:rPr>
        <w:t xml:space="preserve"> </w:t>
      </w:r>
      <w:r w:rsidRPr="001A0402">
        <w:rPr>
          <w:rFonts w:eastAsia="Courier New"/>
          <w:spacing w:val="1"/>
        </w:rPr>
        <w:t>Ca</w:t>
      </w:r>
      <w:r w:rsidRPr="001A0402">
        <w:rPr>
          <w:rFonts w:eastAsia="Courier New"/>
          <w:spacing w:val="-1"/>
        </w:rPr>
        <w:t>n</w:t>
      </w:r>
      <w:r w:rsidRPr="001A0402">
        <w:rPr>
          <w:rFonts w:eastAsia="Courier New"/>
          <w:spacing w:val="1"/>
        </w:rPr>
        <w:t>'</w:t>
      </w:r>
      <w:r w:rsidRPr="001A0402">
        <w:rPr>
          <w:rFonts w:eastAsia="Courier New"/>
        </w:rPr>
        <w:t>t</w:t>
      </w:r>
      <w:r w:rsidRPr="001A0402">
        <w:rPr>
          <w:rFonts w:eastAsia="Courier New"/>
          <w:spacing w:val="-6"/>
        </w:rPr>
        <w:t xml:space="preserve"> </w:t>
      </w:r>
      <w:r w:rsidRPr="001A0402">
        <w:rPr>
          <w:rFonts w:eastAsia="Courier New"/>
          <w:spacing w:val="-1"/>
        </w:rPr>
        <w:t>l</w:t>
      </w:r>
      <w:r w:rsidRPr="001A0402">
        <w:rPr>
          <w:rFonts w:eastAsia="Courier New"/>
          <w:spacing w:val="1"/>
        </w:rPr>
        <w:t>o</w:t>
      </w:r>
      <w:r w:rsidRPr="001A0402">
        <w:rPr>
          <w:rFonts w:eastAsia="Courier New"/>
          <w:spacing w:val="-1"/>
        </w:rPr>
        <w:t>c</w:t>
      </w:r>
      <w:r w:rsidRPr="001A0402">
        <w:rPr>
          <w:rFonts w:eastAsia="Courier New"/>
          <w:spacing w:val="1"/>
        </w:rPr>
        <w:t>a</w:t>
      </w:r>
      <w:r w:rsidRPr="001A0402">
        <w:rPr>
          <w:rFonts w:eastAsia="Courier New"/>
          <w:spacing w:val="-1"/>
        </w:rPr>
        <w:t>t</w:t>
      </w:r>
      <w:r w:rsidRPr="001A0402">
        <w:rPr>
          <w:rFonts w:eastAsia="Courier New"/>
        </w:rPr>
        <w:t>e</w:t>
      </w:r>
      <w:r w:rsidRPr="001A0402">
        <w:rPr>
          <w:rFonts w:eastAsia="Courier New"/>
          <w:spacing w:val="-7"/>
        </w:rPr>
        <w:t xml:space="preserve"> </w:t>
      </w:r>
      <w:r w:rsidRPr="001A0402">
        <w:rPr>
          <w:rFonts w:eastAsia="Courier New"/>
          <w:spacing w:val="1"/>
        </w:rPr>
        <w:t>P</w:t>
      </w:r>
      <w:r w:rsidRPr="001A0402">
        <w:rPr>
          <w:rFonts w:eastAsia="Courier New"/>
          <w:spacing w:val="-1"/>
        </w:rPr>
        <w:t>L</w:t>
      </w:r>
      <w:r w:rsidRPr="001A0402">
        <w:rPr>
          <w:rFonts w:eastAsia="Courier New"/>
          <w:spacing w:val="1"/>
        </w:rPr>
        <w:t>S</w:t>
      </w:r>
      <w:r w:rsidRPr="001A0402">
        <w:rPr>
          <w:rFonts w:eastAsia="Courier New"/>
          <w:spacing w:val="-1"/>
        </w:rPr>
        <w:t>T</w:t>
      </w:r>
      <w:r w:rsidRPr="001A0402">
        <w:rPr>
          <w:rFonts w:eastAsia="Courier New"/>
          <w:spacing w:val="1"/>
        </w:rPr>
        <w:t>A</w:t>
      </w:r>
      <w:r w:rsidRPr="001A0402">
        <w:rPr>
          <w:rFonts w:eastAsia="Courier New"/>
          <w:spacing w:val="-1"/>
        </w:rPr>
        <w:t>F</w:t>
      </w:r>
      <w:r w:rsidRPr="001A0402">
        <w:rPr>
          <w:rFonts w:eastAsia="Courier New"/>
          <w:spacing w:val="1"/>
        </w:rPr>
        <w:t>.</w:t>
      </w:r>
      <w:r w:rsidRPr="001A0402">
        <w:rPr>
          <w:rFonts w:eastAsia="Courier New"/>
          <w:spacing w:val="-1"/>
        </w:rPr>
        <w:t>p</w:t>
      </w:r>
      <w:r w:rsidRPr="001A0402">
        <w:rPr>
          <w:rFonts w:eastAsia="Courier New"/>
        </w:rPr>
        <w:t>m</w:t>
      </w:r>
      <w:r w:rsidRPr="001A0402">
        <w:rPr>
          <w:rFonts w:eastAsia="Courier New"/>
          <w:spacing w:val="-8"/>
        </w:rPr>
        <w:t xml:space="preserve"> </w:t>
      </w:r>
      <w:r w:rsidRPr="001A0402">
        <w:rPr>
          <w:rFonts w:eastAsia="Courier New"/>
          <w:spacing w:val="-1"/>
        </w:rPr>
        <w:t>i</w:t>
      </w:r>
      <w:r w:rsidRPr="001A0402">
        <w:rPr>
          <w:rFonts w:eastAsia="Courier New"/>
        </w:rPr>
        <w:t>n</w:t>
      </w:r>
      <w:r w:rsidRPr="001A0402">
        <w:rPr>
          <w:rFonts w:eastAsia="Courier New"/>
          <w:spacing w:val="-2"/>
        </w:rPr>
        <w:t xml:space="preserve"> </w:t>
      </w:r>
      <w:hyperlink r:id="rId89">
        <w:r w:rsidRPr="007F01F0">
          <w:rPr>
            <w:rFonts w:eastAsia="Courier New"/>
            <w:noProof/>
            <w:spacing w:val="1"/>
          </w:rPr>
          <w:t>@</w:t>
        </w:r>
        <w:r w:rsidRPr="007F01F0">
          <w:rPr>
            <w:rFonts w:eastAsia="Courier New"/>
            <w:noProof/>
            <w:spacing w:val="-1"/>
          </w:rPr>
          <w:t>I</w:t>
        </w:r>
        <w:r w:rsidRPr="007F01F0">
          <w:rPr>
            <w:rFonts w:eastAsia="Courier New"/>
            <w:noProof/>
            <w:spacing w:val="1"/>
          </w:rPr>
          <w:t>N</w:t>
        </w:r>
        <w:r w:rsidRPr="007F01F0">
          <w:rPr>
            <w:rFonts w:eastAsia="Courier New"/>
            <w:noProof/>
          </w:rPr>
          <w:t>C</w:t>
        </w:r>
      </w:hyperlink>
      <w:r w:rsidRPr="007F01F0">
        <w:rPr>
          <w:rFonts w:eastAsia="Courier New"/>
          <w:noProof/>
          <w:spacing w:val="-5"/>
        </w:rPr>
        <w:t xml:space="preserve"> </w:t>
      </w:r>
      <w:r w:rsidRPr="007F01F0">
        <w:rPr>
          <w:rFonts w:eastAsia="Courier New"/>
          <w:noProof/>
        </w:rPr>
        <w:t>?</w:t>
      </w:r>
      <w:bookmarkEnd w:id="50"/>
    </w:p>
    <w:p w14:paraId="35024290" w14:textId="4AA071B5" w:rsidR="00C86B9F" w:rsidRPr="00CB1939" w:rsidRDefault="003C38C6" w:rsidP="00846918">
      <w:pPr>
        <w:spacing w:before="63"/>
        <w:ind w:left="770"/>
        <w:rPr>
          <w:rFonts w:ascii="Arial" w:eastAsia="Courier New" w:hAnsi="Arial" w:cs="Arial"/>
          <w:sz w:val="22"/>
          <w:szCs w:val="22"/>
        </w:rPr>
      </w:pPr>
      <w:r w:rsidRPr="00CB1939">
        <w:rPr>
          <w:rFonts w:ascii="Arial" w:eastAsia="Courier New" w:hAnsi="Arial" w:cs="Arial"/>
          <w:b/>
          <w:bCs/>
          <w:spacing w:val="-1"/>
          <w:sz w:val="22"/>
          <w:szCs w:val="22"/>
          <w:u w:val="single"/>
        </w:rPr>
        <w:t>Solution</w:t>
      </w:r>
      <w:r w:rsidR="00C86B9F" w:rsidRPr="00CB1939">
        <w:rPr>
          <w:rFonts w:ascii="Arial" w:eastAsia="Courier New" w:hAnsi="Arial" w:cs="Arial"/>
          <w:sz w:val="22"/>
          <w:szCs w:val="22"/>
        </w:rPr>
        <w:t>:</w:t>
      </w:r>
    </w:p>
    <w:p w14:paraId="2A954E58" w14:textId="77777777" w:rsidR="00AA446F" w:rsidRPr="00CB1939" w:rsidRDefault="00C86B9F" w:rsidP="00846918">
      <w:pPr>
        <w:spacing w:before="29"/>
        <w:ind w:left="770"/>
        <w:rPr>
          <w:rFonts w:ascii="Arial" w:eastAsia="Courier New" w:hAnsi="Arial" w:cs="Arial"/>
          <w:sz w:val="22"/>
          <w:szCs w:val="22"/>
        </w:rPr>
      </w:pPr>
      <w:r w:rsidRPr="00CB1939">
        <w:rPr>
          <w:rFonts w:ascii="Arial" w:eastAsia="Courier New" w:hAnsi="Arial" w:cs="Arial"/>
          <w:spacing w:val="-1"/>
          <w:sz w:val="22"/>
          <w:szCs w:val="22"/>
        </w:rPr>
        <w:t>E</w:t>
      </w:r>
      <w:r w:rsidRPr="00CB1939">
        <w:rPr>
          <w:rFonts w:ascii="Arial" w:eastAsia="Courier New" w:hAnsi="Arial" w:cs="Arial"/>
          <w:spacing w:val="1"/>
          <w:sz w:val="22"/>
          <w:szCs w:val="22"/>
        </w:rPr>
        <w:t>x</w:t>
      </w:r>
      <w:r w:rsidRPr="00CB1939">
        <w:rPr>
          <w:rFonts w:ascii="Arial" w:eastAsia="Courier New" w:hAnsi="Arial" w:cs="Arial"/>
          <w:spacing w:val="-1"/>
          <w:sz w:val="22"/>
          <w:szCs w:val="22"/>
        </w:rPr>
        <w:t>p</w:t>
      </w:r>
      <w:r w:rsidRPr="00CB1939">
        <w:rPr>
          <w:rFonts w:ascii="Arial" w:eastAsia="Courier New" w:hAnsi="Arial" w:cs="Arial"/>
          <w:spacing w:val="1"/>
          <w:sz w:val="22"/>
          <w:szCs w:val="22"/>
        </w:rPr>
        <w:t>o</w:t>
      </w:r>
      <w:r w:rsidRPr="00CB1939">
        <w:rPr>
          <w:rFonts w:ascii="Arial" w:eastAsia="Courier New" w:hAnsi="Arial" w:cs="Arial"/>
          <w:spacing w:val="-1"/>
          <w:sz w:val="22"/>
          <w:szCs w:val="22"/>
        </w:rPr>
        <w:t>r</w:t>
      </w:r>
      <w:r w:rsidRPr="00CB1939">
        <w:rPr>
          <w:rFonts w:ascii="Arial" w:eastAsia="Courier New" w:hAnsi="Arial" w:cs="Arial"/>
          <w:sz w:val="22"/>
          <w:szCs w:val="22"/>
        </w:rPr>
        <w:t>t</w:t>
      </w:r>
      <w:r w:rsidRPr="00CB1939">
        <w:rPr>
          <w:rFonts w:ascii="Arial" w:eastAsia="Courier New" w:hAnsi="Arial" w:cs="Arial"/>
          <w:spacing w:val="-7"/>
          <w:sz w:val="22"/>
          <w:szCs w:val="22"/>
        </w:rPr>
        <w:t xml:space="preserve"> </w:t>
      </w:r>
      <w:r w:rsidRPr="00CB1939">
        <w:rPr>
          <w:rFonts w:ascii="Arial" w:eastAsia="Courier New" w:hAnsi="Arial" w:cs="Arial"/>
          <w:spacing w:val="1"/>
          <w:sz w:val="22"/>
          <w:szCs w:val="22"/>
        </w:rPr>
        <w:t>t</w:t>
      </w:r>
      <w:r w:rsidRPr="00CB1939">
        <w:rPr>
          <w:rFonts w:ascii="Arial" w:eastAsia="Courier New" w:hAnsi="Arial" w:cs="Arial"/>
          <w:spacing w:val="-1"/>
          <w:sz w:val="22"/>
          <w:szCs w:val="22"/>
        </w:rPr>
        <w:t>h</w:t>
      </w:r>
      <w:r w:rsidRPr="00CB1939">
        <w:rPr>
          <w:rFonts w:ascii="Arial" w:eastAsia="Courier New" w:hAnsi="Arial" w:cs="Arial"/>
          <w:sz w:val="22"/>
          <w:szCs w:val="22"/>
        </w:rPr>
        <w:t>e</w:t>
      </w:r>
      <w:r w:rsidRPr="00CB1939">
        <w:rPr>
          <w:rFonts w:ascii="Arial" w:eastAsia="Courier New" w:hAnsi="Arial" w:cs="Arial"/>
          <w:spacing w:val="-3"/>
          <w:sz w:val="22"/>
          <w:szCs w:val="22"/>
        </w:rPr>
        <w:t xml:space="preserve"> </w:t>
      </w:r>
      <w:r w:rsidRPr="00CB1939">
        <w:rPr>
          <w:rFonts w:ascii="Arial" w:eastAsia="Courier New" w:hAnsi="Arial" w:cs="Arial"/>
          <w:spacing w:val="1"/>
          <w:sz w:val="22"/>
          <w:szCs w:val="22"/>
        </w:rPr>
        <w:t>v</w:t>
      </w:r>
      <w:r w:rsidRPr="00CB1939">
        <w:rPr>
          <w:rFonts w:ascii="Arial" w:eastAsia="Courier New" w:hAnsi="Arial" w:cs="Arial"/>
          <w:spacing w:val="-1"/>
          <w:sz w:val="22"/>
          <w:szCs w:val="22"/>
        </w:rPr>
        <w:t>a</w:t>
      </w:r>
      <w:r w:rsidRPr="00CB1939">
        <w:rPr>
          <w:rFonts w:ascii="Arial" w:eastAsia="Courier New" w:hAnsi="Arial" w:cs="Arial"/>
          <w:spacing w:val="1"/>
          <w:sz w:val="22"/>
          <w:szCs w:val="22"/>
        </w:rPr>
        <w:t>l</w:t>
      </w:r>
      <w:r w:rsidRPr="00CB1939">
        <w:rPr>
          <w:rFonts w:ascii="Arial" w:eastAsia="Courier New" w:hAnsi="Arial" w:cs="Arial"/>
          <w:spacing w:val="-1"/>
          <w:sz w:val="22"/>
          <w:szCs w:val="22"/>
        </w:rPr>
        <w:t>i</w:t>
      </w:r>
      <w:r w:rsidRPr="00CB1939">
        <w:rPr>
          <w:rFonts w:ascii="Arial" w:eastAsia="Courier New" w:hAnsi="Arial" w:cs="Arial"/>
          <w:sz w:val="22"/>
          <w:szCs w:val="22"/>
        </w:rPr>
        <w:t>d</w:t>
      </w:r>
      <w:r w:rsidRPr="00CB1939">
        <w:rPr>
          <w:rFonts w:ascii="Arial" w:eastAsia="Courier New" w:hAnsi="Arial" w:cs="Arial"/>
          <w:spacing w:val="-6"/>
          <w:sz w:val="22"/>
          <w:szCs w:val="22"/>
        </w:rPr>
        <w:t xml:space="preserve"> </w:t>
      </w:r>
      <w:r w:rsidRPr="00CB1939">
        <w:rPr>
          <w:rFonts w:ascii="Arial" w:eastAsia="Courier New" w:hAnsi="Arial" w:cs="Arial"/>
          <w:spacing w:val="1"/>
          <w:sz w:val="22"/>
          <w:szCs w:val="22"/>
        </w:rPr>
        <w:t>S</w:t>
      </w:r>
      <w:r w:rsidRPr="00CB1939">
        <w:rPr>
          <w:rFonts w:ascii="Arial" w:eastAsia="Courier New" w:hAnsi="Arial" w:cs="Arial"/>
          <w:spacing w:val="-1"/>
          <w:sz w:val="22"/>
          <w:szCs w:val="22"/>
        </w:rPr>
        <w:t>T</w:t>
      </w:r>
      <w:r w:rsidRPr="00CB1939">
        <w:rPr>
          <w:rFonts w:ascii="Arial" w:eastAsia="Courier New" w:hAnsi="Arial" w:cs="Arial"/>
          <w:spacing w:val="1"/>
          <w:sz w:val="22"/>
          <w:szCs w:val="22"/>
        </w:rPr>
        <w:t>A</w:t>
      </w:r>
      <w:r w:rsidRPr="00CB1939">
        <w:rPr>
          <w:rFonts w:ascii="Arial" w:eastAsia="Courier New" w:hAnsi="Arial" w:cs="Arial"/>
          <w:sz w:val="22"/>
          <w:szCs w:val="22"/>
        </w:rPr>
        <w:t>F</w:t>
      </w:r>
      <w:r w:rsidRPr="00CB1939">
        <w:rPr>
          <w:rFonts w:ascii="Arial" w:eastAsia="Courier New" w:hAnsi="Arial" w:cs="Arial"/>
          <w:spacing w:val="-5"/>
          <w:sz w:val="22"/>
          <w:szCs w:val="22"/>
        </w:rPr>
        <w:t xml:space="preserve"> </w:t>
      </w:r>
      <w:r w:rsidRPr="00CB1939">
        <w:rPr>
          <w:rFonts w:ascii="Arial" w:eastAsia="Courier New" w:hAnsi="Arial" w:cs="Arial"/>
          <w:spacing w:val="1"/>
          <w:sz w:val="22"/>
          <w:szCs w:val="22"/>
        </w:rPr>
        <w:t>l</w:t>
      </w:r>
      <w:r w:rsidRPr="00CB1939">
        <w:rPr>
          <w:rFonts w:ascii="Arial" w:eastAsia="Courier New" w:hAnsi="Arial" w:cs="Arial"/>
          <w:spacing w:val="-1"/>
          <w:sz w:val="22"/>
          <w:szCs w:val="22"/>
        </w:rPr>
        <w:t>i</w:t>
      </w:r>
      <w:r w:rsidRPr="00CB1939">
        <w:rPr>
          <w:rFonts w:ascii="Arial" w:eastAsia="Courier New" w:hAnsi="Arial" w:cs="Arial"/>
          <w:spacing w:val="1"/>
          <w:sz w:val="22"/>
          <w:szCs w:val="22"/>
        </w:rPr>
        <w:t>b</w:t>
      </w:r>
      <w:r w:rsidRPr="00CB1939">
        <w:rPr>
          <w:rFonts w:ascii="Arial" w:eastAsia="Courier New" w:hAnsi="Arial" w:cs="Arial"/>
          <w:spacing w:val="-1"/>
          <w:sz w:val="22"/>
          <w:szCs w:val="22"/>
        </w:rPr>
        <w:t>r</w:t>
      </w:r>
      <w:r w:rsidRPr="00CB1939">
        <w:rPr>
          <w:rFonts w:ascii="Arial" w:eastAsia="Courier New" w:hAnsi="Arial" w:cs="Arial"/>
          <w:spacing w:val="1"/>
          <w:sz w:val="22"/>
          <w:szCs w:val="22"/>
        </w:rPr>
        <w:t>a</w:t>
      </w:r>
      <w:r w:rsidRPr="00CB1939">
        <w:rPr>
          <w:rFonts w:ascii="Arial" w:eastAsia="Courier New" w:hAnsi="Arial" w:cs="Arial"/>
          <w:spacing w:val="-1"/>
          <w:sz w:val="22"/>
          <w:szCs w:val="22"/>
        </w:rPr>
        <w:t>r</w:t>
      </w:r>
      <w:r w:rsidRPr="00CB1939">
        <w:rPr>
          <w:rFonts w:ascii="Arial" w:eastAsia="Courier New" w:hAnsi="Arial" w:cs="Arial"/>
          <w:spacing w:val="1"/>
          <w:sz w:val="22"/>
          <w:szCs w:val="22"/>
        </w:rPr>
        <w:t>i</w:t>
      </w:r>
      <w:r w:rsidRPr="00CB1939">
        <w:rPr>
          <w:rFonts w:ascii="Arial" w:eastAsia="Courier New" w:hAnsi="Arial" w:cs="Arial"/>
          <w:spacing w:val="-1"/>
          <w:sz w:val="22"/>
          <w:szCs w:val="22"/>
        </w:rPr>
        <w:t>e</w:t>
      </w:r>
      <w:r w:rsidRPr="00CB1939">
        <w:rPr>
          <w:rFonts w:ascii="Arial" w:eastAsia="Courier New" w:hAnsi="Arial" w:cs="Arial"/>
          <w:spacing w:val="1"/>
          <w:sz w:val="22"/>
          <w:szCs w:val="22"/>
        </w:rPr>
        <w:t>s</w:t>
      </w:r>
      <w:r w:rsidRPr="00CB1939">
        <w:rPr>
          <w:rFonts w:ascii="Arial" w:eastAsia="Courier New" w:hAnsi="Arial" w:cs="Arial"/>
          <w:sz w:val="22"/>
          <w:szCs w:val="22"/>
        </w:rPr>
        <w:t>:</w:t>
      </w:r>
    </w:p>
    <w:p w14:paraId="07900FBF" w14:textId="77777777" w:rsidR="00AA446F" w:rsidRPr="00CB1939" w:rsidRDefault="00AA446F" w:rsidP="00846918">
      <w:pPr>
        <w:spacing w:before="29"/>
        <w:ind w:left="770"/>
        <w:rPr>
          <w:rFonts w:ascii="Arial" w:eastAsia="Courier New" w:hAnsi="Arial" w:cs="Arial"/>
          <w:spacing w:val="-11"/>
          <w:sz w:val="22"/>
          <w:szCs w:val="22"/>
        </w:rPr>
      </w:pPr>
    </w:p>
    <w:p w14:paraId="18ED02EA" w14:textId="21A1F834" w:rsidR="00C86B9F" w:rsidRPr="00CB1939" w:rsidRDefault="00AA446F" w:rsidP="00846918">
      <w:pPr>
        <w:spacing w:before="29"/>
        <w:ind w:left="770"/>
        <w:rPr>
          <w:rFonts w:ascii="Arial" w:eastAsia="Courier New" w:hAnsi="Arial" w:cs="Arial"/>
          <w:sz w:val="22"/>
          <w:szCs w:val="22"/>
        </w:rPr>
      </w:pPr>
      <w:r w:rsidRPr="00CB1939">
        <w:rPr>
          <w:rFonts w:ascii="Arial" w:eastAsia="Courier New" w:hAnsi="Arial" w:cs="Arial"/>
          <w:spacing w:val="-11"/>
          <w:sz w:val="22"/>
          <w:szCs w:val="22"/>
        </w:rPr>
        <w:t>#</w:t>
      </w:r>
      <w:r w:rsidR="00F47603" w:rsidRPr="00CB1939">
        <w:rPr>
          <w:rFonts w:ascii="Arial" w:eastAsia="Courier New" w:hAnsi="Arial" w:cs="Arial"/>
          <w:spacing w:val="-11"/>
          <w:sz w:val="22"/>
          <w:szCs w:val="22"/>
        </w:rPr>
        <w:t xml:space="preserve"> echo “</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E</w:t>
      </w:r>
      <w:r w:rsidR="00C86B9F" w:rsidRPr="00CB1939">
        <w:rPr>
          <w:rFonts w:ascii="Arial" w:eastAsia="Courier New" w:hAnsi="Arial" w:cs="Arial"/>
          <w:spacing w:val="-1"/>
          <w:sz w:val="22"/>
          <w:szCs w:val="22"/>
        </w:rPr>
        <w:t>R</w:t>
      </w:r>
      <w:r w:rsidR="00C86B9F" w:rsidRPr="00CB1939">
        <w:rPr>
          <w:rFonts w:ascii="Arial" w:eastAsia="Courier New" w:hAnsi="Arial" w:cs="Arial"/>
          <w:spacing w:val="1"/>
          <w:sz w:val="22"/>
          <w:szCs w:val="22"/>
        </w:rPr>
        <w:t>L</w:t>
      </w:r>
      <w:r w:rsidR="00C86B9F" w:rsidRPr="00CB1939">
        <w:rPr>
          <w:rFonts w:ascii="Arial" w:eastAsia="Courier New" w:hAnsi="Arial" w:cs="Arial"/>
          <w:spacing w:val="-1"/>
          <w:sz w:val="22"/>
          <w:szCs w:val="22"/>
        </w:rPr>
        <w:t>L</w:t>
      </w:r>
      <w:r w:rsidR="00C86B9F" w:rsidRPr="00CB1939">
        <w:rPr>
          <w:rFonts w:ascii="Arial" w:eastAsia="Courier New" w:hAnsi="Arial" w:cs="Arial"/>
          <w:spacing w:val="1"/>
          <w:sz w:val="22"/>
          <w:szCs w:val="22"/>
        </w:rPr>
        <w:t>I</w:t>
      </w:r>
      <w:r w:rsidR="00C86B9F" w:rsidRPr="00CB1939">
        <w:rPr>
          <w:rFonts w:ascii="Arial" w:eastAsia="Courier New" w:hAnsi="Arial" w:cs="Arial"/>
          <w:spacing w:val="-1"/>
          <w:sz w:val="22"/>
          <w:szCs w:val="22"/>
        </w:rPr>
        <w:t>B</w:t>
      </w:r>
      <w:r w:rsidR="00C86B9F" w:rsidRPr="00CB1939">
        <w:rPr>
          <w:rFonts w:ascii="Arial" w:eastAsia="Courier New" w:hAnsi="Arial" w:cs="Arial"/>
          <w:sz w:val="22"/>
          <w:szCs w:val="22"/>
        </w:rPr>
        <w:t>=</w:t>
      </w:r>
      <w:r w:rsidR="00C86B9F" w:rsidRPr="00CB1939">
        <w:rPr>
          <w:rFonts w:ascii="Arial" w:eastAsia="Courier New" w:hAnsi="Arial" w:cs="Arial"/>
          <w:spacing w:val="-9"/>
          <w:sz w:val="22"/>
          <w:szCs w:val="22"/>
        </w:rPr>
        <w:t xml:space="preserve"> </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o</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N</w:t>
      </w:r>
      <w:r w:rsidR="00C86B9F" w:rsidRPr="00CB1939">
        <w:rPr>
          <w:rFonts w:ascii="Arial" w:eastAsia="Courier New" w:hAnsi="Arial" w:cs="Arial"/>
          <w:spacing w:val="1"/>
          <w:sz w:val="22"/>
          <w:szCs w:val="22"/>
        </w:rPr>
        <w:t>E</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A</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P/</w:t>
      </w:r>
      <w:proofErr w:type="spellStart"/>
      <w:r w:rsidR="00C86B9F" w:rsidRPr="00CB1939">
        <w:rPr>
          <w:rFonts w:ascii="Arial" w:eastAsia="Courier New" w:hAnsi="Arial" w:cs="Arial"/>
          <w:spacing w:val="-1"/>
          <w:sz w:val="22"/>
          <w:szCs w:val="22"/>
        </w:rPr>
        <w:t>s</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a</w:t>
      </w:r>
      <w:r w:rsidR="00C86B9F" w:rsidRPr="00CB1939">
        <w:rPr>
          <w:rFonts w:ascii="Arial" w:eastAsia="Courier New" w:hAnsi="Arial" w:cs="Arial"/>
          <w:spacing w:val="1"/>
          <w:sz w:val="22"/>
          <w:szCs w:val="22"/>
        </w:rPr>
        <w:t>f</w:t>
      </w:r>
      <w:proofErr w:type="spellEnd"/>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l</w:t>
      </w:r>
      <w:r w:rsidR="00C86B9F" w:rsidRPr="00CB1939">
        <w:rPr>
          <w:rFonts w:ascii="Arial" w:eastAsia="Courier New" w:hAnsi="Arial" w:cs="Arial"/>
          <w:spacing w:val="-1"/>
          <w:sz w:val="22"/>
          <w:szCs w:val="22"/>
        </w:rPr>
        <w:t>i</w:t>
      </w:r>
      <w:r w:rsidR="00C86B9F" w:rsidRPr="00CB1939">
        <w:rPr>
          <w:rFonts w:ascii="Arial" w:eastAsia="Courier New" w:hAnsi="Arial" w:cs="Arial"/>
          <w:spacing w:val="1"/>
          <w:sz w:val="22"/>
          <w:szCs w:val="22"/>
        </w:rPr>
        <w:t>b</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e</w:t>
      </w:r>
      <w:r w:rsidR="00C86B9F" w:rsidRPr="00CB1939">
        <w:rPr>
          <w:rFonts w:ascii="Arial" w:eastAsia="Courier New" w:hAnsi="Arial" w:cs="Arial"/>
          <w:spacing w:val="1"/>
          <w:sz w:val="22"/>
          <w:szCs w:val="22"/>
        </w:rPr>
        <w:t>r</w:t>
      </w:r>
      <w:r w:rsidR="00C86B9F" w:rsidRPr="00CB1939">
        <w:rPr>
          <w:rFonts w:ascii="Arial" w:eastAsia="Courier New" w:hAnsi="Arial" w:cs="Arial"/>
          <w:spacing w:val="-1"/>
          <w:sz w:val="22"/>
          <w:szCs w:val="22"/>
        </w:rPr>
        <w:t>l</w:t>
      </w:r>
      <w:r w:rsidR="00C86B9F" w:rsidRPr="00CB1939">
        <w:rPr>
          <w:rFonts w:ascii="Arial" w:eastAsia="Courier New" w:hAnsi="Arial" w:cs="Arial"/>
          <w:spacing w:val="1"/>
          <w:sz w:val="22"/>
          <w:szCs w:val="22"/>
        </w:rPr>
        <w:t>5</w:t>
      </w:r>
      <w:r w:rsidR="00C86B9F" w:rsidRPr="00CB1939">
        <w:rPr>
          <w:rFonts w:ascii="Arial" w:eastAsia="Courier New" w:hAnsi="Arial" w:cs="Arial"/>
          <w:spacing w:val="-1"/>
          <w:sz w:val="22"/>
          <w:szCs w:val="22"/>
        </w:rPr>
        <w:t>1</w:t>
      </w:r>
      <w:r w:rsidR="00C86B9F" w:rsidRPr="00CB1939">
        <w:rPr>
          <w:rFonts w:ascii="Arial" w:eastAsia="Courier New" w:hAnsi="Arial" w:cs="Arial"/>
          <w:spacing w:val="1"/>
          <w:sz w:val="22"/>
          <w:szCs w:val="22"/>
        </w:rPr>
        <w:t>4</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o</w:t>
      </w:r>
      <w:r w:rsidR="00C86B9F" w:rsidRPr="00CB1939">
        <w:rPr>
          <w:rFonts w:ascii="Arial" w:eastAsia="Courier New" w:hAnsi="Arial" w:cs="Arial"/>
          <w:spacing w:val="4"/>
          <w:sz w:val="22"/>
          <w:szCs w:val="22"/>
        </w:rPr>
        <w:t>p</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N</w:t>
      </w:r>
      <w:r w:rsidR="00C86B9F" w:rsidRPr="00CB1939">
        <w:rPr>
          <w:rFonts w:ascii="Arial" w:eastAsia="Courier New" w:hAnsi="Arial" w:cs="Arial"/>
          <w:spacing w:val="1"/>
          <w:sz w:val="22"/>
          <w:szCs w:val="22"/>
        </w:rPr>
        <w:t>E</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A</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P</w:t>
      </w:r>
      <w:r w:rsidR="00C86B9F" w:rsidRPr="00CB1939">
        <w:rPr>
          <w:rFonts w:ascii="Arial" w:eastAsia="Courier New" w:hAnsi="Arial" w:cs="Arial"/>
          <w:spacing w:val="-1"/>
          <w:sz w:val="22"/>
          <w:szCs w:val="22"/>
        </w:rPr>
        <w:t>/</w:t>
      </w:r>
      <w:proofErr w:type="spellStart"/>
      <w:r w:rsidR="00C86B9F" w:rsidRPr="00CB1939">
        <w:rPr>
          <w:rFonts w:ascii="Arial" w:eastAsia="Courier New" w:hAnsi="Arial" w:cs="Arial"/>
          <w:spacing w:val="1"/>
          <w:sz w:val="22"/>
          <w:szCs w:val="22"/>
        </w:rPr>
        <w:t>s</w:t>
      </w:r>
      <w:r w:rsidR="00C86B9F" w:rsidRPr="00CB1939">
        <w:rPr>
          <w:rFonts w:ascii="Arial" w:eastAsia="Courier New" w:hAnsi="Arial" w:cs="Arial"/>
          <w:spacing w:val="-1"/>
          <w:sz w:val="22"/>
          <w:szCs w:val="22"/>
        </w:rPr>
        <w:t>t</w:t>
      </w:r>
      <w:r w:rsidR="00C86B9F" w:rsidRPr="00CB1939">
        <w:rPr>
          <w:rFonts w:ascii="Arial" w:eastAsia="Courier New" w:hAnsi="Arial" w:cs="Arial"/>
          <w:spacing w:val="1"/>
          <w:sz w:val="22"/>
          <w:szCs w:val="22"/>
        </w:rPr>
        <w:t>a</w:t>
      </w:r>
      <w:r w:rsidR="00C86B9F" w:rsidRPr="00CB1939">
        <w:rPr>
          <w:rFonts w:ascii="Arial" w:eastAsia="Courier New" w:hAnsi="Arial" w:cs="Arial"/>
          <w:spacing w:val="-1"/>
          <w:sz w:val="22"/>
          <w:szCs w:val="22"/>
        </w:rPr>
        <w:t>f</w:t>
      </w:r>
      <w:proofErr w:type="spellEnd"/>
      <w:r w:rsidR="00C86B9F" w:rsidRPr="00CB1939">
        <w:rPr>
          <w:rFonts w:ascii="Arial" w:eastAsia="Courier New" w:hAnsi="Arial" w:cs="Arial"/>
          <w:spacing w:val="1"/>
          <w:sz w:val="22"/>
          <w:szCs w:val="22"/>
        </w:rPr>
        <w:t>/</w:t>
      </w:r>
      <w:r w:rsidR="00C86B9F" w:rsidRPr="00CB1939">
        <w:rPr>
          <w:rFonts w:ascii="Arial" w:eastAsia="Courier New" w:hAnsi="Arial" w:cs="Arial"/>
          <w:spacing w:val="-1"/>
          <w:sz w:val="22"/>
          <w:szCs w:val="22"/>
        </w:rPr>
        <w:t>b</w:t>
      </w:r>
      <w:r w:rsidR="00C86B9F" w:rsidRPr="00CB1939">
        <w:rPr>
          <w:rFonts w:ascii="Arial" w:eastAsia="Courier New" w:hAnsi="Arial" w:cs="Arial"/>
          <w:spacing w:val="1"/>
          <w:sz w:val="22"/>
          <w:szCs w:val="22"/>
        </w:rPr>
        <w:t>i</w:t>
      </w:r>
      <w:r w:rsidR="00C86B9F" w:rsidRPr="00CB1939">
        <w:rPr>
          <w:rFonts w:ascii="Arial" w:eastAsia="Courier New" w:hAnsi="Arial" w:cs="Arial"/>
          <w:spacing w:val="-1"/>
          <w:sz w:val="22"/>
          <w:szCs w:val="22"/>
        </w:rPr>
        <w:t>n</w:t>
      </w:r>
      <w:proofErr w:type="gramStart"/>
      <w:r w:rsidR="00C86B9F" w:rsidRPr="00CB1939">
        <w:rPr>
          <w:rFonts w:ascii="Arial" w:eastAsia="Courier New" w:hAnsi="Arial" w:cs="Arial"/>
          <w:sz w:val="22"/>
          <w:szCs w:val="22"/>
        </w:rPr>
        <w:t>:</w:t>
      </w:r>
      <w:r w:rsidR="00F47603" w:rsidRPr="00CB1939">
        <w:rPr>
          <w:rFonts w:ascii="Arial" w:eastAsia="Courier New" w:hAnsi="Arial" w:cs="Arial"/>
          <w:sz w:val="22"/>
          <w:szCs w:val="22"/>
        </w:rPr>
        <w:t>”  &gt;</w:t>
      </w:r>
      <w:proofErr w:type="gramEnd"/>
      <w:r w:rsidR="00F47603" w:rsidRPr="00CB1939">
        <w:rPr>
          <w:rFonts w:ascii="Arial" w:eastAsia="Courier New" w:hAnsi="Arial" w:cs="Arial"/>
          <w:sz w:val="22"/>
          <w:szCs w:val="22"/>
        </w:rPr>
        <w:t>&gt; ~/.</w:t>
      </w:r>
      <w:proofErr w:type="spellStart"/>
      <w:r w:rsidR="00F47603" w:rsidRPr="00CB1939">
        <w:rPr>
          <w:rFonts w:ascii="Arial" w:eastAsia="Courier New" w:hAnsi="Arial" w:cs="Arial"/>
          <w:sz w:val="22"/>
          <w:szCs w:val="22"/>
        </w:rPr>
        <w:t>bashrc</w:t>
      </w:r>
      <w:proofErr w:type="spellEnd"/>
    </w:p>
    <w:p w14:paraId="579584ED" w14:textId="39F007C5" w:rsidR="00C86B9F" w:rsidRPr="00CB1939" w:rsidRDefault="00BA0B40" w:rsidP="00846918">
      <w:pPr>
        <w:spacing w:before="53"/>
        <w:ind w:left="770"/>
        <w:rPr>
          <w:rFonts w:ascii="Arial" w:eastAsia="Courier New" w:hAnsi="Arial" w:cs="Arial"/>
          <w:sz w:val="22"/>
          <w:szCs w:val="22"/>
        </w:rPr>
      </w:pPr>
      <w:r w:rsidRPr="00CB1939">
        <w:rPr>
          <w:rFonts w:ascii="Arial" w:eastAsia="Courier New" w:hAnsi="Arial" w:cs="Arial"/>
          <w:sz w:val="22"/>
          <w:szCs w:val="22"/>
        </w:rPr>
        <w:t># s</w:t>
      </w:r>
      <w:r w:rsidR="00C86B9F" w:rsidRPr="00CB1939">
        <w:rPr>
          <w:rFonts w:ascii="Arial" w:eastAsia="Courier New" w:hAnsi="Arial" w:cs="Arial"/>
          <w:sz w:val="22"/>
          <w:szCs w:val="22"/>
        </w:rPr>
        <w:t>ource ~</w:t>
      </w:r>
      <w:proofErr w:type="gramStart"/>
      <w:r w:rsidR="00C86B9F" w:rsidRPr="00CB1939">
        <w:rPr>
          <w:rFonts w:ascii="Arial" w:eastAsia="Courier New" w:hAnsi="Arial" w:cs="Arial"/>
          <w:sz w:val="22"/>
          <w:szCs w:val="22"/>
        </w:rPr>
        <w:t>/</w:t>
      </w:r>
      <w:r w:rsidR="00F47603" w:rsidRPr="00CB1939">
        <w:rPr>
          <w:rFonts w:ascii="Arial" w:eastAsia="Courier New" w:hAnsi="Arial" w:cs="Arial"/>
          <w:sz w:val="22"/>
          <w:szCs w:val="22"/>
        </w:rPr>
        <w:t>.</w:t>
      </w:r>
      <w:proofErr w:type="spellStart"/>
      <w:r w:rsidR="00C86B9F" w:rsidRPr="00CB1939">
        <w:rPr>
          <w:rFonts w:ascii="Arial" w:eastAsia="Courier New" w:hAnsi="Arial" w:cs="Arial"/>
          <w:sz w:val="22"/>
          <w:szCs w:val="22"/>
        </w:rPr>
        <w:t>bashrc</w:t>
      </w:r>
      <w:proofErr w:type="spellEnd"/>
      <w:proofErr w:type="gramEnd"/>
    </w:p>
    <w:p w14:paraId="5B696B7D" w14:textId="77777777" w:rsidR="0097522C" w:rsidRPr="00CB1939" w:rsidRDefault="0097522C" w:rsidP="00846918">
      <w:pPr>
        <w:spacing w:before="53"/>
        <w:ind w:left="770"/>
        <w:rPr>
          <w:rFonts w:ascii="Arial" w:eastAsia="Courier New" w:hAnsi="Arial" w:cs="Arial"/>
          <w:b/>
          <w:sz w:val="22"/>
          <w:szCs w:val="22"/>
        </w:rPr>
      </w:pPr>
    </w:p>
    <w:p w14:paraId="1717EE67" w14:textId="13857CDA" w:rsidR="0097522C" w:rsidRPr="00CB1939" w:rsidRDefault="0097522C" w:rsidP="00846918">
      <w:pPr>
        <w:spacing w:before="53"/>
        <w:ind w:left="770"/>
        <w:rPr>
          <w:rFonts w:ascii="Arial" w:eastAsia="Courier New" w:hAnsi="Arial" w:cs="Arial"/>
          <w:sz w:val="22"/>
          <w:szCs w:val="22"/>
        </w:rPr>
      </w:pPr>
      <w:r w:rsidRPr="00CB1939">
        <w:rPr>
          <w:rFonts w:ascii="Arial" w:eastAsia="Courier New" w:hAnsi="Arial" w:cs="Arial"/>
          <w:b/>
          <w:sz w:val="22"/>
          <w:szCs w:val="22"/>
        </w:rPr>
        <w:t xml:space="preserve">In case the error </w:t>
      </w:r>
      <w:proofErr w:type="gramStart"/>
      <w:r w:rsidRPr="00CB1939">
        <w:rPr>
          <w:rFonts w:ascii="Arial" w:eastAsia="Courier New" w:hAnsi="Arial" w:cs="Arial"/>
          <w:b/>
          <w:sz w:val="22"/>
          <w:szCs w:val="22"/>
        </w:rPr>
        <w:t>still persists</w:t>
      </w:r>
      <w:proofErr w:type="gramEnd"/>
      <w:r w:rsidRPr="00CB1939">
        <w:rPr>
          <w:rFonts w:ascii="Arial" w:eastAsia="Courier New" w:hAnsi="Arial" w:cs="Arial"/>
          <w:b/>
          <w:sz w:val="22"/>
          <w:szCs w:val="22"/>
        </w:rPr>
        <w:t xml:space="preserve">, </w:t>
      </w:r>
      <w:r w:rsidR="00E84DB0" w:rsidRPr="00CB1939">
        <w:rPr>
          <w:rFonts w:ascii="Arial" w:eastAsia="Courier New" w:hAnsi="Arial" w:cs="Arial"/>
          <w:b/>
          <w:sz w:val="22"/>
          <w:szCs w:val="22"/>
        </w:rPr>
        <w:t>try executing the below command</w:t>
      </w:r>
      <w:r w:rsidRPr="00CB1939">
        <w:rPr>
          <w:rFonts w:ascii="Arial" w:eastAsia="Courier New" w:hAnsi="Arial" w:cs="Arial"/>
          <w:sz w:val="22"/>
          <w:szCs w:val="22"/>
        </w:rPr>
        <w:t>:</w:t>
      </w:r>
    </w:p>
    <w:p w14:paraId="4C488CF5" w14:textId="4BC37337" w:rsidR="00B000AF" w:rsidRPr="00CB1939" w:rsidRDefault="0097522C" w:rsidP="00846918">
      <w:pPr>
        <w:rPr>
          <w:rFonts w:ascii="Arial" w:eastAsia="Courier New" w:hAnsi="Arial" w:cs="Arial"/>
          <w:sz w:val="22"/>
          <w:szCs w:val="22"/>
        </w:rPr>
      </w:pPr>
      <w:r w:rsidRPr="00CB1939">
        <w:rPr>
          <w:rFonts w:ascii="Arial" w:eastAsia="Courier New" w:hAnsi="Arial" w:cs="Arial"/>
          <w:sz w:val="22"/>
          <w:szCs w:val="22"/>
        </w:rPr>
        <w:t xml:space="preserve">              # </w:t>
      </w:r>
      <w:r w:rsidR="00CB6EAB" w:rsidRPr="00CB1939">
        <w:rPr>
          <w:rFonts w:ascii="Arial" w:eastAsia="Courier New" w:hAnsi="Arial" w:cs="Arial"/>
          <w:sz w:val="22"/>
          <w:szCs w:val="22"/>
        </w:rPr>
        <w:t>export PERL5LIB=/opt/NETAPP/</w:t>
      </w:r>
      <w:proofErr w:type="spellStart"/>
      <w:r w:rsidR="00CB6EAB" w:rsidRPr="00CB1939">
        <w:rPr>
          <w:rFonts w:ascii="Arial" w:eastAsia="Courier New" w:hAnsi="Arial" w:cs="Arial"/>
          <w:sz w:val="22"/>
          <w:szCs w:val="22"/>
        </w:rPr>
        <w:t>staf</w:t>
      </w:r>
      <w:proofErr w:type="spellEnd"/>
      <w:r w:rsidR="00CB6EAB" w:rsidRPr="00CB1939">
        <w:rPr>
          <w:rFonts w:ascii="Arial" w:eastAsia="Courier New" w:hAnsi="Arial" w:cs="Arial"/>
          <w:sz w:val="22"/>
          <w:szCs w:val="22"/>
        </w:rPr>
        <w:t>/lib/perl514/:/opt/NETAPP/</w:t>
      </w:r>
      <w:proofErr w:type="spellStart"/>
      <w:r w:rsidR="00CB6EAB" w:rsidRPr="00CB1939">
        <w:rPr>
          <w:rFonts w:ascii="Arial" w:eastAsia="Courier New" w:hAnsi="Arial" w:cs="Arial"/>
          <w:sz w:val="22"/>
          <w:szCs w:val="22"/>
        </w:rPr>
        <w:t>staf</w:t>
      </w:r>
      <w:proofErr w:type="spellEnd"/>
      <w:r w:rsidR="00CB6EAB" w:rsidRPr="00CB1939">
        <w:rPr>
          <w:rFonts w:ascii="Arial" w:eastAsia="Courier New" w:hAnsi="Arial" w:cs="Arial"/>
          <w:sz w:val="22"/>
          <w:szCs w:val="22"/>
        </w:rPr>
        <w:t>/bin</w:t>
      </w:r>
    </w:p>
    <w:p w14:paraId="61E19067" w14:textId="10D48F23" w:rsidR="00DE1637" w:rsidRPr="009D4FE9" w:rsidRDefault="00DE1637" w:rsidP="00846918">
      <w:pPr>
        <w:pStyle w:val="Heading3"/>
        <w:numPr>
          <w:ilvl w:val="0"/>
          <w:numId w:val="0"/>
        </w:numPr>
      </w:pPr>
      <w:bookmarkStart w:id="51" w:name="_Toc32391067"/>
      <w:r w:rsidRPr="009D4FE9">
        <w:t>Question 1</w:t>
      </w:r>
      <w:r w:rsidR="0054330D" w:rsidRPr="009D4FE9">
        <w:t>1</w:t>
      </w:r>
      <w:r w:rsidRPr="009D4FE9">
        <w:t xml:space="preserve">) if the user Unable to install </w:t>
      </w:r>
      <w:proofErr w:type="gramStart"/>
      <w:r w:rsidRPr="009D4FE9">
        <w:t>LWP::</w:t>
      </w:r>
      <w:proofErr w:type="gramEnd"/>
      <w:r w:rsidRPr="009D4FE9">
        <w:t>Protocol::https10</w:t>
      </w:r>
      <w:bookmarkEnd w:id="51"/>
    </w:p>
    <w:p w14:paraId="256DA77F" w14:textId="283364D5" w:rsidR="00DE1637" w:rsidRPr="00CB1939" w:rsidRDefault="00A33931" w:rsidP="00846918">
      <w:pPr>
        <w:spacing w:before="58"/>
        <w:rPr>
          <w:rFonts w:ascii="Arial" w:eastAsia="Courier New" w:hAnsi="Arial" w:cs="Arial"/>
          <w:sz w:val="22"/>
          <w:szCs w:val="22"/>
        </w:rPr>
      </w:pPr>
      <w:r w:rsidRPr="00CB1939">
        <w:rPr>
          <w:rFonts w:ascii="Arial" w:eastAsia="Courier New" w:hAnsi="Arial" w:cs="Arial"/>
          <w:b/>
          <w:bCs/>
          <w:spacing w:val="-1"/>
          <w:sz w:val="22"/>
          <w:szCs w:val="22"/>
          <w:u w:val="single"/>
        </w:rPr>
        <w:t>Solution</w:t>
      </w:r>
      <w:r w:rsidR="00DE1637" w:rsidRPr="00CB1939">
        <w:rPr>
          <w:rFonts w:ascii="Arial" w:eastAsia="Courier New" w:hAnsi="Arial" w:cs="Arial"/>
          <w:sz w:val="22"/>
          <w:szCs w:val="22"/>
        </w:rPr>
        <w:t>:</w:t>
      </w:r>
    </w:p>
    <w:p w14:paraId="7ABF7213" w14:textId="24A6F708" w:rsidR="00DE1637" w:rsidRPr="00CB1939" w:rsidRDefault="00A33931" w:rsidP="00846918">
      <w:pPr>
        <w:spacing w:before="32"/>
        <w:ind w:left="720"/>
        <w:rPr>
          <w:rFonts w:ascii="Arial" w:eastAsia="Courier New" w:hAnsi="Arial" w:cs="Arial"/>
          <w:sz w:val="22"/>
          <w:szCs w:val="22"/>
        </w:rPr>
      </w:pPr>
      <w:r w:rsidRPr="00CB1939">
        <w:rPr>
          <w:rFonts w:ascii="Arial" w:eastAsia="Courier New" w:hAnsi="Arial" w:cs="Arial"/>
          <w:sz w:val="22"/>
          <w:szCs w:val="22"/>
        </w:rPr>
        <w:t xml:space="preserve">   </w:t>
      </w:r>
      <w:r w:rsidR="00DE1637" w:rsidRPr="00CB1939">
        <w:rPr>
          <w:rFonts w:ascii="Arial" w:eastAsia="Courier New" w:hAnsi="Arial" w:cs="Arial"/>
          <w:sz w:val="22"/>
          <w:szCs w:val="22"/>
        </w:rPr>
        <w:t>#</w:t>
      </w:r>
      <w:r w:rsidR="00DE1637" w:rsidRPr="00CB1939">
        <w:rPr>
          <w:rFonts w:ascii="Arial" w:eastAsia="Courier New" w:hAnsi="Arial" w:cs="Arial"/>
          <w:spacing w:val="-1"/>
          <w:sz w:val="22"/>
          <w:szCs w:val="22"/>
        </w:rPr>
        <w:t xml:space="preserve"> v</w:t>
      </w:r>
      <w:r w:rsidR="00DE1637" w:rsidRPr="00CB1939">
        <w:rPr>
          <w:rFonts w:ascii="Arial" w:eastAsia="Courier New" w:hAnsi="Arial" w:cs="Arial"/>
          <w:spacing w:val="1"/>
          <w:sz w:val="22"/>
          <w:szCs w:val="22"/>
        </w:rPr>
        <w:t>i</w:t>
      </w:r>
      <w:r w:rsidR="00DE1637" w:rsidRPr="00CB1939">
        <w:rPr>
          <w:rFonts w:ascii="Arial" w:eastAsia="Courier New" w:hAnsi="Arial" w:cs="Arial"/>
          <w:sz w:val="22"/>
          <w:szCs w:val="22"/>
        </w:rPr>
        <w:t>m</w:t>
      </w:r>
      <w:r w:rsidR="00DE1637" w:rsidRPr="00CB1939">
        <w:rPr>
          <w:rFonts w:ascii="Arial" w:eastAsia="Courier New" w:hAnsi="Arial" w:cs="Arial"/>
          <w:spacing w:val="-3"/>
          <w:sz w:val="22"/>
          <w:szCs w:val="22"/>
        </w:rPr>
        <w:t xml:space="preserve"> </w:t>
      </w:r>
      <w:r w:rsidR="00DE1637" w:rsidRPr="00CB1939">
        <w:rPr>
          <w:rFonts w:ascii="Arial" w:eastAsia="Courier New" w:hAnsi="Arial" w:cs="Arial"/>
          <w:spacing w:val="-1"/>
          <w:sz w:val="22"/>
          <w:szCs w:val="22"/>
        </w:rPr>
        <w:t>/</w:t>
      </w:r>
      <w:proofErr w:type="spellStart"/>
      <w:r w:rsidR="00DE1637" w:rsidRPr="00CB1939">
        <w:rPr>
          <w:rFonts w:ascii="Arial" w:eastAsia="Courier New" w:hAnsi="Arial" w:cs="Arial"/>
          <w:spacing w:val="1"/>
          <w:sz w:val="22"/>
          <w:szCs w:val="22"/>
        </w:rPr>
        <w:t>t</w:t>
      </w:r>
      <w:r w:rsidR="00DE1637" w:rsidRPr="00CB1939">
        <w:rPr>
          <w:rFonts w:ascii="Arial" w:eastAsia="Courier New" w:hAnsi="Arial" w:cs="Arial"/>
          <w:spacing w:val="-1"/>
          <w:sz w:val="22"/>
          <w:szCs w:val="22"/>
        </w:rPr>
        <w:t>m</w:t>
      </w:r>
      <w:r w:rsidR="00DE1637" w:rsidRPr="00CB1939">
        <w:rPr>
          <w:rFonts w:ascii="Arial" w:eastAsia="Courier New" w:hAnsi="Arial" w:cs="Arial"/>
          <w:spacing w:val="1"/>
          <w:sz w:val="22"/>
          <w:szCs w:val="22"/>
        </w:rPr>
        <w:t>p</w:t>
      </w:r>
      <w:proofErr w:type="spellEnd"/>
      <w:r w:rsidR="00DE1637" w:rsidRPr="00CB1939">
        <w:rPr>
          <w:rFonts w:ascii="Arial" w:eastAsia="Courier New" w:hAnsi="Arial" w:cs="Arial"/>
          <w:spacing w:val="-1"/>
          <w:sz w:val="22"/>
          <w:szCs w:val="22"/>
        </w:rPr>
        <w:t>/</w:t>
      </w:r>
      <w:proofErr w:type="spellStart"/>
      <w:r w:rsidR="00DE1637" w:rsidRPr="00CB1939">
        <w:rPr>
          <w:rFonts w:ascii="Arial" w:eastAsia="Courier New" w:hAnsi="Arial" w:cs="Arial"/>
          <w:spacing w:val="1"/>
          <w:sz w:val="22"/>
          <w:szCs w:val="22"/>
        </w:rPr>
        <w:t>P</w:t>
      </w:r>
      <w:r w:rsidR="00DE1637" w:rsidRPr="00CB1939">
        <w:rPr>
          <w:rFonts w:ascii="Arial" w:eastAsia="Courier New" w:hAnsi="Arial" w:cs="Arial"/>
          <w:spacing w:val="-1"/>
          <w:sz w:val="22"/>
          <w:szCs w:val="22"/>
        </w:rPr>
        <w:t>N</w:t>
      </w:r>
      <w:r w:rsidR="00DE1637" w:rsidRPr="00CB1939">
        <w:rPr>
          <w:rFonts w:ascii="Arial" w:eastAsia="Courier New" w:hAnsi="Arial" w:cs="Arial"/>
          <w:spacing w:val="1"/>
          <w:sz w:val="22"/>
          <w:szCs w:val="22"/>
        </w:rPr>
        <w:t>A</w:t>
      </w:r>
      <w:r w:rsidR="00DE1637" w:rsidRPr="00CB1939">
        <w:rPr>
          <w:rFonts w:ascii="Arial" w:eastAsia="Courier New" w:hAnsi="Arial" w:cs="Arial"/>
          <w:spacing w:val="-1"/>
          <w:sz w:val="22"/>
          <w:szCs w:val="22"/>
        </w:rPr>
        <w:t>T</w:t>
      </w:r>
      <w:r w:rsidR="00DE1637" w:rsidRPr="00CB1939">
        <w:rPr>
          <w:rFonts w:ascii="Arial" w:eastAsia="Courier New" w:hAnsi="Arial" w:cs="Arial"/>
          <w:spacing w:val="1"/>
          <w:sz w:val="22"/>
          <w:szCs w:val="22"/>
        </w:rPr>
        <w:t>E</w:t>
      </w:r>
      <w:r w:rsidR="00DE1637" w:rsidRPr="00CB1939">
        <w:rPr>
          <w:rFonts w:ascii="Arial" w:eastAsia="Courier New" w:hAnsi="Arial" w:cs="Arial"/>
          <w:spacing w:val="-1"/>
          <w:sz w:val="22"/>
          <w:szCs w:val="22"/>
        </w:rPr>
        <w:t>_</w:t>
      </w:r>
      <w:r w:rsidR="00DE1637" w:rsidRPr="00CB1939">
        <w:rPr>
          <w:rFonts w:ascii="Arial" w:eastAsia="Courier New" w:hAnsi="Arial" w:cs="Arial"/>
          <w:spacing w:val="1"/>
          <w:sz w:val="22"/>
          <w:szCs w:val="22"/>
        </w:rPr>
        <w:t>D</w:t>
      </w:r>
      <w:r w:rsidR="00DE1637" w:rsidRPr="00CB1939">
        <w:rPr>
          <w:rFonts w:ascii="Arial" w:eastAsia="Courier New" w:hAnsi="Arial" w:cs="Arial"/>
          <w:spacing w:val="-1"/>
          <w:sz w:val="22"/>
          <w:szCs w:val="22"/>
        </w:rPr>
        <w:t>e</w:t>
      </w:r>
      <w:r w:rsidR="00DE1637" w:rsidRPr="00CB1939">
        <w:rPr>
          <w:rFonts w:ascii="Arial" w:eastAsia="Courier New" w:hAnsi="Arial" w:cs="Arial"/>
          <w:sz w:val="22"/>
          <w:szCs w:val="22"/>
        </w:rPr>
        <w:t>p</w:t>
      </w:r>
      <w:proofErr w:type="spellEnd"/>
    </w:p>
    <w:p w14:paraId="285DCB5A" w14:textId="4536E3C0" w:rsidR="007B5595" w:rsidRPr="00CB1939" w:rsidRDefault="00A33931" w:rsidP="00846918">
      <w:pPr>
        <w:spacing w:before="36" w:line="200" w:lineRule="exact"/>
        <w:ind w:firstLine="720"/>
        <w:rPr>
          <w:rFonts w:ascii="Arial" w:eastAsia="Courier New" w:hAnsi="Arial" w:cs="Arial"/>
          <w:spacing w:val="89"/>
          <w:position w:val="1"/>
          <w:sz w:val="22"/>
          <w:szCs w:val="22"/>
        </w:rPr>
      </w:pPr>
      <w:r w:rsidRPr="00CB1939">
        <w:rPr>
          <w:rFonts w:ascii="Arial" w:eastAsia="Courier New" w:hAnsi="Arial" w:cs="Arial"/>
          <w:spacing w:val="-1"/>
          <w:position w:val="1"/>
          <w:sz w:val="22"/>
          <w:szCs w:val="22"/>
        </w:rPr>
        <w:t xml:space="preserve">   </w:t>
      </w:r>
      <w:r w:rsidR="00DE1637" w:rsidRPr="00CB1939">
        <w:rPr>
          <w:rFonts w:ascii="Arial" w:eastAsia="Courier New" w:hAnsi="Arial" w:cs="Arial"/>
          <w:spacing w:val="-1"/>
          <w:position w:val="1"/>
          <w:sz w:val="22"/>
          <w:szCs w:val="22"/>
        </w:rPr>
        <w:t>R</w:t>
      </w:r>
      <w:r w:rsidR="00DE1637" w:rsidRPr="00CB1939">
        <w:rPr>
          <w:rFonts w:ascii="Arial" w:eastAsia="Courier New" w:hAnsi="Arial" w:cs="Arial"/>
          <w:spacing w:val="1"/>
          <w:position w:val="1"/>
          <w:sz w:val="22"/>
          <w:szCs w:val="22"/>
        </w:rPr>
        <w:t>e</w:t>
      </w:r>
      <w:r w:rsidR="00DE1637" w:rsidRPr="00CB1939">
        <w:rPr>
          <w:rFonts w:ascii="Arial" w:eastAsia="Courier New" w:hAnsi="Arial" w:cs="Arial"/>
          <w:spacing w:val="-1"/>
          <w:position w:val="1"/>
          <w:sz w:val="22"/>
          <w:szCs w:val="22"/>
        </w:rPr>
        <w:t>m</w:t>
      </w:r>
      <w:r w:rsidR="00DE1637" w:rsidRPr="00CB1939">
        <w:rPr>
          <w:rFonts w:ascii="Arial" w:eastAsia="Courier New" w:hAnsi="Arial" w:cs="Arial"/>
          <w:spacing w:val="1"/>
          <w:position w:val="1"/>
          <w:sz w:val="22"/>
          <w:szCs w:val="22"/>
        </w:rPr>
        <w:t>o</w:t>
      </w:r>
      <w:r w:rsidR="00DE1637" w:rsidRPr="00CB1939">
        <w:rPr>
          <w:rFonts w:ascii="Arial" w:eastAsia="Courier New" w:hAnsi="Arial" w:cs="Arial"/>
          <w:spacing w:val="-1"/>
          <w:position w:val="1"/>
          <w:sz w:val="22"/>
          <w:szCs w:val="22"/>
        </w:rPr>
        <w:t>v</w:t>
      </w:r>
      <w:r w:rsidR="00DE1637" w:rsidRPr="00CB1939">
        <w:rPr>
          <w:rFonts w:ascii="Arial" w:eastAsia="Courier New" w:hAnsi="Arial" w:cs="Arial"/>
          <w:position w:val="1"/>
          <w:sz w:val="22"/>
          <w:szCs w:val="22"/>
        </w:rPr>
        <w:t>e</w:t>
      </w:r>
      <w:r w:rsidR="00DE1637" w:rsidRPr="00CB1939">
        <w:rPr>
          <w:rFonts w:ascii="Arial" w:eastAsia="Courier New" w:hAnsi="Arial" w:cs="Arial"/>
          <w:spacing w:val="-7"/>
          <w:position w:val="1"/>
          <w:sz w:val="22"/>
          <w:szCs w:val="22"/>
        </w:rPr>
        <w:t xml:space="preserve"> </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h</w:t>
      </w:r>
      <w:r w:rsidR="00DE1637" w:rsidRPr="00CB1939">
        <w:rPr>
          <w:rFonts w:ascii="Arial" w:eastAsia="Courier New" w:hAnsi="Arial" w:cs="Arial"/>
          <w:position w:val="1"/>
          <w:sz w:val="22"/>
          <w:szCs w:val="22"/>
        </w:rPr>
        <w:t>e</w:t>
      </w:r>
      <w:r w:rsidR="00DE1637" w:rsidRPr="00CB1939">
        <w:rPr>
          <w:rFonts w:ascii="Arial" w:eastAsia="Courier New" w:hAnsi="Arial" w:cs="Arial"/>
          <w:spacing w:val="-3"/>
          <w:position w:val="1"/>
          <w:sz w:val="22"/>
          <w:szCs w:val="22"/>
        </w:rPr>
        <w:t xml:space="preserve"> </w:t>
      </w:r>
      <w:r w:rsidR="00DE1637" w:rsidRPr="00CB1939">
        <w:rPr>
          <w:rFonts w:ascii="Arial" w:eastAsia="Courier New" w:hAnsi="Arial" w:cs="Arial"/>
          <w:spacing w:val="1"/>
          <w:position w:val="1"/>
          <w:sz w:val="22"/>
          <w:szCs w:val="22"/>
        </w:rPr>
        <w:t>l</w:t>
      </w:r>
      <w:r w:rsidR="00DE1637" w:rsidRPr="00CB1939">
        <w:rPr>
          <w:rFonts w:ascii="Arial" w:eastAsia="Courier New" w:hAnsi="Arial" w:cs="Arial"/>
          <w:spacing w:val="-1"/>
          <w:position w:val="1"/>
          <w:sz w:val="22"/>
          <w:szCs w:val="22"/>
        </w:rPr>
        <w:t>i</w:t>
      </w:r>
      <w:r w:rsidR="00DE1637" w:rsidRPr="00CB1939">
        <w:rPr>
          <w:rFonts w:ascii="Arial" w:eastAsia="Courier New" w:hAnsi="Arial" w:cs="Arial"/>
          <w:spacing w:val="1"/>
          <w:position w:val="1"/>
          <w:sz w:val="22"/>
          <w:szCs w:val="22"/>
        </w:rPr>
        <w:t>n</w:t>
      </w:r>
      <w:r w:rsidR="00DE1637" w:rsidRPr="00CB1939">
        <w:rPr>
          <w:rFonts w:ascii="Arial" w:eastAsia="Courier New" w:hAnsi="Arial" w:cs="Arial"/>
          <w:position w:val="1"/>
          <w:sz w:val="22"/>
          <w:szCs w:val="22"/>
        </w:rPr>
        <w:t>e</w:t>
      </w:r>
      <w:r w:rsidR="00DE1637" w:rsidRPr="00CB1939">
        <w:rPr>
          <w:rFonts w:ascii="Arial" w:eastAsia="Courier New" w:hAnsi="Arial" w:cs="Arial"/>
          <w:spacing w:val="-5"/>
          <w:position w:val="1"/>
          <w:sz w:val="22"/>
          <w:szCs w:val="22"/>
        </w:rPr>
        <w:t xml:space="preserve"> </w:t>
      </w:r>
      <w:proofErr w:type="gramStart"/>
      <w:r w:rsidR="00DE1637" w:rsidRPr="00CB1939">
        <w:rPr>
          <w:rFonts w:ascii="Arial" w:eastAsia="Courier New" w:hAnsi="Arial" w:cs="Arial"/>
          <w:spacing w:val="-1"/>
          <w:position w:val="1"/>
          <w:sz w:val="22"/>
          <w:szCs w:val="22"/>
        </w:rPr>
        <w:t>L</w:t>
      </w:r>
      <w:r w:rsidR="00DE1637" w:rsidRPr="00CB1939">
        <w:rPr>
          <w:rFonts w:ascii="Arial" w:eastAsia="Courier New" w:hAnsi="Arial" w:cs="Arial"/>
          <w:spacing w:val="1"/>
          <w:position w:val="1"/>
          <w:sz w:val="22"/>
          <w:szCs w:val="22"/>
        </w:rPr>
        <w:t>W</w:t>
      </w:r>
      <w:r w:rsidR="00DE1637" w:rsidRPr="00CB1939">
        <w:rPr>
          <w:rFonts w:ascii="Arial" w:eastAsia="Courier New" w:hAnsi="Arial" w:cs="Arial"/>
          <w:spacing w:val="-1"/>
          <w:position w:val="1"/>
          <w:sz w:val="22"/>
          <w:szCs w:val="22"/>
        </w:rPr>
        <w:t>P</w:t>
      </w:r>
      <w:r w:rsidR="00DE1637" w:rsidRPr="00CB1939">
        <w:rPr>
          <w:rFonts w:ascii="Arial" w:eastAsia="Courier New" w:hAnsi="Arial" w:cs="Arial"/>
          <w:spacing w:val="1"/>
          <w:position w:val="1"/>
          <w:sz w:val="22"/>
          <w:szCs w:val="22"/>
        </w:rPr>
        <w:t>::</w:t>
      </w:r>
      <w:proofErr w:type="gramEnd"/>
      <w:r w:rsidR="00DE1637" w:rsidRPr="00CB1939">
        <w:rPr>
          <w:rFonts w:ascii="Arial" w:eastAsia="Courier New" w:hAnsi="Arial" w:cs="Arial"/>
          <w:spacing w:val="-1"/>
          <w:position w:val="1"/>
          <w:sz w:val="22"/>
          <w:szCs w:val="22"/>
        </w:rPr>
        <w:t>P</w:t>
      </w:r>
      <w:r w:rsidR="00DE1637" w:rsidRPr="00CB1939">
        <w:rPr>
          <w:rFonts w:ascii="Arial" w:eastAsia="Courier New" w:hAnsi="Arial" w:cs="Arial"/>
          <w:spacing w:val="1"/>
          <w:position w:val="1"/>
          <w:sz w:val="22"/>
          <w:szCs w:val="22"/>
        </w:rPr>
        <w:t>r</w:t>
      </w:r>
      <w:r w:rsidR="00DE1637" w:rsidRPr="00CB1939">
        <w:rPr>
          <w:rFonts w:ascii="Arial" w:eastAsia="Courier New" w:hAnsi="Arial" w:cs="Arial"/>
          <w:spacing w:val="-1"/>
          <w:position w:val="1"/>
          <w:sz w:val="22"/>
          <w:szCs w:val="22"/>
        </w:rPr>
        <w:t>o</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o</w:t>
      </w:r>
      <w:r w:rsidR="00DE1637" w:rsidRPr="00CB1939">
        <w:rPr>
          <w:rFonts w:ascii="Arial" w:eastAsia="Courier New" w:hAnsi="Arial" w:cs="Arial"/>
          <w:spacing w:val="1"/>
          <w:position w:val="1"/>
          <w:sz w:val="22"/>
          <w:szCs w:val="22"/>
        </w:rPr>
        <w:t>c</w:t>
      </w:r>
      <w:r w:rsidR="00DE1637" w:rsidRPr="00CB1939">
        <w:rPr>
          <w:rFonts w:ascii="Arial" w:eastAsia="Courier New" w:hAnsi="Arial" w:cs="Arial"/>
          <w:spacing w:val="-1"/>
          <w:position w:val="1"/>
          <w:sz w:val="22"/>
          <w:szCs w:val="22"/>
        </w:rPr>
        <w:t>o</w:t>
      </w:r>
      <w:r w:rsidR="00DE1637" w:rsidRPr="00CB1939">
        <w:rPr>
          <w:rFonts w:ascii="Arial" w:eastAsia="Courier New" w:hAnsi="Arial" w:cs="Arial"/>
          <w:spacing w:val="1"/>
          <w:position w:val="1"/>
          <w:sz w:val="22"/>
          <w:szCs w:val="22"/>
        </w:rPr>
        <w:t>l</w:t>
      </w:r>
      <w:r w:rsidR="00DE1637" w:rsidRPr="00CB1939">
        <w:rPr>
          <w:rFonts w:ascii="Arial" w:eastAsia="Courier New" w:hAnsi="Arial" w:cs="Arial"/>
          <w:spacing w:val="-1"/>
          <w:position w:val="1"/>
          <w:sz w:val="22"/>
          <w:szCs w:val="22"/>
        </w:rPr>
        <w:t>:</w:t>
      </w:r>
      <w:r w:rsidR="00DE1637" w:rsidRPr="00CB1939">
        <w:rPr>
          <w:rFonts w:ascii="Arial" w:eastAsia="Courier New" w:hAnsi="Arial" w:cs="Arial"/>
          <w:spacing w:val="1"/>
          <w:position w:val="1"/>
          <w:sz w:val="22"/>
          <w:szCs w:val="22"/>
        </w:rPr>
        <w:t>:</w:t>
      </w:r>
      <w:r w:rsidR="00DE1637" w:rsidRPr="00CB1939">
        <w:rPr>
          <w:rFonts w:ascii="Arial" w:eastAsia="Courier New" w:hAnsi="Arial" w:cs="Arial"/>
          <w:spacing w:val="-1"/>
          <w:position w:val="1"/>
          <w:sz w:val="22"/>
          <w:szCs w:val="22"/>
        </w:rPr>
        <w:t>h</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p</w:t>
      </w:r>
      <w:r w:rsidR="00DE1637" w:rsidRPr="00CB1939">
        <w:rPr>
          <w:rFonts w:ascii="Arial" w:eastAsia="Courier New" w:hAnsi="Arial" w:cs="Arial"/>
          <w:spacing w:val="-1"/>
          <w:position w:val="1"/>
          <w:sz w:val="22"/>
          <w:szCs w:val="22"/>
        </w:rPr>
        <w:t>s</w:t>
      </w:r>
      <w:r w:rsidR="00DE1637" w:rsidRPr="00CB1939">
        <w:rPr>
          <w:rFonts w:ascii="Arial" w:eastAsia="Courier New" w:hAnsi="Arial" w:cs="Arial"/>
          <w:spacing w:val="1"/>
          <w:position w:val="1"/>
          <w:sz w:val="22"/>
          <w:szCs w:val="22"/>
        </w:rPr>
        <w:t>1</w:t>
      </w:r>
      <w:r w:rsidR="00DE1637" w:rsidRPr="00CB1939">
        <w:rPr>
          <w:rFonts w:ascii="Arial" w:eastAsia="Courier New" w:hAnsi="Arial" w:cs="Arial"/>
          <w:spacing w:val="-1"/>
          <w:position w:val="1"/>
          <w:sz w:val="22"/>
          <w:szCs w:val="22"/>
        </w:rPr>
        <w:t>0</w:t>
      </w:r>
      <w:r w:rsidR="00DE1637" w:rsidRPr="00CB1939">
        <w:rPr>
          <w:rFonts w:ascii="Arial" w:eastAsia="Courier New" w:hAnsi="Arial" w:cs="Arial"/>
          <w:position w:val="1"/>
          <w:sz w:val="22"/>
          <w:szCs w:val="22"/>
        </w:rPr>
        <w:t>.</w:t>
      </w:r>
      <w:r w:rsidR="00DE1637" w:rsidRPr="00CB1939">
        <w:rPr>
          <w:rFonts w:ascii="Arial" w:eastAsia="Courier New" w:hAnsi="Arial" w:cs="Arial"/>
          <w:spacing w:val="89"/>
          <w:position w:val="1"/>
          <w:sz w:val="22"/>
          <w:szCs w:val="22"/>
        </w:rPr>
        <w:t xml:space="preserve"> </w:t>
      </w:r>
    </w:p>
    <w:p w14:paraId="1D8832EC" w14:textId="534D79FD" w:rsidR="00DE1637" w:rsidRPr="00CB1939" w:rsidRDefault="00A33931" w:rsidP="00846918">
      <w:pPr>
        <w:spacing w:before="36" w:line="200" w:lineRule="exact"/>
        <w:ind w:left="720"/>
        <w:rPr>
          <w:rFonts w:ascii="Arial" w:eastAsia="Courier New" w:hAnsi="Arial" w:cs="Arial"/>
          <w:position w:val="1"/>
          <w:sz w:val="22"/>
          <w:szCs w:val="22"/>
        </w:rPr>
      </w:pPr>
      <w:r w:rsidRPr="00CB1939">
        <w:rPr>
          <w:rFonts w:ascii="Arial" w:eastAsia="Courier New" w:hAnsi="Arial" w:cs="Arial"/>
          <w:spacing w:val="1"/>
          <w:position w:val="1"/>
          <w:sz w:val="22"/>
          <w:szCs w:val="22"/>
        </w:rPr>
        <w:t xml:space="preserve">   </w:t>
      </w:r>
      <w:r w:rsidR="00DE1637" w:rsidRPr="00CB1939">
        <w:rPr>
          <w:rFonts w:ascii="Arial" w:eastAsia="Courier New" w:hAnsi="Arial" w:cs="Arial"/>
          <w:spacing w:val="1"/>
          <w:position w:val="1"/>
          <w:sz w:val="22"/>
          <w:szCs w:val="22"/>
        </w:rPr>
        <w:t>N</w:t>
      </w:r>
      <w:r w:rsidR="00DE1637" w:rsidRPr="00CB1939">
        <w:rPr>
          <w:rFonts w:ascii="Arial" w:eastAsia="Courier New" w:hAnsi="Arial" w:cs="Arial"/>
          <w:spacing w:val="-1"/>
          <w:position w:val="1"/>
          <w:sz w:val="22"/>
          <w:szCs w:val="22"/>
        </w:rPr>
        <w:t>o</w:t>
      </w:r>
      <w:r w:rsidR="00DE1637" w:rsidRPr="00CB1939">
        <w:rPr>
          <w:rFonts w:ascii="Arial" w:eastAsia="Courier New" w:hAnsi="Arial" w:cs="Arial"/>
          <w:position w:val="1"/>
          <w:sz w:val="22"/>
          <w:szCs w:val="22"/>
        </w:rPr>
        <w:t>w</w:t>
      </w:r>
      <w:r w:rsidR="00DE1637" w:rsidRPr="00CB1939">
        <w:rPr>
          <w:rFonts w:ascii="Arial" w:eastAsia="Courier New" w:hAnsi="Arial" w:cs="Arial"/>
          <w:spacing w:val="-3"/>
          <w:position w:val="1"/>
          <w:sz w:val="22"/>
          <w:szCs w:val="22"/>
        </w:rPr>
        <w:t xml:space="preserve"> </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r</w:t>
      </w:r>
      <w:r w:rsidR="00DE1637" w:rsidRPr="00CB1939">
        <w:rPr>
          <w:rFonts w:ascii="Arial" w:eastAsia="Courier New" w:hAnsi="Arial" w:cs="Arial"/>
          <w:position w:val="1"/>
          <w:sz w:val="22"/>
          <w:szCs w:val="22"/>
        </w:rPr>
        <w:t>y</w:t>
      </w:r>
      <w:r w:rsidR="00DE1637" w:rsidRPr="00CB1939">
        <w:rPr>
          <w:rFonts w:ascii="Arial" w:eastAsia="Courier New" w:hAnsi="Arial" w:cs="Arial"/>
          <w:spacing w:val="-3"/>
          <w:position w:val="1"/>
          <w:sz w:val="22"/>
          <w:szCs w:val="22"/>
        </w:rPr>
        <w:t xml:space="preserve"> </w:t>
      </w:r>
      <w:r w:rsidR="00DE1637" w:rsidRPr="00CB1939">
        <w:rPr>
          <w:rFonts w:ascii="Arial" w:eastAsia="Courier New" w:hAnsi="Arial" w:cs="Arial"/>
          <w:spacing w:val="1"/>
          <w:position w:val="1"/>
          <w:sz w:val="22"/>
          <w:szCs w:val="22"/>
        </w:rPr>
        <w:t>i</w:t>
      </w:r>
      <w:r w:rsidR="00DE1637" w:rsidRPr="00CB1939">
        <w:rPr>
          <w:rFonts w:ascii="Arial" w:eastAsia="Courier New" w:hAnsi="Arial" w:cs="Arial"/>
          <w:spacing w:val="-1"/>
          <w:position w:val="1"/>
          <w:sz w:val="22"/>
          <w:szCs w:val="22"/>
        </w:rPr>
        <w:t>n</w:t>
      </w:r>
      <w:r w:rsidR="00DE1637" w:rsidRPr="00CB1939">
        <w:rPr>
          <w:rFonts w:ascii="Arial" w:eastAsia="Courier New" w:hAnsi="Arial" w:cs="Arial"/>
          <w:spacing w:val="1"/>
          <w:position w:val="1"/>
          <w:sz w:val="22"/>
          <w:szCs w:val="22"/>
        </w:rPr>
        <w:t>s</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spacing w:val="1"/>
          <w:position w:val="1"/>
          <w:sz w:val="22"/>
          <w:szCs w:val="22"/>
        </w:rPr>
        <w:t>a</w:t>
      </w:r>
      <w:r w:rsidR="00DE1637" w:rsidRPr="00CB1939">
        <w:rPr>
          <w:rFonts w:ascii="Arial" w:eastAsia="Courier New" w:hAnsi="Arial" w:cs="Arial"/>
          <w:spacing w:val="-1"/>
          <w:position w:val="1"/>
          <w:sz w:val="22"/>
          <w:szCs w:val="22"/>
        </w:rPr>
        <w:t>l</w:t>
      </w:r>
      <w:r w:rsidR="00DE1637" w:rsidRPr="00CB1939">
        <w:rPr>
          <w:rFonts w:ascii="Arial" w:eastAsia="Courier New" w:hAnsi="Arial" w:cs="Arial"/>
          <w:spacing w:val="1"/>
          <w:position w:val="1"/>
          <w:sz w:val="22"/>
          <w:szCs w:val="22"/>
        </w:rPr>
        <w:t>l</w:t>
      </w:r>
      <w:r w:rsidR="00DE1637" w:rsidRPr="00CB1939">
        <w:rPr>
          <w:rFonts w:ascii="Arial" w:eastAsia="Courier New" w:hAnsi="Arial" w:cs="Arial"/>
          <w:spacing w:val="-1"/>
          <w:position w:val="1"/>
          <w:sz w:val="22"/>
          <w:szCs w:val="22"/>
        </w:rPr>
        <w:t>i</w:t>
      </w:r>
      <w:r w:rsidR="00DE1637" w:rsidRPr="00CB1939">
        <w:rPr>
          <w:rFonts w:ascii="Arial" w:eastAsia="Courier New" w:hAnsi="Arial" w:cs="Arial"/>
          <w:spacing w:val="1"/>
          <w:position w:val="1"/>
          <w:sz w:val="22"/>
          <w:szCs w:val="22"/>
        </w:rPr>
        <w:t>n</w:t>
      </w:r>
      <w:r w:rsidR="00DE1637" w:rsidRPr="00CB1939">
        <w:rPr>
          <w:rFonts w:ascii="Arial" w:eastAsia="Courier New" w:hAnsi="Arial" w:cs="Arial"/>
          <w:position w:val="1"/>
          <w:sz w:val="22"/>
          <w:szCs w:val="22"/>
        </w:rPr>
        <w:t>g</w:t>
      </w:r>
      <w:r w:rsidR="00DE1637" w:rsidRPr="00CB1939">
        <w:rPr>
          <w:rFonts w:ascii="Arial" w:eastAsia="Courier New" w:hAnsi="Arial" w:cs="Arial"/>
          <w:spacing w:val="-11"/>
          <w:position w:val="1"/>
          <w:sz w:val="22"/>
          <w:szCs w:val="22"/>
        </w:rPr>
        <w:t xml:space="preserve"> </w:t>
      </w:r>
      <w:proofErr w:type="spellStart"/>
      <w:r w:rsidR="00DE1637" w:rsidRPr="00CB1939">
        <w:rPr>
          <w:rFonts w:ascii="Arial" w:eastAsia="Courier New" w:hAnsi="Arial" w:cs="Arial"/>
          <w:spacing w:val="-1"/>
          <w:position w:val="1"/>
          <w:sz w:val="22"/>
          <w:szCs w:val="22"/>
        </w:rPr>
        <w:t>b</w:t>
      </w:r>
      <w:r w:rsidR="00DE1637" w:rsidRPr="00CB1939">
        <w:rPr>
          <w:rFonts w:ascii="Arial" w:eastAsia="Courier New" w:hAnsi="Arial" w:cs="Arial"/>
          <w:spacing w:val="1"/>
          <w:position w:val="1"/>
          <w:sz w:val="22"/>
          <w:szCs w:val="22"/>
        </w:rPr>
        <w:t>as</w:t>
      </w:r>
      <w:r w:rsidR="00DE1637" w:rsidRPr="00CB1939">
        <w:rPr>
          <w:rFonts w:ascii="Arial" w:eastAsia="Courier New" w:hAnsi="Arial" w:cs="Arial"/>
          <w:spacing w:val="-1"/>
          <w:position w:val="1"/>
          <w:sz w:val="22"/>
          <w:szCs w:val="22"/>
        </w:rPr>
        <w:t>e</w:t>
      </w:r>
      <w:r w:rsidR="00DE1637" w:rsidRPr="00CB1939">
        <w:rPr>
          <w:rFonts w:ascii="Arial" w:eastAsia="Courier New" w:hAnsi="Arial" w:cs="Arial"/>
          <w:spacing w:val="1"/>
          <w:position w:val="1"/>
          <w:sz w:val="22"/>
          <w:szCs w:val="22"/>
        </w:rPr>
        <w:t>_</w:t>
      </w:r>
      <w:r w:rsidR="00DE1637" w:rsidRPr="00CB1939">
        <w:rPr>
          <w:rFonts w:ascii="Arial" w:eastAsia="Courier New" w:hAnsi="Arial" w:cs="Arial"/>
          <w:spacing w:val="-1"/>
          <w:position w:val="1"/>
          <w:sz w:val="22"/>
          <w:szCs w:val="22"/>
        </w:rPr>
        <w:t>p</w:t>
      </w:r>
      <w:r w:rsidR="00DE1637" w:rsidRPr="00CB1939">
        <w:rPr>
          <w:rFonts w:ascii="Arial" w:eastAsia="Courier New" w:hAnsi="Arial" w:cs="Arial"/>
          <w:spacing w:val="1"/>
          <w:position w:val="1"/>
          <w:sz w:val="22"/>
          <w:szCs w:val="22"/>
        </w:rPr>
        <w:t>n</w:t>
      </w:r>
      <w:r w:rsidR="00DE1637" w:rsidRPr="00CB1939">
        <w:rPr>
          <w:rFonts w:ascii="Arial" w:eastAsia="Courier New" w:hAnsi="Arial" w:cs="Arial"/>
          <w:spacing w:val="-1"/>
          <w:position w:val="1"/>
          <w:sz w:val="22"/>
          <w:szCs w:val="22"/>
        </w:rPr>
        <w:t>a</w:t>
      </w:r>
      <w:r w:rsidR="00DE1637" w:rsidRPr="00CB1939">
        <w:rPr>
          <w:rFonts w:ascii="Arial" w:eastAsia="Courier New" w:hAnsi="Arial" w:cs="Arial"/>
          <w:spacing w:val="1"/>
          <w:position w:val="1"/>
          <w:sz w:val="22"/>
          <w:szCs w:val="22"/>
        </w:rPr>
        <w:t>t</w:t>
      </w:r>
      <w:r w:rsidR="00DE1637" w:rsidRPr="00CB1939">
        <w:rPr>
          <w:rFonts w:ascii="Arial" w:eastAsia="Courier New" w:hAnsi="Arial" w:cs="Arial"/>
          <w:position w:val="1"/>
          <w:sz w:val="22"/>
          <w:szCs w:val="22"/>
        </w:rPr>
        <w:t>e</w:t>
      </w:r>
      <w:proofErr w:type="spellEnd"/>
    </w:p>
    <w:p w14:paraId="3076323F" w14:textId="41725DF3" w:rsidR="009A0DF0" w:rsidRDefault="009A0DF0" w:rsidP="00846918">
      <w:pPr>
        <w:spacing w:before="36" w:line="200" w:lineRule="exact"/>
        <w:ind w:left="1440"/>
        <w:rPr>
          <w:rFonts w:ascii="Arial" w:eastAsia="Courier New" w:hAnsi="Arial" w:cs="Arial"/>
        </w:rPr>
      </w:pPr>
    </w:p>
    <w:p w14:paraId="5B8AFC8E" w14:textId="255BAC1F" w:rsidR="009A0DF0" w:rsidRDefault="009A0DF0" w:rsidP="00C3334E">
      <w:pPr>
        <w:pStyle w:val="Heading3"/>
        <w:numPr>
          <w:ilvl w:val="0"/>
          <w:numId w:val="0"/>
        </w:numPr>
        <w:ind w:left="140"/>
      </w:pPr>
      <w:bookmarkStart w:id="52" w:name="_Toc32391068"/>
      <w:r w:rsidRPr="009A0DF0">
        <w:rPr>
          <w:rFonts w:eastAsia="Courier New"/>
        </w:rPr>
        <w:t>Question 1</w:t>
      </w:r>
      <w:r w:rsidR="0054330D">
        <w:rPr>
          <w:rFonts w:eastAsia="Courier New"/>
        </w:rPr>
        <w:t>2</w:t>
      </w:r>
      <w:r w:rsidRPr="009A0DF0">
        <w:rPr>
          <w:rFonts w:eastAsia="Courier New"/>
        </w:rPr>
        <w:t>) STAF connect issue</w:t>
      </w:r>
      <w:r>
        <w:rPr>
          <w:rFonts w:eastAsia="Courier New"/>
        </w:rPr>
        <w:t xml:space="preserve"> - </w:t>
      </w:r>
      <w:r>
        <w:t xml:space="preserve">STAF was looking for unknown IP to </w:t>
      </w:r>
      <w:r w:rsidR="00C3334E">
        <w:t xml:space="preserve">   </w:t>
      </w:r>
      <w:r>
        <w:t>connect</w:t>
      </w:r>
      <w:bookmarkEnd w:id="52"/>
    </w:p>
    <w:p w14:paraId="14C88B1D" w14:textId="0415859D" w:rsidR="0037709E" w:rsidRPr="00CB1939" w:rsidRDefault="0037709E" w:rsidP="0037709E">
      <w:pPr>
        <w:spacing w:before="63"/>
        <w:rPr>
          <w:rFonts w:ascii="Arial" w:eastAsia="Courier New" w:hAnsi="Arial" w:cs="Arial"/>
          <w:sz w:val="22"/>
          <w:szCs w:val="22"/>
        </w:rPr>
      </w:pPr>
      <w:r w:rsidRPr="00CB1939">
        <w:rPr>
          <w:rFonts w:ascii="Arial" w:eastAsia="Courier New" w:hAnsi="Arial" w:cs="Arial"/>
          <w:b/>
          <w:bCs/>
          <w:spacing w:val="-1"/>
          <w:sz w:val="22"/>
          <w:szCs w:val="22"/>
          <w:u w:val="single"/>
        </w:rPr>
        <w:t>Solution</w:t>
      </w:r>
      <w:r w:rsidRPr="00CB1939">
        <w:rPr>
          <w:rFonts w:ascii="Arial" w:eastAsia="Courier New" w:hAnsi="Arial" w:cs="Arial"/>
          <w:sz w:val="22"/>
          <w:szCs w:val="22"/>
        </w:rPr>
        <w:t>:</w:t>
      </w:r>
    </w:p>
    <w:p w14:paraId="30B572BB" w14:textId="6C8DA0E3" w:rsidR="009A0DF0" w:rsidRPr="009A0DF0" w:rsidRDefault="009A0DF0" w:rsidP="00846918">
      <w:pPr>
        <w:rPr>
          <w:rFonts w:ascii="Arial" w:eastAsia="Courier New" w:hAnsi="Arial" w:cs="Arial"/>
        </w:rPr>
      </w:pPr>
    </w:p>
    <w:p w14:paraId="442C9739" w14:textId="77777777" w:rsidR="009A0DF0" w:rsidRPr="00CB1939" w:rsidRDefault="009A0DF0" w:rsidP="0037709E">
      <w:pPr>
        <w:ind w:firstLine="720"/>
        <w:rPr>
          <w:rFonts w:ascii="Arial" w:hAnsi="Arial" w:cs="Arial"/>
          <w:sz w:val="22"/>
          <w:szCs w:val="22"/>
        </w:rPr>
      </w:pPr>
      <w:r w:rsidRPr="00CB1939">
        <w:rPr>
          <w:rFonts w:ascii="Arial" w:hAnsi="Arial" w:cs="Arial"/>
          <w:sz w:val="22"/>
          <w:szCs w:val="22"/>
        </w:rPr>
        <w:t>Create a virtual ethernet port, eth0:1, then assign the IP address that STAF is trying to reach to that virtual ethernet port.</w:t>
      </w:r>
    </w:p>
    <w:p w14:paraId="7DB234C1" w14:textId="77777777" w:rsidR="009A0DF0" w:rsidRPr="00CB1939" w:rsidRDefault="009A0DF0" w:rsidP="00846918">
      <w:pPr>
        <w:rPr>
          <w:rFonts w:ascii="Arial" w:hAnsi="Arial" w:cs="Arial"/>
          <w:sz w:val="22"/>
          <w:szCs w:val="22"/>
        </w:rPr>
      </w:pPr>
    </w:p>
    <w:p w14:paraId="389EC228" w14:textId="77777777" w:rsidR="009A0DF0" w:rsidRPr="00CB1939" w:rsidRDefault="009A0DF0" w:rsidP="00846918">
      <w:pPr>
        <w:rPr>
          <w:rFonts w:ascii="Arial" w:hAnsi="Arial" w:cs="Arial"/>
          <w:sz w:val="22"/>
          <w:szCs w:val="22"/>
        </w:rPr>
      </w:pPr>
      <w:r w:rsidRPr="00CB1939">
        <w:rPr>
          <w:rFonts w:ascii="Arial" w:hAnsi="Arial" w:cs="Arial"/>
          <w:sz w:val="22"/>
          <w:szCs w:val="22"/>
        </w:rPr>
        <w:t>[root@NA057160 ssd</w:t>
      </w:r>
      <w:proofErr w:type="gramStart"/>
      <w:r w:rsidRPr="00CB1939">
        <w:rPr>
          <w:rFonts w:ascii="Arial" w:hAnsi="Arial" w:cs="Arial"/>
          <w:sz w:val="22"/>
          <w:szCs w:val="22"/>
        </w:rPr>
        <w:t>8060]#</w:t>
      </w:r>
      <w:proofErr w:type="gramEnd"/>
      <w:r w:rsidRPr="00CB1939">
        <w:rPr>
          <w:rFonts w:ascii="Arial" w:hAnsi="Arial" w:cs="Arial"/>
          <w:sz w:val="22"/>
          <w:szCs w:val="22"/>
        </w:rPr>
        <w:t xml:space="preserve"> ifconfig eth0:1</w:t>
      </w:r>
    </w:p>
    <w:p w14:paraId="3D8B3DB1" w14:textId="77777777" w:rsidR="009A0DF0" w:rsidRPr="00CB1939" w:rsidRDefault="009A0DF0" w:rsidP="00846918">
      <w:pPr>
        <w:rPr>
          <w:rFonts w:ascii="Arial" w:hAnsi="Arial" w:cs="Arial"/>
          <w:sz w:val="22"/>
          <w:szCs w:val="22"/>
        </w:rPr>
      </w:pPr>
      <w:r w:rsidRPr="00CB1939">
        <w:rPr>
          <w:rFonts w:ascii="Arial" w:hAnsi="Arial" w:cs="Arial"/>
          <w:sz w:val="22"/>
          <w:szCs w:val="22"/>
        </w:rPr>
        <w:t xml:space="preserve">eth0:1    Link </w:t>
      </w:r>
      <w:proofErr w:type="spellStart"/>
      <w:proofErr w:type="gramStart"/>
      <w:r w:rsidRPr="00CB1939">
        <w:rPr>
          <w:rFonts w:ascii="Arial" w:hAnsi="Arial" w:cs="Arial"/>
          <w:sz w:val="22"/>
          <w:szCs w:val="22"/>
        </w:rPr>
        <w:t>encap:Ethernet</w:t>
      </w:r>
      <w:proofErr w:type="spellEnd"/>
      <w:proofErr w:type="gramEnd"/>
      <w:r w:rsidRPr="00CB1939">
        <w:rPr>
          <w:rFonts w:ascii="Arial" w:hAnsi="Arial" w:cs="Arial"/>
          <w:sz w:val="22"/>
          <w:szCs w:val="22"/>
        </w:rPr>
        <w:t xml:space="preserve">  </w:t>
      </w:r>
      <w:proofErr w:type="spellStart"/>
      <w:r w:rsidRPr="00CB1939">
        <w:rPr>
          <w:rFonts w:ascii="Arial" w:hAnsi="Arial" w:cs="Arial"/>
          <w:sz w:val="22"/>
          <w:szCs w:val="22"/>
        </w:rPr>
        <w:t>HWaddr</w:t>
      </w:r>
      <w:proofErr w:type="spellEnd"/>
      <w:r w:rsidRPr="00CB1939">
        <w:rPr>
          <w:rFonts w:ascii="Arial" w:hAnsi="Arial" w:cs="Arial"/>
          <w:sz w:val="22"/>
          <w:szCs w:val="22"/>
        </w:rPr>
        <w:t xml:space="preserve"> E4:1F:13:67:56:34  </w:t>
      </w:r>
    </w:p>
    <w:p w14:paraId="21CA7BE1" w14:textId="7BC82176" w:rsidR="009A0DF0" w:rsidRPr="00CB1939" w:rsidRDefault="009A0DF0" w:rsidP="00846918">
      <w:pPr>
        <w:rPr>
          <w:rFonts w:ascii="Arial" w:hAnsi="Arial" w:cs="Arial"/>
          <w:sz w:val="22"/>
          <w:szCs w:val="22"/>
        </w:rPr>
      </w:pPr>
      <w:r w:rsidRPr="00CB1939">
        <w:rPr>
          <w:rFonts w:ascii="Arial" w:hAnsi="Arial" w:cs="Arial"/>
          <w:sz w:val="22"/>
          <w:szCs w:val="22"/>
        </w:rPr>
        <w:t xml:space="preserve">        </w:t>
      </w:r>
      <w:proofErr w:type="spellStart"/>
      <w:r w:rsidRPr="00CB1939">
        <w:rPr>
          <w:rFonts w:ascii="Arial" w:hAnsi="Arial" w:cs="Arial"/>
          <w:sz w:val="22"/>
          <w:szCs w:val="22"/>
        </w:rPr>
        <w:t>inet</w:t>
      </w:r>
      <w:proofErr w:type="spellEnd"/>
      <w:r w:rsidRPr="00CB1939">
        <w:rPr>
          <w:rFonts w:ascii="Arial" w:hAnsi="Arial" w:cs="Arial"/>
          <w:sz w:val="22"/>
          <w:szCs w:val="22"/>
        </w:rPr>
        <w:t xml:space="preserve"> addr:10.24.40.</w:t>
      </w:r>
      <w:proofErr w:type="gramStart"/>
      <w:r w:rsidRPr="00CB1939">
        <w:rPr>
          <w:rFonts w:ascii="Arial" w:hAnsi="Arial" w:cs="Arial"/>
          <w:sz w:val="22"/>
          <w:szCs w:val="22"/>
        </w:rPr>
        <w:t>165  Bcast</w:t>
      </w:r>
      <w:proofErr w:type="gramEnd"/>
      <w:r w:rsidRPr="00CB1939">
        <w:rPr>
          <w:rFonts w:ascii="Arial" w:hAnsi="Arial" w:cs="Arial"/>
          <w:sz w:val="22"/>
          <w:szCs w:val="22"/>
        </w:rPr>
        <w:t>:10.24.40.255  Mask:255.255.255.0</w:t>
      </w:r>
    </w:p>
    <w:p w14:paraId="6FFF32A3" w14:textId="47B8AEEB" w:rsidR="009A0DF0" w:rsidRPr="00CB1939" w:rsidRDefault="009A0DF0" w:rsidP="00846918">
      <w:pPr>
        <w:rPr>
          <w:rFonts w:ascii="Arial" w:hAnsi="Arial" w:cs="Arial"/>
          <w:sz w:val="22"/>
          <w:szCs w:val="22"/>
        </w:rPr>
      </w:pPr>
      <w:r w:rsidRPr="00CB1939">
        <w:rPr>
          <w:rFonts w:ascii="Arial" w:hAnsi="Arial" w:cs="Arial"/>
          <w:sz w:val="22"/>
          <w:szCs w:val="22"/>
        </w:rPr>
        <w:t xml:space="preserve">         UP BROADCAST RUNNING </w:t>
      </w:r>
      <w:proofErr w:type="gramStart"/>
      <w:r w:rsidRPr="00CB1939">
        <w:rPr>
          <w:rFonts w:ascii="Arial" w:hAnsi="Arial" w:cs="Arial"/>
          <w:sz w:val="22"/>
          <w:szCs w:val="22"/>
        </w:rPr>
        <w:t>MULTICAST  MTU</w:t>
      </w:r>
      <w:proofErr w:type="gramEnd"/>
      <w:r w:rsidRPr="00CB1939">
        <w:rPr>
          <w:rFonts w:ascii="Arial" w:hAnsi="Arial" w:cs="Arial"/>
          <w:sz w:val="22"/>
          <w:szCs w:val="22"/>
        </w:rPr>
        <w:t>:1500  Metric:1</w:t>
      </w:r>
    </w:p>
    <w:p w14:paraId="2C46977E" w14:textId="77777777" w:rsidR="009A0DF0" w:rsidRPr="00CB1939" w:rsidRDefault="009A0DF0" w:rsidP="00846918">
      <w:pPr>
        <w:rPr>
          <w:rFonts w:ascii="Arial" w:hAnsi="Arial" w:cs="Arial"/>
          <w:sz w:val="22"/>
          <w:szCs w:val="22"/>
        </w:rPr>
      </w:pPr>
    </w:p>
    <w:p w14:paraId="2B2E956A" w14:textId="6F0C08C1" w:rsidR="009A0DF0" w:rsidRPr="00CB1939" w:rsidRDefault="009A0DF0" w:rsidP="00846918">
      <w:pPr>
        <w:rPr>
          <w:rFonts w:ascii="Arial" w:hAnsi="Arial" w:cs="Arial"/>
          <w:sz w:val="22"/>
          <w:szCs w:val="22"/>
        </w:rPr>
      </w:pPr>
      <w:r w:rsidRPr="00CB1939">
        <w:rPr>
          <w:rFonts w:ascii="Arial" w:hAnsi="Arial" w:cs="Arial"/>
          <w:sz w:val="22"/>
          <w:szCs w:val="22"/>
        </w:rPr>
        <w:t xml:space="preserve">Current status of </w:t>
      </w:r>
      <w:r w:rsidRPr="00CB1939">
        <w:rPr>
          <w:rFonts w:ascii="Arial" w:hAnsi="Arial" w:cs="Arial"/>
          <w:noProof/>
          <w:sz w:val="22"/>
          <w:szCs w:val="22"/>
        </w:rPr>
        <w:t>PNATE</w:t>
      </w:r>
      <w:r w:rsidRPr="00CB1939">
        <w:rPr>
          <w:rFonts w:ascii="Arial" w:hAnsi="Arial" w:cs="Arial"/>
          <w:sz w:val="22"/>
          <w:szCs w:val="22"/>
        </w:rPr>
        <w:t xml:space="preserve"> </w:t>
      </w:r>
      <w:r w:rsidR="00412BC1" w:rsidRPr="00CB1939">
        <w:rPr>
          <w:rFonts w:ascii="Arial" w:hAnsi="Arial" w:cs="Arial"/>
          <w:sz w:val="22"/>
          <w:szCs w:val="22"/>
        </w:rPr>
        <w:t>9.6</w:t>
      </w:r>
      <w:r w:rsidRPr="00CB1939">
        <w:rPr>
          <w:rFonts w:ascii="Arial" w:hAnsi="Arial" w:cs="Arial"/>
          <w:sz w:val="22"/>
          <w:szCs w:val="22"/>
        </w:rPr>
        <w:t xml:space="preserve"> testbeds on this new server (updates from partner </w:t>
      </w:r>
      <w:proofErr w:type="gramStart"/>
      <w:r w:rsidRPr="00CB1939">
        <w:rPr>
          <w:rFonts w:ascii="Arial" w:hAnsi="Arial" w:cs="Arial"/>
          <w:sz w:val="22"/>
          <w:szCs w:val="22"/>
        </w:rPr>
        <w:t>testbed  from</w:t>
      </w:r>
      <w:proofErr w:type="gramEnd"/>
      <w:r w:rsidRPr="00CB1939">
        <w:rPr>
          <w:rFonts w:ascii="Arial" w:hAnsi="Arial" w:cs="Arial"/>
          <w:sz w:val="22"/>
          <w:szCs w:val="22"/>
        </w:rPr>
        <w:t xml:space="preserve"> current runtime) – see below:</w:t>
      </w:r>
    </w:p>
    <w:p w14:paraId="3526D8C7" w14:textId="77777777" w:rsidR="009A0DF0" w:rsidRPr="00CB1939" w:rsidRDefault="009A0DF0" w:rsidP="00846918">
      <w:pPr>
        <w:rPr>
          <w:rFonts w:ascii="Arial" w:hAnsi="Arial" w:cs="Arial"/>
          <w:sz w:val="22"/>
          <w:szCs w:val="22"/>
        </w:rPr>
      </w:pPr>
    </w:p>
    <w:p w14:paraId="2E5718E5" w14:textId="77777777" w:rsidR="009A0DF0" w:rsidRPr="00CB1939" w:rsidRDefault="009A0DF0" w:rsidP="00846918">
      <w:pPr>
        <w:rPr>
          <w:rFonts w:ascii="Arial" w:hAnsi="Arial" w:cs="Arial"/>
          <w:sz w:val="22"/>
          <w:szCs w:val="22"/>
        </w:rPr>
      </w:pPr>
      <w:r w:rsidRPr="00CB1939">
        <w:rPr>
          <w:rFonts w:ascii="Arial" w:hAnsi="Arial" w:cs="Arial"/>
          <w:sz w:val="22"/>
          <w:szCs w:val="22"/>
        </w:rPr>
        <w:t xml:space="preserve">Started I/O on the AFF8060 testbed after making the above changes.  As on the previous server, the log files it generates seem </w:t>
      </w:r>
      <w:proofErr w:type="gramStart"/>
      <w:r w:rsidRPr="00CB1939">
        <w:rPr>
          <w:rFonts w:ascii="Arial" w:hAnsi="Arial" w:cs="Arial"/>
          <w:sz w:val="22"/>
          <w:szCs w:val="22"/>
        </w:rPr>
        <w:t>pretty large</w:t>
      </w:r>
      <w:proofErr w:type="gramEnd"/>
      <w:r w:rsidRPr="00CB1939">
        <w:rPr>
          <w:rFonts w:ascii="Arial" w:hAnsi="Arial" w:cs="Arial"/>
          <w:sz w:val="22"/>
          <w:szCs w:val="22"/>
        </w:rPr>
        <w:t xml:space="preserve">.  I just ran I/O over the long </w:t>
      </w:r>
      <w:r w:rsidRPr="00CB1939">
        <w:rPr>
          <w:rFonts w:ascii="Arial" w:hAnsi="Arial" w:cs="Arial"/>
          <w:noProof/>
          <w:sz w:val="22"/>
          <w:szCs w:val="22"/>
        </w:rPr>
        <w:t>weekend,</w:t>
      </w:r>
      <w:r w:rsidRPr="00CB1939">
        <w:rPr>
          <w:rFonts w:ascii="Arial" w:hAnsi="Arial" w:cs="Arial"/>
          <w:sz w:val="22"/>
          <w:szCs w:val="22"/>
        </w:rPr>
        <w:t xml:space="preserve"> and generated 44Gb of log files. </w:t>
      </w:r>
    </w:p>
    <w:p w14:paraId="5E62D16C" w14:textId="7049AB23" w:rsidR="009A0DF0" w:rsidRPr="00CB1939" w:rsidRDefault="009A0DF0" w:rsidP="00846918">
      <w:pPr>
        <w:rPr>
          <w:rFonts w:ascii="Arial" w:hAnsi="Arial" w:cs="Arial"/>
          <w:sz w:val="22"/>
          <w:szCs w:val="22"/>
        </w:rPr>
      </w:pPr>
      <w:r w:rsidRPr="00CB1939">
        <w:rPr>
          <w:rFonts w:ascii="Arial" w:hAnsi="Arial" w:cs="Arial"/>
          <w:sz w:val="22"/>
          <w:szCs w:val="22"/>
        </w:rPr>
        <w:t xml:space="preserve">Brocade was unable to start I/O for the FAS9000 testbed.  Based on the log file, it appears that like our previous </w:t>
      </w:r>
      <w:proofErr w:type="gramStart"/>
      <w:r w:rsidR="00AD1CC7" w:rsidRPr="00CB1939">
        <w:rPr>
          <w:rFonts w:ascii="Arial" w:hAnsi="Arial" w:cs="Arial"/>
          <w:sz w:val="22"/>
          <w:szCs w:val="22"/>
        </w:rPr>
        <w:t>9.4</w:t>
      </w:r>
      <w:r w:rsidR="00B54DC0" w:rsidRPr="00CB1939">
        <w:rPr>
          <w:rFonts w:ascii="Arial" w:hAnsi="Arial" w:cs="Arial"/>
          <w:sz w:val="22"/>
          <w:szCs w:val="22"/>
        </w:rPr>
        <w:t xml:space="preserve"> </w:t>
      </w:r>
      <w:r w:rsidRPr="00CB1939">
        <w:rPr>
          <w:rFonts w:ascii="Arial" w:hAnsi="Arial" w:cs="Arial"/>
          <w:sz w:val="22"/>
          <w:szCs w:val="22"/>
        </w:rPr>
        <w:t xml:space="preserve"> </w:t>
      </w:r>
      <w:r w:rsidRPr="00CB1939">
        <w:rPr>
          <w:rFonts w:ascii="Arial" w:hAnsi="Arial" w:cs="Arial"/>
          <w:noProof/>
          <w:sz w:val="22"/>
          <w:szCs w:val="22"/>
        </w:rPr>
        <w:t>server</w:t>
      </w:r>
      <w:proofErr w:type="gramEnd"/>
      <w:r w:rsidRPr="00CB1939">
        <w:rPr>
          <w:rFonts w:ascii="Arial" w:hAnsi="Arial" w:cs="Arial"/>
          <w:sz w:val="22"/>
          <w:szCs w:val="22"/>
        </w:rPr>
        <w:t xml:space="preserve">, our new </w:t>
      </w:r>
      <w:r w:rsidRPr="00CB1939">
        <w:rPr>
          <w:rFonts w:ascii="Arial" w:hAnsi="Arial" w:cs="Arial"/>
          <w:noProof/>
          <w:sz w:val="22"/>
          <w:szCs w:val="22"/>
        </w:rPr>
        <w:t>PNATE</w:t>
      </w:r>
      <w:r w:rsidRPr="00CB1939">
        <w:rPr>
          <w:rFonts w:ascii="Arial" w:hAnsi="Arial" w:cs="Arial"/>
          <w:sz w:val="22"/>
          <w:szCs w:val="22"/>
        </w:rPr>
        <w:t xml:space="preserve"> </w:t>
      </w:r>
      <w:r w:rsidR="00412BC1" w:rsidRPr="00CB1939">
        <w:rPr>
          <w:rFonts w:ascii="Arial" w:hAnsi="Arial" w:cs="Arial"/>
          <w:sz w:val="22"/>
          <w:szCs w:val="22"/>
        </w:rPr>
        <w:t>9.6</w:t>
      </w:r>
      <w:r w:rsidRPr="00CB1939">
        <w:rPr>
          <w:rFonts w:ascii="Arial" w:hAnsi="Arial" w:cs="Arial"/>
          <w:sz w:val="22"/>
          <w:szCs w:val="22"/>
        </w:rPr>
        <w:t xml:space="preserve"> setup does not understand what ONTAP </w:t>
      </w:r>
      <w:r w:rsidR="00412BC1" w:rsidRPr="00CB1939">
        <w:rPr>
          <w:rFonts w:ascii="Arial" w:hAnsi="Arial" w:cs="Arial"/>
          <w:sz w:val="22"/>
          <w:szCs w:val="22"/>
        </w:rPr>
        <w:t>9.6</w:t>
      </w:r>
      <w:r w:rsidRPr="00CB1939">
        <w:rPr>
          <w:rFonts w:ascii="Arial" w:hAnsi="Arial" w:cs="Arial"/>
          <w:sz w:val="22"/>
          <w:szCs w:val="22"/>
        </w:rPr>
        <w:t xml:space="preserve"> is.  The AFF8060 testbed is still running </w:t>
      </w:r>
      <w:r w:rsidR="00AD1CC7" w:rsidRPr="00CB1939">
        <w:rPr>
          <w:rFonts w:ascii="Arial" w:hAnsi="Arial" w:cs="Arial"/>
          <w:sz w:val="22"/>
          <w:szCs w:val="22"/>
        </w:rPr>
        <w:t>9.4</w:t>
      </w:r>
      <w:r w:rsidRPr="00CB1939">
        <w:rPr>
          <w:rFonts w:ascii="Arial" w:hAnsi="Arial" w:cs="Arial"/>
          <w:sz w:val="22"/>
          <w:szCs w:val="22"/>
        </w:rPr>
        <w:t>.  From the log file:</w:t>
      </w:r>
    </w:p>
    <w:p w14:paraId="1008F9F9" w14:textId="77777777" w:rsidR="009A0DF0" w:rsidRPr="00CB1939" w:rsidRDefault="009A0DF0" w:rsidP="00846918">
      <w:pPr>
        <w:rPr>
          <w:rFonts w:ascii="Arial" w:hAnsi="Arial" w:cs="Arial"/>
          <w:sz w:val="22"/>
          <w:szCs w:val="22"/>
        </w:rPr>
      </w:pPr>
    </w:p>
    <w:p w14:paraId="436A81D9" w14:textId="77777777" w:rsidR="009A0DF0" w:rsidRPr="00CB1939" w:rsidRDefault="009A0DF0" w:rsidP="00846918">
      <w:pPr>
        <w:rPr>
          <w:rFonts w:ascii="Arial" w:hAnsi="Arial" w:cs="Arial"/>
          <w:sz w:val="22"/>
          <w:szCs w:val="22"/>
        </w:rPr>
      </w:pPr>
      <w:r w:rsidRPr="00CB1939">
        <w:rPr>
          <w:rFonts w:ascii="Arial" w:hAnsi="Arial" w:cs="Arial"/>
          <w:sz w:val="22"/>
          <w:szCs w:val="22"/>
        </w:rPr>
        <w:lastRenderedPageBreak/>
        <w:t>File: /opt/NETAPP/PNATE/partner/project/fas9000/logs/20180216_115253/01_CM_FCSW_Cluster_cable_pull_controller_manual/Validate_Volume_And_Lun_Attributes.log</w:t>
      </w:r>
    </w:p>
    <w:p w14:paraId="68044B1B" w14:textId="77777777" w:rsidR="009A0DF0" w:rsidRPr="00CB1939" w:rsidRDefault="009A0DF0" w:rsidP="00846918">
      <w:pPr>
        <w:rPr>
          <w:rFonts w:ascii="Arial" w:hAnsi="Arial" w:cs="Arial"/>
          <w:sz w:val="22"/>
          <w:szCs w:val="22"/>
        </w:rPr>
      </w:pPr>
    </w:p>
    <w:p w14:paraId="07C22C85" w14:textId="77777777" w:rsidR="009A0DF0" w:rsidRPr="00CB1939" w:rsidRDefault="009A0DF0" w:rsidP="00846918">
      <w:pPr>
        <w:rPr>
          <w:rFonts w:ascii="Arial" w:hAnsi="Arial" w:cs="Arial"/>
          <w:sz w:val="22"/>
          <w:szCs w:val="22"/>
        </w:rPr>
      </w:pPr>
      <w:r w:rsidRPr="00CB1939">
        <w:rPr>
          <w:rFonts w:ascii="Arial" w:hAnsi="Arial" w:cs="Arial"/>
          <w:sz w:val="22"/>
          <w:szCs w:val="22"/>
        </w:rPr>
        <w:t>1 Test Failures</w:t>
      </w:r>
    </w:p>
    <w:p w14:paraId="3F329866" w14:textId="77777777" w:rsidR="009A0DF0" w:rsidRPr="00CB1939" w:rsidRDefault="009A0DF0" w:rsidP="00846918">
      <w:pPr>
        <w:rPr>
          <w:rFonts w:ascii="Arial" w:hAnsi="Arial" w:cs="Arial"/>
          <w:sz w:val="22"/>
          <w:szCs w:val="22"/>
        </w:rPr>
      </w:pPr>
      <w:r w:rsidRPr="00CB1939">
        <w:rPr>
          <w:rFonts w:ascii="Arial" w:hAnsi="Arial" w:cs="Arial"/>
          <w:sz w:val="22"/>
          <w:szCs w:val="22"/>
        </w:rPr>
        <w:t>  Validate_Volume_And_Lun_Attributes.log</w:t>
      </w:r>
    </w:p>
    <w:p w14:paraId="130D4FBC" w14:textId="77777777" w:rsidR="009A0DF0" w:rsidRPr="00CB1939" w:rsidRDefault="009A0DF0" w:rsidP="00846918">
      <w:pPr>
        <w:rPr>
          <w:rFonts w:ascii="Arial" w:hAnsi="Arial" w:cs="Arial"/>
          <w:sz w:val="22"/>
          <w:szCs w:val="22"/>
        </w:rPr>
      </w:pPr>
      <w:r w:rsidRPr="00CB1939">
        <w:rPr>
          <w:rFonts w:ascii="Arial" w:hAnsi="Arial" w:cs="Arial"/>
          <w:sz w:val="22"/>
          <w:szCs w:val="22"/>
        </w:rPr>
        <w:t xml:space="preserve">FAIL: Internal Error: Expected release code of the form </w:t>
      </w:r>
      <w:proofErr w:type="spellStart"/>
      <w:r w:rsidRPr="00CB1939">
        <w:rPr>
          <w:rFonts w:ascii="Arial" w:hAnsi="Arial" w:cs="Arial"/>
          <w:sz w:val="22"/>
          <w:szCs w:val="22"/>
        </w:rPr>
        <w:t>releasename</w:t>
      </w:r>
      <w:proofErr w:type="spellEnd"/>
      <w:r w:rsidRPr="00CB1939">
        <w:rPr>
          <w:rFonts w:ascii="Arial" w:hAnsi="Arial" w:cs="Arial"/>
          <w:sz w:val="22"/>
          <w:szCs w:val="22"/>
        </w:rPr>
        <w:t>__</w:t>
      </w:r>
      <w:proofErr w:type="spellStart"/>
      <w:r w:rsidRPr="00CB1939">
        <w:rPr>
          <w:rFonts w:ascii="Arial" w:hAnsi="Arial" w:cs="Arial"/>
          <w:sz w:val="22"/>
          <w:szCs w:val="22"/>
        </w:rPr>
        <w:t>releasenumber</w:t>
      </w:r>
      <w:proofErr w:type="spellEnd"/>
      <w:r w:rsidRPr="00CB1939">
        <w:rPr>
          <w:rFonts w:ascii="Arial" w:hAnsi="Arial" w:cs="Arial"/>
          <w:sz w:val="22"/>
          <w:szCs w:val="22"/>
        </w:rPr>
        <w:t>, but found </w:t>
      </w:r>
    </w:p>
    <w:p w14:paraId="00B88823" w14:textId="77777777" w:rsidR="009A0DF0" w:rsidRPr="00CB1939" w:rsidRDefault="009A0DF0" w:rsidP="00846918">
      <w:pPr>
        <w:rPr>
          <w:rFonts w:ascii="Arial" w:hAnsi="Arial" w:cs="Arial"/>
          <w:sz w:val="22"/>
          <w:szCs w:val="22"/>
        </w:rPr>
      </w:pPr>
    </w:p>
    <w:p w14:paraId="424B59F7" w14:textId="77777777" w:rsidR="009A0DF0" w:rsidRPr="00CB1939" w:rsidRDefault="009A0DF0" w:rsidP="00846918">
      <w:pPr>
        <w:rPr>
          <w:rFonts w:ascii="Arial" w:hAnsi="Arial" w:cs="Arial"/>
          <w:sz w:val="22"/>
          <w:szCs w:val="22"/>
        </w:rPr>
      </w:pPr>
      <w:r w:rsidRPr="00CB1939">
        <w:rPr>
          <w:rFonts w:ascii="Arial" w:hAnsi="Arial" w:cs="Arial"/>
          <w:sz w:val="22"/>
          <w:szCs w:val="22"/>
        </w:rPr>
        <w:t>1 Test Warnings</w:t>
      </w:r>
    </w:p>
    <w:p w14:paraId="5FC73BDC" w14:textId="77777777" w:rsidR="009A0DF0" w:rsidRPr="00CB1939" w:rsidRDefault="009A0DF0" w:rsidP="00846918">
      <w:pPr>
        <w:rPr>
          <w:rFonts w:ascii="Arial" w:hAnsi="Arial" w:cs="Arial"/>
          <w:sz w:val="22"/>
          <w:szCs w:val="22"/>
        </w:rPr>
      </w:pPr>
      <w:r w:rsidRPr="00CB1939">
        <w:rPr>
          <w:rFonts w:ascii="Arial" w:hAnsi="Arial" w:cs="Arial"/>
          <w:sz w:val="22"/>
          <w:szCs w:val="22"/>
        </w:rPr>
        <w:t>  Validate_Volume_And_Lun_Attributes.log</w:t>
      </w:r>
    </w:p>
    <w:p w14:paraId="79505823" w14:textId="21A25B0D" w:rsidR="009A0DF0" w:rsidRPr="00CB1939" w:rsidRDefault="009A0DF0" w:rsidP="00846918">
      <w:pPr>
        <w:rPr>
          <w:rFonts w:ascii="Arial" w:hAnsi="Arial" w:cs="Arial"/>
          <w:sz w:val="22"/>
          <w:szCs w:val="22"/>
        </w:rPr>
      </w:pPr>
      <w:r w:rsidRPr="00CB1939">
        <w:rPr>
          <w:rFonts w:ascii="Arial" w:hAnsi="Arial" w:cs="Arial"/>
          <w:sz w:val="22"/>
          <w:szCs w:val="22"/>
        </w:rPr>
        <w:t>Warning: CDEF directory corresponding to release '3_0' doesn't exist. Please contact dl-</w:t>
      </w:r>
      <w:proofErr w:type="spellStart"/>
      <w:r w:rsidRPr="00CB1939">
        <w:rPr>
          <w:rFonts w:ascii="Arial" w:hAnsi="Arial" w:cs="Arial"/>
          <w:noProof/>
          <w:sz w:val="22"/>
          <w:szCs w:val="22"/>
        </w:rPr>
        <w:t>nacl</w:t>
      </w:r>
      <w:proofErr w:type="spellEnd"/>
      <w:r w:rsidRPr="00CB1939">
        <w:rPr>
          <w:rFonts w:ascii="Arial" w:hAnsi="Arial" w:cs="Arial"/>
          <w:sz w:val="22"/>
          <w:szCs w:val="22"/>
        </w:rPr>
        <w:t>-dev for this warning. Loading CDEFs from default CDEF directory defined for the set '</w:t>
      </w:r>
      <w:proofErr w:type="spellStart"/>
      <w:r w:rsidRPr="00CB1939">
        <w:rPr>
          <w:rFonts w:ascii="Arial" w:hAnsi="Arial" w:cs="Arial"/>
          <w:sz w:val="22"/>
          <w:szCs w:val="22"/>
        </w:rPr>
        <w:t>CMode</w:t>
      </w:r>
      <w:proofErr w:type="spellEnd"/>
      <w:r w:rsidRPr="00CB1939">
        <w:rPr>
          <w:rFonts w:ascii="Arial" w:hAnsi="Arial" w:cs="Arial"/>
          <w:sz w:val="22"/>
          <w:szCs w:val="22"/>
        </w:rPr>
        <w:t>'.</w:t>
      </w:r>
    </w:p>
    <w:p w14:paraId="6C8BC980" w14:textId="49BE3427" w:rsidR="00B5333A" w:rsidRDefault="00B5333A" w:rsidP="00846918">
      <w:pPr>
        <w:rPr>
          <w:rFonts w:ascii="Arial" w:hAnsi="Arial" w:cs="Arial"/>
        </w:rPr>
      </w:pPr>
    </w:p>
    <w:p w14:paraId="6EB52938" w14:textId="11FCFB76" w:rsidR="00B5333A" w:rsidRPr="00B5333A" w:rsidRDefault="00B5333A" w:rsidP="00846918">
      <w:pPr>
        <w:pStyle w:val="Heading3"/>
        <w:numPr>
          <w:ilvl w:val="0"/>
          <w:numId w:val="0"/>
        </w:numPr>
        <w:ind w:firstLine="150"/>
        <w:rPr>
          <w:rFonts w:eastAsia="Courier New"/>
        </w:rPr>
      </w:pPr>
      <w:bookmarkStart w:id="53" w:name="_Toc32391069"/>
      <w:r w:rsidRPr="00B5333A">
        <w:rPr>
          <w:rFonts w:eastAsia="Courier New"/>
        </w:rPr>
        <w:t xml:space="preserve">Question </w:t>
      </w:r>
      <w:proofErr w:type="gramStart"/>
      <w:r w:rsidRPr="00B5333A">
        <w:rPr>
          <w:rFonts w:eastAsia="Courier New"/>
        </w:rPr>
        <w:t>1</w:t>
      </w:r>
      <w:r w:rsidR="0054330D">
        <w:rPr>
          <w:rFonts w:eastAsia="Courier New"/>
        </w:rPr>
        <w:t>3</w:t>
      </w:r>
      <w:r w:rsidRPr="00B5333A">
        <w:rPr>
          <w:rFonts w:eastAsia="Courier New"/>
        </w:rPr>
        <w:t xml:space="preserve"> )</w:t>
      </w:r>
      <w:proofErr w:type="gramEnd"/>
      <w:r w:rsidRPr="00B5333A">
        <w:rPr>
          <w:rFonts w:eastAsia="Courier New"/>
        </w:rPr>
        <w:t xml:space="preserve"> After enabling log viewer, I am unable to see the logs in web browser.</w:t>
      </w:r>
      <w:bookmarkEnd w:id="53"/>
    </w:p>
    <w:p w14:paraId="36FB4D12" w14:textId="77777777" w:rsidR="00B5333A" w:rsidRPr="00CB1939" w:rsidRDefault="00B5333A" w:rsidP="00846918">
      <w:pPr>
        <w:rPr>
          <w:rFonts w:ascii="Arial" w:hAnsi="Arial" w:cs="Arial"/>
          <w:sz w:val="22"/>
          <w:szCs w:val="22"/>
        </w:rPr>
      </w:pPr>
      <w:r w:rsidRPr="00CB1939">
        <w:rPr>
          <w:rFonts w:ascii="Arial" w:hAnsi="Arial" w:cs="Arial"/>
          <w:b/>
          <w:bCs/>
          <w:color w:val="FF0000"/>
          <w:sz w:val="22"/>
          <w:szCs w:val="22"/>
        </w:rPr>
        <w:t>Error</w:t>
      </w:r>
      <w:r w:rsidRPr="00CB1939">
        <w:rPr>
          <w:rFonts w:ascii="Arial" w:hAnsi="Arial" w:cs="Arial"/>
          <w:sz w:val="22"/>
          <w:szCs w:val="22"/>
        </w:rPr>
        <w:t>: Can't locate File/chdir.pm in @INC</w:t>
      </w:r>
    </w:p>
    <w:p w14:paraId="61C86B9A" w14:textId="77777777" w:rsidR="00B5333A" w:rsidRPr="00B5333A" w:rsidRDefault="00B5333A" w:rsidP="00846918">
      <w:pPr>
        <w:rPr>
          <w:rFonts w:ascii="Arial" w:hAnsi="Arial" w:cs="Arial"/>
        </w:rPr>
      </w:pPr>
      <w:r w:rsidRPr="00B5333A">
        <w:rPr>
          <w:rFonts w:ascii="Arial" w:hAnsi="Arial" w:cs="Arial"/>
          <w:noProof/>
        </w:rPr>
        <w:drawing>
          <wp:inline distT="0" distB="0" distL="0" distR="0" wp14:anchorId="607E98A5" wp14:editId="73B2D8BD">
            <wp:extent cx="5943600" cy="1146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5943600" cy="1146175"/>
                    </a:xfrm>
                    <a:prstGeom prst="rect">
                      <a:avLst/>
                    </a:prstGeom>
                  </pic:spPr>
                </pic:pic>
              </a:graphicData>
            </a:graphic>
          </wp:inline>
        </w:drawing>
      </w:r>
    </w:p>
    <w:p w14:paraId="3E61846A" w14:textId="77777777" w:rsidR="00592B3B" w:rsidRPr="00CB1939" w:rsidRDefault="00592B3B" w:rsidP="00846918">
      <w:pPr>
        <w:rPr>
          <w:rFonts w:ascii="Arial" w:hAnsi="Arial" w:cs="Arial"/>
          <w:sz w:val="22"/>
          <w:szCs w:val="22"/>
        </w:rPr>
      </w:pPr>
    </w:p>
    <w:p w14:paraId="60D4D866" w14:textId="09B20849" w:rsidR="00B5333A" w:rsidRPr="00CB1939" w:rsidRDefault="00B5333A" w:rsidP="00846918">
      <w:pPr>
        <w:rPr>
          <w:rFonts w:ascii="Arial" w:hAnsi="Arial" w:cs="Arial"/>
          <w:sz w:val="22"/>
          <w:szCs w:val="22"/>
        </w:rPr>
      </w:pPr>
      <w:r w:rsidRPr="00CB1939">
        <w:rPr>
          <w:rFonts w:ascii="Arial" w:hAnsi="Arial" w:cs="Arial"/>
          <w:b/>
          <w:bCs/>
          <w:sz w:val="22"/>
          <w:szCs w:val="22"/>
          <w:u w:val="single"/>
        </w:rPr>
        <w:t>Solution</w:t>
      </w:r>
      <w:r w:rsidRPr="00CB1939">
        <w:rPr>
          <w:rFonts w:ascii="Arial" w:hAnsi="Arial" w:cs="Arial"/>
          <w:sz w:val="22"/>
          <w:szCs w:val="22"/>
        </w:rPr>
        <w:t xml:space="preserve">: </w:t>
      </w:r>
      <w:proofErr w:type="spellStart"/>
      <w:r w:rsidRPr="00CB1939">
        <w:rPr>
          <w:rFonts w:ascii="Arial" w:hAnsi="Arial" w:cs="Arial"/>
          <w:sz w:val="22"/>
          <w:szCs w:val="22"/>
        </w:rPr>
        <w:t>cpan</w:t>
      </w:r>
      <w:proofErr w:type="spellEnd"/>
      <w:r w:rsidRPr="00CB1939">
        <w:rPr>
          <w:rFonts w:ascii="Arial" w:hAnsi="Arial" w:cs="Arial"/>
          <w:sz w:val="22"/>
          <w:szCs w:val="22"/>
        </w:rPr>
        <w:t xml:space="preserve"> install </w:t>
      </w:r>
      <w:proofErr w:type="gramStart"/>
      <w:r w:rsidRPr="00CB1939">
        <w:rPr>
          <w:rFonts w:ascii="Arial" w:hAnsi="Arial" w:cs="Arial"/>
          <w:sz w:val="22"/>
          <w:szCs w:val="22"/>
        </w:rPr>
        <w:t>File::</w:t>
      </w:r>
      <w:proofErr w:type="gramEnd"/>
      <w:r w:rsidRPr="00CB1939">
        <w:rPr>
          <w:rFonts w:ascii="Arial" w:hAnsi="Arial" w:cs="Arial"/>
          <w:sz w:val="22"/>
          <w:szCs w:val="22"/>
        </w:rPr>
        <w:t xml:space="preserve">chdir </w:t>
      </w:r>
    </w:p>
    <w:p w14:paraId="0DF498E3" w14:textId="0E9D3A1E" w:rsidR="0090627C" w:rsidRDefault="0090627C" w:rsidP="00846918">
      <w:pPr>
        <w:rPr>
          <w:rFonts w:ascii="Arial" w:hAnsi="Arial" w:cs="Arial"/>
        </w:rPr>
      </w:pPr>
    </w:p>
    <w:p w14:paraId="37C61288" w14:textId="21C22D17" w:rsidR="0090627C" w:rsidRPr="0090627C" w:rsidRDefault="0090627C" w:rsidP="00846918">
      <w:pPr>
        <w:pStyle w:val="Heading3"/>
        <w:numPr>
          <w:ilvl w:val="0"/>
          <w:numId w:val="0"/>
        </w:numPr>
        <w:ind w:firstLine="150"/>
        <w:rPr>
          <w:rFonts w:eastAsia="Courier New"/>
        </w:rPr>
      </w:pPr>
      <w:bookmarkStart w:id="54" w:name="_Toc32391070"/>
      <w:r w:rsidRPr="00B5333A">
        <w:rPr>
          <w:rFonts w:eastAsia="Courier New"/>
        </w:rPr>
        <w:t xml:space="preserve">Question </w:t>
      </w:r>
      <w:proofErr w:type="gramStart"/>
      <w:r w:rsidRPr="00B5333A">
        <w:rPr>
          <w:rFonts w:eastAsia="Courier New"/>
        </w:rPr>
        <w:t>1</w:t>
      </w:r>
      <w:r w:rsidR="0054330D">
        <w:rPr>
          <w:rFonts w:eastAsia="Courier New"/>
        </w:rPr>
        <w:t>4</w:t>
      </w:r>
      <w:r w:rsidRPr="00B5333A">
        <w:rPr>
          <w:rFonts w:eastAsia="Courier New"/>
        </w:rPr>
        <w:t xml:space="preserve"> )</w:t>
      </w:r>
      <w:proofErr w:type="gramEnd"/>
      <w:r>
        <w:rPr>
          <w:rFonts w:eastAsia="Courier New"/>
        </w:rPr>
        <w:t xml:space="preserve"> </w:t>
      </w:r>
      <w:r w:rsidRPr="0090627C">
        <w:rPr>
          <w:rFonts w:eastAsia="Courier New"/>
        </w:rPr>
        <w:t>CPAN Modules failures:</w:t>
      </w:r>
      <w:bookmarkEnd w:id="54"/>
    </w:p>
    <w:p w14:paraId="5F2C4EEA" w14:textId="35E0EBC2" w:rsidR="0090627C" w:rsidRPr="00CB1939" w:rsidRDefault="0090627C" w:rsidP="00846918">
      <w:pPr>
        <w:pStyle w:val="ListParagraph"/>
        <w:numPr>
          <w:ilvl w:val="0"/>
          <w:numId w:val="36"/>
        </w:numPr>
        <w:rPr>
          <w:rFonts w:ascii="Arial" w:hAnsi="Arial" w:cs="Arial"/>
          <w:sz w:val="22"/>
          <w:szCs w:val="22"/>
        </w:rPr>
      </w:pPr>
      <w:r w:rsidRPr="00CB1939">
        <w:rPr>
          <w:rFonts w:ascii="Arial" w:hAnsi="Arial" w:cs="Arial"/>
          <w:b/>
          <w:bCs/>
          <w:color w:val="FF0000"/>
          <w:sz w:val="22"/>
          <w:szCs w:val="22"/>
        </w:rPr>
        <w:t>Script Error</w:t>
      </w:r>
      <w:r w:rsidRPr="00CB1939">
        <w:rPr>
          <w:rFonts w:ascii="Arial" w:hAnsi="Arial" w:cs="Arial"/>
          <w:sz w:val="22"/>
          <w:szCs w:val="22"/>
        </w:rPr>
        <w:t xml:space="preserve">: 20180308 113238 [01] * SCRIPT ERROR: Exception in subtest </w:t>
      </w:r>
      <w:proofErr w:type="spellStart"/>
      <w:r w:rsidRPr="00CB1939">
        <w:rPr>
          <w:rFonts w:ascii="Arial" w:hAnsi="Arial" w:cs="Arial"/>
          <w:sz w:val="22"/>
          <w:szCs w:val="22"/>
        </w:rPr>
        <w:t>toplevel</w:t>
      </w:r>
      <w:proofErr w:type="spellEnd"/>
      <w:r w:rsidRPr="00CB1939">
        <w:rPr>
          <w:rFonts w:ascii="Arial" w:hAnsi="Arial" w:cs="Arial"/>
          <w:sz w:val="22"/>
          <w:szCs w:val="22"/>
        </w:rPr>
        <w:t>: Can't locate Sort/Key.pm in @INC (@INC contains: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/lib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w:t>
      </w:r>
      <w:proofErr w:type="spellStart"/>
      <w:r w:rsidRPr="00CB1939">
        <w:rPr>
          <w:rFonts w:ascii="Arial" w:hAnsi="Arial" w:cs="Arial"/>
          <w:sz w:val="22"/>
          <w:szCs w:val="22"/>
        </w:rPr>
        <w:t>thpl</w:t>
      </w:r>
      <w:proofErr w:type="spellEnd"/>
      <w:r w:rsidRPr="00CB1939">
        <w:rPr>
          <w:rFonts w:ascii="Arial" w:hAnsi="Arial" w:cs="Arial"/>
          <w:sz w:val="22"/>
          <w:szCs w:val="22"/>
        </w:rPr>
        <w:t xml:space="preserve"> /</w:t>
      </w:r>
      <w:proofErr w:type="spellStart"/>
      <w:r w:rsidRPr="00CB1939">
        <w:rPr>
          <w:rFonts w:ascii="Arial" w:hAnsi="Arial" w:cs="Arial"/>
          <w:sz w:val="22"/>
          <w:szCs w:val="22"/>
        </w:rPr>
        <w:t>tmp</w:t>
      </w:r>
      <w:proofErr w:type="spellEnd"/>
      <w:r w:rsidRPr="00CB1939">
        <w:rPr>
          <w:rFonts w:ascii="Arial" w:hAnsi="Arial" w:cs="Arial"/>
          <w:sz w:val="22"/>
          <w:szCs w:val="22"/>
        </w:rPr>
        <w:t>/pnate-</w:t>
      </w:r>
      <w:r w:rsidR="004D19D5" w:rsidRPr="00CB1939">
        <w:rPr>
          <w:rFonts w:ascii="Arial" w:hAnsi="Arial" w:cs="Arial"/>
          <w:sz w:val="22"/>
          <w:szCs w:val="22"/>
        </w:rPr>
        <w:t>9.7</w:t>
      </w:r>
      <w:r w:rsidRPr="00CB1939">
        <w:rPr>
          <w:rFonts w:ascii="Arial" w:hAnsi="Arial" w:cs="Arial"/>
          <w:sz w:val="22"/>
          <w:szCs w:val="22"/>
        </w:rPr>
        <w:t>/</w:t>
      </w:r>
      <w:proofErr w:type="spellStart"/>
      <w:r w:rsidRPr="00CB1939">
        <w:rPr>
          <w:rFonts w:ascii="Arial" w:hAnsi="Arial" w:cs="Arial"/>
          <w:sz w:val="22"/>
          <w:szCs w:val="22"/>
        </w:rPr>
        <w:t>pNATE_Config_Scripts</w:t>
      </w:r>
      <w:proofErr w:type="spellEnd"/>
      <w:r w:rsidRPr="00CB1939">
        <w:rPr>
          <w:rFonts w:ascii="Arial" w:hAnsi="Arial" w:cs="Arial"/>
          <w:sz w:val="22"/>
          <w:szCs w:val="22"/>
        </w:rPr>
        <w:t xml:space="preserve"> /opt/NETAPP/R</w:t>
      </w:r>
      <w:r w:rsidR="004D19D5" w:rsidRPr="00CB1939">
        <w:rPr>
          <w:rFonts w:ascii="Arial" w:hAnsi="Arial" w:cs="Arial"/>
          <w:sz w:val="22"/>
          <w:szCs w:val="22"/>
        </w:rPr>
        <w:t>9.7</w:t>
      </w:r>
      <w:r w:rsidRPr="00CB1939">
        <w:rPr>
          <w:rFonts w:ascii="Arial" w:hAnsi="Arial" w:cs="Arial"/>
          <w:sz w:val="22"/>
          <w:szCs w:val="22"/>
        </w:rPr>
        <w:t>x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r w:rsidRPr="00CB1939">
        <w:rPr>
          <w:rFonts w:ascii="Arial" w:hAnsi="Arial" w:cs="Arial"/>
          <w:sz w:val="22"/>
          <w:szCs w:val="22"/>
        </w:rPr>
        <w:t>lib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/test/lib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/validate/lib /opt/NETAPP/R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/bin/../</w:t>
      </w:r>
      <w:proofErr w:type="spellStart"/>
      <w:r w:rsidRPr="00CB1939">
        <w:rPr>
          <w:rFonts w:ascii="Arial" w:hAnsi="Arial" w:cs="Arial"/>
          <w:sz w:val="22"/>
          <w:szCs w:val="22"/>
        </w:rPr>
        <w:t>thpl</w:t>
      </w:r>
      <w:proofErr w:type="spellEnd"/>
    </w:p>
    <w:p w14:paraId="40FD4320" w14:textId="77777777" w:rsidR="0090627C" w:rsidRPr="00CB1939" w:rsidRDefault="0090627C" w:rsidP="00846918">
      <w:pPr>
        <w:rPr>
          <w:rFonts w:ascii="Arial" w:hAnsi="Arial" w:cs="Arial"/>
          <w:sz w:val="22"/>
          <w:szCs w:val="22"/>
        </w:rPr>
      </w:pPr>
    </w:p>
    <w:p w14:paraId="41DC6077" w14:textId="06CB7167" w:rsidR="0090627C" w:rsidRPr="00CB1939" w:rsidRDefault="0090627C" w:rsidP="00846918">
      <w:pPr>
        <w:rPr>
          <w:rFonts w:ascii="Arial" w:hAnsi="Arial" w:cs="Arial"/>
          <w:sz w:val="22"/>
          <w:szCs w:val="22"/>
        </w:rPr>
      </w:pPr>
      <w:r w:rsidRPr="00CB1939">
        <w:rPr>
          <w:rFonts w:ascii="Arial" w:hAnsi="Arial" w:cs="Arial"/>
          <w:b/>
          <w:bCs/>
          <w:sz w:val="22"/>
          <w:szCs w:val="22"/>
          <w:u w:val="single"/>
        </w:rPr>
        <w:t>Solution</w:t>
      </w:r>
      <w:r w:rsidRPr="00CB1939">
        <w:rPr>
          <w:rFonts w:ascii="Arial" w:hAnsi="Arial" w:cs="Arial"/>
          <w:sz w:val="22"/>
          <w:szCs w:val="22"/>
        </w:rPr>
        <w:t xml:space="preserve">: install </w:t>
      </w:r>
      <w:proofErr w:type="gramStart"/>
      <w:r w:rsidRPr="00CB1939">
        <w:rPr>
          <w:rFonts w:ascii="Arial" w:hAnsi="Arial" w:cs="Arial"/>
          <w:sz w:val="22"/>
          <w:szCs w:val="22"/>
        </w:rPr>
        <w:t>Sort::</w:t>
      </w:r>
      <w:proofErr w:type="gramEnd"/>
      <w:r w:rsidRPr="00CB1939">
        <w:rPr>
          <w:rFonts w:ascii="Arial" w:hAnsi="Arial" w:cs="Arial"/>
          <w:sz w:val="22"/>
          <w:szCs w:val="22"/>
        </w:rPr>
        <w:t>Key</w:t>
      </w:r>
    </w:p>
    <w:p w14:paraId="45CA2DA5" w14:textId="405510D2" w:rsidR="0090627C" w:rsidRPr="00CB1939" w:rsidRDefault="0090627C" w:rsidP="00846918">
      <w:pPr>
        <w:rPr>
          <w:rFonts w:ascii="Arial" w:hAnsi="Arial" w:cs="Arial"/>
          <w:sz w:val="22"/>
          <w:szCs w:val="22"/>
        </w:rPr>
      </w:pPr>
    </w:p>
    <w:p w14:paraId="7B58AD10" w14:textId="671841A0" w:rsidR="0090627C" w:rsidRPr="00CB1939" w:rsidRDefault="0090627C" w:rsidP="00846918">
      <w:pPr>
        <w:pStyle w:val="ListParagraph"/>
        <w:numPr>
          <w:ilvl w:val="0"/>
          <w:numId w:val="36"/>
        </w:numPr>
        <w:rPr>
          <w:rFonts w:ascii="Arial" w:hAnsi="Arial" w:cs="Arial"/>
          <w:sz w:val="22"/>
          <w:szCs w:val="22"/>
        </w:rPr>
      </w:pPr>
      <w:r w:rsidRPr="00CB1939">
        <w:rPr>
          <w:rFonts w:ascii="Arial" w:hAnsi="Arial" w:cs="Arial"/>
          <w:b/>
          <w:bCs/>
          <w:color w:val="FF0000"/>
          <w:sz w:val="22"/>
          <w:szCs w:val="22"/>
        </w:rPr>
        <w:t>Error</w:t>
      </w:r>
      <w:r w:rsidRPr="00CB1939">
        <w:rPr>
          <w:rFonts w:ascii="Arial" w:hAnsi="Arial" w:cs="Arial"/>
          <w:sz w:val="22"/>
          <w:szCs w:val="22"/>
        </w:rPr>
        <w:t xml:space="preserve">: </w:t>
      </w:r>
      <w:proofErr w:type="gramStart"/>
      <w:r w:rsidRPr="00CB1939">
        <w:rPr>
          <w:rFonts w:ascii="Arial" w:hAnsi="Arial" w:cs="Arial"/>
          <w:sz w:val="22"/>
          <w:szCs w:val="22"/>
        </w:rPr>
        <w:t>TCD::</w:t>
      </w:r>
      <w:proofErr w:type="gramEnd"/>
      <w:r w:rsidRPr="00CB1939">
        <w:rPr>
          <w:rFonts w:ascii="Arial" w:hAnsi="Arial" w:cs="Arial"/>
          <w:sz w:val="22"/>
          <w:szCs w:val="22"/>
        </w:rPr>
        <w:t>_</w:t>
      </w:r>
      <w:proofErr w:type="spellStart"/>
      <w:r w:rsidRPr="00CB1939">
        <w:rPr>
          <w:rFonts w:ascii="Arial" w:hAnsi="Arial" w:cs="Arial"/>
          <w:sz w:val="22"/>
          <w:szCs w:val="22"/>
        </w:rPr>
        <w:t>run_method</w:t>
      </w:r>
      <w:proofErr w:type="spellEnd"/>
      <w:r w:rsidRPr="00CB1939">
        <w:rPr>
          <w:rFonts w:ascii="Arial" w:hAnsi="Arial" w:cs="Arial"/>
          <w:sz w:val="22"/>
          <w:szCs w:val="22"/>
        </w:rPr>
        <w:t>(): testcase exited: Can't locate Moose.pm in @INC</w:t>
      </w:r>
    </w:p>
    <w:p w14:paraId="13F42E75" w14:textId="705ECB90" w:rsidR="0090627C" w:rsidRPr="00CB1939" w:rsidRDefault="0090627C" w:rsidP="00846918">
      <w:pPr>
        <w:rPr>
          <w:rFonts w:ascii="Arial" w:hAnsi="Arial" w:cs="Arial"/>
          <w:sz w:val="22"/>
          <w:szCs w:val="22"/>
        </w:rPr>
      </w:pPr>
      <w:r w:rsidRPr="00CB1939">
        <w:rPr>
          <w:rFonts w:ascii="Arial" w:hAnsi="Arial" w:cs="Arial"/>
          <w:b/>
          <w:bCs/>
          <w:sz w:val="22"/>
          <w:szCs w:val="22"/>
          <w:u w:val="single"/>
        </w:rPr>
        <w:t>Solution</w:t>
      </w:r>
      <w:r w:rsidRPr="00CB1939">
        <w:rPr>
          <w:rFonts w:ascii="Arial" w:hAnsi="Arial" w:cs="Arial"/>
          <w:sz w:val="22"/>
          <w:szCs w:val="22"/>
        </w:rPr>
        <w:t xml:space="preserve">: Install Moose </w:t>
      </w:r>
      <w:proofErr w:type="spellStart"/>
      <w:r w:rsidRPr="00CB1939">
        <w:rPr>
          <w:rFonts w:ascii="Arial" w:hAnsi="Arial" w:cs="Arial"/>
          <w:sz w:val="22"/>
          <w:szCs w:val="22"/>
        </w:rPr>
        <w:t>cpan</w:t>
      </w:r>
      <w:proofErr w:type="spellEnd"/>
      <w:r w:rsidRPr="00CB1939">
        <w:rPr>
          <w:rFonts w:ascii="Arial" w:hAnsi="Arial" w:cs="Arial"/>
          <w:sz w:val="22"/>
          <w:szCs w:val="22"/>
        </w:rPr>
        <w:t xml:space="preserve"> module.</w:t>
      </w:r>
    </w:p>
    <w:p w14:paraId="5A77F53C" w14:textId="77777777" w:rsidR="0090627C" w:rsidRPr="00CB1939" w:rsidRDefault="0090627C" w:rsidP="00846918">
      <w:pPr>
        <w:rPr>
          <w:rFonts w:ascii="Arial" w:hAnsi="Arial" w:cs="Arial"/>
          <w:sz w:val="22"/>
          <w:szCs w:val="22"/>
        </w:rPr>
      </w:pPr>
    </w:p>
    <w:p w14:paraId="19A70ADC" w14:textId="4E3065BF" w:rsidR="0090627C" w:rsidRPr="00CB1939" w:rsidRDefault="0090627C" w:rsidP="00846918">
      <w:pPr>
        <w:pStyle w:val="ListParagraph"/>
        <w:numPr>
          <w:ilvl w:val="0"/>
          <w:numId w:val="36"/>
        </w:numPr>
        <w:rPr>
          <w:rFonts w:ascii="Arial" w:hAnsi="Arial" w:cs="Arial"/>
          <w:sz w:val="22"/>
          <w:szCs w:val="22"/>
        </w:rPr>
      </w:pPr>
      <w:r w:rsidRPr="00CB1939">
        <w:rPr>
          <w:rFonts w:ascii="Arial" w:hAnsi="Arial" w:cs="Arial"/>
          <w:b/>
          <w:bCs/>
          <w:color w:val="FF0000"/>
          <w:sz w:val="22"/>
          <w:szCs w:val="22"/>
        </w:rPr>
        <w:t>Error</w:t>
      </w:r>
      <w:r w:rsidRPr="00CB1939">
        <w:rPr>
          <w:rFonts w:ascii="Arial" w:hAnsi="Arial" w:cs="Arial"/>
          <w:sz w:val="22"/>
          <w:szCs w:val="22"/>
        </w:rPr>
        <w:t xml:space="preserve">: </w:t>
      </w:r>
      <w:proofErr w:type="gramStart"/>
      <w:r w:rsidRPr="00CB1939">
        <w:rPr>
          <w:rFonts w:ascii="Arial" w:hAnsi="Arial" w:cs="Arial"/>
          <w:sz w:val="22"/>
          <w:szCs w:val="22"/>
        </w:rPr>
        <w:t>TCD::</w:t>
      </w:r>
      <w:proofErr w:type="gramEnd"/>
      <w:r w:rsidRPr="00CB1939">
        <w:rPr>
          <w:rFonts w:ascii="Arial" w:hAnsi="Arial" w:cs="Arial"/>
          <w:sz w:val="22"/>
          <w:szCs w:val="22"/>
        </w:rPr>
        <w:t>_</w:t>
      </w:r>
      <w:proofErr w:type="spellStart"/>
      <w:r w:rsidRPr="00CB1939">
        <w:rPr>
          <w:rFonts w:ascii="Arial" w:hAnsi="Arial" w:cs="Arial"/>
          <w:sz w:val="22"/>
          <w:szCs w:val="22"/>
        </w:rPr>
        <w:t>run_method</w:t>
      </w:r>
      <w:proofErr w:type="spellEnd"/>
      <w:r w:rsidRPr="00CB1939">
        <w:rPr>
          <w:rFonts w:ascii="Arial" w:hAnsi="Arial" w:cs="Arial"/>
          <w:sz w:val="22"/>
          <w:szCs w:val="22"/>
        </w:rPr>
        <w:t>(): testcase exited: Can't locate MooseX/NonMoose.pm in @INC</w:t>
      </w:r>
    </w:p>
    <w:p w14:paraId="385850EC" w14:textId="2D80F1AD" w:rsidR="0090627C" w:rsidRPr="00CB1939" w:rsidRDefault="0090627C" w:rsidP="00846918">
      <w:pPr>
        <w:rPr>
          <w:sz w:val="22"/>
          <w:szCs w:val="22"/>
        </w:rPr>
      </w:pPr>
      <w:r w:rsidRPr="00CB1939">
        <w:rPr>
          <w:rFonts w:ascii="Arial" w:hAnsi="Arial" w:cs="Arial"/>
          <w:b/>
          <w:bCs/>
          <w:sz w:val="22"/>
          <w:szCs w:val="22"/>
          <w:u w:val="single"/>
        </w:rPr>
        <w:t>Solution</w:t>
      </w:r>
      <w:r w:rsidRPr="00CB1939">
        <w:rPr>
          <w:rFonts w:ascii="Arial" w:hAnsi="Arial" w:cs="Arial"/>
          <w:sz w:val="22"/>
          <w:szCs w:val="22"/>
        </w:rPr>
        <w:t xml:space="preserve">: Install </w:t>
      </w:r>
      <w:proofErr w:type="spellStart"/>
      <w:proofErr w:type="gramStart"/>
      <w:r w:rsidRPr="00CB1939">
        <w:rPr>
          <w:rFonts w:ascii="Arial" w:hAnsi="Arial" w:cs="Arial"/>
          <w:sz w:val="22"/>
          <w:szCs w:val="22"/>
        </w:rPr>
        <w:t>Moosex</w:t>
      </w:r>
      <w:proofErr w:type="spellEnd"/>
      <w:r w:rsidRPr="00CB1939">
        <w:rPr>
          <w:rFonts w:ascii="Arial" w:hAnsi="Arial" w:cs="Arial"/>
          <w:sz w:val="22"/>
          <w:szCs w:val="22"/>
        </w:rPr>
        <w:t>::</w:t>
      </w:r>
      <w:proofErr w:type="spellStart"/>
      <w:proofErr w:type="gramEnd"/>
      <w:r w:rsidRPr="00CB1939">
        <w:rPr>
          <w:rFonts w:ascii="Arial" w:hAnsi="Arial" w:cs="Arial"/>
          <w:sz w:val="22"/>
          <w:szCs w:val="22"/>
        </w:rPr>
        <w:t>NonMoose</w:t>
      </w:r>
      <w:proofErr w:type="spellEnd"/>
      <w:r w:rsidRPr="00CB1939">
        <w:rPr>
          <w:rFonts w:ascii="Arial" w:hAnsi="Arial" w:cs="Arial"/>
          <w:sz w:val="22"/>
          <w:szCs w:val="22"/>
        </w:rPr>
        <w:t xml:space="preserve"> </w:t>
      </w:r>
      <w:proofErr w:type="spellStart"/>
      <w:r w:rsidRPr="00CB1939">
        <w:rPr>
          <w:rFonts w:ascii="Arial" w:hAnsi="Arial" w:cs="Arial"/>
          <w:sz w:val="22"/>
          <w:szCs w:val="22"/>
        </w:rPr>
        <w:t>cpan</w:t>
      </w:r>
      <w:proofErr w:type="spellEnd"/>
      <w:r w:rsidRPr="00CB1939">
        <w:rPr>
          <w:rFonts w:ascii="Arial" w:hAnsi="Arial" w:cs="Arial"/>
          <w:sz w:val="22"/>
          <w:szCs w:val="22"/>
        </w:rPr>
        <w:t xml:space="preserve"> module</w:t>
      </w:r>
      <w:r w:rsidRPr="00CB1939">
        <w:rPr>
          <w:sz w:val="22"/>
          <w:szCs w:val="22"/>
        </w:rPr>
        <w:t xml:space="preserve"> </w:t>
      </w:r>
    </w:p>
    <w:p w14:paraId="4A3460B1" w14:textId="478C33C2" w:rsidR="00CB6EAB" w:rsidRPr="00CB1939" w:rsidRDefault="00CB6EAB" w:rsidP="00846918">
      <w:pPr>
        <w:rPr>
          <w:sz w:val="22"/>
          <w:szCs w:val="22"/>
        </w:rPr>
      </w:pPr>
      <w:r w:rsidRPr="00CB1939">
        <w:rPr>
          <w:sz w:val="22"/>
          <w:szCs w:val="22"/>
        </w:rPr>
        <w:t xml:space="preserve">  </w:t>
      </w:r>
    </w:p>
    <w:p w14:paraId="5C976649" w14:textId="35C70B00" w:rsidR="00CB6EAB" w:rsidRPr="00F8046C" w:rsidRDefault="00F8046C" w:rsidP="00F8046C">
      <w:pPr>
        <w:ind w:left="360"/>
        <w:rPr>
          <w:rFonts w:ascii="Arial" w:hAnsi="Arial" w:cs="Arial"/>
          <w:sz w:val="22"/>
          <w:szCs w:val="22"/>
        </w:rPr>
      </w:pPr>
      <w:r w:rsidRPr="00F8046C">
        <w:rPr>
          <w:rFonts w:ascii="Arial" w:hAnsi="Arial" w:cs="Arial"/>
          <w:sz w:val="22"/>
          <w:szCs w:val="22"/>
        </w:rPr>
        <w:t>4.)</w:t>
      </w:r>
      <w:r w:rsidRPr="00F8046C">
        <w:rPr>
          <w:rFonts w:ascii="Arial" w:hAnsi="Arial" w:cs="Arial"/>
          <w:b/>
          <w:bCs/>
          <w:sz w:val="22"/>
          <w:szCs w:val="22"/>
        </w:rPr>
        <w:t xml:space="preserve"> </w:t>
      </w:r>
      <w:r w:rsidR="00CB6EAB" w:rsidRPr="00F8046C">
        <w:rPr>
          <w:rFonts w:ascii="Arial" w:hAnsi="Arial" w:cs="Arial"/>
          <w:b/>
          <w:bCs/>
          <w:color w:val="FF0000"/>
          <w:sz w:val="22"/>
          <w:szCs w:val="22"/>
        </w:rPr>
        <w:t>Error</w:t>
      </w:r>
      <w:r w:rsidR="00CB6EAB" w:rsidRPr="00F8046C">
        <w:rPr>
          <w:rFonts w:ascii="Arial" w:hAnsi="Arial" w:cs="Arial"/>
          <w:sz w:val="22"/>
          <w:szCs w:val="22"/>
        </w:rPr>
        <w:t xml:space="preserve">: </w:t>
      </w:r>
      <w:proofErr w:type="gramStart"/>
      <w:r w:rsidR="00CB6EAB" w:rsidRPr="00F8046C">
        <w:rPr>
          <w:rFonts w:ascii="Arial" w:hAnsi="Arial" w:cs="Arial"/>
          <w:sz w:val="22"/>
          <w:szCs w:val="22"/>
        </w:rPr>
        <w:t>TCD::</w:t>
      </w:r>
      <w:proofErr w:type="gramEnd"/>
      <w:r w:rsidR="00CB6EAB" w:rsidRPr="00F8046C">
        <w:rPr>
          <w:rFonts w:ascii="Arial" w:hAnsi="Arial" w:cs="Arial"/>
          <w:sz w:val="22"/>
          <w:szCs w:val="22"/>
        </w:rPr>
        <w:t>_</w:t>
      </w:r>
      <w:proofErr w:type="spellStart"/>
      <w:r w:rsidR="00CB6EAB" w:rsidRPr="00F8046C">
        <w:rPr>
          <w:rFonts w:ascii="Arial" w:hAnsi="Arial" w:cs="Arial"/>
          <w:sz w:val="22"/>
          <w:szCs w:val="22"/>
        </w:rPr>
        <w:t>run_method</w:t>
      </w:r>
      <w:proofErr w:type="spellEnd"/>
      <w:r w:rsidR="00CB6EAB" w:rsidRPr="00F8046C">
        <w:rPr>
          <w:rFonts w:ascii="Arial" w:hAnsi="Arial" w:cs="Arial"/>
          <w:sz w:val="22"/>
          <w:szCs w:val="22"/>
        </w:rPr>
        <w:t>(): testcase exited: Can't locate IP.pm in @INC</w:t>
      </w:r>
    </w:p>
    <w:p w14:paraId="68AA867F" w14:textId="29704D96" w:rsidR="00CB6EAB" w:rsidRPr="00CB1939" w:rsidRDefault="00CB6EAB" w:rsidP="00846918">
      <w:pPr>
        <w:rPr>
          <w:sz w:val="22"/>
          <w:szCs w:val="22"/>
        </w:rPr>
      </w:pPr>
      <w:r w:rsidRPr="00CB1939">
        <w:rPr>
          <w:rFonts w:ascii="Arial" w:hAnsi="Arial" w:cs="Arial"/>
          <w:b/>
          <w:bCs/>
          <w:sz w:val="22"/>
          <w:szCs w:val="22"/>
          <w:u w:val="single"/>
        </w:rPr>
        <w:t>Solution</w:t>
      </w:r>
      <w:r w:rsidRPr="00CB1939">
        <w:rPr>
          <w:rFonts w:ascii="Arial" w:hAnsi="Arial" w:cs="Arial"/>
          <w:sz w:val="22"/>
          <w:szCs w:val="22"/>
        </w:rPr>
        <w:t xml:space="preserve">: </w:t>
      </w:r>
      <w:proofErr w:type="gramStart"/>
      <w:r w:rsidRPr="00CB1939">
        <w:rPr>
          <w:rFonts w:ascii="Arial" w:hAnsi="Arial" w:cs="Arial"/>
          <w:sz w:val="22"/>
          <w:szCs w:val="22"/>
        </w:rPr>
        <w:t>Install  Data::</w:t>
      </w:r>
      <w:proofErr w:type="gramEnd"/>
      <w:r w:rsidRPr="00CB1939">
        <w:rPr>
          <w:rFonts w:ascii="Arial" w:hAnsi="Arial" w:cs="Arial"/>
          <w:sz w:val="22"/>
          <w:szCs w:val="22"/>
        </w:rPr>
        <w:t>Validate::IP</w:t>
      </w:r>
    </w:p>
    <w:p w14:paraId="1B0F9769" w14:textId="40305A35" w:rsidR="0090627C" w:rsidRDefault="0090627C" w:rsidP="00846918"/>
    <w:p w14:paraId="1A016C89" w14:textId="7090F576" w:rsidR="0090627C" w:rsidRDefault="0090627C" w:rsidP="00846918">
      <w:r>
        <w:rPr>
          <w:noProof/>
        </w:rPr>
        <w:lastRenderedPageBreak/>
        <w:drawing>
          <wp:inline distT="0" distB="0" distL="0" distR="0" wp14:anchorId="747912E1" wp14:editId="63D63041">
            <wp:extent cx="5943600" cy="15894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5943600" cy="1589405"/>
                    </a:xfrm>
                    <a:prstGeom prst="rect">
                      <a:avLst/>
                    </a:prstGeom>
                  </pic:spPr>
                </pic:pic>
              </a:graphicData>
            </a:graphic>
          </wp:inline>
        </w:drawing>
      </w:r>
    </w:p>
    <w:p w14:paraId="04259360" w14:textId="309385BE" w:rsidR="003275FE" w:rsidRDefault="003275FE" w:rsidP="00846918"/>
    <w:p w14:paraId="267EA8E2" w14:textId="22F34983" w:rsidR="003275FE" w:rsidRDefault="003275FE" w:rsidP="00846918"/>
    <w:p w14:paraId="6A57ED78" w14:textId="43132929" w:rsidR="003275FE" w:rsidRPr="00032B26" w:rsidRDefault="003275FE" w:rsidP="00846918">
      <w:pPr>
        <w:pStyle w:val="Heading3"/>
        <w:numPr>
          <w:ilvl w:val="0"/>
          <w:numId w:val="0"/>
        </w:numPr>
        <w:ind w:firstLine="150"/>
        <w:rPr>
          <w:rFonts w:eastAsia="Courier New"/>
        </w:rPr>
      </w:pPr>
      <w:bookmarkStart w:id="55" w:name="_Toc32391071"/>
      <w:r w:rsidRPr="00B5333A">
        <w:rPr>
          <w:rFonts w:eastAsia="Courier New"/>
        </w:rPr>
        <w:t>Question 1</w:t>
      </w:r>
      <w:r w:rsidR="0054330D">
        <w:rPr>
          <w:rFonts w:eastAsia="Courier New"/>
        </w:rPr>
        <w:t>5</w:t>
      </w:r>
      <w:r w:rsidRPr="00B5333A">
        <w:rPr>
          <w:rFonts w:eastAsia="Courier New"/>
        </w:rPr>
        <w:t>)</w:t>
      </w:r>
      <w:r w:rsidR="00206967">
        <w:rPr>
          <w:rFonts w:eastAsia="Courier New"/>
        </w:rPr>
        <w:t xml:space="preserve">: </w:t>
      </w:r>
      <w:r w:rsidR="00206967" w:rsidRPr="003275FE">
        <w:rPr>
          <w:rFonts w:cs="Arial"/>
        </w:rPr>
        <w:t>STAF request failed</w:t>
      </w:r>
      <w:bookmarkEnd w:id="55"/>
    </w:p>
    <w:p w14:paraId="7D8E1510" w14:textId="4ECB1480" w:rsidR="003275FE" w:rsidRPr="00CB1939" w:rsidRDefault="003275FE" w:rsidP="00846918">
      <w:pPr>
        <w:rPr>
          <w:rFonts w:ascii="Arial" w:hAnsi="Arial" w:cs="Arial"/>
          <w:sz w:val="22"/>
          <w:szCs w:val="22"/>
        </w:rPr>
      </w:pPr>
    </w:p>
    <w:p w14:paraId="7A068D11" w14:textId="61D51B35" w:rsidR="003A2A9A" w:rsidRPr="00CB1939" w:rsidRDefault="003275FE" w:rsidP="00846918">
      <w:pPr>
        <w:rPr>
          <w:rFonts w:ascii="Arial" w:hAnsi="Arial" w:cs="Arial"/>
          <w:sz w:val="22"/>
          <w:szCs w:val="22"/>
        </w:rPr>
      </w:pPr>
      <w:r w:rsidRPr="00CB1939">
        <w:rPr>
          <w:rFonts w:ascii="Arial" w:hAnsi="Arial" w:cs="Arial"/>
          <w:sz w:val="22"/>
          <w:szCs w:val="22"/>
        </w:rPr>
        <w:t>[</w:t>
      </w:r>
      <w:proofErr w:type="spellStart"/>
      <w:r w:rsidRPr="00CB1939">
        <w:rPr>
          <w:rFonts w:ascii="Arial" w:hAnsi="Arial" w:cs="Arial"/>
          <w:sz w:val="22"/>
          <w:szCs w:val="22"/>
        </w:rPr>
        <w:t>root@pnate-vm</w:t>
      </w:r>
      <w:proofErr w:type="spellEnd"/>
      <w:r w:rsidRPr="00CB1939">
        <w:rPr>
          <w:rFonts w:ascii="Arial" w:hAnsi="Arial" w:cs="Arial"/>
          <w:sz w:val="22"/>
          <w:szCs w:val="22"/>
        </w:rPr>
        <w:t xml:space="preserve"> </w:t>
      </w:r>
      <w:proofErr w:type="spellStart"/>
      <w:r w:rsidRPr="00CB1939">
        <w:rPr>
          <w:rFonts w:ascii="Arial" w:hAnsi="Arial" w:cs="Arial"/>
          <w:sz w:val="22"/>
          <w:szCs w:val="22"/>
        </w:rPr>
        <w:t>pNATE_Config_</w:t>
      </w:r>
      <w:proofErr w:type="gramStart"/>
      <w:r w:rsidRPr="00CB1939">
        <w:rPr>
          <w:rFonts w:ascii="Arial" w:hAnsi="Arial" w:cs="Arial"/>
          <w:sz w:val="22"/>
          <w:szCs w:val="22"/>
        </w:rPr>
        <w:t>Scripts</w:t>
      </w:r>
      <w:proofErr w:type="spellEnd"/>
      <w:r w:rsidRPr="00CB1939">
        <w:rPr>
          <w:rFonts w:ascii="Arial" w:hAnsi="Arial" w:cs="Arial"/>
          <w:sz w:val="22"/>
          <w:szCs w:val="22"/>
        </w:rPr>
        <w:t>]#</w:t>
      </w:r>
      <w:proofErr w:type="gramEnd"/>
      <w:r w:rsidRPr="00CB1939">
        <w:rPr>
          <w:rFonts w:ascii="Arial" w:hAnsi="Arial" w:cs="Arial"/>
          <w:sz w:val="22"/>
          <w:szCs w:val="22"/>
        </w:rPr>
        <w:t xml:space="preserve"> /opt/NETAPP/R</w:t>
      </w:r>
      <w:r w:rsidR="004D19D5" w:rsidRPr="00CB1939">
        <w:rPr>
          <w:rFonts w:ascii="Arial" w:hAnsi="Arial" w:cs="Arial"/>
          <w:sz w:val="22"/>
          <w:szCs w:val="22"/>
        </w:rPr>
        <w:t>9.7</w:t>
      </w:r>
      <w:r w:rsidR="00C8347B" w:rsidRPr="00CB1939">
        <w:rPr>
          <w:rFonts w:ascii="Arial" w:hAnsi="Arial" w:cs="Arial"/>
          <w:sz w:val="22"/>
          <w:szCs w:val="22"/>
        </w:rPr>
        <w:t xml:space="preserve"> </w:t>
      </w:r>
      <w:r w:rsidRPr="00CB1939">
        <w:rPr>
          <w:rFonts w:ascii="Arial" w:hAnsi="Arial" w:cs="Arial"/>
          <w:sz w:val="22"/>
          <w:szCs w:val="22"/>
        </w:rPr>
        <w:t>/</w:t>
      </w:r>
      <w:r w:rsidR="003A2A9A"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/bin/</w:t>
      </w:r>
      <w:proofErr w:type="spellStart"/>
      <w:r w:rsidRPr="00CB1939">
        <w:rPr>
          <w:rFonts w:ascii="Arial" w:hAnsi="Arial" w:cs="Arial"/>
          <w:sz w:val="22"/>
          <w:szCs w:val="22"/>
        </w:rPr>
        <w:t>ntest</w:t>
      </w:r>
      <w:proofErr w:type="spellEnd"/>
      <w:r w:rsidR="003A2A9A" w:rsidRPr="00CB1939">
        <w:rPr>
          <w:rFonts w:ascii="Arial" w:hAnsi="Arial" w:cs="Arial"/>
          <w:sz w:val="22"/>
          <w:szCs w:val="22"/>
        </w:rPr>
        <w:t xml:space="preserve">  NATE_PLUGIN_TESTLIFECYCLE=-NACL::Plugin::TestLifeCycle::ASUPTrigger</w:t>
      </w:r>
    </w:p>
    <w:p w14:paraId="70EC5734" w14:textId="685EB770" w:rsidR="003275FE" w:rsidRPr="00CB1939" w:rsidRDefault="003275FE" w:rsidP="00846918">
      <w:pPr>
        <w:rPr>
          <w:rFonts w:ascii="Arial" w:hAnsi="Arial" w:cs="Arial"/>
          <w:sz w:val="22"/>
          <w:szCs w:val="22"/>
        </w:rPr>
      </w:pPr>
      <w:r w:rsidRPr="00CB1939">
        <w:rPr>
          <w:rFonts w:ascii="Arial" w:hAnsi="Arial" w:cs="Arial"/>
          <w:sz w:val="22"/>
          <w:szCs w:val="22"/>
        </w:rPr>
        <w:t>LOGDIR=- -s /opt/NETAPP/PNATE</w:t>
      </w:r>
      <w:proofErr w:type="gramStart"/>
      <w:r w:rsidRPr="00CB1939">
        <w:rPr>
          <w:rFonts w:ascii="Arial" w:hAnsi="Arial" w:cs="Arial"/>
          <w:sz w:val="22"/>
          <w:szCs w:val="22"/>
        </w:rPr>
        <w:t>/.</w:t>
      </w:r>
      <w:proofErr w:type="spellStart"/>
      <w:r w:rsidRPr="00CB1939">
        <w:rPr>
          <w:rFonts w:ascii="Arial" w:hAnsi="Arial" w:cs="Arial"/>
          <w:sz w:val="22"/>
          <w:szCs w:val="22"/>
        </w:rPr>
        <w:t>ntest</w:t>
      </w:r>
      <w:proofErr w:type="spellEnd"/>
      <w:proofErr w:type="gramEnd"/>
      <w:r w:rsidRPr="00CB1939">
        <w:rPr>
          <w:rFonts w:ascii="Arial" w:hAnsi="Arial" w:cs="Arial"/>
          <w:sz w:val="22"/>
          <w:szCs w:val="22"/>
        </w:rPr>
        <w:t xml:space="preserve"> -client localhost '{}'</w:t>
      </w:r>
    </w:p>
    <w:p w14:paraId="35DA4D11" w14:textId="5728C107" w:rsidR="003275FE" w:rsidRPr="00CB1939" w:rsidRDefault="003275FE" w:rsidP="00846918">
      <w:pPr>
        <w:rPr>
          <w:rFonts w:ascii="Arial" w:hAnsi="Arial" w:cs="Arial"/>
          <w:sz w:val="22"/>
          <w:szCs w:val="22"/>
        </w:rPr>
      </w:pPr>
      <w:r w:rsidRPr="00CB1939">
        <w:rPr>
          <w:rFonts w:ascii="Arial" w:hAnsi="Arial" w:cs="Arial"/>
          <w:sz w:val="22"/>
          <w:szCs w:val="22"/>
        </w:rPr>
        <w:t>20180308 104116 [.] {STAF_handle=&gt;'13</w:t>
      </w:r>
      <w:proofErr w:type="gramStart"/>
      <w:r w:rsidRPr="00CB1939">
        <w:rPr>
          <w:rFonts w:ascii="Arial" w:hAnsi="Arial" w:cs="Arial"/>
          <w:sz w:val="22"/>
          <w:szCs w:val="22"/>
        </w:rPr>
        <w:t>',name</w:t>
      </w:r>
      <w:proofErr w:type="gramEnd"/>
      <w:r w:rsidRPr="00CB1939">
        <w:rPr>
          <w:rFonts w:ascii="Arial" w:hAnsi="Arial" w:cs="Arial"/>
          <w:sz w:val="22"/>
          <w:szCs w:val="22"/>
        </w:rPr>
        <w:t>=&gt;'/opt/NETAPP/R</w:t>
      </w:r>
      <w:r w:rsidR="004D19D5" w:rsidRPr="00CB1939">
        <w:rPr>
          <w:rFonts w:ascii="Arial" w:hAnsi="Arial" w:cs="Arial"/>
          <w:sz w:val="22"/>
          <w:szCs w:val="22"/>
        </w:rPr>
        <w:t>9.7</w:t>
      </w:r>
      <w:r w:rsidRPr="00CB1939">
        <w:rPr>
          <w:rFonts w:ascii="Arial" w:hAnsi="Arial" w:cs="Arial"/>
          <w:sz w:val="22"/>
          <w:szCs w:val="22"/>
        </w:rPr>
        <w:t>x/</w:t>
      </w:r>
      <w:r w:rsidR="003A2A9A" w:rsidRPr="00CB1939">
        <w:rPr>
          <w:rFonts w:ascii="Arial" w:hAnsi="Arial" w:cs="Arial"/>
          <w:sz w:val="22"/>
          <w:szCs w:val="22"/>
        </w:rPr>
        <w:t>test/</w:t>
      </w:r>
      <w:r w:rsidRPr="00CB1939">
        <w:rPr>
          <w:rFonts w:ascii="Arial" w:hAnsi="Arial" w:cs="Arial"/>
          <w:sz w:val="22"/>
          <w:szCs w:val="22"/>
        </w:rPr>
        <w:t>nate/bin/ntest(5944)',PID=&gt;'5944', machine=&gt;'</w:t>
      </w:r>
      <w:proofErr w:type="spellStart"/>
      <w:r w:rsidRPr="00CB1939">
        <w:rPr>
          <w:rFonts w:ascii="Arial" w:hAnsi="Arial" w:cs="Arial"/>
          <w:sz w:val="22"/>
          <w:szCs w:val="22"/>
        </w:rPr>
        <w:t>pnate-vm</w:t>
      </w:r>
      <w:proofErr w:type="spellEnd"/>
      <w:r w:rsidRPr="00CB1939">
        <w:rPr>
          <w:rFonts w:ascii="Arial" w:hAnsi="Arial" w:cs="Arial"/>
          <w:sz w:val="22"/>
          <w:szCs w:val="22"/>
        </w:rPr>
        <w:t>'}</w:t>
      </w:r>
    </w:p>
    <w:p w14:paraId="12CB63AA" w14:textId="77777777" w:rsidR="003275FE" w:rsidRPr="00CB1939" w:rsidRDefault="003275FE" w:rsidP="00846918">
      <w:pPr>
        <w:rPr>
          <w:rFonts w:ascii="Arial" w:hAnsi="Arial" w:cs="Arial"/>
          <w:sz w:val="22"/>
          <w:szCs w:val="22"/>
        </w:rPr>
      </w:pPr>
      <w:proofErr w:type="spellStart"/>
      <w:r w:rsidRPr="00CB1939">
        <w:rPr>
          <w:rFonts w:ascii="Arial" w:hAnsi="Arial" w:cs="Arial"/>
          <w:sz w:val="22"/>
          <w:szCs w:val="22"/>
        </w:rPr>
        <w:t>ntest</w:t>
      </w:r>
      <w:proofErr w:type="spellEnd"/>
      <w:r w:rsidRPr="00CB1939">
        <w:rPr>
          <w:rFonts w:ascii="Arial" w:hAnsi="Arial" w:cs="Arial"/>
          <w:sz w:val="22"/>
          <w:szCs w:val="22"/>
        </w:rPr>
        <w:t>: Log directory is /opt/NETAPP/PNATE/partner/project/logs/20180308_104115</w:t>
      </w:r>
    </w:p>
    <w:p w14:paraId="1FBB261C" w14:textId="77777777" w:rsidR="003275FE" w:rsidRPr="00CB1939" w:rsidRDefault="003275FE" w:rsidP="00846918">
      <w:pPr>
        <w:rPr>
          <w:rFonts w:ascii="Arial" w:hAnsi="Arial" w:cs="Arial"/>
          <w:sz w:val="22"/>
          <w:szCs w:val="22"/>
        </w:rPr>
      </w:pPr>
      <w:proofErr w:type="spellStart"/>
      <w:r w:rsidRPr="00CB1939">
        <w:rPr>
          <w:rFonts w:ascii="Arial" w:hAnsi="Arial" w:cs="Arial"/>
          <w:sz w:val="22"/>
          <w:szCs w:val="22"/>
        </w:rPr>
        <w:t>ntest</w:t>
      </w:r>
      <w:proofErr w:type="spellEnd"/>
      <w:r w:rsidRPr="00CB1939">
        <w:rPr>
          <w:rFonts w:ascii="Arial" w:hAnsi="Arial" w:cs="Arial"/>
          <w:sz w:val="22"/>
          <w:szCs w:val="22"/>
        </w:rPr>
        <w:t>: *** STAF request failed:</w:t>
      </w:r>
    </w:p>
    <w:p w14:paraId="69B1C03C" w14:textId="77777777" w:rsidR="003275FE" w:rsidRPr="00CB1939" w:rsidRDefault="003275FE" w:rsidP="00846918">
      <w:pPr>
        <w:rPr>
          <w:rFonts w:ascii="Arial" w:hAnsi="Arial" w:cs="Arial"/>
          <w:sz w:val="22"/>
          <w:szCs w:val="22"/>
        </w:rPr>
      </w:pPr>
      <w:r w:rsidRPr="00CB1939">
        <w:rPr>
          <w:rFonts w:ascii="Arial" w:hAnsi="Arial" w:cs="Arial"/>
          <w:sz w:val="22"/>
          <w:szCs w:val="22"/>
        </w:rPr>
        <w:t xml:space="preserve">  Result code: 10 (</w:t>
      </w:r>
      <w:proofErr w:type="spellStart"/>
      <w:r w:rsidRPr="00CB1939">
        <w:rPr>
          <w:rFonts w:ascii="Arial" w:hAnsi="Arial" w:cs="Arial"/>
          <w:sz w:val="22"/>
          <w:szCs w:val="22"/>
        </w:rPr>
        <w:t>BaseOSError</w:t>
      </w:r>
      <w:proofErr w:type="spellEnd"/>
      <w:r w:rsidRPr="00CB1939">
        <w:rPr>
          <w:rFonts w:ascii="Arial" w:hAnsi="Arial" w:cs="Arial"/>
          <w:sz w:val="22"/>
          <w:szCs w:val="22"/>
        </w:rPr>
        <w:t>)</w:t>
      </w:r>
    </w:p>
    <w:p w14:paraId="6328A33F" w14:textId="77777777" w:rsidR="003275FE" w:rsidRPr="00CB1939" w:rsidRDefault="003275FE" w:rsidP="00846918">
      <w:pPr>
        <w:rPr>
          <w:rFonts w:ascii="Arial" w:hAnsi="Arial" w:cs="Arial"/>
          <w:sz w:val="22"/>
          <w:szCs w:val="22"/>
        </w:rPr>
      </w:pPr>
      <w:r w:rsidRPr="00CB1939">
        <w:rPr>
          <w:rFonts w:ascii="Arial" w:hAnsi="Arial" w:cs="Arial"/>
          <w:sz w:val="22"/>
          <w:szCs w:val="22"/>
        </w:rPr>
        <w:t xml:space="preserve">  Result Message: 'Invalid command: /</w:t>
      </w:r>
      <w:proofErr w:type="spellStart"/>
      <w:r w:rsidRPr="00CB1939">
        <w:rPr>
          <w:rFonts w:ascii="Arial" w:hAnsi="Arial" w:cs="Arial"/>
          <w:sz w:val="22"/>
          <w:szCs w:val="22"/>
        </w:rPr>
        <w:t>usr</w:t>
      </w:r>
      <w:proofErr w:type="spellEnd"/>
      <w:r w:rsidRPr="00CB1939">
        <w:rPr>
          <w:rFonts w:ascii="Arial" w:hAnsi="Arial" w:cs="Arial"/>
          <w:sz w:val="22"/>
          <w:szCs w:val="22"/>
        </w:rPr>
        <w:t>/software/bin/perl5.14.0</w:t>
      </w:r>
    </w:p>
    <w:p w14:paraId="290BA5D8" w14:textId="77777777" w:rsidR="003275FE" w:rsidRPr="00CB1939" w:rsidRDefault="003275FE" w:rsidP="00846918">
      <w:pPr>
        <w:rPr>
          <w:rFonts w:ascii="Arial" w:hAnsi="Arial" w:cs="Arial"/>
          <w:sz w:val="22"/>
          <w:szCs w:val="22"/>
        </w:rPr>
      </w:pPr>
      <w:r w:rsidRPr="00CB1939">
        <w:rPr>
          <w:rFonts w:ascii="Arial" w:hAnsi="Arial" w:cs="Arial"/>
          <w:sz w:val="22"/>
          <w:szCs w:val="22"/>
        </w:rPr>
        <w:t>The command is not a file or does not have execute permissions.</w:t>
      </w:r>
    </w:p>
    <w:p w14:paraId="3EE60FE8" w14:textId="77777777" w:rsidR="003275FE" w:rsidRPr="00CB1939" w:rsidRDefault="003275FE" w:rsidP="00846918">
      <w:pPr>
        <w:rPr>
          <w:rFonts w:ascii="Arial" w:hAnsi="Arial" w:cs="Arial"/>
          <w:sz w:val="22"/>
          <w:szCs w:val="22"/>
        </w:rPr>
      </w:pPr>
      <w:r w:rsidRPr="00CB1939">
        <w:rPr>
          <w:rFonts w:ascii="Arial" w:hAnsi="Arial" w:cs="Arial"/>
          <w:sz w:val="22"/>
          <w:szCs w:val="22"/>
        </w:rPr>
        <w:t>OS RC 2'</w:t>
      </w:r>
    </w:p>
    <w:p w14:paraId="1AFD1937" w14:textId="77777777" w:rsidR="003275FE" w:rsidRPr="00CB1939" w:rsidRDefault="003275FE" w:rsidP="00846918">
      <w:pPr>
        <w:rPr>
          <w:rFonts w:ascii="Arial" w:hAnsi="Arial" w:cs="Arial"/>
          <w:sz w:val="22"/>
          <w:szCs w:val="22"/>
        </w:rPr>
      </w:pPr>
      <w:r w:rsidRPr="00CB1939">
        <w:rPr>
          <w:rFonts w:ascii="Arial" w:hAnsi="Arial" w:cs="Arial"/>
          <w:sz w:val="22"/>
          <w:szCs w:val="22"/>
        </w:rPr>
        <w:t xml:space="preserve">  Endpoint: 127.0.0.1</w:t>
      </w:r>
    </w:p>
    <w:p w14:paraId="7ABD15F7" w14:textId="7F538840" w:rsidR="003275FE" w:rsidRPr="00CB1939" w:rsidRDefault="003275FE" w:rsidP="00846918">
      <w:pPr>
        <w:rPr>
          <w:rFonts w:ascii="Arial" w:hAnsi="Arial" w:cs="Arial"/>
          <w:sz w:val="22"/>
          <w:szCs w:val="22"/>
        </w:rPr>
      </w:pPr>
      <w:r w:rsidRPr="00CB1939">
        <w:rPr>
          <w:rFonts w:ascii="Arial" w:hAnsi="Arial" w:cs="Arial"/>
          <w:sz w:val="22"/>
          <w:szCs w:val="22"/>
        </w:rPr>
        <w:t xml:space="preserve">  Request: PROCESS START COMMAND :28:/</w:t>
      </w:r>
      <w:proofErr w:type="spellStart"/>
      <w:r w:rsidRPr="00CB1939">
        <w:rPr>
          <w:rFonts w:ascii="Arial" w:hAnsi="Arial" w:cs="Arial"/>
          <w:sz w:val="22"/>
          <w:szCs w:val="22"/>
        </w:rPr>
        <w:t>usr</w:t>
      </w:r>
      <w:proofErr w:type="spellEnd"/>
      <w:r w:rsidRPr="00CB1939">
        <w:rPr>
          <w:rFonts w:ascii="Arial" w:hAnsi="Arial" w:cs="Arial"/>
          <w:sz w:val="22"/>
          <w:szCs w:val="22"/>
        </w:rPr>
        <w:t>/software/bin/perl5.14.0 PARMS :38:/opt/NETAPP/R</w:t>
      </w:r>
      <w:r w:rsidR="004D19D5" w:rsidRPr="00CB1939">
        <w:rPr>
          <w:rFonts w:ascii="Arial" w:hAnsi="Arial" w:cs="Arial"/>
          <w:sz w:val="22"/>
          <w:szCs w:val="22"/>
        </w:rPr>
        <w:t>9.7</w:t>
      </w:r>
      <w:r w:rsidRPr="00CB1939">
        <w:rPr>
          <w:rFonts w:ascii="Arial" w:hAnsi="Arial" w:cs="Arial"/>
          <w:sz w:val="22"/>
          <w:szCs w:val="22"/>
        </w:rPr>
        <w:t>x/</w:t>
      </w:r>
      <w:r w:rsidR="00111BBE"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/bin/</w:t>
      </w:r>
      <w:proofErr w:type="spellStart"/>
      <w:r w:rsidRPr="00CB1939">
        <w:rPr>
          <w:rFonts w:ascii="Arial" w:hAnsi="Arial" w:cs="Arial"/>
          <w:sz w:val="22"/>
          <w:szCs w:val="22"/>
        </w:rPr>
        <w:t>nateeval</w:t>
      </w:r>
      <w:proofErr w:type="spellEnd"/>
      <w:r w:rsidRPr="00CB1939">
        <w:rPr>
          <w:rFonts w:ascii="Arial" w:hAnsi="Arial" w:cs="Arial"/>
          <w:sz w:val="22"/>
          <w:szCs w:val="22"/>
        </w:rPr>
        <w:t xml:space="preserve"> -s VAR :23:NATE/ANCESTOR/HANDLE=13  VAR :26:NATE/PARENT/ENDPOINT=local  VAR :21:NATE/PARENT/HANDLE=13  VAR :28:NATE/ANCESTOR/ENDPOINT=local ENV :27:NATE_WINDOWS=X:\nate\9\last  ENV :98:NATE_LIB_WINDOWS=/test;/tmp/pnate-</w:t>
      </w:r>
      <w:r w:rsidR="00412BC1" w:rsidRPr="00CB1939">
        <w:rPr>
          <w:rFonts w:ascii="Arial" w:hAnsi="Arial" w:cs="Arial"/>
          <w:sz w:val="22"/>
          <w:szCs w:val="22"/>
        </w:rPr>
        <w:t>9.</w:t>
      </w:r>
      <w:r w:rsidR="00DE3AB7" w:rsidRPr="00CB1939">
        <w:rPr>
          <w:rFonts w:ascii="Arial" w:hAnsi="Arial" w:cs="Arial"/>
          <w:sz w:val="22"/>
          <w:szCs w:val="22"/>
        </w:rPr>
        <w:t>7</w:t>
      </w:r>
      <w:r w:rsidRPr="00CB1939">
        <w:rPr>
          <w:rFonts w:ascii="Arial" w:hAnsi="Arial" w:cs="Arial"/>
          <w:sz w:val="22"/>
          <w:szCs w:val="22"/>
        </w:rPr>
        <w:t>/pNATE_Config_Scripts;/tmp/pnate-</w:t>
      </w:r>
      <w:r w:rsidR="00AD1CC7" w:rsidRPr="00CB1939">
        <w:rPr>
          <w:rFonts w:ascii="Arial" w:hAnsi="Arial" w:cs="Arial"/>
          <w:sz w:val="22"/>
          <w:szCs w:val="22"/>
        </w:rPr>
        <w:t>9.4</w:t>
      </w:r>
      <w:r w:rsidRPr="00CB1939">
        <w:rPr>
          <w:rFonts w:ascii="Arial" w:hAnsi="Arial" w:cs="Arial"/>
          <w:sz w:val="22"/>
          <w:szCs w:val="22"/>
        </w:rPr>
        <w:t xml:space="preserve">/pNATE_Config_Scripts/lib  </w:t>
      </w:r>
      <w:proofErr w:type="spellStart"/>
      <w:r w:rsidRPr="00CB1939">
        <w:rPr>
          <w:rFonts w:ascii="Arial" w:hAnsi="Arial" w:cs="Arial"/>
          <w:sz w:val="22"/>
          <w:szCs w:val="22"/>
        </w:rPr>
        <w:t>ENV</w:t>
      </w:r>
      <w:proofErr w:type="spellEnd"/>
      <w:r w:rsidRPr="00CB1939">
        <w:rPr>
          <w:rFonts w:ascii="Arial" w:hAnsi="Arial" w:cs="Arial"/>
          <w:sz w:val="22"/>
          <w:szCs w:val="22"/>
        </w:rPr>
        <w:t xml:space="preserve"> :70:TOP_LOGDIR_UNIX=/opt/NETAPP/PNATE/partner/project/logs/20180308_104115  </w:t>
      </w:r>
      <w:proofErr w:type="spellStart"/>
      <w:r w:rsidRPr="00CB1939">
        <w:rPr>
          <w:rFonts w:ascii="Arial" w:hAnsi="Arial" w:cs="Arial"/>
          <w:sz w:val="22"/>
          <w:szCs w:val="22"/>
        </w:rPr>
        <w:t>ENV</w:t>
      </w:r>
      <w:proofErr w:type="spellEnd"/>
      <w:r w:rsidRPr="00CB1939">
        <w:rPr>
          <w:rFonts w:ascii="Arial" w:hAnsi="Arial" w:cs="Arial"/>
          <w:sz w:val="22"/>
          <w:szCs w:val="22"/>
        </w:rPr>
        <w:t xml:space="preserve"> :167:NATE_LIB_UNIX=/root/test;/tmp/pnate-</w:t>
      </w:r>
      <w:r w:rsidR="004D19D5" w:rsidRPr="00CB1939">
        <w:rPr>
          <w:rFonts w:ascii="Arial" w:hAnsi="Arial" w:cs="Arial"/>
          <w:sz w:val="22"/>
          <w:szCs w:val="22"/>
        </w:rPr>
        <w:t>9.7</w:t>
      </w:r>
      <w:r w:rsidRPr="00CB1939">
        <w:rPr>
          <w:rFonts w:ascii="Arial" w:hAnsi="Arial" w:cs="Arial"/>
          <w:sz w:val="22"/>
          <w:szCs w:val="22"/>
        </w:rPr>
        <w:t>/pNATE_Config_Scripts;/tmp/pnate-</w:t>
      </w:r>
      <w:r w:rsidR="00AD1CC7" w:rsidRPr="00CB1939">
        <w:rPr>
          <w:rFonts w:ascii="Arial" w:hAnsi="Arial" w:cs="Arial"/>
          <w:sz w:val="22"/>
          <w:szCs w:val="22"/>
        </w:rPr>
        <w:t>9.4</w:t>
      </w:r>
      <w:r w:rsidRPr="00CB1939">
        <w:rPr>
          <w:rFonts w:ascii="Arial" w:hAnsi="Arial" w:cs="Arial"/>
          <w:sz w:val="22"/>
          <w:szCs w:val="22"/>
        </w:rPr>
        <w:t>/pNATE_Config_Scripts/lib;/opt/NETAPP/R</w:t>
      </w:r>
      <w:r w:rsidR="004D19D5" w:rsidRPr="00CB1939">
        <w:rPr>
          <w:rFonts w:ascii="Arial" w:hAnsi="Arial" w:cs="Arial"/>
          <w:sz w:val="22"/>
          <w:szCs w:val="22"/>
        </w:rPr>
        <w:t>9.7</w:t>
      </w:r>
      <w:r w:rsidRPr="00CB1939">
        <w:rPr>
          <w:rFonts w:ascii="Arial" w:hAnsi="Arial" w:cs="Arial"/>
          <w:sz w:val="22"/>
          <w:szCs w:val="22"/>
        </w:rPr>
        <w:t xml:space="preserve">x;/usr/software/test/share/perl5.14_temp/lib/perl5  </w:t>
      </w:r>
      <w:proofErr w:type="spellStart"/>
      <w:r w:rsidRPr="00CB1939">
        <w:rPr>
          <w:rFonts w:ascii="Arial" w:hAnsi="Arial" w:cs="Arial"/>
          <w:sz w:val="22"/>
          <w:szCs w:val="22"/>
        </w:rPr>
        <w:t>ENV</w:t>
      </w:r>
      <w:proofErr w:type="spellEnd"/>
      <w:r w:rsidRPr="00CB1939">
        <w:rPr>
          <w:rFonts w:ascii="Arial" w:hAnsi="Arial" w:cs="Arial"/>
          <w:sz w:val="22"/>
          <w:szCs w:val="22"/>
        </w:rPr>
        <w:t xml:space="preserve"> :39:NATE_UNIX=/opt/NETAPP/R</w:t>
      </w:r>
      <w:r w:rsidR="004D19D5" w:rsidRPr="00CB1939">
        <w:rPr>
          <w:rFonts w:ascii="Arial" w:hAnsi="Arial" w:cs="Arial"/>
          <w:sz w:val="22"/>
          <w:szCs w:val="22"/>
        </w:rPr>
        <w:t>9.7</w:t>
      </w:r>
      <w:r w:rsidRPr="00CB1939">
        <w:rPr>
          <w:rFonts w:ascii="Arial" w:hAnsi="Arial" w:cs="Arial"/>
          <w:sz w:val="22"/>
          <w:szCs w:val="22"/>
        </w:rPr>
        <w:t>x/</w:t>
      </w:r>
      <w:r w:rsidR="005E1060" w:rsidRPr="00CB1939">
        <w:rPr>
          <w:rFonts w:ascii="Arial" w:hAnsi="Arial" w:cs="Arial"/>
          <w:sz w:val="22"/>
          <w:szCs w:val="22"/>
        </w:rPr>
        <w:t>test/</w:t>
      </w:r>
      <w:proofErr w:type="spellStart"/>
      <w:r w:rsidRPr="00CB1939">
        <w:rPr>
          <w:rFonts w:ascii="Arial" w:hAnsi="Arial" w:cs="Arial"/>
          <w:sz w:val="22"/>
          <w:szCs w:val="22"/>
        </w:rPr>
        <w:t>nate</w:t>
      </w:r>
      <w:proofErr w:type="spellEnd"/>
      <w:r w:rsidRPr="00CB1939">
        <w:rPr>
          <w:rFonts w:ascii="Arial" w:hAnsi="Arial" w:cs="Arial"/>
          <w:sz w:val="22"/>
          <w:szCs w:val="22"/>
        </w:rPr>
        <w:t>/bin/..  ENV :8:RUNID=01  ENV :30:STAF_DIR_UNIX=/opt/NETAPP/</w:t>
      </w:r>
      <w:proofErr w:type="spellStart"/>
      <w:r w:rsidRPr="00CB1939">
        <w:rPr>
          <w:rFonts w:ascii="Arial" w:hAnsi="Arial" w:cs="Arial"/>
          <w:sz w:val="22"/>
          <w:szCs w:val="22"/>
        </w:rPr>
        <w:t>staf</w:t>
      </w:r>
      <w:proofErr w:type="spellEnd"/>
      <w:r w:rsidRPr="00CB1939">
        <w:rPr>
          <w:rFonts w:ascii="Arial" w:hAnsi="Arial" w:cs="Arial"/>
          <w:sz w:val="22"/>
          <w:szCs w:val="22"/>
        </w:rPr>
        <w:t xml:space="preserve">  ENV :24:STAF_DIR_WINDOWS=X:\staf  ENV :19:TOP_LOGDIR_WINDOWS=  ENV :82:NATE_ANCESTOR_ZMQ_PULL={"protocol":"tcp","address":"10.226.22</w:t>
      </w:r>
      <w:r w:rsidR="00412BC1" w:rsidRPr="00CB1939">
        <w:rPr>
          <w:rFonts w:ascii="Arial" w:hAnsi="Arial" w:cs="Arial"/>
          <w:sz w:val="22"/>
          <w:szCs w:val="22"/>
        </w:rPr>
        <w:t>9.6</w:t>
      </w:r>
      <w:r w:rsidRPr="00CB1939">
        <w:rPr>
          <w:rFonts w:ascii="Arial" w:hAnsi="Arial" w:cs="Arial"/>
          <w:sz w:val="22"/>
          <w:szCs w:val="22"/>
        </w:rPr>
        <w:t>8","port":"35346"} WORKLOAD :34:NATE_13_127.0.0.1_local_1520523678 ASYNC STOPUSING :6:SIGINT SAMECONSOLE FOCUS Background USERNAME :4:root IGNOREDISABLEDAUTH STDOUTAPPEND :61:/opt/NETAPP/PNATE/partner/project/logs/20180308_104115/01.log STDERRTOSTDOUT NOTIFY ONEND HANDLE 13 MACHINE :5:local KEY :17:NATE/Child/Exec,1</w:t>
      </w:r>
    </w:p>
    <w:p w14:paraId="40F6CCAF" w14:textId="77777777" w:rsidR="00032B26" w:rsidRPr="00CB1939" w:rsidRDefault="00032B26" w:rsidP="00846918">
      <w:pPr>
        <w:rPr>
          <w:rFonts w:ascii="Arial" w:hAnsi="Arial" w:cs="Arial"/>
          <w:b/>
          <w:sz w:val="22"/>
          <w:szCs w:val="22"/>
        </w:rPr>
      </w:pPr>
    </w:p>
    <w:p w14:paraId="2E29D6B3" w14:textId="77777777" w:rsidR="00032B26" w:rsidRPr="00CB1939" w:rsidRDefault="00032B26" w:rsidP="00846918">
      <w:pPr>
        <w:rPr>
          <w:rFonts w:ascii="Arial" w:hAnsi="Arial" w:cs="Arial"/>
          <w:b/>
          <w:sz w:val="22"/>
          <w:szCs w:val="22"/>
        </w:rPr>
      </w:pPr>
    </w:p>
    <w:p w14:paraId="43008D68" w14:textId="5717266C" w:rsidR="003275FE" w:rsidRPr="00CB1939" w:rsidRDefault="003275FE" w:rsidP="00846918">
      <w:pPr>
        <w:rPr>
          <w:rFonts w:ascii="Arial" w:hAnsi="Arial" w:cs="Arial"/>
          <w:b/>
          <w:sz w:val="22"/>
          <w:szCs w:val="22"/>
        </w:rPr>
      </w:pPr>
      <w:r w:rsidRPr="00CB1939">
        <w:rPr>
          <w:rFonts w:ascii="Arial" w:hAnsi="Arial" w:cs="Arial"/>
          <w:b/>
          <w:sz w:val="22"/>
          <w:szCs w:val="22"/>
          <w:u w:val="single"/>
        </w:rPr>
        <w:t>Solution</w:t>
      </w:r>
      <w:r w:rsidRPr="00CB1939">
        <w:rPr>
          <w:rFonts w:ascii="Arial" w:hAnsi="Arial" w:cs="Arial"/>
          <w:b/>
          <w:sz w:val="22"/>
          <w:szCs w:val="22"/>
        </w:rPr>
        <w:t>:</w:t>
      </w:r>
    </w:p>
    <w:p w14:paraId="073D9F2F" w14:textId="77777777" w:rsidR="003275FE" w:rsidRPr="00CB1939" w:rsidRDefault="003275FE" w:rsidP="00846918">
      <w:pPr>
        <w:rPr>
          <w:rFonts w:ascii="Arial" w:hAnsi="Arial" w:cs="Arial"/>
          <w:sz w:val="22"/>
          <w:szCs w:val="22"/>
        </w:rPr>
      </w:pPr>
      <w:r w:rsidRPr="00CB1939">
        <w:rPr>
          <w:rFonts w:ascii="Arial" w:hAnsi="Arial" w:cs="Arial"/>
          <w:sz w:val="22"/>
          <w:szCs w:val="22"/>
        </w:rPr>
        <w:t>[</w:t>
      </w:r>
      <w:proofErr w:type="spellStart"/>
      <w:r w:rsidRPr="00CB1939">
        <w:rPr>
          <w:rFonts w:ascii="Arial" w:hAnsi="Arial" w:cs="Arial"/>
          <w:sz w:val="22"/>
          <w:szCs w:val="22"/>
        </w:rPr>
        <w:t>root@pnate-vm</w:t>
      </w:r>
      <w:proofErr w:type="spellEnd"/>
      <w:r w:rsidRPr="00CB1939">
        <w:rPr>
          <w:rFonts w:ascii="Arial" w:hAnsi="Arial" w:cs="Arial"/>
          <w:sz w:val="22"/>
          <w:szCs w:val="22"/>
        </w:rPr>
        <w:t xml:space="preserve"> </w:t>
      </w:r>
      <w:proofErr w:type="gramStart"/>
      <w:r w:rsidRPr="00CB1939">
        <w:rPr>
          <w:rFonts w:ascii="Arial" w:hAnsi="Arial" w:cs="Arial"/>
          <w:sz w:val="22"/>
          <w:szCs w:val="22"/>
        </w:rPr>
        <w:t>~]#</w:t>
      </w:r>
      <w:proofErr w:type="gramEnd"/>
      <w:r w:rsidRPr="00CB1939">
        <w:rPr>
          <w:rFonts w:ascii="Arial" w:hAnsi="Arial" w:cs="Arial"/>
          <w:sz w:val="22"/>
          <w:szCs w:val="22"/>
        </w:rPr>
        <w:t xml:space="preserve"> cd /</w:t>
      </w:r>
      <w:proofErr w:type="spellStart"/>
      <w:r w:rsidRPr="00CB1939">
        <w:rPr>
          <w:rFonts w:ascii="Arial" w:hAnsi="Arial" w:cs="Arial"/>
          <w:sz w:val="22"/>
          <w:szCs w:val="22"/>
        </w:rPr>
        <w:t>usr</w:t>
      </w:r>
      <w:proofErr w:type="spellEnd"/>
      <w:r w:rsidRPr="00CB1939">
        <w:rPr>
          <w:rFonts w:ascii="Arial" w:hAnsi="Arial" w:cs="Arial"/>
          <w:sz w:val="22"/>
          <w:szCs w:val="22"/>
        </w:rPr>
        <w:t>/software/bin</w:t>
      </w:r>
    </w:p>
    <w:p w14:paraId="62107DBA" w14:textId="5130C4AB" w:rsidR="003275FE" w:rsidRPr="00CB1939" w:rsidRDefault="003275FE" w:rsidP="00846918">
      <w:pPr>
        <w:rPr>
          <w:rFonts w:ascii="Arial" w:hAnsi="Arial" w:cs="Arial"/>
          <w:sz w:val="22"/>
          <w:szCs w:val="22"/>
        </w:rPr>
      </w:pPr>
      <w:r w:rsidRPr="00CB1939">
        <w:rPr>
          <w:rFonts w:ascii="Arial" w:hAnsi="Arial" w:cs="Arial"/>
          <w:sz w:val="22"/>
          <w:szCs w:val="22"/>
        </w:rPr>
        <w:t>[</w:t>
      </w:r>
      <w:proofErr w:type="spellStart"/>
      <w:r w:rsidRPr="00CB1939">
        <w:rPr>
          <w:rFonts w:ascii="Arial" w:hAnsi="Arial" w:cs="Arial"/>
          <w:sz w:val="22"/>
          <w:szCs w:val="22"/>
        </w:rPr>
        <w:t>root@pnate-vm</w:t>
      </w:r>
      <w:proofErr w:type="spellEnd"/>
      <w:r w:rsidRPr="00CB1939">
        <w:rPr>
          <w:rFonts w:ascii="Arial" w:hAnsi="Arial" w:cs="Arial"/>
          <w:sz w:val="22"/>
          <w:szCs w:val="22"/>
        </w:rPr>
        <w:t xml:space="preserve"> </w:t>
      </w:r>
      <w:proofErr w:type="gramStart"/>
      <w:r w:rsidRPr="00CB1939">
        <w:rPr>
          <w:rFonts w:ascii="Arial" w:hAnsi="Arial" w:cs="Arial"/>
          <w:sz w:val="22"/>
          <w:szCs w:val="22"/>
        </w:rPr>
        <w:t>bin]#</w:t>
      </w:r>
      <w:proofErr w:type="gramEnd"/>
      <w:r w:rsidRPr="00CB1939">
        <w:rPr>
          <w:rFonts w:ascii="Arial" w:hAnsi="Arial" w:cs="Arial"/>
          <w:sz w:val="22"/>
          <w:szCs w:val="22"/>
        </w:rPr>
        <w:t xml:space="preserve"> ln -s /</w:t>
      </w:r>
      <w:proofErr w:type="spellStart"/>
      <w:r w:rsidRPr="00CB1939">
        <w:rPr>
          <w:rFonts w:ascii="Arial" w:hAnsi="Arial" w:cs="Arial"/>
          <w:sz w:val="22"/>
          <w:szCs w:val="22"/>
        </w:rPr>
        <w:t>usr</w:t>
      </w:r>
      <w:proofErr w:type="spellEnd"/>
      <w:r w:rsidRPr="00CB1939">
        <w:rPr>
          <w:rFonts w:ascii="Arial" w:hAnsi="Arial" w:cs="Arial"/>
          <w:sz w:val="22"/>
          <w:szCs w:val="22"/>
        </w:rPr>
        <w:t>/local/bin/perl5.14.0 perl5.14.0</w:t>
      </w:r>
    </w:p>
    <w:p w14:paraId="56F5B228" w14:textId="4FABECD8" w:rsidR="0067270D" w:rsidRPr="00CB1939" w:rsidRDefault="0067270D" w:rsidP="00846918">
      <w:pPr>
        <w:rPr>
          <w:rFonts w:ascii="Arial" w:hAnsi="Arial" w:cs="Arial"/>
          <w:sz w:val="22"/>
          <w:szCs w:val="22"/>
        </w:rPr>
      </w:pPr>
      <w:r w:rsidRPr="00CB1939">
        <w:rPr>
          <w:rFonts w:ascii="Arial" w:hAnsi="Arial" w:cs="Arial"/>
          <w:sz w:val="22"/>
          <w:szCs w:val="22"/>
        </w:rPr>
        <w:t>[</w:t>
      </w:r>
      <w:proofErr w:type="spellStart"/>
      <w:r w:rsidRPr="00CB1939">
        <w:rPr>
          <w:rFonts w:ascii="Arial" w:hAnsi="Arial" w:cs="Arial"/>
          <w:sz w:val="22"/>
          <w:szCs w:val="22"/>
        </w:rPr>
        <w:t>root@pnate-vm</w:t>
      </w:r>
      <w:proofErr w:type="spellEnd"/>
      <w:r w:rsidRPr="00CB1939">
        <w:rPr>
          <w:rFonts w:ascii="Arial" w:hAnsi="Arial" w:cs="Arial"/>
          <w:sz w:val="22"/>
          <w:szCs w:val="22"/>
        </w:rPr>
        <w:t xml:space="preserve"> </w:t>
      </w:r>
      <w:proofErr w:type="spellStart"/>
      <w:r w:rsidRPr="00CB1939">
        <w:rPr>
          <w:rFonts w:ascii="Arial" w:hAnsi="Arial" w:cs="Arial"/>
          <w:sz w:val="22"/>
          <w:szCs w:val="22"/>
        </w:rPr>
        <w:t>pNATE_Config_</w:t>
      </w:r>
      <w:proofErr w:type="gramStart"/>
      <w:r w:rsidRPr="00CB1939">
        <w:rPr>
          <w:rFonts w:ascii="Arial" w:hAnsi="Arial" w:cs="Arial"/>
          <w:sz w:val="22"/>
          <w:szCs w:val="22"/>
        </w:rPr>
        <w:t>Scripts</w:t>
      </w:r>
      <w:proofErr w:type="spellEnd"/>
      <w:r w:rsidRPr="00CB1939">
        <w:rPr>
          <w:rFonts w:ascii="Arial" w:hAnsi="Arial" w:cs="Arial"/>
          <w:sz w:val="22"/>
          <w:szCs w:val="22"/>
        </w:rPr>
        <w:t>]#</w:t>
      </w:r>
      <w:proofErr w:type="gramEnd"/>
      <w:r w:rsidRPr="00CB1939">
        <w:rPr>
          <w:rFonts w:ascii="Arial" w:hAnsi="Arial" w:cs="Arial"/>
          <w:sz w:val="22"/>
          <w:szCs w:val="22"/>
        </w:rPr>
        <w:t xml:space="preserve"> alias </w:t>
      </w:r>
      <w:proofErr w:type="spellStart"/>
      <w:r w:rsidRPr="00CB1939">
        <w:rPr>
          <w:rFonts w:ascii="Arial" w:hAnsi="Arial" w:cs="Arial"/>
          <w:sz w:val="22"/>
          <w:szCs w:val="22"/>
        </w:rPr>
        <w:t>staf</w:t>
      </w:r>
      <w:proofErr w:type="spellEnd"/>
      <w:r w:rsidRPr="00CB1939">
        <w:rPr>
          <w:rFonts w:ascii="Arial" w:hAnsi="Arial" w:cs="Arial"/>
          <w:sz w:val="22"/>
          <w:szCs w:val="22"/>
        </w:rPr>
        <w:t>=/opt/NETAPP/</w:t>
      </w:r>
      <w:proofErr w:type="spellStart"/>
      <w:r w:rsidRPr="00CB1939">
        <w:rPr>
          <w:rFonts w:ascii="Arial" w:hAnsi="Arial" w:cs="Arial"/>
          <w:sz w:val="22"/>
          <w:szCs w:val="22"/>
        </w:rPr>
        <w:t>staf</w:t>
      </w:r>
      <w:proofErr w:type="spellEnd"/>
      <w:r w:rsidRPr="00CB1939">
        <w:rPr>
          <w:rFonts w:ascii="Arial" w:hAnsi="Arial" w:cs="Arial"/>
          <w:sz w:val="22"/>
          <w:szCs w:val="22"/>
        </w:rPr>
        <w:t>/bin/</w:t>
      </w:r>
      <w:proofErr w:type="spellStart"/>
      <w:r w:rsidRPr="00CB1939">
        <w:rPr>
          <w:rFonts w:ascii="Arial" w:hAnsi="Arial" w:cs="Arial"/>
          <w:sz w:val="22"/>
          <w:szCs w:val="22"/>
        </w:rPr>
        <w:t>staf</w:t>
      </w:r>
      <w:proofErr w:type="spellEnd"/>
    </w:p>
    <w:p w14:paraId="2DB4367E" w14:textId="77777777" w:rsidR="003275FE" w:rsidRPr="00CB1939" w:rsidRDefault="003275FE" w:rsidP="00846918">
      <w:pPr>
        <w:rPr>
          <w:rFonts w:ascii="Arial" w:hAnsi="Arial" w:cs="Arial"/>
          <w:sz w:val="22"/>
          <w:szCs w:val="22"/>
        </w:rPr>
      </w:pPr>
      <w:r w:rsidRPr="00CB1939">
        <w:rPr>
          <w:rFonts w:ascii="Arial" w:hAnsi="Arial" w:cs="Arial"/>
          <w:sz w:val="22"/>
          <w:szCs w:val="22"/>
        </w:rPr>
        <w:t>[</w:t>
      </w:r>
      <w:proofErr w:type="spellStart"/>
      <w:r w:rsidRPr="00CB1939">
        <w:rPr>
          <w:rFonts w:ascii="Arial" w:hAnsi="Arial" w:cs="Arial"/>
          <w:sz w:val="22"/>
          <w:szCs w:val="22"/>
        </w:rPr>
        <w:t>root@pnate-vm</w:t>
      </w:r>
      <w:proofErr w:type="spellEnd"/>
      <w:r w:rsidRPr="00CB1939">
        <w:rPr>
          <w:rFonts w:ascii="Arial" w:hAnsi="Arial" w:cs="Arial"/>
          <w:sz w:val="22"/>
          <w:szCs w:val="22"/>
        </w:rPr>
        <w:t xml:space="preserve"> </w:t>
      </w:r>
      <w:proofErr w:type="spellStart"/>
      <w:r w:rsidRPr="00CB1939">
        <w:rPr>
          <w:rFonts w:ascii="Arial" w:hAnsi="Arial" w:cs="Arial"/>
          <w:sz w:val="22"/>
          <w:szCs w:val="22"/>
        </w:rPr>
        <w:t>pNATE_Config_</w:t>
      </w:r>
      <w:proofErr w:type="gramStart"/>
      <w:r w:rsidRPr="00CB1939">
        <w:rPr>
          <w:rFonts w:ascii="Arial" w:hAnsi="Arial" w:cs="Arial"/>
          <w:sz w:val="22"/>
          <w:szCs w:val="22"/>
        </w:rPr>
        <w:t>Scripts</w:t>
      </w:r>
      <w:proofErr w:type="spellEnd"/>
      <w:r w:rsidRPr="00CB1939">
        <w:rPr>
          <w:rFonts w:ascii="Arial" w:hAnsi="Arial" w:cs="Arial"/>
          <w:sz w:val="22"/>
          <w:szCs w:val="22"/>
        </w:rPr>
        <w:t>]#</w:t>
      </w:r>
      <w:proofErr w:type="gramEnd"/>
      <w:r w:rsidRPr="00CB1939">
        <w:rPr>
          <w:rFonts w:ascii="Arial" w:hAnsi="Arial" w:cs="Arial"/>
          <w:sz w:val="22"/>
          <w:szCs w:val="22"/>
        </w:rPr>
        <w:t xml:space="preserve"> </w:t>
      </w:r>
      <w:proofErr w:type="spellStart"/>
      <w:r w:rsidRPr="00CB1939">
        <w:rPr>
          <w:rFonts w:ascii="Arial" w:hAnsi="Arial" w:cs="Arial"/>
          <w:sz w:val="22"/>
          <w:szCs w:val="22"/>
        </w:rPr>
        <w:t>staf</w:t>
      </w:r>
      <w:proofErr w:type="spellEnd"/>
      <w:r w:rsidRPr="00CB1939">
        <w:rPr>
          <w:rFonts w:ascii="Arial" w:hAnsi="Arial" w:cs="Arial"/>
          <w:sz w:val="22"/>
          <w:szCs w:val="22"/>
        </w:rPr>
        <w:t xml:space="preserve"> local ping </w:t>
      </w:r>
      <w:proofErr w:type="spellStart"/>
      <w:r w:rsidRPr="00CB1939">
        <w:rPr>
          <w:rFonts w:ascii="Arial" w:hAnsi="Arial" w:cs="Arial"/>
          <w:sz w:val="22"/>
          <w:szCs w:val="22"/>
        </w:rPr>
        <w:t>ping</w:t>
      </w:r>
      <w:proofErr w:type="spellEnd"/>
    </w:p>
    <w:p w14:paraId="759B4527" w14:textId="77777777" w:rsidR="003275FE" w:rsidRPr="00CB1939" w:rsidRDefault="003275FE" w:rsidP="00846918">
      <w:pPr>
        <w:rPr>
          <w:rFonts w:ascii="Arial" w:hAnsi="Arial" w:cs="Arial"/>
          <w:sz w:val="22"/>
          <w:szCs w:val="22"/>
        </w:rPr>
      </w:pPr>
      <w:r w:rsidRPr="00CB1939">
        <w:rPr>
          <w:rFonts w:ascii="Arial" w:hAnsi="Arial" w:cs="Arial"/>
          <w:sz w:val="22"/>
          <w:szCs w:val="22"/>
        </w:rPr>
        <w:lastRenderedPageBreak/>
        <w:t>Response</w:t>
      </w:r>
    </w:p>
    <w:p w14:paraId="60B8F103" w14:textId="77777777" w:rsidR="003275FE" w:rsidRPr="00CB1939" w:rsidRDefault="003275FE" w:rsidP="00846918">
      <w:pPr>
        <w:rPr>
          <w:rFonts w:ascii="Arial" w:hAnsi="Arial" w:cs="Arial"/>
          <w:sz w:val="22"/>
          <w:szCs w:val="22"/>
        </w:rPr>
      </w:pPr>
      <w:r w:rsidRPr="00CB1939">
        <w:rPr>
          <w:rFonts w:ascii="Arial" w:hAnsi="Arial" w:cs="Arial"/>
          <w:sz w:val="22"/>
          <w:szCs w:val="22"/>
        </w:rPr>
        <w:t>--------</w:t>
      </w:r>
    </w:p>
    <w:p w14:paraId="3202E612" w14:textId="56D761AD" w:rsidR="003275FE" w:rsidRPr="00CB1939" w:rsidRDefault="003275FE" w:rsidP="00846918">
      <w:pPr>
        <w:rPr>
          <w:rFonts w:ascii="Arial" w:hAnsi="Arial" w:cs="Arial"/>
          <w:sz w:val="22"/>
          <w:szCs w:val="22"/>
        </w:rPr>
      </w:pPr>
      <w:r w:rsidRPr="00CB1939">
        <w:rPr>
          <w:rFonts w:ascii="Arial" w:hAnsi="Arial" w:cs="Arial"/>
          <w:sz w:val="22"/>
          <w:szCs w:val="22"/>
        </w:rPr>
        <w:t>PONG</w:t>
      </w:r>
    </w:p>
    <w:p w14:paraId="1FCB184B" w14:textId="53D237DC" w:rsidR="00CA195C" w:rsidRPr="00CB1939" w:rsidRDefault="00CA195C" w:rsidP="00846918">
      <w:pPr>
        <w:rPr>
          <w:rFonts w:ascii="Arial" w:hAnsi="Arial" w:cs="Arial"/>
          <w:sz w:val="22"/>
          <w:szCs w:val="22"/>
        </w:rPr>
      </w:pPr>
    </w:p>
    <w:p w14:paraId="5A7D7E36" w14:textId="43655CB4" w:rsidR="00CA195C" w:rsidRPr="00CA195C" w:rsidRDefault="00CA195C" w:rsidP="00846918">
      <w:pPr>
        <w:pStyle w:val="Heading3"/>
        <w:numPr>
          <w:ilvl w:val="0"/>
          <w:numId w:val="0"/>
        </w:numPr>
        <w:rPr>
          <w:rFonts w:eastAsia="Courier New"/>
        </w:rPr>
      </w:pPr>
      <w:bookmarkStart w:id="56" w:name="_Toc32391072"/>
      <w:r w:rsidRPr="00B5333A">
        <w:rPr>
          <w:rFonts w:eastAsia="Courier New"/>
        </w:rPr>
        <w:t>Question 1</w:t>
      </w:r>
      <w:r w:rsidR="0054330D">
        <w:rPr>
          <w:rFonts w:eastAsia="Courier New"/>
        </w:rPr>
        <w:t>6</w:t>
      </w:r>
      <w:r w:rsidRPr="00B5333A">
        <w:rPr>
          <w:rFonts w:eastAsia="Courier New"/>
        </w:rPr>
        <w:t>)</w:t>
      </w:r>
      <w:r>
        <w:rPr>
          <w:rFonts w:eastAsia="Courier New"/>
        </w:rPr>
        <w:t xml:space="preserve"> </w:t>
      </w:r>
      <w:proofErr w:type="spellStart"/>
      <w:r w:rsidRPr="00CA195C">
        <w:rPr>
          <w:rFonts w:cs="Arial"/>
        </w:rPr>
        <w:t>ntest</w:t>
      </w:r>
      <w:proofErr w:type="spellEnd"/>
      <w:r w:rsidRPr="00CA195C">
        <w:rPr>
          <w:rFonts w:cs="Arial"/>
        </w:rPr>
        <w:t xml:space="preserve">: *** </w:t>
      </w:r>
      <w:proofErr w:type="spellStart"/>
      <w:r w:rsidRPr="00CA195C">
        <w:rPr>
          <w:rFonts w:cs="Arial"/>
        </w:rPr>
        <w:t>Can not</w:t>
      </w:r>
      <w:proofErr w:type="spellEnd"/>
      <w:r w:rsidRPr="00CA195C">
        <w:rPr>
          <w:rFonts w:cs="Arial"/>
        </w:rPr>
        <w:t xml:space="preserve"> find </w:t>
      </w:r>
      <w:proofErr w:type="spellStart"/>
      <w:r w:rsidRPr="00CA195C">
        <w:rPr>
          <w:rFonts w:cs="Arial"/>
        </w:rPr>
        <w:t>mysqld</w:t>
      </w:r>
      <w:proofErr w:type="spellEnd"/>
      <w:r w:rsidRPr="00CA195C">
        <w:rPr>
          <w:rFonts w:cs="Arial"/>
        </w:rPr>
        <w:t>.</w:t>
      </w:r>
      <w:bookmarkEnd w:id="56"/>
    </w:p>
    <w:p w14:paraId="1B5FCEE9" w14:textId="77777777" w:rsidR="00CA195C" w:rsidRPr="00CB1939" w:rsidRDefault="00CA195C" w:rsidP="00846918">
      <w:pPr>
        <w:rPr>
          <w:rFonts w:ascii="Arial" w:hAnsi="Arial" w:cs="Arial"/>
          <w:sz w:val="22"/>
          <w:szCs w:val="22"/>
        </w:rPr>
      </w:pPr>
      <w:r w:rsidRPr="00CB1939">
        <w:rPr>
          <w:rFonts w:ascii="Arial" w:hAnsi="Arial" w:cs="Arial"/>
          <w:sz w:val="22"/>
          <w:szCs w:val="22"/>
        </w:rPr>
        <w:t>Try setting NATE_DB_DRIVER=</w:t>
      </w:r>
      <w:proofErr w:type="spellStart"/>
      <w:r w:rsidRPr="00CB1939">
        <w:rPr>
          <w:rFonts w:ascii="Arial" w:hAnsi="Arial" w:cs="Arial"/>
          <w:sz w:val="22"/>
          <w:szCs w:val="22"/>
        </w:rPr>
        <w:t>sqlite</w:t>
      </w:r>
      <w:proofErr w:type="spellEnd"/>
    </w:p>
    <w:p w14:paraId="20551AB0" w14:textId="77777777" w:rsidR="00CA195C" w:rsidRPr="00CB1939" w:rsidRDefault="00CA195C" w:rsidP="00846918">
      <w:pPr>
        <w:rPr>
          <w:rFonts w:ascii="Arial" w:hAnsi="Arial" w:cs="Arial"/>
          <w:b/>
          <w:sz w:val="22"/>
          <w:szCs w:val="22"/>
        </w:rPr>
      </w:pPr>
    </w:p>
    <w:p w14:paraId="6579BEC5" w14:textId="77777777" w:rsidR="00CA195C" w:rsidRPr="00CB1939" w:rsidRDefault="00CA195C" w:rsidP="00846918">
      <w:pPr>
        <w:rPr>
          <w:rFonts w:ascii="Arial" w:hAnsi="Arial" w:cs="Arial"/>
          <w:b/>
          <w:sz w:val="22"/>
          <w:szCs w:val="22"/>
        </w:rPr>
      </w:pPr>
    </w:p>
    <w:p w14:paraId="45918CB2" w14:textId="7BED9BAA" w:rsidR="00CA195C" w:rsidRPr="00CB1939" w:rsidRDefault="00CA195C" w:rsidP="00846918">
      <w:pPr>
        <w:rPr>
          <w:rFonts w:ascii="Arial" w:hAnsi="Arial" w:cs="Arial"/>
          <w:b/>
          <w:sz w:val="22"/>
          <w:szCs w:val="22"/>
        </w:rPr>
      </w:pPr>
      <w:r w:rsidRPr="00CB1939">
        <w:rPr>
          <w:rFonts w:ascii="Arial" w:hAnsi="Arial" w:cs="Arial"/>
          <w:b/>
          <w:sz w:val="22"/>
          <w:szCs w:val="22"/>
          <w:u w:val="single"/>
        </w:rPr>
        <w:t>Solution</w:t>
      </w:r>
      <w:r w:rsidRPr="00CB1939">
        <w:rPr>
          <w:rFonts w:ascii="Arial" w:hAnsi="Arial" w:cs="Arial"/>
          <w:b/>
          <w:sz w:val="22"/>
          <w:szCs w:val="22"/>
        </w:rPr>
        <w:t xml:space="preserve">: </w:t>
      </w:r>
    </w:p>
    <w:p w14:paraId="7BCF7083" w14:textId="77777777" w:rsidR="00CA195C" w:rsidRPr="00CB1939" w:rsidRDefault="00CA195C" w:rsidP="00846918">
      <w:pPr>
        <w:rPr>
          <w:rFonts w:ascii="Arial" w:hAnsi="Arial" w:cs="Arial"/>
          <w:sz w:val="22"/>
          <w:szCs w:val="22"/>
        </w:rPr>
      </w:pPr>
      <w:proofErr w:type="spellStart"/>
      <w:r w:rsidRPr="00CB1939">
        <w:rPr>
          <w:rFonts w:ascii="Arial" w:hAnsi="Arial" w:cs="Arial"/>
          <w:sz w:val="22"/>
          <w:szCs w:val="22"/>
        </w:rPr>
        <w:t>ntest</w:t>
      </w:r>
      <w:proofErr w:type="spellEnd"/>
      <w:r w:rsidRPr="00CB1939">
        <w:rPr>
          <w:rFonts w:ascii="Arial" w:hAnsi="Arial" w:cs="Arial"/>
          <w:sz w:val="22"/>
          <w:szCs w:val="22"/>
        </w:rPr>
        <w:t xml:space="preserve"> file configuration for testbed directory is required, if we are facing below error.</w:t>
      </w:r>
    </w:p>
    <w:p w14:paraId="601C4859" w14:textId="77777777" w:rsidR="00CA195C" w:rsidRPr="00CB1939" w:rsidRDefault="00CA195C" w:rsidP="00846918">
      <w:pPr>
        <w:rPr>
          <w:rFonts w:ascii="Arial" w:hAnsi="Arial" w:cs="Arial"/>
          <w:sz w:val="22"/>
          <w:szCs w:val="22"/>
        </w:rPr>
      </w:pPr>
      <w:r w:rsidRPr="00CB1939">
        <w:rPr>
          <w:rFonts w:ascii="Arial" w:hAnsi="Arial" w:cs="Arial"/>
          <w:sz w:val="22"/>
          <w:szCs w:val="22"/>
        </w:rPr>
        <w:t xml:space="preserve">1.) </w:t>
      </w:r>
      <w:proofErr w:type="spellStart"/>
      <w:r w:rsidRPr="00CB1939">
        <w:rPr>
          <w:rFonts w:ascii="Arial" w:hAnsi="Arial" w:cs="Arial"/>
          <w:sz w:val="22"/>
          <w:szCs w:val="22"/>
        </w:rPr>
        <w:t>ntest</w:t>
      </w:r>
      <w:proofErr w:type="spellEnd"/>
      <w:r w:rsidRPr="00CB1939">
        <w:rPr>
          <w:rFonts w:ascii="Arial" w:hAnsi="Arial" w:cs="Arial"/>
          <w:sz w:val="22"/>
          <w:szCs w:val="22"/>
        </w:rPr>
        <w:t xml:space="preserve"> Under testbed directory:</w:t>
      </w:r>
    </w:p>
    <w:p w14:paraId="38107ACA" w14:textId="77777777" w:rsidR="00CA195C" w:rsidRPr="00CB1939" w:rsidRDefault="00CA195C" w:rsidP="00846918">
      <w:pPr>
        <w:rPr>
          <w:rFonts w:ascii="Arial" w:hAnsi="Arial" w:cs="Arial"/>
          <w:sz w:val="22"/>
          <w:szCs w:val="22"/>
        </w:rPr>
      </w:pPr>
      <w:r w:rsidRPr="00CB1939">
        <w:rPr>
          <w:rFonts w:ascii="Arial" w:hAnsi="Arial" w:cs="Arial"/>
          <w:sz w:val="22"/>
          <w:szCs w:val="22"/>
        </w:rPr>
        <w:t xml:space="preserve">Add below parameters </w:t>
      </w:r>
      <w:proofErr w:type="gramStart"/>
      <w:r w:rsidRPr="00CB1939">
        <w:rPr>
          <w:rFonts w:ascii="Arial" w:hAnsi="Arial" w:cs="Arial"/>
          <w:sz w:val="22"/>
          <w:szCs w:val="22"/>
        </w:rPr>
        <w:t>to .</w:t>
      </w:r>
      <w:proofErr w:type="spellStart"/>
      <w:r w:rsidRPr="00CB1939">
        <w:rPr>
          <w:rFonts w:ascii="Arial" w:hAnsi="Arial" w:cs="Arial"/>
          <w:sz w:val="22"/>
          <w:szCs w:val="22"/>
        </w:rPr>
        <w:t>ntest</w:t>
      </w:r>
      <w:proofErr w:type="spellEnd"/>
      <w:proofErr w:type="gramEnd"/>
      <w:r w:rsidRPr="00CB1939">
        <w:rPr>
          <w:rFonts w:ascii="Arial" w:hAnsi="Arial" w:cs="Arial"/>
          <w:sz w:val="22"/>
          <w:szCs w:val="22"/>
        </w:rPr>
        <w:t>, if not present.</w:t>
      </w:r>
    </w:p>
    <w:p w14:paraId="6B4365E8" w14:textId="77777777" w:rsidR="00CA195C" w:rsidRPr="00CB1939" w:rsidRDefault="00CA195C" w:rsidP="00846918">
      <w:pPr>
        <w:rPr>
          <w:rFonts w:ascii="Arial" w:hAnsi="Arial" w:cs="Arial"/>
          <w:sz w:val="22"/>
          <w:szCs w:val="22"/>
        </w:rPr>
      </w:pPr>
      <w:r w:rsidRPr="00CB1939">
        <w:rPr>
          <w:rFonts w:ascii="Arial" w:hAnsi="Arial" w:cs="Arial"/>
          <w:sz w:val="22"/>
          <w:szCs w:val="22"/>
        </w:rPr>
        <w:t>-s testbed.info</w:t>
      </w:r>
    </w:p>
    <w:p w14:paraId="13A95CE9" w14:textId="77777777" w:rsidR="00CA195C" w:rsidRPr="00CB1939" w:rsidRDefault="00CA195C" w:rsidP="00846918">
      <w:pPr>
        <w:rPr>
          <w:rFonts w:ascii="Arial" w:hAnsi="Arial" w:cs="Arial"/>
          <w:sz w:val="22"/>
          <w:szCs w:val="22"/>
        </w:rPr>
      </w:pPr>
      <w:r w:rsidRPr="00CB1939">
        <w:rPr>
          <w:rFonts w:ascii="Arial" w:hAnsi="Arial" w:cs="Arial"/>
          <w:sz w:val="22"/>
          <w:szCs w:val="22"/>
        </w:rPr>
        <w:t>-s ../</w:t>
      </w:r>
      <w:proofErr w:type="spellStart"/>
      <w:r w:rsidRPr="00CB1939">
        <w:rPr>
          <w:rFonts w:ascii="Arial" w:hAnsi="Arial" w:cs="Arial"/>
          <w:sz w:val="22"/>
          <w:szCs w:val="22"/>
        </w:rPr>
        <w:t>ntest.ntest</w:t>
      </w:r>
      <w:proofErr w:type="spellEnd"/>
    </w:p>
    <w:p w14:paraId="635E1236" w14:textId="77777777" w:rsidR="00CA195C" w:rsidRPr="00CB1939" w:rsidRDefault="00CA195C" w:rsidP="00846918">
      <w:pPr>
        <w:rPr>
          <w:rFonts w:ascii="Arial" w:hAnsi="Arial" w:cs="Arial"/>
          <w:sz w:val="22"/>
          <w:szCs w:val="22"/>
        </w:rPr>
      </w:pPr>
      <w:r w:rsidRPr="00CB1939">
        <w:rPr>
          <w:rFonts w:ascii="Arial" w:hAnsi="Arial" w:cs="Arial"/>
          <w:sz w:val="22"/>
          <w:szCs w:val="22"/>
        </w:rPr>
        <w:t>-s /opt/NETAPP/PNATE</w:t>
      </w:r>
      <w:proofErr w:type="gramStart"/>
      <w:r w:rsidRPr="00CB1939">
        <w:rPr>
          <w:rFonts w:ascii="Arial" w:hAnsi="Arial" w:cs="Arial"/>
          <w:sz w:val="22"/>
          <w:szCs w:val="22"/>
        </w:rPr>
        <w:t>/.</w:t>
      </w:r>
      <w:proofErr w:type="spellStart"/>
      <w:r w:rsidRPr="00CB1939">
        <w:rPr>
          <w:rFonts w:ascii="Arial" w:hAnsi="Arial" w:cs="Arial"/>
          <w:sz w:val="22"/>
          <w:szCs w:val="22"/>
        </w:rPr>
        <w:t>ntest</w:t>
      </w:r>
      <w:proofErr w:type="spellEnd"/>
      <w:proofErr w:type="gramEnd"/>
    </w:p>
    <w:p w14:paraId="2AED8AF8" w14:textId="77777777" w:rsidR="00CA195C" w:rsidRPr="00CB1939" w:rsidRDefault="00CA195C" w:rsidP="00846918">
      <w:pPr>
        <w:rPr>
          <w:rFonts w:ascii="Arial" w:hAnsi="Arial" w:cs="Arial"/>
          <w:sz w:val="22"/>
          <w:szCs w:val="22"/>
        </w:rPr>
      </w:pPr>
      <w:r w:rsidRPr="00CB1939">
        <w:rPr>
          <w:rFonts w:ascii="Arial" w:hAnsi="Arial" w:cs="Arial"/>
          <w:sz w:val="22"/>
          <w:szCs w:val="22"/>
        </w:rPr>
        <w:t>NATE_DB_HOST=localhost</w:t>
      </w:r>
    </w:p>
    <w:p w14:paraId="75F90E67" w14:textId="77777777" w:rsidR="00CA195C" w:rsidRPr="00CB1939" w:rsidRDefault="00CA195C" w:rsidP="00846918">
      <w:pPr>
        <w:rPr>
          <w:rFonts w:ascii="Arial" w:hAnsi="Arial" w:cs="Arial"/>
          <w:sz w:val="22"/>
          <w:szCs w:val="22"/>
        </w:rPr>
      </w:pPr>
      <w:r w:rsidRPr="00CB1939">
        <w:rPr>
          <w:rFonts w:ascii="Arial" w:hAnsi="Arial" w:cs="Arial"/>
          <w:sz w:val="22"/>
          <w:szCs w:val="22"/>
        </w:rPr>
        <w:t>NATE_DB_PORT=3306</w:t>
      </w:r>
    </w:p>
    <w:p w14:paraId="6EAA7C1A" w14:textId="77777777" w:rsidR="00CA195C" w:rsidRPr="00CB1939" w:rsidRDefault="00CA195C" w:rsidP="00846918">
      <w:pPr>
        <w:rPr>
          <w:rFonts w:ascii="Arial" w:hAnsi="Arial" w:cs="Arial"/>
          <w:sz w:val="22"/>
          <w:szCs w:val="22"/>
        </w:rPr>
      </w:pPr>
      <w:r w:rsidRPr="00CB1939">
        <w:rPr>
          <w:rFonts w:ascii="Arial" w:hAnsi="Arial" w:cs="Arial"/>
          <w:sz w:val="22"/>
          <w:szCs w:val="22"/>
        </w:rPr>
        <w:t>NATE_MYSQLD_PATH=/</w:t>
      </w:r>
      <w:proofErr w:type="spellStart"/>
      <w:r w:rsidRPr="00CB1939">
        <w:rPr>
          <w:rFonts w:ascii="Arial" w:hAnsi="Arial" w:cs="Arial"/>
          <w:sz w:val="22"/>
          <w:szCs w:val="22"/>
        </w:rPr>
        <w:t>usr</w:t>
      </w:r>
      <w:proofErr w:type="spellEnd"/>
    </w:p>
    <w:p w14:paraId="1D67E6DC" w14:textId="77777777" w:rsidR="00CA195C" w:rsidRPr="00CB1939" w:rsidRDefault="00CA195C" w:rsidP="00846918">
      <w:pPr>
        <w:rPr>
          <w:rFonts w:ascii="Arial" w:hAnsi="Arial" w:cs="Arial"/>
          <w:sz w:val="22"/>
          <w:szCs w:val="22"/>
        </w:rPr>
      </w:pPr>
      <w:r w:rsidRPr="00CB1939">
        <w:rPr>
          <w:rFonts w:ascii="Arial" w:hAnsi="Arial" w:cs="Arial"/>
          <w:sz w:val="22"/>
          <w:szCs w:val="22"/>
        </w:rPr>
        <w:t>NATE_DB_PATH=/x/</w:t>
      </w:r>
      <w:proofErr w:type="spellStart"/>
      <w:r w:rsidRPr="00CB1939">
        <w:rPr>
          <w:rFonts w:ascii="Arial" w:hAnsi="Arial" w:cs="Arial"/>
          <w:sz w:val="22"/>
          <w:szCs w:val="22"/>
        </w:rPr>
        <w:t>eng</w:t>
      </w:r>
      <w:proofErr w:type="spellEnd"/>
      <w:r w:rsidRPr="00CB1939">
        <w:rPr>
          <w:rFonts w:ascii="Arial" w:hAnsi="Arial" w:cs="Arial"/>
          <w:sz w:val="22"/>
          <w:szCs w:val="22"/>
        </w:rPr>
        <w:t>/</w:t>
      </w:r>
      <w:proofErr w:type="spellStart"/>
      <w:r w:rsidRPr="00CB1939">
        <w:rPr>
          <w:rFonts w:ascii="Arial" w:hAnsi="Arial" w:cs="Arial"/>
          <w:sz w:val="22"/>
          <w:szCs w:val="22"/>
        </w:rPr>
        <w:t>natedb</w:t>
      </w:r>
      <w:proofErr w:type="spellEnd"/>
    </w:p>
    <w:p w14:paraId="30557BDC" w14:textId="13F592C4" w:rsidR="00CA195C" w:rsidRPr="00CB1939" w:rsidRDefault="00CA195C" w:rsidP="00846918">
      <w:pPr>
        <w:rPr>
          <w:rFonts w:ascii="Arial" w:hAnsi="Arial" w:cs="Arial"/>
          <w:sz w:val="22"/>
          <w:szCs w:val="22"/>
        </w:rPr>
      </w:pPr>
    </w:p>
    <w:p w14:paraId="4F0C26B8" w14:textId="5DDD2DDE" w:rsidR="00CA195C" w:rsidRPr="00CB1939" w:rsidRDefault="00CA195C" w:rsidP="00846918">
      <w:pPr>
        <w:rPr>
          <w:rFonts w:ascii="Arial" w:hAnsi="Arial" w:cs="Arial"/>
          <w:sz w:val="22"/>
          <w:szCs w:val="22"/>
        </w:rPr>
      </w:pPr>
      <w:r w:rsidRPr="00CB1939">
        <w:rPr>
          <w:rFonts w:ascii="Arial" w:hAnsi="Arial" w:cs="Arial"/>
          <w:sz w:val="22"/>
          <w:szCs w:val="22"/>
        </w:rPr>
        <w:t xml:space="preserve">If you </w:t>
      </w:r>
      <w:r w:rsidR="00310B25" w:rsidRPr="00CB1939">
        <w:rPr>
          <w:rFonts w:ascii="Arial" w:hAnsi="Arial" w:cs="Arial"/>
          <w:sz w:val="22"/>
          <w:szCs w:val="22"/>
        </w:rPr>
        <w:t xml:space="preserve">have </w:t>
      </w:r>
      <w:r w:rsidRPr="00CB1939">
        <w:rPr>
          <w:rFonts w:ascii="Arial" w:hAnsi="Arial" w:cs="Arial"/>
          <w:sz w:val="22"/>
          <w:szCs w:val="22"/>
        </w:rPr>
        <w:t>seen this issue in pN</w:t>
      </w:r>
      <w:r w:rsidR="00310B25" w:rsidRPr="00CB1939">
        <w:rPr>
          <w:rFonts w:ascii="Arial" w:hAnsi="Arial" w:cs="Arial"/>
          <w:sz w:val="22"/>
          <w:szCs w:val="22"/>
        </w:rPr>
        <w:t>ATEv</w:t>
      </w:r>
      <w:r w:rsidR="00412BC1" w:rsidRPr="00CB1939">
        <w:rPr>
          <w:rFonts w:ascii="Arial" w:hAnsi="Arial" w:cs="Arial"/>
          <w:sz w:val="22"/>
          <w:szCs w:val="22"/>
        </w:rPr>
        <w:t>9.</w:t>
      </w:r>
      <w:r w:rsidR="00C54B01" w:rsidRPr="00CB1939">
        <w:rPr>
          <w:rFonts w:ascii="Arial" w:hAnsi="Arial" w:cs="Arial"/>
          <w:sz w:val="22"/>
          <w:szCs w:val="22"/>
        </w:rPr>
        <w:t>7</w:t>
      </w:r>
      <w:r w:rsidR="009A5E45" w:rsidRPr="00CB1939">
        <w:rPr>
          <w:rFonts w:ascii="Arial" w:hAnsi="Arial" w:cs="Arial"/>
          <w:sz w:val="22"/>
          <w:szCs w:val="22"/>
        </w:rPr>
        <w:t>,</w:t>
      </w:r>
      <w:r w:rsidR="00310B25" w:rsidRPr="00CB1939">
        <w:rPr>
          <w:rFonts w:ascii="Arial" w:hAnsi="Arial" w:cs="Arial"/>
          <w:sz w:val="22"/>
          <w:szCs w:val="22"/>
        </w:rPr>
        <w:t xml:space="preserve"> </w:t>
      </w:r>
      <w:r w:rsidRPr="00CB1939">
        <w:rPr>
          <w:rFonts w:ascii="Arial" w:hAnsi="Arial" w:cs="Arial"/>
          <w:sz w:val="22"/>
          <w:szCs w:val="22"/>
        </w:rPr>
        <w:t xml:space="preserve">we need to add above parameters in </w:t>
      </w:r>
      <w:proofErr w:type="gramStart"/>
      <w:r w:rsidRPr="00CB1939">
        <w:rPr>
          <w:rFonts w:ascii="Arial" w:hAnsi="Arial" w:cs="Arial"/>
          <w:sz w:val="22"/>
          <w:szCs w:val="22"/>
        </w:rPr>
        <w:t>testbed</w:t>
      </w:r>
      <w:r w:rsidR="00310B25" w:rsidRPr="00CB1939">
        <w:rPr>
          <w:rFonts w:ascii="Arial" w:hAnsi="Arial" w:cs="Arial"/>
          <w:sz w:val="22"/>
          <w:szCs w:val="22"/>
        </w:rPr>
        <w:t>’s</w:t>
      </w:r>
      <w:r w:rsidRPr="00CB1939">
        <w:rPr>
          <w:rFonts w:ascii="Arial" w:hAnsi="Arial" w:cs="Arial"/>
          <w:sz w:val="22"/>
          <w:szCs w:val="22"/>
        </w:rPr>
        <w:t xml:space="preserve"> .</w:t>
      </w:r>
      <w:proofErr w:type="spellStart"/>
      <w:r w:rsidRPr="00CB1939">
        <w:rPr>
          <w:rFonts w:ascii="Arial" w:hAnsi="Arial" w:cs="Arial"/>
          <w:sz w:val="22"/>
          <w:szCs w:val="22"/>
        </w:rPr>
        <w:t>ntest</w:t>
      </w:r>
      <w:proofErr w:type="spellEnd"/>
      <w:proofErr w:type="gramEnd"/>
      <w:r w:rsidRPr="00CB1939">
        <w:rPr>
          <w:rFonts w:ascii="Arial" w:hAnsi="Arial" w:cs="Arial"/>
          <w:sz w:val="22"/>
          <w:szCs w:val="22"/>
        </w:rPr>
        <w:t xml:space="preserve"> file</w:t>
      </w:r>
    </w:p>
    <w:p w14:paraId="4D558815" w14:textId="6027E9A0" w:rsidR="00402509" w:rsidRPr="00A658DB" w:rsidRDefault="00402509" w:rsidP="00846918">
      <w:pPr>
        <w:pStyle w:val="Heading3"/>
        <w:numPr>
          <w:ilvl w:val="0"/>
          <w:numId w:val="0"/>
        </w:numPr>
        <w:rPr>
          <w:rFonts w:eastAsia="Courier New"/>
        </w:rPr>
      </w:pPr>
      <w:r>
        <w:rPr>
          <w:rFonts w:cs="Arial"/>
        </w:rPr>
        <w:br/>
      </w:r>
      <w:bookmarkStart w:id="57" w:name="_Toc32391073"/>
      <w:r>
        <w:rPr>
          <w:rFonts w:eastAsia="Courier New"/>
        </w:rPr>
        <w:t xml:space="preserve">Question </w:t>
      </w:r>
      <w:r w:rsidR="00480FB6">
        <w:rPr>
          <w:rFonts w:eastAsia="Courier New"/>
        </w:rPr>
        <w:t>1</w:t>
      </w:r>
      <w:r w:rsidR="0054330D">
        <w:rPr>
          <w:rFonts w:eastAsia="Courier New"/>
        </w:rPr>
        <w:t>7)</w:t>
      </w:r>
      <w:r w:rsidRPr="00A658DB">
        <w:rPr>
          <w:rFonts w:eastAsia="Courier New"/>
        </w:rPr>
        <w:t>:</w:t>
      </w:r>
      <w:r w:rsidR="00206967">
        <w:rPr>
          <w:rFonts w:eastAsia="Courier New"/>
        </w:rPr>
        <w:t xml:space="preserve"> </w:t>
      </w:r>
      <w:proofErr w:type="gramStart"/>
      <w:r w:rsidR="00206967">
        <w:rPr>
          <w:rFonts w:eastAsia="Courier New"/>
        </w:rPr>
        <w:t>HTTP::</w:t>
      </w:r>
      <w:proofErr w:type="gramEnd"/>
      <w:r w:rsidR="00206967">
        <w:rPr>
          <w:rFonts w:eastAsia="Courier New"/>
        </w:rPr>
        <w:t>Proxy Error</w:t>
      </w:r>
      <w:bookmarkEnd w:id="57"/>
    </w:p>
    <w:p w14:paraId="10A80357" w14:textId="77777777" w:rsidR="00667E40" w:rsidRPr="00CB1939" w:rsidRDefault="00402509" w:rsidP="00846918">
      <w:pPr>
        <w:rPr>
          <w:rFonts w:ascii="Arial" w:hAnsi="Arial" w:cs="Arial"/>
          <w:color w:val="1A1A1A"/>
          <w:sz w:val="22"/>
          <w:szCs w:val="22"/>
        </w:rPr>
      </w:pPr>
      <w:r w:rsidRPr="00CB1939">
        <w:rPr>
          <w:rFonts w:ascii="Arial" w:hAnsi="Arial" w:cs="Arial"/>
          <w:sz w:val="22"/>
          <w:szCs w:val="22"/>
        </w:rPr>
        <w:t xml:space="preserve">CPAN Module </w:t>
      </w:r>
      <w:proofErr w:type="gramStart"/>
      <w:r w:rsidRPr="00CB1939">
        <w:rPr>
          <w:rFonts w:ascii="Arial" w:hAnsi="Arial" w:cs="Arial"/>
          <w:color w:val="1A1A1A"/>
          <w:sz w:val="22"/>
          <w:szCs w:val="22"/>
        </w:rPr>
        <w:t>HTTP::</w:t>
      </w:r>
      <w:proofErr w:type="gramEnd"/>
      <w:r w:rsidRPr="00CB1939">
        <w:rPr>
          <w:rFonts w:ascii="Arial" w:hAnsi="Arial" w:cs="Arial"/>
          <w:color w:val="1A1A1A"/>
          <w:sz w:val="22"/>
          <w:szCs w:val="22"/>
        </w:rPr>
        <w:t xml:space="preserve">Proxy &amp; HTTP::Proxy::BodyFilter::save </w:t>
      </w:r>
    </w:p>
    <w:p w14:paraId="34F301FF" w14:textId="32981D47" w:rsidR="00402509" w:rsidRPr="00CB1939" w:rsidRDefault="00402509" w:rsidP="00846918">
      <w:pPr>
        <w:rPr>
          <w:rFonts w:ascii="Arial" w:hAnsi="Arial" w:cs="Arial"/>
          <w:color w:val="1A1A1A"/>
          <w:sz w:val="22"/>
          <w:szCs w:val="22"/>
        </w:rPr>
      </w:pPr>
      <w:r w:rsidRPr="00CB1939">
        <w:rPr>
          <w:rFonts w:ascii="Arial" w:hAnsi="Arial" w:cs="Arial"/>
          <w:b/>
          <w:bCs/>
          <w:color w:val="FF0000"/>
          <w:sz w:val="22"/>
          <w:szCs w:val="22"/>
        </w:rPr>
        <w:t>Error</w:t>
      </w:r>
      <w:r w:rsidRPr="00CB1939">
        <w:rPr>
          <w:rFonts w:ascii="Arial" w:hAnsi="Arial" w:cs="Arial"/>
          <w:color w:val="1A1A1A"/>
          <w:sz w:val="22"/>
          <w:szCs w:val="22"/>
        </w:rPr>
        <w:t>:</w:t>
      </w:r>
    </w:p>
    <w:p w14:paraId="6691C34A" w14:textId="7D6FA61C" w:rsidR="00A658DB" w:rsidRPr="00CB1939" w:rsidRDefault="001A17AC" w:rsidP="00846918">
      <w:pPr>
        <w:pStyle w:val="HTMLPreformatted"/>
        <w:rPr>
          <w:rFonts w:ascii="Arial" w:hAnsi="Arial" w:cs="Arial"/>
          <w:sz w:val="22"/>
          <w:szCs w:val="22"/>
        </w:rPr>
      </w:pPr>
      <w:r w:rsidRPr="00CB1939">
        <w:rPr>
          <w:rFonts w:ascii="Arial" w:hAnsi="Arial" w:cs="Arial"/>
          <w:sz w:val="22"/>
          <w:szCs w:val="22"/>
        </w:rPr>
        <w:t>[06082018 15:42:27</w:t>
      </w:r>
      <w:proofErr w:type="gramStart"/>
      <w:r w:rsidRPr="00CB1939">
        <w:rPr>
          <w:rFonts w:ascii="Arial" w:hAnsi="Arial" w:cs="Arial"/>
          <w:sz w:val="22"/>
          <w:szCs w:val="22"/>
        </w:rPr>
        <w:t>] :</w:t>
      </w:r>
      <w:proofErr w:type="gramEnd"/>
      <w:r w:rsidRPr="00CB1939">
        <w:rPr>
          <w:rFonts w:ascii="Arial" w:hAnsi="Arial" w:cs="Arial"/>
          <w:sz w:val="22"/>
          <w:szCs w:val="22"/>
        </w:rPr>
        <w:t> #   Failed test '303 =&gt; 303 Status read failed: Connec଀on reset by peer' [06082018 15:42:27] : #   at t/90h</w:t>
      </w:r>
      <w:r w:rsidRPr="00CB1939">
        <w:rPr>
          <w:rFonts w:ascii="Gadugi" w:hAnsi="Gadugi" w:cs="Gadugi"/>
          <w:sz w:val="22"/>
          <w:szCs w:val="22"/>
        </w:rPr>
        <w:t>ᘀ</w:t>
      </w:r>
      <w:r w:rsidRPr="00CB1939">
        <w:rPr>
          <w:rFonts w:ascii="Arial" w:hAnsi="Arial" w:cs="Arial"/>
          <w:sz w:val="22"/>
          <w:szCs w:val="22"/>
        </w:rPr>
        <w:t>pstatus.t line 48. [06082018 15:42:27</w:t>
      </w:r>
      <w:proofErr w:type="gramStart"/>
      <w:r w:rsidRPr="00CB1939">
        <w:rPr>
          <w:rFonts w:ascii="Arial" w:hAnsi="Arial" w:cs="Arial"/>
          <w:sz w:val="22"/>
          <w:szCs w:val="22"/>
        </w:rPr>
        <w:t>] :</w:t>
      </w:r>
      <w:proofErr w:type="gramEnd"/>
      <w:r w:rsidRPr="00CB1939">
        <w:rPr>
          <w:rFonts w:ascii="Arial" w:hAnsi="Arial" w:cs="Arial"/>
          <w:sz w:val="22"/>
          <w:szCs w:val="22"/>
        </w:rPr>
        <w:t> #          got: '500' [06082018 15:42:27] : #     expected: '303' [06082018 15:45:27] :  </w:t>
      </w:r>
    </w:p>
    <w:p w14:paraId="3F446AA5" w14:textId="3EBC1A20" w:rsidR="00402509" w:rsidRPr="00CB1939" w:rsidRDefault="00402509" w:rsidP="00846918">
      <w:pPr>
        <w:pStyle w:val="HTMLPreformatted"/>
        <w:rPr>
          <w:rFonts w:ascii="Arial" w:hAnsi="Arial" w:cs="Arial"/>
          <w:sz w:val="22"/>
          <w:szCs w:val="22"/>
        </w:rPr>
      </w:pPr>
    </w:p>
    <w:p w14:paraId="514323D4" w14:textId="1274A78D" w:rsidR="00402509" w:rsidRPr="00CB1939" w:rsidRDefault="00402509" w:rsidP="00846918">
      <w:pPr>
        <w:pStyle w:val="HTMLPreformatted"/>
        <w:rPr>
          <w:rFonts w:ascii="Arial" w:eastAsia="SimSun" w:hAnsi="Arial" w:cs="Arial"/>
          <w:b/>
          <w:bCs/>
          <w:kern w:val="3"/>
          <w:sz w:val="22"/>
          <w:szCs w:val="22"/>
        </w:rPr>
      </w:pPr>
      <w:r w:rsidRPr="00CB1939">
        <w:rPr>
          <w:rFonts w:ascii="Arial" w:eastAsia="SimSun" w:hAnsi="Arial" w:cs="Arial"/>
          <w:b/>
          <w:bCs/>
          <w:kern w:val="3"/>
          <w:sz w:val="22"/>
          <w:szCs w:val="22"/>
          <w:u w:val="single"/>
        </w:rPr>
        <w:t>Solution</w:t>
      </w:r>
      <w:r w:rsidRPr="00CB1939">
        <w:rPr>
          <w:rFonts w:ascii="Arial" w:eastAsia="SimSun" w:hAnsi="Arial" w:cs="Arial"/>
          <w:b/>
          <w:bCs/>
          <w:kern w:val="3"/>
          <w:sz w:val="22"/>
          <w:szCs w:val="22"/>
        </w:rPr>
        <w:t>:</w:t>
      </w:r>
    </w:p>
    <w:p w14:paraId="204C961B" w14:textId="35274108" w:rsidR="00402509" w:rsidRPr="00CB1939" w:rsidRDefault="00402509" w:rsidP="00846918">
      <w:pPr>
        <w:pStyle w:val="HTMLPreformatted"/>
        <w:rPr>
          <w:rFonts w:ascii="Arial" w:hAnsi="Arial" w:cs="Arial"/>
          <w:sz w:val="22"/>
          <w:szCs w:val="22"/>
        </w:rPr>
      </w:pPr>
    </w:p>
    <w:p w14:paraId="3DF6A4BA" w14:textId="6CB3E57E" w:rsidR="00402509" w:rsidRPr="00CB1939" w:rsidRDefault="00983DDD" w:rsidP="00846918">
      <w:pPr>
        <w:pStyle w:val="HTMLPreformatted"/>
        <w:rPr>
          <w:rFonts w:ascii="Arial" w:hAnsi="Arial" w:cs="Arial"/>
          <w:color w:val="1A1A1A"/>
          <w:sz w:val="22"/>
          <w:szCs w:val="22"/>
        </w:rPr>
      </w:pPr>
      <w:r w:rsidRPr="00CB1939">
        <w:rPr>
          <w:rFonts w:ascii="Arial" w:hAnsi="Arial" w:cs="Arial"/>
          <w:sz w:val="22"/>
          <w:szCs w:val="22"/>
        </w:rPr>
        <w:t>I</w:t>
      </w:r>
      <w:r w:rsidR="00402509" w:rsidRPr="00CB1939">
        <w:rPr>
          <w:rFonts w:ascii="Arial" w:hAnsi="Arial" w:cs="Arial"/>
          <w:sz w:val="22"/>
          <w:szCs w:val="22"/>
        </w:rPr>
        <w:t xml:space="preserve">nstall both the modules </w:t>
      </w:r>
      <w:proofErr w:type="gramStart"/>
      <w:r w:rsidR="00402509" w:rsidRPr="00CB1939">
        <w:rPr>
          <w:rFonts w:ascii="Arial" w:hAnsi="Arial" w:cs="Arial"/>
          <w:color w:val="1A1A1A"/>
          <w:sz w:val="22"/>
          <w:szCs w:val="22"/>
        </w:rPr>
        <w:t>HTTP::</w:t>
      </w:r>
      <w:proofErr w:type="gramEnd"/>
      <w:r w:rsidR="00402509" w:rsidRPr="00CB1939">
        <w:rPr>
          <w:rFonts w:ascii="Arial" w:hAnsi="Arial" w:cs="Arial"/>
          <w:color w:val="1A1A1A"/>
          <w:sz w:val="22"/>
          <w:szCs w:val="22"/>
        </w:rPr>
        <w:t>Proxy &amp; HTTP::Proxy::BodyFilter::save after installing all the modules</w:t>
      </w:r>
    </w:p>
    <w:p w14:paraId="17983E3D" w14:textId="0F9347F6" w:rsidR="00402509" w:rsidRPr="00CB1939" w:rsidRDefault="00983DDD" w:rsidP="00846918">
      <w:pPr>
        <w:pStyle w:val="HTMLPreformatted"/>
        <w:rPr>
          <w:rFonts w:ascii="Arial" w:hAnsi="Arial" w:cs="Arial"/>
          <w:sz w:val="22"/>
          <w:szCs w:val="22"/>
        </w:rPr>
      </w:pPr>
      <w:r w:rsidRPr="00CB1939">
        <w:rPr>
          <w:rFonts w:ascii="Arial" w:hAnsi="Arial" w:cs="Arial"/>
          <w:sz w:val="22"/>
          <w:szCs w:val="22"/>
        </w:rPr>
        <w:t>i.e.</w:t>
      </w:r>
      <w:r w:rsidR="00402509" w:rsidRPr="00CB1939">
        <w:rPr>
          <w:rFonts w:ascii="Arial" w:hAnsi="Arial" w:cs="Arial"/>
          <w:sz w:val="22"/>
          <w:szCs w:val="22"/>
        </w:rPr>
        <w:t xml:space="preserve"> in the end.</w:t>
      </w:r>
    </w:p>
    <w:p w14:paraId="1C342888" w14:textId="77777777" w:rsidR="00660BA9" w:rsidRPr="00CB1939" w:rsidRDefault="00660BA9" w:rsidP="00846918">
      <w:pPr>
        <w:pStyle w:val="HTMLPreformatted"/>
        <w:rPr>
          <w:rFonts w:ascii="Arial" w:hAnsi="Arial" w:cs="Arial"/>
          <w:sz w:val="22"/>
          <w:szCs w:val="22"/>
        </w:rPr>
      </w:pPr>
    </w:p>
    <w:p w14:paraId="507BE1C0" w14:textId="39D01B5B" w:rsidR="00DC7976" w:rsidRDefault="005D0A17" w:rsidP="00846918">
      <w:pPr>
        <w:pStyle w:val="Heading3"/>
        <w:numPr>
          <w:ilvl w:val="0"/>
          <w:numId w:val="0"/>
        </w:numPr>
        <w:rPr>
          <w:rFonts w:eastAsia="Courier New"/>
        </w:rPr>
      </w:pPr>
      <w:bookmarkStart w:id="58" w:name="_Toc32391074"/>
      <w:r>
        <w:rPr>
          <w:rFonts w:eastAsia="Courier New"/>
        </w:rPr>
        <w:t xml:space="preserve">Question </w:t>
      </w:r>
      <w:r w:rsidR="00480FB6">
        <w:rPr>
          <w:rFonts w:eastAsia="Courier New"/>
        </w:rPr>
        <w:t>1</w:t>
      </w:r>
      <w:r w:rsidR="0054330D">
        <w:rPr>
          <w:rFonts w:eastAsia="Courier New"/>
        </w:rPr>
        <w:t>8)</w:t>
      </w:r>
      <w:r>
        <w:rPr>
          <w:rFonts w:eastAsia="Courier New"/>
        </w:rPr>
        <w:t>:</w:t>
      </w:r>
      <w:r w:rsidR="00206967">
        <w:rPr>
          <w:rFonts w:eastAsia="Courier New"/>
        </w:rPr>
        <w:t xml:space="preserve"> No module _</w:t>
      </w:r>
      <w:proofErr w:type="spellStart"/>
      <w:r w:rsidR="00206967">
        <w:rPr>
          <w:rFonts w:eastAsia="Courier New"/>
        </w:rPr>
        <w:t>ssl</w:t>
      </w:r>
      <w:proofErr w:type="spellEnd"/>
      <w:r w:rsidR="00206967">
        <w:rPr>
          <w:rFonts w:eastAsia="Courier New"/>
        </w:rPr>
        <w:t xml:space="preserve"> error</w:t>
      </w:r>
      <w:bookmarkEnd w:id="58"/>
    </w:p>
    <w:p w14:paraId="61CA30A5" w14:textId="0410F142" w:rsidR="005D0A17" w:rsidRPr="00CB1939" w:rsidRDefault="00660BA9" w:rsidP="00846918">
      <w:pPr>
        <w:pStyle w:val="NoSpacing"/>
        <w:rPr>
          <w:rFonts w:ascii="Arial" w:hAnsi="Arial" w:cs="Arial"/>
        </w:rPr>
      </w:pPr>
      <w:proofErr w:type="gramStart"/>
      <w:r w:rsidRPr="00CB1939">
        <w:rPr>
          <w:rFonts w:ascii="Arial" w:hAnsi="Arial" w:cs="Arial"/>
          <w:b/>
          <w:bCs/>
          <w:color w:val="FF0000"/>
        </w:rPr>
        <w:t>Error</w:t>
      </w:r>
      <w:r w:rsidRPr="00CB1939">
        <w:rPr>
          <w:rFonts w:ascii="Arial" w:hAnsi="Arial" w:cs="Arial"/>
        </w:rPr>
        <w:t xml:space="preserve"> :</w:t>
      </w:r>
      <w:proofErr w:type="gramEnd"/>
      <w:r w:rsidR="005D0A17" w:rsidRPr="00CB1939">
        <w:rPr>
          <w:rFonts w:ascii="Arial" w:hAnsi="Arial" w:cs="Arial"/>
        </w:rPr>
        <w:t>NATE::</w:t>
      </w:r>
      <w:proofErr w:type="spellStart"/>
      <w:r w:rsidR="005D0A17" w:rsidRPr="00CB1939">
        <w:rPr>
          <w:rFonts w:ascii="Arial" w:hAnsi="Arial" w:cs="Arial"/>
        </w:rPr>
        <w:t>ServiceAPI</w:t>
      </w:r>
      <w:proofErr w:type="spellEnd"/>
      <w:r w:rsidR="005D0A17" w:rsidRPr="00CB1939">
        <w:rPr>
          <w:rFonts w:ascii="Arial" w:hAnsi="Arial" w:cs="Arial"/>
        </w:rPr>
        <w:t>::</w:t>
      </w:r>
      <w:proofErr w:type="spellStart"/>
      <w:r w:rsidR="005D0A17" w:rsidRPr="00CB1939">
        <w:rPr>
          <w:rFonts w:ascii="Arial" w:hAnsi="Arial" w:cs="Arial"/>
        </w:rPr>
        <w:t>SSHProxy</w:t>
      </w:r>
      <w:proofErr w:type="spellEnd"/>
      <w:r w:rsidR="005D0A17" w:rsidRPr="00CB1939">
        <w:rPr>
          <w:rFonts w:ascii="Arial" w:hAnsi="Arial" w:cs="Arial"/>
        </w:rPr>
        <w:t>-&gt;</w:t>
      </w:r>
      <w:proofErr w:type="spellStart"/>
      <w:r w:rsidR="005D0A17" w:rsidRPr="00CB1939">
        <w:rPr>
          <w:rFonts w:ascii="Arial" w:hAnsi="Arial" w:cs="Arial"/>
        </w:rPr>
        <w:t>request_get</w:t>
      </w:r>
      <w:proofErr w:type="spellEnd"/>
      <w:r w:rsidR="005D0A17" w:rsidRPr="00CB1939">
        <w:rPr>
          <w:rFonts w:ascii="Arial" w:hAnsi="Arial" w:cs="Arial"/>
        </w:rPr>
        <w:t>(...) failed with: No module named '_</w:t>
      </w:r>
      <w:proofErr w:type="spellStart"/>
      <w:r w:rsidR="005D0A17" w:rsidRPr="00CB1939">
        <w:rPr>
          <w:rFonts w:ascii="Arial" w:hAnsi="Arial" w:cs="Arial"/>
        </w:rPr>
        <w:t>ssl</w:t>
      </w:r>
      <w:proofErr w:type="spellEnd"/>
      <w:r w:rsidR="005D0A17" w:rsidRPr="00CB1939">
        <w:rPr>
          <w:rFonts w:ascii="Arial" w:hAnsi="Arial" w:cs="Arial"/>
        </w:rPr>
        <w:t xml:space="preserve">' </w:t>
      </w:r>
    </w:p>
    <w:p w14:paraId="79B0ADCA" w14:textId="0A0820FD" w:rsidR="005D0A17" w:rsidRPr="00CB1939" w:rsidRDefault="005D0A17" w:rsidP="00846918">
      <w:pPr>
        <w:pStyle w:val="NoSpacing"/>
        <w:rPr>
          <w:rFonts w:ascii="Arial" w:hAnsi="Arial" w:cs="Arial"/>
        </w:rPr>
      </w:pPr>
    </w:p>
    <w:p w14:paraId="74E62E19" w14:textId="1A709CEA" w:rsidR="005D0A17" w:rsidRPr="00CB1939" w:rsidRDefault="005D0A17" w:rsidP="00846918">
      <w:pPr>
        <w:pStyle w:val="HTMLPreformatted"/>
        <w:rPr>
          <w:rFonts w:ascii="Arial" w:eastAsia="SimSun" w:hAnsi="Arial" w:cs="Arial"/>
          <w:b/>
          <w:bCs/>
          <w:kern w:val="3"/>
          <w:sz w:val="22"/>
          <w:szCs w:val="22"/>
        </w:rPr>
      </w:pPr>
      <w:r w:rsidRPr="00CB1939">
        <w:rPr>
          <w:rFonts w:ascii="Arial" w:eastAsia="SimSun" w:hAnsi="Arial" w:cs="Arial"/>
          <w:b/>
          <w:bCs/>
          <w:kern w:val="3"/>
          <w:sz w:val="22"/>
          <w:szCs w:val="22"/>
          <w:u w:val="single"/>
        </w:rPr>
        <w:t>Solution</w:t>
      </w:r>
      <w:r w:rsidRPr="00CB1939">
        <w:rPr>
          <w:rFonts w:ascii="Arial" w:eastAsia="SimSun" w:hAnsi="Arial" w:cs="Arial"/>
          <w:b/>
          <w:bCs/>
          <w:kern w:val="3"/>
          <w:sz w:val="22"/>
          <w:szCs w:val="22"/>
        </w:rPr>
        <w:t>:</w:t>
      </w:r>
    </w:p>
    <w:p w14:paraId="1A1B608E" w14:textId="412F30EE" w:rsidR="005D0A17" w:rsidRPr="00CB1939" w:rsidRDefault="005D0A17" w:rsidP="00846918">
      <w:pPr>
        <w:rPr>
          <w:rFonts w:ascii="Arial" w:hAnsi="Arial" w:cs="Arial"/>
          <w:sz w:val="22"/>
          <w:szCs w:val="22"/>
        </w:rPr>
      </w:pPr>
      <w:r w:rsidRPr="00CB1939">
        <w:rPr>
          <w:rFonts w:ascii="Arial" w:hAnsi="Arial" w:cs="Arial"/>
          <w:sz w:val="22"/>
          <w:szCs w:val="22"/>
        </w:rPr>
        <w:t xml:space="preserve"> Reconfigure python3.7.1 with –</w:t>
      </w:r>
      <w:proofErr w:type="spellStart"/>
      <w:r w:rsidRPr="00CB1939">
        <w:rPr>
          <w:rFonts w:ascii="Arial" w:hAnsi="Arial" w:cs="Arial"/>
          <w:sz w:val="22"/>
          <w:szCs w:val="22"/>
        </w:rPr>
        <w:t>ssl</w:t>
      </w:r>
      <w:proofErr w:type="spellEnd"/>
      <w:r w:rsidRPr="00CB1939">
        <w:rPr>
          <w:rFonts w:ascii="Arial" w:hAnsi="Arial" w:cs="Arial"/>
          <w:sz w:val="22"/>
          <w:szCs w:val="22"/>
        </w:rPr>
        <w:t xml:space="preserve"> option as below.</w:t>
      </w:r>
    </w:p>
    <w:p w14:paraId="4A74E0BE" w14:textId="77777777" w:rsidR="005D0A17" w:rsidRPr="00CB1939" w:rsidRDefault="005D0A17" w:rsidP="00846918">
      <w:pPr>
        <w:rPr>
          <w:rFonts w:ascii="Arial" w:hAnsi="Arial" w:cs="Arial"/>
          <w:sz w:val="22"/>
          <w:szCs w:val="22"/>
        </w:rPr>
      </w:pPr>
    </w:p>
    <w:p w14:paraId="2753F4FD" w14:textId="6AE8F607" w:rsidR="005D0A17" w:rsidRPr="00CB1939" w:rsidRDefault="005D0A17" w:rsidP="00846918">
      <w:pPr>
        <w:rPr>
          <w:rFonts w:ascii="Arial" w:hAnsi="Arial" w:cs="Arial"/>
          <w:sz w:val="22"/>
          <w:szCs w:val="22"/>
        </w:rPr>
      </w:pPr>
      <w:r w:rsidRPr="00CB1939">
        <w:rPr>
          <w:rFonts w:ascii="Arial" w:hAnsi="Arial" w:cs="Arial"/>
          <w:sz w:val="22"/>
          <w:szCs w:val="22"/>
        </w:rPr>
        <w:t xml:space="preserve"> [root@pnate_vm2 </w:t>
      </w:r>
      <w:proofErr w:type="gramStart"/>
      <w:r w:rsidRPr="00CB1939">
        <w:rPr>
          <w:rFonts w:ascii="Arial" w:hAnsi="Arial" w:cs="Arial"/>
          <w:sz w:val="22"/>
          <w:szCs w:val="22"/>
        </w:rPr>
        <w:t>~]#</w:t>
      </w:r>
      <w:proofErr w:type="gramEnd"/>
      <w:r w:rsidRPr="00CB1939">
        <w:rPr>
          <w:rFonts w:ascii="Arial" w:hAnsi="Arial" w:cs="Arial"/>
          <w:sz w:val="22"/>
          <w:szCs w:val="22"/>
        </w:rPr>
        <w:t xml:space="preserve"> cd /</w:t>
      </w:r>
      <w:proofErr w:type="spellStart"/>
      <w:r w:rsidRPr="00CB1939">
        <w:rPr>
          <w:rFonts w:ascii="Arial" w:hAnsi="Arial" w:cs="Arial"/>
          <w:sz w:val="22"/>
          <w:szCs w:val="22"/>
        </w:rPr>
        <w:t>tmp</w:t>
      </w:r>
      <w:proofErr w:type="spellEnd"/>
    </w:p>
    <w:p w14:paraId="5AEA59BC" w14:textId="77777777" w:rsidR="005D0A17" w:rsidRPr="00CB1939" w:rsidRDefault="005D0A17" w:rsidP="00846918">
      <w:pPr>
        <w:rPr>
          <w:rFonts w:ascii="Arial" w:hAnsi="Arial" w:cs="Arial"/>
          <w:sz w:val="22"/>
          <w:szCs w:val="22"/>
        </w:rPr>
      </w:pPr>
      <w:r w:rsidRPr="00CB1939">
        <w:rPr>
          <w:rFonts w:ascii="Arial" w:hAnsi="Arial" w:cs="Arial"/>
          <w:sz w:val="22"/>
          <w:szCs w:val="22"/>
        </w:rPr>
        <w:t xml:space="preserve"> [root@pnate_vm2 </w:t>
      </w:r>
      <w:proofErr w:type="spellStart"/>
      <w:proofErr w:type="gramStart"/>
      <w:r w:rsidRPr="00CB1939">
        <w:rPr>
          <w:rFonts w:ascii="Arial" w:hAnsi="Arial" w:cs="Arial"/>
          <w:sz w:val="22"/>
          <w:szCs w:val="22"/>
        </w:rPr>
        <w:t>tmp</w:t>
      </w:r>
      <w:proofErr w:type="spellEnd"/>
      <w:r w:rsidRPr="00CB1939">
        <w:rPr>
          <w:rFonts w:ascii="Arial" w:hAnsi="Arial" w:cs="Arial"/>
          <w:sz w:val="22"/>
          <w:szCs w:val="22"/>
        </w:rPr>
        <w:t>]#</w:t>
      </w:r>
      <w:proofErr w:type="gramEnd"/>
      <w:r w:rsidRPr="00CB1939">
        <w:rPr>
          <w:rFonts w:ascii="Arial" w:hAnsi="Arial" w:cs="Arial"/>
          <w:sz w:val="22"/>
          <w:szCs w:val="22"/>
        </w:rPr>
        <w:t xml:space="preserve"> cd Python-3.7.1</w:t>
      </w:r>
    </w:p>
    <w:p w14:paraId="6B817A9A" w14:textId="6148AAD5" w:rsidR="005D0A17" w:rsidRPr="00CB1939" w:rsidRDefault="005D0A17" w:rsidP="00846918">
      <w:pPr>
        <w:rPr>
          <w:rFonts w:ascii="Arial" w:hAnsi="Arial" w:cs="Arial"/>
          <w:sz w:val="22"/>
          <w:szCs w:val="22"/>
        </w:rPr>
      </w:pPr>
      <w:r w:rsidRPr="00CB1939">
        <w:rPr>
          <w:rFonts w:ascii="Arial" w:hAnsi="Arial" w:cs="Arial"/>
          <w:sz w:val="22"/>
          <w:szCs w:val="22"/>
        </w:rPr>
        <w:t xml:space="preserve"> [root@pnate_vm2 Python-3.7.</w:t>
      </w:r>
      <w:proofErr w:type="gramStart"/>
      <w:r w:rsidRPr="00CB1939">
        <w:rPr>
          <w:rFonts w:ascii="Arial" w:hAnsi="Arial" w:cs="Arial"/>
          <w:sz w:val="22"/>
          <w:szCs w:val="22"/>
        </w:rPr>
        <w:t>1]#</w:t>
      </w:r>
      <w:proofErr w:type="gramEnd"/>
      <w:r w:rsidRPr="00CB1939">
        <w:rPr>
          <w:rFonts w:ascii="Arial" w:hAnsi="Arial" w:cs="Arial"/>
          <w:sz w:val="22"/>
          <w:szCs w:val="22"/>
        </w:rPr>
        <w:t xml:space="preserve"> ./configure --with-</w:t>
      </w:r>
      <w:proofErr w:type="spellStart"/>
      <w:r w:rsidRPr="00CB1939">
        <w:rPr>
          <w:rFonts w:ascii="Arial" w:hAnsi="Arial" w:cs="Arial"/>
          <w:sz w:val="22"/>
          <w:szCs w:val="22"/>
        </w:rPr>
        <w:t>ssl</w:t>
      </w:r>
      <w:proofErr w:type="spellEnd"/>
    </w:p>
    <w:p w14:paraId="7E7C519F" w14:textId="718B6CDA" w:rsidR="00AC0DEF" w:rsidRDefault="00AC0DEF" w:rsidP="00846918">
      <w:pPr>
        <w:pStyle w:val="Heading3"/>
        <w:numPr>
          <w:ilvl w:val="0"/>
          <w:numId w:val="0"/>
        </w:numPr>
        <w:rPr>
          <w:rFonts w:eastAsia="Courier New"/>
        </w:rPr>
      </w:pPr>
      <w:bookmarkStart w:id="59" w:name="_Toc32391075"/>
      <w:r>
        <w:rPr>
          <w:rFonts w:eastAsia="Courier New"/>
        </w:rPr>
        <w:t xml:space="preserve">Question </w:t>
      </w:r>
      <w:r w:rsidR="0054330D">
        <w:rPr>
          <w:rFonts w:eastAsia="Courier New"/>
        </w:rPr>
        <w:t>19)</w:t>
      </w:r>
      <w:r>
        <w:rPr>
          <w:rFonts w:eastAsia="Courier New"/>
        </w:rPr>
        <w:t>:</w:t>
      </w:r>
      <w:r w:rsidR="00206967">
        <w:rPr>
          <w:rFonts w:eastAsia="Courier New"/>
        </w:rPr>
        <w:t xml:space="preserve"> Python </w:t>
      </w:r>
      <w:proofErr w:type="spellStart"/>
      <w:r w:rsidR="00206967">
        <w:rPr>
          <w:rFonts w:eastAsia="Courier New"/>
        </w:rPr>
        <w:t>ModuleNotFoundError</w:t>
      </w:r>
      <w:proofErr w:type="spellEnd"/>
      <w:r w:rsidR="00206967">
        <w:rPr>
          <w:rFonts w:eastAsia="Courier New"/>
        </w:rPr>
        <w:t>:</w:t>
      </w:r>
      <w:bookmarkEnd w:id="59"/>
    </w:p>
    <w:p w14:paraId="28249F18" w14:textId="57F741A1" w:rsidR="00AC0DEF" w:rsidRPr="009029C3" w:rsidRDefault="00AC0DEF" w:rsidP="00846918">
      <w:pPr>
        <w:pStyle w:val="HTMLPreformatted"/>
        <w:rPr>
          <w:rFonts w:ascii="Arial" w:eastAsiaTheme="minorHAnsi" w:hAnsi="Arial" w:cs="Arial"/>
          <w:sz w:val="22"/>
          <w:szCs w:val="22"/>
        </w:rPr>
      </w:pPr>
      <w:r w:rsidRPr="009029C3">
        <w:rPr>
          <w:rFonts w:ascii="Arial" w:eastAsiaTheme="minorHAnsi" w:hAnsi="Arial" w:cs="Arial"/>
          <w:b/>
          <w:bCs/>
          <w:color w:val="FF0000"/>
          <w:sz w:val="22"/>
          <w:szCs w:val="22"/>
        </w:rPr>
        <w:t>Error</w:t>
      </w:r>
      <w:r w:rsidRPr="009029C3">
        <w:rPr>
          <w:rFonts w:ascii="Arial" w:eastAsiaTheme="minorHAnsi" w:hAnsi="Arial" w:cs="Arial"/>
          <w:sz w:val="22"/>
          <w:szCs w:val="22"/>
        </w:rPr>
        <w:t xml:space="preserve">: </w:t>
      </w:r>
      <w:proofErr w:type="spellStart"/>
      <w:r w:rsidRPr="009029C3">
        <w:rPr>
          <w:rFonts w:ascii="Arial" w:eastAsiaTheme="minorHAnsi" w:hAnsi="Arial" w:cs="Arial"/>
          <w:sz w:val="22"/>
          <w:szCs w:val="22"/>
        </w:rPr>
        <w:t>ModuleNotFoundError</w:t>
      </w:r>
      <w:proofErr w:type="spellEnd"/>
      <w:r w:rsidRPr="009029C3">
        <w:rPr>
          <w:rFonts w:ascii="Arial" w:eastAsiaTheme="minorHAnsi" w:hAnsi="Arial" w:cs="Arial"/>
          <w:sz w:val="22"/>
          <w:szCs w:val="22"/>
        </w:rPr>
        <w:t>: No module named '&lt;</w:t>
      </w:r>
      <w:proofErr w:type="spellStart"/>
      <w:r w:rsidRPr="009029C3">
        <w:rPr>
          <w:rFonts w:ascii="Arial" w:eastAsiaTheme="minorHAnsi" w:hAnsi="Arial" w:cs="Arial"/>
          <w:sz w:val="22"/>
          <w:szCs w:val="22"/>
        </w:rPr>
        <w:t>python_package</w:t>
      </w:r>
      <w:proofErr w:type="spellEnd"/>
      <w:r w:rsidRPr="009029C3">
        <w:rPr>
          <w:rFonts w:ascii="Arial" w:eastAsiaTheme="minorHAnsi" w:hAnsi="Arial" w:cs="Arial"/>
          <w:sz w:val="22"/>
          <w:szCs w:val="22"/>
        </w:rPr>
        <w:t>&gt;'</w:t>
      </w:r>
    </w:p>
    <w:p w14:paraId="132CB086" w14:textId="4E8089DB" w:rsidR="00AC0DEF" w:rsidRPr="009029C3" w:rsidRDefault="00AC0DEF" w:rsidP="00846918">
      <w:pPr>
        <w:pStyle w:val="HTMLPreformatted"/>
        <w:rPr>
          <w:rFonts w:ascii="Arial" w:hAnsi="Arial" w:cs="Arial"/>
          <w:color w:val="000000"/>
          <w:sz w:val="22"/>
          <w:szCs w:val="22"/>
        </w:rPr>
      </w:pPr>
      <w:r w:rsidRPr="009029C3">
        <w:rPr>
          <w:rFonts w:ascii="Arial" w:eastAsiaTheme="minorHAnsi" w:hAnsi="Arial" w:cs="Arial"/>
          <w:sz w:val="22"/>
          <w:szCs w:val="22"/>
        </w:rPr>
        <w:t xml:space="preserve"> </w:t>
      </w:r>
    </w:p>
    <w:p w14:paraId="34357665" w14:textId="167FA7C2" w:rsidR="00AC0DEF" w:rsidRPr="009029C3" w:rsidRDefault="00AC0DEF" w:rsidP="00846918">
      <w:pPr>
        <w:pStyle w:val="HTMLPreformatted"/>
        <w:rPr>
          <w:rFonts w:ascii="Arial" w:eastAsia="SimSun" w:hAnsi="Arial" w:cs="Arial"/>
          <w:b/>
          <w:bCs/>
          <w:kern w:val="3"/>
          <w:sz w:val="22"/>
          <w:szCs w:val="22"/>
        </w:rPr>
      </w:pPr>
      <w:r w:rsidRPr="009029C3">
        <w:rPr>
          <w:rFonts w:ascii="Arial" w:eastAsia="SimSun" w:hAnsi="Arial" w:cs="Arial"/>
          <w:b/>
          <w:bCs/>
          <w:kern w:val="3"/>
          <w:sz w:val="22"/>
          <w:szCs w:val="22"/>
          <w:u w:val="single"/>
        </w:rPr>
        <w:lastRenderedPageBreak/>
        <w:t>Solution</w:t>
      </w:r>
      <w:r w:rsidRPr="009029C3">
        <w:rPr>
          <w:rFonts w:ascii="Arial" w:eastAsia="SimSun" w:hAnsi="Arial" w:cs="Arial"/>
          <w:b/>
          <w:bCs/>
          <w:kern w:val="3"/>
          <w:sz w:val="22"/>
          <w:szCs w:val="22"/>
        </w:rPr>
        <w:t>:</w:t>
      </w:r>
    </w:p>
    <w:p w14:paraId="2E7574CB" w14:textId="321A50CC" w:rsidR="00AC0DEF" w:rsidRPr="009029C3" w:rsidRDefault="00AC0DEF" w:rsidP="00846918">
      <w:pPr>
        <w:rPr>
          <w:rFonts w:ascii="Arial" w:hAnsi="Arial" w:cs="Arial"/>
          <w:sz w:val="22"/>
          <w:szCs w:val="22"/>
        </w:rPr>
      </w:pPr>
      <w:r w:rsidRPr="009029C3">
        <w:rPr>
          <w:rFonts w:ascii="Arial" w:hAnsi="Arial" w:cs="Arial"/>
          <w:sz w:val="22"/>
          <w:szCs w:val="22"/>
        </w:rPr>
        <w:t>Install the missing python package using pip (python 3.7.1)</w:t>
      </w:r>
    </w:p>
    <w:p w14:paraId="36344EC2" w14:textId="1F6F701A" w:rsidR="00AC0DEF" w:rsidRPr="009029C3" w:rsidRDefault="00AC0DEF" w:rsidP="00846918">
      <w:pPr>
        <w:rPr>
          <w:rFonts w:ascii="Arial" w:hAnsi="Arial" w:cs="Arial"/>
          <w:b/>
          <w:sz w:val="22"/>
          <w:szCs w:val="22"/>
        </w:rPr>
      </w:pPr>
      <w:r w:rsidRPr="009029C3">
        <w:rPr>
          <w:rFonts w:ascii="Arial" w:hAnsi="Arial" w:cs="Arial"/>
          <w:sz w:val="22"/>
          <w:szCs w:val="22"/>
        </w:rPr>
        <w:t xml:space="preserve">     Ex: </w:t>
      </w:r>
      <w:r w:rsidRPr="009029C3">
        <w:rPr>
          <w:rFonts w:ascii="Arial" w:hAnsi="Arial" w:cs="Arial"/>
          <w:b/>
          <w:sz w:val="22"/>
          <w:szCs w:val="22"/>
        </w:rPr>
        <w:t xml:space="preserve">pip install </w:t>
      </w:r>
      <w:proofErr w:type="spellStart"/>
      <w:r w:rsidRPr="009029C3">
        <w:rPr>
          <w:rFonts w:ascii="Arial" w:hAnsi="Arial" w:cs="Arial"/>
          <w:b/>
          <w:sz w:val="22"/>
          <w:szCs w:val="22"/>
        </w:rPr>
        <w:t>Paramiko</w:t>
      </w:r>
      <w:proofErr w:type="spellEnd"/>
    </w:p>
    <w:p w14:paraId="0120C5F5" w14:textId="00256E62" w:rsidR="00514F65" w:rsidRPr="008401ED" w:rsidRDefault="00514F65" w:rsidP="00846918">
      <w:pPr>
        <w:pStyle w:val="Heading3"/>
        <w:numPr>
          <w:ilvl w:val="0"/>
          <w:numId w:val="0"/>
        </w:numPr>
        <w:rPr>
          <w:rFonts w:eastAsia="Courier New"/>
        </w:rPr>
      </w:pPr>
      <w:bookmarkStart w:id="60" w:name="_Toc32391076"/>
      <w:r w:rsidRPr="008401ED">
        <w:rPr>
          <w:rFonts w:eastAsia="Courier New"/>
        </w:rPr>
        <w:t xml:space="preserve">Question 20): </w:t>
      </w:r>
      <w:r w:rsidRPr="008401ED">
        <w:rPr>
          <w:rFonts w:eastAsia="Courier New"/>
          <w:b w:val="0"/>
          <w:sz w:val="22"/>
          <w:szCs w:val="22"/>
        </w:rPr>
        <w:t>ERROR 2002 (HY000): Can't connect to local MySQL</w:t>
      </w:r>
      <w:bookmarkEnd w:id="60"/>
    </w:p>
    <w:p w14:paraId="3BCE9023" w14:textId="3157E0CD" w:rsidR="00AC0DEF"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
          <w:bCs/>
          <w:color w:val="FF0000"/>
          <w:kern w:val="3"/>
          <w:sz w:val="22"/>
          <w:szCs w:val="22"/>
        </w:rPr>
        <w:t>Error</w:t>
      </w:r>
      <w:r w:rsidRPr="009029C3">
        <w:rPr>
          <w:rFonts w:ascii="Arial" w:eastAsia="SimSun" w:hAnsi="Arial" w:cs="Arial"/>
          <w:b/>
          <w:bCs/>
          <w:kern w:val="3"/>
          <w:sz w:val="22"/>
          <w:szCs w:val="22"/>
        </w:rPr>
        <w:t xml:space="preserve">: </w:t>
      </w:r>
      <w:r w:rsidRPr="009029C3">
        <w:rPr>
          <w:rFonts w:ascii="Arial" w:eastAsia="SimSun" w:hAnsi="Arial" w:cs="Arial"/>
          <w:bCs/>
          <w:kern w:val="3"/>
          <w:sz w:val="22"/>
          <w:szCs w:val="22"/>
        </w:rPr>
        <w:t>Can't connect to local MySQL server through socket '/var/lib/</w:t>
      </w:r>
      <w:proofErr w:type="spellStart"/>
      <w:r w:rsidRPr="009029C3">
        <w:rPr>
          <w:rFonts w:ascii="Arial" w:eastAsia="SimSun" w:hAnsi="Arial" w:cs="Arial"/>
          <w:bCs/>
          <w:kern w:val="3"/>
          <w:sz w:val="22"/>
          <w:szCs w:val="22"/>
        </w:rPr>
        <w:t>mysql</w:t>
      </w:r>
      <w:proofErr w:type="spellEnd"/>
      <w:r w:rsidRPr="009029C3">
        <w:rPr>
          <w:rFonts w:ascii="Arial" w:eastAsia="SimSun" w:hAnsi="Arial" w:cs="Arial"/>
          <w:bCs/>
          <w:kern w:val="3"/>
          <w:sz w:val="22"/>
          <w:szCs w:val="22"/>
        </w:rPr>
        <w:t>/</w:t>
      </w:r>
      <w:proofErr w:type="spellStart"/>
      <w:r w:rsidRPr="009029C3">
        <w:rPr>
          <w:rFonts w:ascii="Arial" w:eastAsia="SimSun" w:hAnsi="Arial" w:cs="Arial"/>
          <w:bCs/>
          <w:kern w:val="3"/>
          <w:sz w:val="22"/>
          <w:szCs w:val="22"/>
        </w:rPr>
        <w:t>mysql.sock</w:t>
      </w:r>
      <w:proofErr w:type="spellEnd"/>
      <w:r w:rsidRPr="009029C3">
        <w:rPr>
          <w:rFonts w:ascii="Arial" w:eastAsia="SimSun" w:hAnsi="Arial" w:cs="Arial"/>
          <w:bCs/>
          <w:kern w:val="3"/>
          <w:sz w:val="22"/>
          <w:szCs w:val="22"/>
        </w:rPr>
        <w:t>'</w:t>
      </w:r>
    </w:p>
    <w:p w14:paraId="43D54C43" w14:textId="7FE4B4F8" w:rsidR="00514F65"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
          <w:bCs/>
          <w:kern w:val="3"/>
          <w:sz w:val="22"/>
          <w:szCs w:val="22"/>
          <w:u w:val="single"/>
        </w:rPr>
        <w:t>Solution</w:t>
      </w:r>
      <w:r w:rsidRPr="009029C3">
        <w:rPr>
          <w:rFonts w:ascii="Arial" w:eastAsia="SimSun" w:hAnsi="Arial" w:cs="Arial"/>
          <w:bCs/>
          <w:kern w:val="3"/>
          <w:sz w:val="22"/>
          <w:szCs w:val="22"/>
        </w:rPr>
        <w:t>:</w:t>
      </w:r>
    </w:p>
    <w:p w14:paraId="03FF9CB0" w14:textId="0D9E58EB" w:rsidR="00514F65"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Cs/>
          <w:kern w:val="3"/>
          <w:sz w:val="22"/>
          <w:szCs w:val="22"/>
        </w:rPr>
        <w:t xml:space="preserve">          Kill all the running </w:t>
      </w:r>
      <w:proofErr w:type="spellStart"/>
      <w:r w:rsidRPr="009029C3">
        <w:rPr>
          <w:rFonts w:ascii="Arial" w:eastAsia="SimSun" w:hAnsi="Arial" w:cs="Arial"/>
          <w:bCs/>
          <w:kern w:val="3"/>
          <w:sz w:val="22"/>
          <w:szCs w:val="22"/>
        </w:rPr>
        <w:t>mysql</w:t>
      </w:r>
      <w:proofErr w:type="spellEnd"/>
      <w:r w:rsidRPr="009029C3">
        <w:rPr>
          <w:rFonts w:ascii="Arial" w:eastAsia="SimSun" w:hAnsi="Arial" w:cs="Arial"/>
          <w:bCs/>
          <w:kern w:val="3"/>
          <w:sz w:val="22"/>
          <w:szCs w:val="22"/>
        </w:rPr>
        <w:t xml:space="preserve"> process and restart </w:t>
      </w:r>
      <w:proofErr w:type="spellStart"/>
      <w:r w:rsidRPr="009029C3">
        <w:rPr>
          <w:rFonts w:ascii="Arial" w:eastAsia="SimSun" w:hAnsi="Arial" w:cs="Arial"/>
          <w:bCs/>
          <w:kern w:val="3"/>
          <w:sz w:val="22"/>
          <w:szCs w:val="22"/>
        </w:rPr>
        <w:t>mysql</w:t>
      </w:r>
      <w:proofErr w:type="spellEnd"/>
    </w:p>
    <w:p w14:paraId="0EC5E925" w14:textId="15857D54" w:rsidR="00514F65"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Cs/>
          <w:kern w:val="3"/>
          <w:sz w:val="22"/>
          <w:szCs w:val="22"/>
        </w:rPr>
        <w:t xml:space="preserve">          # </w:t>
      </w:r>
      <w:proofErr w:type="spellStart"/>
      <w:r w:rsidRPr="009029C3">
        <w:rPr>
          <w:rFonts w:ascii="Arial" w:eastAsia="SimSun" w:hAnsi="Arial" w:cs="Arial"/>
          <w:bCs/>
          <w:kern w:val="3"/>
          <w:sz w:val="22"/>
          <w:szCs w:val="22"/>
        </w:rPr>
        <w:t>ps</w:t>
      </w:r>
      <w:proofErr w:type="spellEnd"/>
      <w:r w:rsidRPr="009029C3">
        <w:rPr>
          <w:rFonts w:ascii="Arial" w:eastAsia="SimSun" w:hAnsi="Arial" w:cs="Arial"/>
          <w:bCs/>
          <w:kern w:val="3"/>
          <w:sz w:val="22"/>
          <w:szCs w:val="22"/>
        </w:rPr>
        <w:t xml:space="preserve"> ax | grep </w:t>
      </w:r>
      <w:proofErr w:type="spellStart"/>
      <w:r w:rsidRPr="009029C3">
        <w:rPr>
          <w:rFonts w:ascii="Arial" w:eastAsia="SimSun" w:hAnsi="Arial" w:cs="Arial"/>
          <w:bCs/>
          <w:kern w:val="3"/>
          <w:sz w:val="22"/>
          <w:szCs w:val="22"/>
        </w:rPr>
        <w:t>mysql</w:t>
      </w:r>
      <w:proofErr w:type="spellEnd"/>
    </w:p>
    <w:p w14:paraId="6D3F0AC9" w14:textId="1F23CD27" w:rsidR="00514F65"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Cs/>
          <w:kern w:val="3"/>
          <w:sz w:val="22"/>
          <w:szCs w:val="22"/>
        </w:rPr>
        <w:t xml:space="preserve">          # </w:t>
      </w:r>
      <w:proofErr w:type="spellStart"/>
      <w:r w:rsidRPr="009029C3">
        <w:rPr>
          <w:rFonts w:ascii="Arial" w:eastAsia="SimSun" w:hAnsi="Arial" w:cs="Arial"/>
          <w:bCs/>
          <w:kern w:val="3"/>
          <w:sz w:val="22"/>
          <w:szCs w:val="22"/>
        </w:rPr>
        <w:t>pkill</w:t>
      </w:r>
      <w:proofErr w:type="spellEnd"/>
      <w:r w:rsidRPr="009029C3">
        <w:rPr>
          <w:rFonts w:ascii="Arial" w:eastAsia="SimSun" w:hAnsi="Arial" w:cs="Arial"/>
          <w:bCs/>
          <w:kern w:val="3"/>
          <w:sz w:val="22"/>
          <w:szCs w:val="22"/>
        </w:rPr>
        <w:t xml:space="preserve"> </w:t>
      </w:r>
      <w:proofErr w:type="spellStart"/>
      <w:r w:rsidRPr="009029C3">
        <w:rPr>
          <w:rFonts w:ascii="Arial" w:eastAsia="SimSun" w:hAnsi="Arial" w:cs="Arial"/>
          <w:bCs/>
          <w:kern w:val="3"/>
          <w:sz w:val="22"/>
          <w:szCs w:val="22"/>
        </w:rPr>
        <w:t>mysql</w:t>
      </w:r>
      <w:proofErr w:type="spellEnd"/>
    </w:p>
    <w:p w14:paraId="3B821F52" w14:textId="261E2B1C" w:rsidR="00514F65" w:rsidRPr="009029C3" w:rsidRDefault="00514F65" w:rsidP="00846918">
      <w:pPr>
        <w:pStyle w:val="HTMLPreformatted"/>
        <w:rPr>
          <w:rFonts w:ascii="Arial" w:eastAsia="SimSun" w:hAnsi="Arial" w:cs="Arial"/>
          <w:bCs/>
          <w:kern w:val="3"/>
          <w:sz w:val="22"/>
          <w:szCs w:val="22"/>
        </w:rPr>
      </w:pPr>
      <w:r w:rsidRPr="009029C3">
        <w:rPr>
          <w:rFonts w:ascii="Arial" w:eastAsia="SimSun" w:hAnsi="Arial" w:cs="Arial"/>
          <w:bCs/>
          <w:kern w:val="3"/>
          <w:sz w:val="22"/>
          <w:szCs w:val="22"/>
        </w:rPr>
        <w:t xml:space="preserve">          # service </w:t>
      </w:r>
      <w:proofErr w:type="spellStart"/>
      <w:r w:rsidRPr="009029C3">
        <w:rPr>
          <w:rFonts w:ascii="Arial" w:eastAsia="SimSun" w:hAnsi="Arial" w:cs="Arial"/>
          <w:bCs/>
          <w:kern w:val="3"/>
          <w:sz w:val="22"/>
          <w:szCs w:val="22"/>
        </w:rPr>
        <w:t>mysql</w:t>
      </w:r>
      <w:proofErr w:type="spellEnd"/>
      <w:r w:rsidRPr="009029C3">
        <w:rPr>
          <w:rFonts w:ascii="Arial" w:eastAsia="SimSun" w:hAnsi="Arial" w:cs="Arial"/>
          <w:bCs/>
          <w:kern w:val="3"/>
          <w:sz w:val="22"/>
          <w:szCs w:val="22"/>
        </w:rPr>
        <w:t xml:space="preserve"> restart</w:t>
      </w:r>
    </w:p>
    <w:p w14:paraId="3F2F3677" w14:textId="5F3A70C8" w:rsidR="00D1157A" w:rsidRDefault="00D1157A" w:rsidP="00846918">
      <w:pPr>
        <w:pStyle w:val="Heading3"/>
        <w:numPr>
          <w:ilvl w:val="0"/>
          <w:numId w:val="0"/>
        </w:numPr>
        <w:rPr>
          <w:rFonts w:eastAsia="SimSun"/>
        </w:rPr>
      </w:pPr>
      <w:bookmarkStart w:id="61" w:name="_Toc32391077"/>
      <w:r>
        <w:rPr>
          <w:rFonts w:eastAsia="SimSun"/>
        </w:rPr>
        <w:t>Question 21</w:t>
      </w:r>
      <w:proofErr w:type="gramStart"/>
      <w:r>
        <w:rPr>
          <w:rFonts w:eastAsia="SimSun"/>
        </w:rPr>
        <w:t>):Error</w:t>
      </w:r>
      <w:proofErr w:type="gramEnd"/>
      <w:r>
        <w:rPr>
          <w:rFonts w:eastAsia="SimSun"/>
        </w:rPr>
        <w:t xml:space="preserve"> while installing libzmq.so.5</w:t>
      </w:r>
      <w:bookmarkEnd w:id="61"/>
      <w:r>
        <w:rPr>
          <w:rFonts w:eastAsia="SimSun"/>
        </w:rPr>
        <w:t xml:space="preserve"> </w:t>
      </w:r>
    </w:p>
    <w:p w14:paraId="600595C0" w14:textId="7677F67A" w:rsidR="00DF2DB6" w:rsidRPr="009029C3" w:rsidRDefault="00DF2DB6" w:rsidP="00846918">
      <w:pPr>
        <w:rPr>
          <w:rFonts w:ascii="Arial" w:hAnsi="Arial" w:cs="Arial"/>
          <w:b/>
          <w:bCs/>
          <w:sz w:val="22"/>
          <w:szCs w:val="22"/>
        </w:rPr>
      </w:pPr>
      <w:r w:rsidRPr="009029C3">
        <w:rPr>
          <w:rFonts w:ascii="Arial" w:eastAsia="SimSun" w:hAnsi="Arial" w:cs="Arial"/>
          <w:b/>
          <w:bCs/>
          <w:color w:val="FF0000"/>
          <w:kern w:val="3"/>
          <w:sz w:val="22"/>
          <w:szCs w:val="22"/>
        </w:rPr>
        <w:t>Error:</w:t>
      </w:r>
      <w:r w:rsidRPr="009029C3">
        <w:rPr>
          <w:rFonts w:ascii="Arial" w:hAnsi="Arial" w:cs="Arial"/>
          <w:b/>
          <w:bCs/>
          <w:sz w:val="22"/>
          <w:szCs w:val="22"/>
        </w:rPr>
        <w:t xml:space="preserve"> </w:t>
      </w:r>
      <w:r w:rsidRPr="009029C3">
        <w:rPr>
          <w:rFonts w:ascii="Arial" w:hAnsi="Arial" w:cs="Arial"/>
          <w:sz w:val="22"/>
          <w:szCs w:val="22"/>
        </w:rPr>
        <w:t>error while loading shared libraries: libzmq.so.5: cannot open shared object file: No such file or directory</w:t>
      </w:r>
    </w:p>
    <w:p w14:paraId="7337A2C6" w14:textId="40C72F30" w:rsidR="002A6809" w:rsidRPr="009029C3" w:rsidRDefault="002A6809" w:rsidP="00846918">
      <w:pPr>
        <w:rPr>
          <w:rFonts w:ascii="Arial" w:hAnsi="Arial" w:cs="Arial"/>
          <w:b/>
          <w:bCs/>
          <w:sz w:val="22"/>
          <w:szCs w:val="22"/>
        </w:rPr>
      </w:pPr>
      <w:r w:rsidRPr="009029C3">
        <w:rPr>
          <w:rFonts w:ascii="Arial" w:hAnsi="Arial" w:cs="Arial"/>
          <w:b/>
          <w:bCs/>
          <w:sz w:val="22"/>
          <w:szCs w:val="22"/>
          <w:u w:val="single"/>
        </w:rPr>
        <w:t>Solution</w:t>
      </w:r>
      <w:r w:rsidRPr="009029C3">
        <w:rPr>
          <w:rFonts w:ascii="Arial" w:hAnsi="Arial" w:cs="Arial"/>
          <w:b/>
          <w:bCs/>
          <w:sz w:val="22"/>
          <w:szCs w:val="22"/>
        </w:rPr>
        <w:t>:</w:t>
      </w:r>
      <w:r w:rsidR="006A229D" w:rsidRPr="009029C3">
        <w:rPr>
          <w:rFonts w:ascii="Arial" w:hAnsi="Arial" w:cs="Arial"/>
          <w:b/>
          <w:bCs/>
          <w:sz w:val="22"/>
          <w:szCs w:val="22"/>
        </w:rPr>
        <w:t xml:space="preserve"> </w:t>
      </w:r>
      <w:r w:rsidR="006A229D" w:rsidRPr="009029C3">
        <w:rPr>
          <w:rFonts w:ascii="Arial" w:hAnsi="Arial" w:cs="Arial"/>
          <w:sz w:val="22"/>
          <w:szCs w:val="22"/>
        </w:rPr>
        <w:t>create a link of libzmg.so.5</w:t>
      </w:r>
      <w:r w:rsidR="006A229D" w:rsidRPr="009029C3">
        <w:rPr>
          <w:rFonts w:ascii="Arial" w:hAnsi="Arial" w:cs="Arial"/>
          <w:b/>
          <w:bCs/>
          <w:sz w:val="22"/>
          <w:szCs w:val="22"/>
        </w:rPr>
        <w:t xml:space="preserve"> </w:t>
      </w:r>
    </w:p>
    <w:p w14:paraId="2D0CC855" w14:textId="77777777" w:rsidR="00C148FE" w:rsidRPr="009029C3" w:rsidRDefault="002A6809" w:rsidP="00846918">
      <w:pPr>
        <w:pStyle w:val="CommentText"/>
        <w:rPr>
          <w:rFonts w:ascii="Arial" w:hAnsi="Arial" w:cs="Arial"/>
          <w:b/>
          <w:bCs/>
          <w:sz w:val="22"/>
          <w:szCs w:val="22"/>
        </w:rPr>
      </w:pPr>
      <w:r w:rsidRPr="009029C3">
        <w:rPr>
          <w:rFonts w:ascii="Arial" w:hAnsi="Arial" w:cs="Arial"/>
          <w:b/>
          <w:bCs/>
          <w:sz w:val="22"/>
          <w:szCs w:val="22"/>
        </w:rPr>
        <w:t xml:space="preserve">    </w:t>
      </w:r>
    </w:p>
    <w:p w14:paraId="03609488" w14:textId="05A1D8F4" w:rsidR="006A229D" w:rsidRPr="009029C3" w:rsidRDefault="007030BA" w:rsidP="00846918">
      <w:pPr>
        <w:pStyle w:val="CommentText"/>
        <w:rPr>
          <w:rFonts w:ascii="Arial" w:hAnsi="Arial" w:cs="Arial"/>
          <w:sz w:val="22"/>
          <w:szCs w:val="22"/>
        </w:rPr>
      </w:pPr>
      <w:r w:rsidRPr="009029C3">
        <w:rPr>
          <w:rFonts w:ascii="Arial" w:hAnsi="Arial" w:cs="Arial"/>
          <w:sz w:val="22"/>
          <w:szCs w:val="22"/>
        </w:rPr>
        <w:t xml:space="preserve">Go to ZMQ_LIBS path </w:t>
      </w:r>
    </w:p>
    <w:p w14:paraId="13312B46" w14:textId="22931657" w:rsidR="007030BA" w:rsidRPr="009029C3" w:rsidRDefault="007030BA" w:rsidP="00846918">
      <w:pPr>
        <w:pStyle w:val="CommentText"/>
        <w:rPr>
          <w:rFonts w:ascii="Arial" w:hAnsi="Arial" w:cs="Arial"/>
          <w:sz w:val="22"/>
          <w:szCs w:val="22"/>
        </w:rPr>
      </w:pPr>
      <w:r w:rsidRPr="009029C3">
        <w:rPr>
          <w:rFonts w:ascii="Arial" w:hAnsi="Arial" w:cs="Arial"/>
          <w:sz w:val="22"/>
          <w:szCs w:val="22"/>
        </w:rPr>
        <w:t xml:space="preserve">create a link of libzmq.so.5 in this directory from where it is </w:t>
      </w:r>
      <w:proofErr w:type="gramStart"/>
      <w:r w:rsidRPr="009029C3">
        <w:rPr>
          <w:rFonts w:ascii="Arial" w:hAnsi="Arial" w:cs="Arial"/>
          <w:sz w:val="22"/>
          <w:szCs w:val="22"/>
        </w:rPr>
        <w:t>present :</w:t>
      </w:r>
      <w:proofErr w:type="gramEnd"/>
      <w:r w:rsidRPr="009029C3">
        <w:rPr>
          <w:rFonts w:ascii="Arial" w:hAnsi="Arial" w:cs="Arial"/>
          <w:sz w:val="22"/>
          <w:szCs w:val="22"/>
        </w:rPr>
        <w:t xml:space="preserve"> /</w:t>
      </w:r>
      <w:proofErr w:type="spellStart"/>
      <w:r w:rsidRPr="009029C3">
        <w:rPr>
          <w:rFonts w:ascii="Arial" w:hAnsi="Arial" w:cs="Arial"/>
          <w:sz w:val="22"/>
          <w:szCs w:val="22"/>
        </w:rPr>
        <w:t>usr</w:t>
      </w:r>
      <w:proofErr w:type="spellEnd"/>
      <w:r w:rsidRPr="009029C3">
        <w:rPr>
          <w:rFonts w:ascii="Arial" w:hAnsi="Arial" w:cs="Arial"/>
          <w:sz w:val="22"/>
          <w:szCs w:val="22"/>
        </w:rPr>
        <w:t>/local/lib/libzmq.so.5</w:t>
      </w:r>
    </w:p>
    <w:p w14:paraId="06427E8F" w14:textId="77777777" w:rsidR="006A229D" w:rsidRPr="009029C3" w:rsidRDefault="006A229D" w:rsidP="00846918">
      <w:pPr>
        <w:pStyle w:val="CommentText"/>
        <w:rPr>
          <w:rFonts w:ascii="Arial" w:hAnsi="Arial" w:cs="Arial"/>
          <w:sz w:val="22"/>
          <w:szCs w:val="22"/>
        </w:rPr>
      </w:pPr>
    </w:p>
    <w:p w14:paraId="6055E243" w14:textId="5FD84100" w:rsidR="007030BA" w:rsidRPr="009029C3" w:rsidRDefault="007030BA" w:rsidP="00846918">
      <w:pPr>
        <w:pStyle w:val="CommentText"/>
        <w:rPr>
          <w:rFonts w:ascii="Arial" w:hAnsi="Arial" w:cs="Arial"/>
          <w:sz w:val="22"/>
          <w:szCs w:val="22"/>
        </w:rPr>
      </w:pPr>
      <w:r w:rsidRPr="009029C3">
        <w:rPr>
          <w:rFonts w:ascii="Arial" w:hAnsi="Arial" w:cs="Arial"/>
          <w:sz w:val="22"/>
          <w:szCs w:val="22"/>
        </w:rPr>
        <w:t xml:space="preserve"># </w:t>
      </w:r>
      <w:proofErr w:type="gramStart"/>
      <w:r w:rsidRPr="009029C3">
        <w:rPr>
          <w:rFonts w:ascii="Arial" w:hAnsi="Arial" w:cs="Arial"/>
          <w:sz w:val="22"/>
          <w:szCs w:val="22"/>
        </w:rPr>
        <w:t>cd  /</w:t>
      </w:r>
      <w:proofErr w:type="gramEnd"/>
      <w:r w:rsidRPr="009029C3">
        <w:rPr>
          <w:rFonts w:ascii="Arial" w:hAnsi="Arial" w:cs="Arial"/>
          <w:sz w:val="22"/>
          <w:szCs w:val="22"/>
        </w:rPr>
        <w:t>usr/local/lib/perl5/site_perl/5.14.0/auto/share/dist/Alien-ZMQ/lib</w:t>
      </w:r>
    </w:p>
    <w:p w14:paraId="28A8F28C" w14:textId="4EA8264E" w:rsidR="00514F65" w:rsidRPr="009029C3" w:rsidRDefault="007030BA" w:rsidP="00846918">
      <w:pPr>
        <w:rPr>
          <w:rFonts w:ascii="Arial" w:hAnsi="Arial" w:cs="Arial"/>
          <w:sz w:val="22"/>
          <w:szCs w:val="22"/>
        </w:rPr>
      </w:pPr>
      <w:r w:rsidRPr="009029C3">
        <w:rPr>
          <w:rFonts w:ascii="Arial" w:hAnsi="Arial" w:cs="Arial"/>
          <w:sz w:val="22"/>
          <w:szCs w:val="22"/>
        </w:rPr>
        <w:t># ln -s /</w:t>
      </w:r>
      <w:proofErr w:type="spellStart"/>
      <w:r w:rsidRPr="009029C3">
        <w:rPr>
          <w:rFonts w:ascii="Arial" w:hAnsi="Arial" w:cs="Arial"/>
          <w:sz w:val="22"/>
          <w:szCs w:val="22"/>
        </w:rPr>
        <w:t>usr</w:t>
      </w:r>
      <w:proofErr w:type="spellEnd"/>
      <w:r w:rsidRPr="009029C3">
        <w:rPr>
          <w:rFonts w:ascii="Arial" w:hAnsi="Arial" w:cs="Arial"/>
          <w:sz w:val="22"/>
          <w:szCs w:val="22"/>
        </w:rPr>
        <w:t>/local/lib/libzmq.so.5 libzmq.so.5</w:t>
      </w:r>
    </w:p>
    <w:p w14:paraId="34753DB5" w14:textId="65AB549B" w:rsidR="00F47928" w:rsidRDefault="00F47928" w:rsidP="00846918">
      <w:pPr>
        <w:pStyle w:val="Heading3"/>
        <w:numPr>
          <w:ilvl w:val="0"/>
          <w:numId w:val="0"/>
        </w:numPr>
      </w:pPr>
      <w:bookmarkStart w:id="62" w:name="_Toc32391078"/>
      <w:r>
        <w:t>Question 22</w:t>
      </w:r>
      <w:proofErr w:type="gramStart"/>
      <w:r>
        <w:t>):</w:t>
      </w:r>
      <w:r w:rsidR="007007AB">
        <w:t>Error</w:t>
      </w:r>
      <w:proofErr w:type="gramEnd"/>
      <w:r w:rsidR="007007AB">
        <w:t xml:space="preserve"> while installing python packages</w:t>
      </w:r>
      <w:bookmarkEnd w:id="62"/>
      <w:r w:rsidR="007007AB">
        <w:t xml:space="preserve"> </w:t>
      </w:r>
    </w:p>
    <w:p w14:paraId="59DD08F1" w14:textId="51ECE7AE" w:rsidR="007007AB" w:rsidRPr="009029C3" w:rsidRDefault="007007AB" w:rsidP="00846918">
      <w:pPr>
        <w:rPr>
          <w:rFonts w:ascii="Arial" w:hAnsi="Arial" w:cs="Arial"/>
          <w:sz w:val="22"/>
          <w:szCs w:val="22"/>
        </w:rPr>
      </w:pPr>
      <w:r w:rsidRPr="009029C3">
        <w:rPr>
          <w:rFonts w:ascii="Arial" w:eastAsia="SimSun" w:hAnsi="Arial" w:cs="Arial"/>
          <w:b/>
          <w:bCs/>
          <w:color w:val="FF0000"/>
          <w:kern w:val="3"/>
          <w:sz w:val="22"/>
          <w:szCs w:val="22"/>
        </w:rPr>
        <w:t>Error:</w:t>
      </w:r>
      <w:r w:rsidRPr="009029C3">
        <w:rPr>
          <w:rFonts w:ascii="Arial" w:hAnsi="Arial" w:cs="Arial"/>
          <w:b/>
          <w:bCs/>
          <w:sz w:val="22"/>
          <w:szCs w:val="22"/>
        </w:rPr>
        <w:t xml:space="preserve"> </w:t>
      </w:r>
      <w:r w:rsidRPr="009029C3">
        <w:rPr>
          <w:rFonts w:ascii="Arial" w:hAnsi="Arial" w:cs="Arial"/>
          <w:sz w:val="22"/>
          <w:szCs w:val="22"/>
        </w:rPr>
        <w:t>Failed to establish a new connection: [</w:t>
      </w:r>
      <w:proofErr w:type="spellStart"/>
      <w:r w:rsidRPr="009029C3">
        <w:rPr>
          <w:rFonts w:ascii="Arial" w:hAnsi="Arial" w:cs="Arial"/>
          <w:sz w:val="22"/>
          <w:szCs w:val="22"/>
        </w:rPr>
        <w:t>Errno</w:t>
      </w:r>
      <w:proofErr w:type="spellEnd"/>
      <w:r w:rsidRPr="009029C3">
        <w:rPr>
          <w:rFonts w:ascii="Arial" w:hAnsi="Arial" w:cs="Arial"/>
          <w:sz w:val="22"/>
          <w:szCs w:val="22"/>
        </w:rPr>
        <w:t xml:space="preserve"> 113] No route to host')': /simple/</w:t>
      </w:r>
      <w:proofErr w:type="spellStart"/>
      <w:r w:rsidRPr="009029C3">
        <w:rPr>
          <w:rFonts w:ascii="Arial" w:hAnsi="Arial" w:cs="Arial"/>
          <w:sz w:val="22"/>
          <w:szCs w:val="22"/>
        </w:rPr>
        <w:t>ecdsa</w:t>
      </w:r>
      <w:proofErr w:type="spellEnd"/>
      <w:r w:rsidRPr="009029C3">
        <w:rPr>
          <w:rFonts w:ascii="Arial" w:hAnsi="Arial" w:cs="Arial"/>
          <w:sz w:val="22"/>
          <w:szCs w:val="22"/>
        </w:rPr>
        <w:t>/</w:t>
      </w:r>
    </w:p>
    <w:p w14:paraId="0880E3BE" w14:textId="77777777" w:rsidR="00F87A51" w:rsidRPr="009029C3" w:rsidRDefault="00F87A51" w:rsidP="00846918">
      <w:pPr>
        <w:rPr>
          <w:rFonts w:ascii="Arial" w:hAnsi="Arial" w:cs="Arial"/>
          <w:sz w:val="22"/>
          <w:szCs w:val="22"/>
        </w:rPr>
      </w:pPr>
    </w:p>
    <w:p w14:paraId="0FACE4CA" w14:textId="134E1598" w:rsidR="007007AB" w:rsidRPr="009029C3" w:rsidRDefault="007007AB" w:rsidP="00846918">
      <w:pPr>
        <w:rPr>
          <w:rFonts w:ascii="Arial" w:hAnsi="Arial" w:cs="Arial"/>
          <w:b/>
          <w:bCs/>
          <w:sz w:val="22"/>
          <w:szCs w:val="22"/>
          <w:u w:val="single"/>
        </w:rPr>
      </w:pPr>
      <w:r w:rsidRPr="009029C3">
        <w:rPr>
          <w:rFonts w:ascii="Arial" w:hAnsi="Arial" w:cs="Arial"/>
          <w:b/>
          <w:bCs/>
          <w:sz w:val="22"/>
          <w:szCs w:val="22"/>
          <w:u w:val="single"/>
        </w:rPr>
        <w:t>Solution:</w:t>
      </w:r>
      <w:r w:rsidR="00B05DF4" w:rsidRPr="009029C3">
        <w:rPr>
          <w:rFonts w:ascii="Arial" w:hAnsi="Arial" w:cs="Arial"/>
          <w:b/>
          <w:bCs/>
          <w:sz w:val="22"/>
          <w:szCs w:val="22"/>
          <w:u w:val="single"/>
        </w:rPr>
        <w:t xml:space="preserve">  </w:t>
      </w:r>
      <w:r w:rsidR="00B05DF4" w:rsidRPr="009029C3">
        <w:rPr>
          <w:rFonts w:ascii="Arial" w:hAnsi="Arial" w:cs="Arial"/>
          <w:sz w:val="22"/>
          <w:szCs w:val="22"/>
        </w:rPr>
        <w:t xml:space="preserve">Update </w:t>
      </w:r>
      <w:r w:rsidR="00F5126E">
        <w:rPr>
          <w:rFonts w:ascii="Arial" w:hAnsi="Arial" w:cs="Arial"/>
          <w:sz w:val="22"/>
          <w:szCs w:val="22"/>
        </w:rPr>
        <w:t xml:space="preserve">with valid </w:t>
      </w:r>
      <w:r w:rsidR="00B05DF4" w:rsidRPr="009029C3">
        <w:rPr>
          <w:rFonts w:ascii="Arial" w:hAnsi="Arial" w:cs="Arial"/>
          <w:sz w:val="22"/>
          <w:szCs w:val="22"/>
        </w:rPr>
        <w:t>domain name and port number</w:t>
      </w:r>
    </w:p>
    <w:p w14:paraId="4390ECBC" w14:textId="36EE59DE" w:rsidR="00723ACD" w:rsidRPr="009029C3" w:rsidRDefault="00232051" w:rsidP="00846918">
      <w:pPr>
        <w:rPr>
          <w:rFonts w:ascii="Arial" w:hAnsi="Arial" w:cs="Arial"/>
          <w:sz w:val="22"/>
          <w:szCs w:val="22"/>
        </w:rPr>
      </w:pPr>
      <w:r w:rsidRPr="009029C3">
        <w:rPr>
          <w:rFonts w:ascii="Arial" w:hAnsi="Arial" w:cs="Arial"/>
          <w:sz w:val="22"/>
          <w:szCs w:val="22"/>
        </w:rPr>
        <w:t xml:space="preserve">          </w:t>
      </w:r>
      <w:r w:rsidR="007007AB" w:rsidRPr="009029C3">
        <w:rPr>
          <w:rFonts w:ascii="Arial" w:hAnsi="Arial" w:cs="Arial"/>
          <w:sz w:val="22"/>
          <w:szCs w:val="22"/>
        </w:rPr>
        <w:t>pip --proxy=</w:t>
      </w:r>
      <w:r w:rsidR="00BA004F" w:rsidRPr="009029C3">
        <w:rPr>
          <w:rFonts w:ascii="Arial" w:hAnsi="Arial" w:cs="Arial"/>
          <w:sz w:val="22"/>
          <w:szCs w:val="22"/>
        </w:rPr>
        <w:t>&lt;</w:t>
      </w:r>
      <w:proofErr w:type="spellStart"/>
      <w:r w:rsidR="00BA004F" w:rsidRPr="009029C3">
        <w:rPr>
          <w:rFonts w:ascii="Arial" w:hAnsi="Arial" w:cs="Arial"/>
          <w:sz w:val="22"/>
          <w:szCs w:val="22"/>
        </w:rPr>
        <w:t>fqdn</w:t>
      </w:r>
      <w:proofErr w:type="spellEnd"/>
      <w:r w:rsidR="00BA004F" w:rsidRPr="009029C3">
        <w:rPr>
          <w:rFonts w:ascii="Arial" w:hAnsi="Arial" w:cs="Arial"/>
          <w:sz w:val="22"/>
          <w:szCs w:val="22"/>
        </w:rPr>
        <w:t>&gt;</w:t>
      </w:r>
      <w:r w:rsidR="007007AB" w:rsidRPr="009029C3">
        <w:rPr>
          <w:rFonts w:ascii="Arial" w:hAnsi="Arial" w:cs="Arial"/>
          <w:sz w:val="22"/>
          <w:szCs w:val="22"/>
        </w:rPr>
        <w:t>:</w:t>
      </w:r>
      <w:r w:rsidR="00BA004F" w:rsidRPr="009029C3">
        <w:rPr>
          <w:rFonts w:ascii="Arial" w:hAnsi="Arial" w:cs="Arial"/>
          <w:sz w:val="22"/>
          <w:szCs w:val="22"/>
        </w:rPr>
        <w:t>&lt;</w:t>
      </w:r>
      <w:proofErr w:type="spellStart"/>
      <w:r w:rsidR="00BA004F" w:rsidRPr="009029C3">
        <w:rPr>
          <w:rFonts w:ascii="Arial" w:hAnsi="Arial" w:cs="Arial"/>
          <w:sz w:val="22"/>
          <w:szCs w:val="22"/>
        </w:rPr>
        <w:t>port_number</w:t>
      </w:r>
      <w:proofErr w:type="spellEnd"/>
      <w:r w:rsidR="00BA004F" w:rsidRPr="009029C3">
        <w:rPr>
          <w:rFonts w:ascii="Arial" w:hAnsi="Arial" w:cs="Arial"/>
          <w:sz w:val="22"/>
          <w:szCs w:val="22"/>
        </w:rPr>
        <w:t>&gt;</w:t>
      </w:r>
      <w:r w:rsidRPr="009029C3">
        <w:rPr>
          <w:rFonts w:ascii="Arial" w:hAnsi="Arial" w:cs="Arial"/>
          <w:sz w:val="22"/>
          <w:szCs w:val="22"/>
        </w:rPr>
        <w:t xml:space="preserve"> </w:t>
      </w:r>
    </w:p>
    <w:p w14:paraId="2FE45789" w14:textId="00AF6F8C" w:rsidR="00C03F92" w:rsidRDefault="00723ACD" w:rsidP="00846918">
      <w:pPr>
        <w:pStyle w:val="Heading3"/>
        <w:numPr>
          <w:ilvl w:val="0"/>
          <w:numId w:val="0"/>
        </w:numPr>
      </w:pPr>
      <w:bookmarkStart w:id="63" w:name="_Toc32391079"/>
      <w:r>
        <w:t>Question 23</w:t>
      </w:r>
      <w:proofErr w:type="gramStart"/>
      <w:r>
        <w:t>):</w:t>
      </w:r>
      <w:r w:rsidR="00C03F92">
        <w:t>DBD::</w:t>
      </w:r>
      <w:proofErr w:type="spellStart"/>
      <w:proofErr w:type="gramEnd"/>
      <w:r w:rsidR="00C03F92">
        <w:t>mysql</w:t>
      </w:r>
      <w:proofErr w:type="spellEnd"/>
      <w:r w:rsidR="00C03F92">
        <w:t>::</w:t>
      </w:r>
      <w:proofErr w:type="spellStart"/>
      <w:r w:rsidR="00C03F92">
        <w:t>db</w:t>
      </w:r>
      <w:proofErr w:type="spellEnd"/>
      <w:r w:rsidR="00C03F92">
        <w:t xml:space="preserve"> do </w:t>
      </w:r>
      <w:proofErr w:type="spellStart"/>
      <w:r w:rsidR="00C03F92">
        <w:t>failied</w:t>
      </w:r>
      <w:bookmarkEnd w:id="63"/>
      <w:proofErr w:type="spellEnd"/>
    </w:p>
    <w:p w14:paraId="65570BE6" w14:textId="057D3D9D" w:rsidR="00C03F92" w:rsidRPr="009029C3" w:rsidRDefault="00C03F92" w:rsidP="00846918">
      <w:pPr>
        <w:rPr>
          <w:rFonts w:ascii="Arial" w:eastAsia="SimSun" w:hAnsi="Arial" w:cs="Arial"/>
          <w:b/>
          <w:bCs/>
          <w:color w:val="FF0000"/>
          <w:kern w:val="3"/>
          <w:sz w:val="22"/>
          <w:szCs w:val="22"/>
        </w:rPr>
      </w:pPr>
      <w:r w:rsidRPr="009029C3">
        <w:rPr>
          <w:rFonts w:ascii="Arial" w:eastAsia="SimSun" w:hAnsi="Arial" w:cs="Arial"/>
          <w:b/>
          <w:bCs/>
          <w:color w:val="FF0000"/>
          <w:kern w:val="3"/>
          <w:sz w:val="22"/>
          <w:szCs w:val="22"/>
        </w:rPr>
        <w:t xml:space="preserve">Error: </w:t>
      </w:r>
      <w:proofErr w:type="spellStart"/>
      <w:proofErr w:type="gramStart"/>
      <w:r w:rsidR="00076863" w:rsidRPr="009029C3">
        <w:rPr>
          <w:rFonts w:ascii="Arial" w:eastAsia="SimSun" w:hAnsi="Arial" w:cs="Arial"/>
          <w:kern w:val="3"/>
          <w:sz w:val="22"/>
          <w:szCs w:val="22"/>
        </w:rPr>
        <w:t>ntest</w:t>
      </w:r>
      <w:proofErr w:type="spellEnd"/>
      <w:r w:rsidR="00076863" w:rsidRPr="009029C3">
        <w:rPr>
          <w:rFonts w:ascii="Arial" w:eastAsia="SimSun" w:hAnsi="Arial" w:cs="Arial"/>
          <w:kern w:val="3"/>
          <w:sz w:val="22"/>
          <w:szCs w:val="22"/>
        </w:rPr>
        <w:t xml:space="preserve"> </w:t>
      </w:r>
      <w:r w:rsidR="00B54695" w:rsidRPr="009029C3">
        <w:rPr>
          <w:rFonts w:ascii="Arial" w:eastAsia="SimSun" w:hAnsi="Arial" w:cs="Arial"/>
          <w:kern w:val="3"/>
          <w:sz w:val="22"/>
          <w:szCs w:val="22"/>
        </w:rPr>
        <w:t>:</w:t>
      </w:r>
      <w:proofErr w:type="gramEnd"/>
      <w:r w:rsidR="00B54695" w:rsidRPr="009029C3">
        <w:rPr>
          <w:rFonts w:ascii="Arial" w:eastAsia="SimSun" w:hAnsi="Arial" w:cs="Arial"/>
          <w:kern w:val="3"/>
          <w:sz w:val="22"/>
          <w:szCs w:val="22"/>
        </w:rPr>
        <w:t xml:space="preserve"> </w:t>
      </w:r>
      <w:r w:rsidRPr="009029C3">
        <w:rPr>
          <w:rFonts w:ascii="Arial" w:eastAsia="SimSun" w:hAnsi="Arial" w:cs="Arial"/>
          <w:kern w:val="3"/>
          <w:sz w:val="22"/>
          <w:szCs w:val="22"/>
        </w:rPr>
        <w:t>*** QUERY : DROP PROCEDURE IF EXISTS _</w:t>
      </w:r>
      <w:proofErr w:type="spellStart"/>
      <w:r w:rsidRPr="009029C3">
        <w:rPr>
          <w:rFonts w:ascii="Arial" w:eastAsia="SimSun" w:hAnsi="Arial" w:cs="Arial"/>
          <w:kern w:val="3"/>
          <w:sz w:val="22"/>
          <w:szCs w:val="22"/>
        </w:rPr>
        <w:t>create_index</w:t>
      </w:r>
      <w:proofErr w:type="spellEnd"/>
      <w:r w:rsidRPr="009029C3">
        <w:rPr>
          <w:rFonts w:ascii="Arial" w:eastAsia="SimSun" w:hAnsi="Arial" w:cs="Arial"/>
          <w:kern w:val="3"/>
          <w:sz w:val="22"/>
          <w:szCs w:val="22"/>
        </w:rPr>
        <w:t xml:space="preserve"> ERROR : DBD::</w:t>
      </w:r>
      <w:proofErr w:type="spellStart"/>
      <w:r w:rsidRPr="009029C3">
        <w:rPr>
          <w:rFonts w:ascii="Arial" w:eastAsia="SimSun" w:hAnsi="Arial" w:cs="Arial"/>
          <w:kern w:val="3"/>
          <w:sz w:val="22"/>
          <w:szCs w:val="22"/>
        </w:rPr>
        <w:t>mysql</w:t>
      </w:r>
      <w:proofErr w:type="spellEnd"/>
      <w:r w:rsidRPr="009029C3">
        <w:rPr>
          <w:rFonts w:ascii="Arial" w:eastAsia="SimSun" w:hAnsi="Arial" w:cs="Arial"/>
          <w:kern w:val="3"/>
          <w:sz w:val="22"/>
          <w:szCs w:val="22"/>
        </w:rPr>
        <w:t>::</w:t>
      </w:r>
      <w:proofErr w:type="spellStart"/>
      <w:r w:rsidRPr="009029C3">
        <w:rPr>
          <w:rFonts w:ascii="Arial" w:eastAsia="SimSun" w:hAnsi="Arial" w:cs="Arial"/>
          <w:kern w:val="3"/>
          <w:sz w:val="22"/>
          <w:szCs w:val="22"/>
        </w:rPr>
        <w:t>db</w:t>
      </w:r>
      <w:proofErr w:type="spellEnd"/>
      <w:r w:rsidRPr="009029C3">
        <w:rPr>
          <w:rFonts w:ascii="Arial" w:eastAsia="SimSun" w:hAnsi="Arial" w:cs="Arial"/>
          <w:kern w:val="3"/>
          <w:sz w:val="22"/>
          <w:szCs w:val="22"/>
        </w:rPr>
        <w:t xml:space="preserve"> do failed: Cannot load from </w:t>
      </w:r>
      <w:proofErr w:type="spellStart"/>
      <w:r w:rsidRPr="009029C3">
        <w:rPr>
          <w:rFonts w:ascii="Arial" w:eastAsia="SimSun" w:hAnsi="Arial" w:cs="Arial"/>
          <w:kern w:val="3"/>
          <w:sz w:val="22"/>
          <w:szCs w:val="22"/>
        </w:rPr>
        <w:t>mysql.proc</w:t>
      </w:r>
      <w:proofErr w:type="spellEnd"/>
      <w:r w:rsidRPr="009029C3">
        <w:rPr>
          <w:rFonts w:ascii="Arial" w:eastAsia="SimSun" w:hAnsi="Arial" w:cs="Arial"/>
          <w:b/>
          <w:bCs/>
          <w:color w:val="FF0000"/>
          <w:kern w:val="3"/>
          <w:sz w:val="22"/>
          <w:szCs w:val="22"/>
        </w:rPr>
        <w:t xml:space="preserve">. </w:t>
      </w:r>
    </w:p>
    <w:p w14:paraId="501D2C8E" w14:textId="77777777" w:rsidR="00EC5F37" w:rsidRPr="009029C3" w:rsidRDefault="00EC5F37" w:rsidP="00846918">
      <w:pPr>
        <w:rPr>
          <w:rFonts w:ascii="Arial" w:eastAsia="SimSun" w:hAnsi="Arial" w:cs="Arial"/>
          <w:b/>
          <w:bCs/>
          <w:kern w:val="3"/>
          <w:sz w:val="22"/>
          <w:szCs w:val="22"/>
          <w:u w:val="single"/>
        </w:rPr>
      </w:pPr>
    </w:p>
    <w:p w14:paraId="588B30E1" w14:textId="3FA8E63D" w:rsidR="00ED3EDF" w:rsidRPr="009029C3" w:rsidRDefault="00ED3EDF" w:rsidP="00846918">
      <w:pPr>
        <w:rPr>
          <w:rFonts w:ascii="Arial" w:eastAsia="SimSun" w:hAnsi="Arial" w:cs="Arial"/>
          <w:kern w:val="3"/>
          <w:sz w:val="22"/>
          <w:szCs w:val="22"/>
        </w:rPr>
      </w:pPr>
      <w:r w:rsidRPr="009029C3">
        <w:rPr>
          <w:rFonts w:ascii="Arial" w:eastAsia="SimSun" w:hAnsi="Arial" w:cs="Arial"/>
          <w:b/>
          <w:bCs/>
          <w:kern w:val="3"/>
          <w:sz w:val="22"/>
          <w:szCs w:val="22"/>
          <w:u w:val="single"/>
        </w:rPr>
        <w:t>Solution</w:t>
      </w:r>
      <w:r w:rsidRPr="009029C3">
        <w:rPr>
          <w:rFonts w:ascii="Arial" w:eastAsia="SimSun" w:hAnsi="Arial" w:cs="Arial"/>
          <w:b/>
          <w:bCs/>
          <w:kern w:val="3"/>
          <w:sz w:val="22"/>
          <w:szCs w:val="22"/>
        </w:rPr>
        <w:t>:</w:t>
      </w:r>
      <w:r w:rsidR="009A5679" w:rsidRPr="009029C3">
        <w:rPr>
          <w:rFonts w:ascii="Arial" w:eastAsia="SimSun" w:hAnsi="Arial" w:cs="Arial"/>
          <w:b/>
          <w:bCs/>
          <w:kern w:val="3"/>
          <w:sz w:val="22"/>
          <w:szCs w:val="22"/>
        </w:rPr>
        <w:t xml:space="preserve"> </w:t>
      </w:r>
      <w:r w:rsidR="009A5679" w:rsidRPr="009029C3">
        <w:rPr>
          <w:rFonts w:ascii="Arial" w:eastAsia="SimSun" w:hAnsi="Arial" w:cs="Arial"/>
          <w:kern w:val="3"/>
          <w:sz w:val="22"/>
          <w:szCs w:val="22"/>
        </w:rPr>
        <w:t xml:space="preserve">Upgrade </w:t>
      </w:r>
      <w:proofErr w:type="spellStart"/>
      <w:r w:rsidR="009A5679" w:rsidRPr="009029C3">
        <w:rPr>
          <w:rFonts w:ascii="Arial" w:eastAsia="SimSun" w:hAnsi="Arial" w:cs="Arial"/>
          <w:kern w:val="3"/>
          <w:sz w:val="22"/>
          <w:szCs w:val="22"/>
        </w:rPr>
        <w:t>mysql</w:t>
      </w:r>
      <w:proofErr w:type="spellEnd"/>
    </w:p>
    <w:p w14:paraId="0487FB16" w14:textId="77777777" w:rsidR="00ED3EDF" w:rsidRPr="009029C3" w:rsidRDefault="00ED3EDF" w:rsidP="00846918">
      <w:pPr>
        <w:rPr>
          <w:rFonts w:ascii="Arial" w:eastAsia="SimSun" w:hAnsi="Arial" w:cs="Arial"/>
          <w:kern w:val="3"/>
          <w:sz w:val="22"/>
          <w:szCs w:val="22"/>
        </w:rPr>
      </w:pPr>
      <w:r w:rsidRPr="009029C3">
        <w:rPr>
          <w:rFonts w:ascii="Arial" w:eastAsia="SimSun" w:hAnsi="Arial" w:cs="Arial"/>
          <w:kern w:val="3"/>
          <w:sz w:val="22"/>
          <w:szCs w:val="22"/>
        </w:rPr>
        <w:t xml:space="preserve">      #</w:t>
      </w:r>
      <w:proofErr w:type="spellStart"/>
      <w:r w:rsidRPr="009029C3">
        <w:rPr>
          <w:rFonts w:ascii="Arial" w:eastAsia="SimSun" w:hAnsi="Arial" w:cs="Arial"/>
          <w:kern w:val="3"/>
          <w:sz w:val="22"/>
          <w:szCs w:val="22"/>
        </w:rPr>
        <w:t>mysql_upgrade</w:t>
      </w:r>
      <w:proofErr w:type="spellEnd"/>
    </w:p>
    <w:p w14:paraId="6D8C94EA" w14:textId="2D27B1B2" w:rsidR="00ED3EDF" w:rsidRPr="009029C3" w:rsidRDefault="00ED3EDF" w:rsidP="00846918">
      <w:pPr>
        <w:rPr>
          <w:rFonts w:ascii="Arial" w:hAnsi="Arial" w:cs="Arial"/>
          <w:sz w:val="22"/>
          <w:szCs w:val="22"/>
        </w:rPr>
      </w:pPr>
      <w:r w:rsidRPr="009029C3">
        <w:rPr>
          <w:rFonts w:ascii="Arial" w:eastAsia="SimSun" w:hAnsi="Arial" w:cs="Arial"/>
          <w:kern w:val="3"/>
          <w:sz w:val="22"/>
          <w:szCs w:val="22"/>
        </w:rPr>
        <w:t xml:space="preserve">      #ln -s /</w:t>
      </w:r>
      <w:proofErr w:type="spellStart"/>
      <w:r w:rsidRPr="009029C3">
        <w:rPr>
          <w:rFonts w:ascii="Arial" w:eastAsia="SimSun" w:hAnsi="Arial" w:cs="Arial"/>
          <w:kern w:val="3"/>
          <w:sz w:val="22"/>
          <w:szCs w:val="22"/>
        </w:rPr>
        <w:t>usr</w:t>
      </w:r>
      <w:proofErr w:type="spellEnd"/>
      <w:r w:rsidRPr="009029C3">
        <w:rPr>
          <w:rFonts w:ascii="Arial" w:eastAsia="SimSun" w:hAnsi="Arial" w:cs="Arial"/>
          <w:kern w:val="3"/>
          <w:sz w:val="22"/>
          <w:szCs w:val="22"/>
        </w:rPr>
        <w:t>/</w:t>
      </w:r>
      <w:proofErr w:type="spellStart"/>
      <w:r w:rsidRPr="009029C3">
        <w:rPr>
          <w:rFonts w:ascii="Arial" w:eastAsia="SimSun" w:hAnsi="Arial" w:cs="Arial"/>
          <w:kern w:val="3"/>
          <w:sz w:val="22"/>
          <w:szCs w:val="22"/>
        </w:rPr>
        <w:t>sbin</w:t>
      </w:r>
      <w:proofErr w:type="spellEnd"/>
      <w:r w:rsidRPr="009029C3">
        <w:rPr>
          <w:rFonts w:ascii="Arial" w:eastAsia="SimSun" w:hAnsi="Arial" w:cs="Arial"/>
          <w:kern w:val="3"/>
          <w:sz w:val="22"/>
          <w:szCs w:val="22"/>
        </w:rPr>
        <w:t>/</w:t>
      </w:r>
      <w:proofErr w:type="spellStart"/>
      <w:r w:rsidRPr="009029C3">
        <w:rPr>
          <w:rFonts w:ascii="Arial" w:eastAsia="SimSun" w:hAnsi="Arial" w:cs="Arial"/>
          <w:kern w:val="3"/>
          <w:sz w:val="22"/>
          <w:szCs w:val="22"/>
        </w:rPr>
        <w:t>mysqld</w:t>
      </w:r>
      <w:proofErr w:type="spellEnd"/>
      <w:r w:rsidRPr="009029C3">
        <w:rPr>
          <w:rFonts w:ascii="Arial" w:eastAsia="SimSun" w:hAnsi="Arial" w:cs="Arial"/>
          <w:kern w:val="3"/>
          <w:sz w:val="22"/>
          <w:szCs w:val="22"/>
        </w:rPr>
        <w:t xml:space="preserve"> /</w:t>
      </w:r>
      <w:proofErr w:type="spellStart"/>
      <w:r w:rsidRPr="009029C3">
        <w:rPr>
          <w:rFonts w:ascii="Arial" w:eastAsia="SimSun" w:hAnsi="Arial" w:cs="Arial"/>
          <w:kern w:val="3"/>
          <w:sz w:val="22"/>
          <w:szCs w:val="22"/>
        </w:rPr>
        <w:t>usr</w:t>
      </w:r>
      <w:proofErr w:type="spellEnd"/>
      <w:r w:rsidRPr="009029C3">
        <w:rPr>
          <w:rFonts w:ascii="Arial" w:eastAsia="SimSun" w:hAnsi="Arial" w:cs="Arial"/>
          <w:kern w:val="3"/>
          <w:sz w:val="22"/>
          <w:szCs w:val="22"/>
        </w:rPr>
        <w:t>/bin/</w:t>
      </w:r>
      <w:proofErr w:type="spellStart"/>
      <w:r w:rsidRPr="009029C3">
        <w:rPr>
          <w:rFonts w:ascii="Arial" w:eastAsia="SimSun" w:hAnsi="Arial" w:cs="Arial"/>
          <w:kern w:val="3"/>
          <w:sz w:val="22"/>
          <w:szCs w:val="22"/>
        </w:rPr>
        <w:t>mysqld</w:t>
      </w:r>
      <w:proofErr w:type="spellEnd"/>
    </w:p>
    <w:p w14:paraId="61AD3A61" w14:textId="508C1CCF" w:rsidR="00723ACD" w:rsidRDefault="00723ACD" w:rsidP="00846918">
      <w:pPr>
        <w:pStyle w:val="Heading3"/>
        <w:numPr>
          <w:ilvl w:val="0"/>
          <w:numId w:val="0"/>
        </w:numPr>
      </w:pPr>
      <w:r>
        <w:t xml:space="preserve"> </w:t>
      </w:r>
      <w:bookmarkStart w:id="64" w:name="_Toc32391080"/>
      <w:r w:rsidR="007761C1">
        <w:t>Question 24</w:t>
      </w:r>
      <w:proofErr w:type="gramStart"/>
      <w:r w:rsidR="007761C1">
        <w:t>):Can’t</w:t>
      </w:r>
      <w:proofErr w:type="gramEnd"/>
      <w:r w:rsidR="007761C1">
        <w:t xml:space="preserve"> connect to HTTPS URL</w:t>
      </w:r>
      <w:bookmarkEnd w:id="64"/>
    </w:p>
    <w:p w14:paraId="5F32BEA3" w14:textId="5924B6FE" w:rsidR="002D7B5D" w:rsidRPr="009029C3" w:rsidRDefault="007761C1" w:rsidP="00846918">
      <w:pPr>
        <w:rPr>
          <w:rFonts w:ascii="Arial" w:eastAsia="SimSun" w:hAnsi="Arial" w:cs="Arial"/>
          <w:b/>
          <w:bCs/>
          <w:kern w:val="3"/>
          <w:sz w:val="22"/>
          <w:szCs w:val="22"/>
        </w:rPr>
      </w:pPr>
      <w:r w:rsidRPr="009029C3">
        <w:rPr>
          <w:rFonts w:ascii="Arial" w:hAnsi="Arial" w:cs="Arial"/>
          <w:sz w:val="22"/>
          <w:szCs w:val="22"/>
        </w:rPr>
        <w:t xml:space="preserve"> </w:t>
      </w:r>
      <w:r w:rsidRPr="009029C3">
        <w:rPr>
          <w:rFonts w:ascii="Arial" w:eastAsia="SimSun" w:hAnsi="Arial" w:cs="Arial"/>
          <w:b/>
          <w:bCs/>
          <w:color w:val="FF0000"/>
          <w:kern w:val="3"/>
          <w:sz w:val="22"/>
          <w:szCs w:val="22"/>
        </w:rPr>
        <w:t>Error:</w:t>
      </w:r>
      <w:r w:rsidR="002D7B5D" w:rsidRPr="009029C3">
        <w:rPr>
          <w:rFonts w:ascii="Arial" w:hAnsi="Arial" w:cs="Arial"/>
          <w:sz w:val="22"/>
          <w:szCs w:val="22"/>
        </w:rPr>
        <w:t xml:space="preserve"> </w:t>
      </w:r>
      <w:r w:rsidR="002D7B5D" w:rsidRPr="009029C3">
        <w:rPr>
          <w:rFonts w:ascii="Arial" w:eastAsia="SimSun" w:hAnsi="Arial" w:cs="Arial"/>
          <w:kern w:val="3"/>
          <w:sz w:val="22"/>
          <w:szCs w:val="22"/>
        </w:rPr>
        <w:t xml:space="preserve">pip is configured with locations that require TLS/SSL, however the </w:t>
      </w:r>
      <w:proofErr w:type="spellStart"/>
      <w:r w:rsidR="002D7B5D" w:rsidRPr="009029C3">
        <w:rPr>
          <w:rFonts w:ascii="Arial" w:eastAsia="SimSun" w:hAnsi="Arial" w:cs="Arial"/>
          <w:kern w:val="3"/>
          <w:sz w:val="22"/>
          <w:szCs w:val="22"/>
        </w:rPr>
        <w:t>ssl</w:t>
      </w:r>
      <w:proofErr w:type="spellEnd"/>
      <w:r w:rsidR="002D7B5D" w:rsidRPr="009029C3">
        <w:rPr>
          <w:rFonts w:ascii="Arial" w:eastAsia="SimSun" w:hAnsi="Arial" w:cs="Arial"/>
          <w:kern w:val="3"/>
          <w:sz w:val="22"/>
          <w:szCs w:val="22"/>
        </w:rPr>
        <w:t xml:space="preserve"> module in Python is not </w:t>
      </w:r>
      <w:proofErr w:type="spellStart"/>
      <w:r w:rsidR="002D7B5D" w:rsidRPr="009029C3">
        <w:rPr>
          <w:rFonts w:ascii="Arial" w:eastAsia="SimSun" w:hAnsi="Arial" w:cs="Arial"/>
          <w:kern w:val="3"/>
          <w:sz w:val="22"/>
          <w:szCs w:val="22"/>
        </w:rPr>
        <w:t>available.Retrying</w:t>
      </w:r>
      <w:proofErr w:type="spellEnd"/>
      <w:r w:rsidR="002D7B5D" w:rsidRPr="009029C3">
        <w:rPr>
          <w:rFonts w:ascii="Arial" w:eastAsia="SimSun" w:hAnsi="Arial" w:cs="Arial"/>
          <w:kern w:val="3"/>
          <w:sz w:val="22"/>
          <w:szCs w:val="22"/>
        </w:rPr>
        <w:t xml:space="preserve"> (Retry(total=4, connect=None, read=None, redirect=None, status=None)) after connection broken by '</w:t>
      </w:r>
      <w:proofErr w:type="spellStart"/>
      <w:r w:rsidR="002D7B5D" w:rsidRPr="009029C3">
        <w:rPr>
          <w:rFonts w:ascii="Arial" w:eastAsia="SimSun" w:hAnsi="Arial" w:cs="Arial"/>
          <w:kern w:val="3"/>
          <w:sz w:val="22"/>
          <w:szCs w:val="22"/>
        </w:rPr>
        <w:t>SSLError</w:t>
      </w:r>
      <w:proofErr w:type="spellEnd"/>
      <w:r w:rsidR="002D7B5D" w:rsidRPr="009029C3">
        <w:rPr>
          <w:rFonts w:ascii="Arial" w:eastAsia="SimSun" w:hAnsi="Arial" w:cs="Arial"/>
          <w:kern w:val="3"/>
          <w:sz w:val="22"/>
          <w:szCs w:val="22"/>
        </w:rPr>
        <w:t>("Can't connect to HTTPS URL because the SSL module is not available.")': /simple/pip/</w:t>
      </w:r>
    </w:p>
    <w:p w14:paraId="4B6AF4AB" w14:textId="6139102C" w:rsidR="00EC5F37" w:rsidRPr="009029C3" w:rsidRDefault="00EC5F37" w:rsidP="00846918">
      <w:pPr>
        <w:rPr>
          <w:rFonts w:ascii="Arial" w:eastAsia="SimSun" w:hAnsi="Arial" w:cs="Arial"/>
          <w:b/>
          <w:bCs/>
          <w:kern w:val="3"/>
          <w:sz w:val="22"/>
          <w:szCs w:val="22"/>
        </w:rPr>
      </w:pPr>
    </w:p>
    <w:p w14:paraId="652E4FD5" w14:textId="10F8E81E" w:rsidR="00EC5F37" w:rsidRPr="009029C3" w:rsidRDefault="00EC5F37" w:rsidP="00846918">
      <w:pPr>
        <w:rPr>
          <w:rFonts w:ascii="Arial" w:eastAsia="SimSun" w:hAnsi="Arial" w:cs="Arial"/>
          <w:b/>
          <w:bCs/>
          <w:kern w:val="3"/>
          <w:sz w:val="22"/>
          <w:szCs w:val="22"/>
          <w:u w:val="single"/>
        </w:rPr>
      </w:pPr>
      <w:r w:rsidRPr="009029C3">
        <w:rPr>
          <w:rFonts w:ascii="Arial" w:eastAsia="SimSun" w:hAnsi="Arial" w:cs="Arial"/>
          <w:b/>
          <w:bCs/>
          <w:kern w:val="3"/>
          <w:sz w:val="22"/>
          <w:szCs w:val="22"/>
          <w:u w:val="single"/>
        </w:rPr>
        <w:t>Solution:</w:t>
      </w:r>
      <w:r w:rsidR="00E12E4D" w:rsidRPr="009029C3">
        <w:rPr>
          <w:rFonts w:ascii="Arial" w:eastAsia="SimSun" w:hAnsi="Arial" w:cs="Arial"/>
          <w:b/>
          <w:bCs/>
          <w:kern w:val="3"/>
          <w:sz w:val="22"/>
          <w:szCs w:val="22"/>
          <w:u w:val="single"/>
        </w:rPr>
        <w:t xml:space="preserve"> </w:t>
      </w:r>
    </w:p>
    <w:p w14:paraId="24F826FD" w14:textId="282EFA08" w:rsidR="00E12E4D" w:rsidRPr="009029C3" w:rsidRDefault="00E12E4D" w:rsidP="00846918">
      <w:pPr>
        <w:rPr>
          <w:rFonts w:ascii="Arial" w:eastAsia="SimSun" w:hAnsi="Arial" w:cs="Arial"/>
          <w:kern w:val="3"/>
          <w:sz w:val="22"/>
          <w:szCs w:val="22"/>
        </w:rPr>
      </w:pPr>
      <w:r w:rsidRPr="009029C3">
        <w:rPr>
          <w:rFonts w:ascii="Arial" w:eastAsia="SimSun" w:hAnsi="Arial" w:cs="Arial"/>
          <w:b/>
          <w:bCs/>
          <w:kern w:val="3"/>
          <w:sz w:val="22"/>
          <w:szCs w:val="22"/>
        </w:rPr>
        <w:t xml:space="preserve">  </w:t>
      </w:r>
      <w:r w:rsidR="00FD10F6" w:rsidRPr="009029C3">
        <w:rPr>
          <w:rFonts w:ascii="Arial" w:eastAsia="SimSun" w:hAnsi="Arial" w:cs="Arial"/>
          <w:kern w:val="3"/>
          <w:sz w:val="22"/>
          <w:szCs w:val="22"/>
        </w:rPr>
        <w:t xml:space="preserve">Installed </w:t>
      </w:r>
      <w:proofErr w:type="spellStart"/>
      <w:r w:rsidRPr="009029C3">
        <w:rPr>
          <w:rFonts w:ascii="Arial" w:eastAsia="SimSun" w:hAnsi="Arial" w:cs="Arial"/>
          <w:kern w:val="3"/>
          <w:sz w:val="22"/>
          <w:szCs w:val="22"/>
        </w:rPr>
        <w:t>openssl</w:t>
      </w:r>
      <w:proofErr w:type="spellEnd"/>
      <w:r w:rsidRPr="009029C3">
        <w:rPr>
          <w:rFonts w:ascii="Arial" w:eastAsia="SimSun" w:hAnsi="Arial" w:cs="Arial"/>
          <w:kern w:val="3"/>
          <w:sz w:val="22"/>
          <w:szCs w:val="22"/>
        </w:rPr>
        <w:t xml:space="preserve"> version should be 1.0.2g</w:t>
      </w:r>
    </w:p>
    <w:p w14:paraId="00554B4C" w14:textId="7158AF4D" w:rsidR="00CC6564" w:rsidRPr="009029C3" w:rsidRDefault="00E12E4D" w:rsidP="00846918">
      <w:pPr>
        <w:rPr>
          <w:rFonts w:ascii="Arial" w:eastAsia="SimSun" w:hAnsi="Arial" w:cs="Arial"/>
          <w:kern w:val="3"/>
          <w:sz w:val="22"/>
          <w:szCs w:val="22"/>
        </w:rPr>
      </w:pPr>
      <w:r w:rsidRPr="009029C3">
        <w:rPr>
          <w:rFonts w:ascii="Arial" w:eastAsia="SimSun" w:hAnsi="Arial" w:cs="Arial"/>
          <w:kern w:val="3"/>
          <w:sz w:val="22"/>
          <w:szCs w:val="22"/>
        </w:rPr>
        <w:t xml:space="preserve">  </w:t>
      </w:r>
      <w:r w:rsidRPr="009029C3">
        <w:rPr>
          <w:rFonts w:ascii="Arial" w:eastAsia="SimSun" w:hAnsi="Arial" w:cs="Arial"/>
          <w:color w:val="FF0000"/>
          <w:kern w:val="3"/>
          <w:sz w:val="22"/>
          <w:szCs w:val="22"/>
        </w:rPr>
        <w:t>N</w:t>
      </w:r>
      <w:r w:rsidR="00A57891" w:rsidRPr="009029C3">
        <w:rPr>
          <w:rFonts w:ascii="Arial" w:eastAsia="SimSun" w:hAnsi="Arial" w:cs="Arial"/>
          <w:color w:val="FF0000"/>
          <w:kern w:val="3"/>
          <w:sz w:val="22"/>
          <w:szCs w:val="22"/>
        </w:rPr>
        <w:t>OTE</w:t>
      </w:r>
      <w:r w:rsidRPr="009029C3">
        <w:rPr>
          <w:rFonts w:ascii="Arial" w:eastAsia="SimSun" w:hAnsi="Arial" w:cs="Arial"/>
          <w:kern w:val="3"/>
          <w:sz w:val="22"/>
          <w:szCs w:val="22"/>
        </w:rPr>
        <w:t xml:space="preserve">:  if </w:t>
      </w:r>
      <w:proofErr w:type="spellStart"/>
      <w:r w:rsidRPr="009029C3">
        <w:rPr>
          <w:rFonts w:ascii="Arial" w:eastAsia="SimSun" w:hAnsi="Arial" w:cs="Arial"/>
          <w:kern w:val="3"/>
          <w:sz w:val="22"/>
          <w:szCs w:val="22"/>
        </w:rPr>
        <w:t>openssl</w:t>
      </w:r>
      <w:proofErr w:type="spellEnd"/>
      <w:r w:rsidRPr="009029C3">
        <w:rPr>
          <w:rFonts w:ascii="Arial" w:eastAsia="SimSun" w:hAnsi="Arial" w:cs="Arial"/>
          <w:kern w:val="3"/>
          <w:sz w:val="22"/>
          <w:szCs w:val="22"/>
        </w:rPr>
        <w:t xml:space="preserve"> is not installed then install it</w:t>
      </w:r>
    </w:p>
    <w:p w14:paraId="63DC8CEF" w14:textId="392504EE" w:rsidR="00CC6564" w:rsidRPr="009029C3" w:rsidRDefault="00E12E4D" w:rsidP="00846918">
      <w:pPr>
        <w:rPr>
          <w:rFonts w:ascii="Arial" w:eastAsia="SimSun" w:hAnsi="Arial" w:cs="Arial"/>
          <w:kern w:val="3"/>
          <w:sz w:val="22"/>
          <w:szCs w:val="22"/>
        </w:rPr>
      </w:pPr>
      <w:r w:rsidRPr="009029C3">
        <w:rPr>
          <w:rFonts w:ascii="Arial" w:eastAsia="SimSun" w:hAnsi="Arial" w:cs="Arial"/>
          <w:kern w:val="3"/>
          <w:sz w:val="22"/>
          <w:szCs w:val="22"/>
        </w:rPr>
        <w:t xml:space="preserve"> </w:t>
      </w:r>
      <w:r w:rsidR="00613C98" w:rsidRPr="009029C3">
        <w:rPr>
          <w:rFonts w:ascii="Arial" w:eastAsia="SimSun" w:hAnsi="Arial" w:cs="Arial"/>
          <w:kern w:val="3"/>
          <w:sz w:val="22"/>
          <w:szCs w:val="22"/>
        </w:rPr>
        <w:t xml:space="preserve"> </w:t>
      </w:r>
      <w:r w:rsidRPr="009029C3">
        <w:rPr>
          <w:rFonts w:ascii="Arial" w:eastAsia="SimSun" w:hAnsi="Arial" w:cs="Arial"/>
          <w:kern w:val="3"/>
          <w:sz w:val="22"/>
          <w:szCs w:val="22"/>
        </w:rPr>
        <w:t># cd /</w:t>
      </w:r>
      <w:proofErr w:type="spellStart"/>
      <w:r w:rsidRPr="009029C3">
        <w:rPr>
          <w:rFonts w:ascii="Arial" w:eastAsia="SimSun" w:hAnsi="Arial" w:cs="Arial"/>
          <w:kern w:val="3"/>
          <w:sz w:val="22"/>
          <w:szCs w:val="22"/>
        </w:rPr>
        <w:t>tmp</w:t>
      </w:r>
      <w:proofErr w:type="spellEnd"/>
    </w:p>
    <w:p w14:paraId="37ED7B80" w14:textId="5C9F5BCA" w:rsidR="00E12E4D" w:rsidRPr="009029C3" w:rsidRDefault="00613C98" w:rsidP="00846918">
      <w:pPr>
        <w:rPr>
          <w:rFonts w:ascii="Arial" w:eastAsia="SimSun" w:hAnsi="Arial" w:cs="Arial"/>
          <w:kern w:val="3"/>
          <w:sz w:val="22"/>
          <w:szCs w:val="22"/>
        </w:rPr>
      </w:pPr>
      <w:r w:rsidRPr="009029C3">
        <w:rPr>
          <w:rFonts w:ascii="Arial" w:eastAsia="SimSun" w:hAnsi="Arial" w:cs="Arial"/>
          <w:kern w:val="3"/>
          <w:sz w:val="22"/>
          <w:szCs w:val="22"/>
        </w:rPr>
        <w:t xml:space="preserve">  </w:t>
      </w:r>
      <w:r w:rsidR="00CC6564" w:rsidRPr="009029C3">
        <w:rPr>
          <w:rFonts w:ascii="Arial" w:eastAsia="SimSun" w:hAnsi="Arial" w:cs="Arial"/>
          <w:kern w:val="3"/>
          <w:sz w:val="22"/>
          <w:szCs w:val="22"/>
        </w:rPr>
        <w:t>#</w:t>
      </w:r>
      <w:r w:rsidR="00E12E4D" w:rsidRPr="009029C3">
        <w:rPr>
          <w:rFonts w:ascii="Arial" w:eastAsia="SimSun" w:hAnsi="Arial" w:cs="Arial"/>
          <w:kern w:val="3"/>
          <w:sz w:val="22"/>
          <w:szCs w:val="22"/>
        </w:rPr>
        <w:t xml:space="preserve"> </w:t>
      </w:r>
      <w:proofErr w:type="spellStart"/>
      <w:r w:rsidR="00E12E4D" w:rsidRPr="009029C3">
        <w:rPr>
          <w:rFonts w:ascii="Arial" w:eastAsia="SimSun" w:hAnsi="Arial" w:cs="Arial"/>
          <w:kern w:val="3"/>
          <w:sz w:val="22"/>
          <w:szCs w:val="22"/>
        </w:rPr>
        <w:t>wget</w:t>
      </w:r>
      <w:proofErr w:type="spellEnd"/>
      <w:r w:rsidR="00E12E4D" w:rsidRPr="009029C3">
        <w:rPr>
          <w:rFonts w:ascii="Arial" w:eastAsia="SimSun" w:hAnsi="Arial" w:cs="Arial"/>
          <w:kern w:val="3"/>
          <w:sz w:val="22"/>
          <w:szCs w:val="22"/>
        </w:rPr>
        <w:t xml:space="preserve"> https://www.openssl.org/source/openssl-1.0.2g.tar.gz &amp;&amp; tar -</w:t>
      </w:r>
      <w:proofErr w:type="spellStart"/>
      <w:r w:rsidR="00E12E4D" w:rsidRPr="009029C3">
        <w:rPr>
          <w:rFonts w:ascii="Arial" w:eastAsia="SimSun" w:hAnsi="Arial" w:cs="Arial"/>
          <w:kern w:val="3"/>
          <w:sz w:val="22"/>
          <w:szCs w:val="22"/>
        </w:rPr>
        <w:t>zvxf</w:t>
      </w:r>
      <w:proofErr w:type="spellEnd"/>
      <w:r w:rsidR="00E12E4D" w:rsidRPr="009029C3">
        <w:rPr>
          <w:rFonts w:ascii="Arial" w:eastAsia="SimSun" w:hAnsi="Arial" w:cs="Arial"/>
          <w:kern w:val="3"/>
          <w:sz w:val="22"/>
          <w:szCs w:val="22"/>
        </w:rPr>
        <w:t xml:space="preserve"> openssl-1.0.2g.tar.gz &amp;&amp; cd openssl-1.0.2g &amp;</w:t>
      </w:r>
      <w:proofErr w:type="gramStart"/>
      <w:r w:rsidR="00E12E4D" w:rsidRPr="009029C3">
        <w:rPr>
          <w:rFonts w:ascii="Arial" w:eastAsia="SimSun" w:hAnsi="Arial" w:cs="Arial"/>
          <w:kern w:val="3"/>
          <w:sz w:val="22"/>
          <w:szCs w:val="22"/>
        </w:rPr>
        <w:t>&amp; .</w:t>
      </w:r>
      <w:proofErr w:type="gramEnd"/>
      <w:r w:rsidR="00E12E4D" w:rsidRPr="009029C3">
        <w:rPr>
          <w:rFonts w:ascii="Arial" w:eastAsia="SimSun" w:hAnsi="Arial" w:cs="Arial"/>
          <w:kern w:val="3"/>
          <w:sz w:val="22"/>
          <w:szCs w:val="22"/>
        </w:rPr>
        <w:t>/config --prefix=/</w:t>
      </w:r>
      <w:proofErr w:type="spellStart"/>
      <w:r w:rsidR="00E12E4D" w:rsidRPr="009029C3">
        <w:rPr>
          <w:rFonts w:ascii="Arial" w:eastAsia="SimSun" w:hAnsi="Arial" w:cs="Arial"/>
          <w:kern w:val="3"/>
          <w:sz w:val="22"/>
          <w:szCs w:val="22"/>
        </w:rPr>
        <w:t>usr</w:t>
      </w:r>
      <w:proofErr w:type="spellEnd"/>
      <w:r w:rsidR="00E12E4D" w:rsidRPr="009029C3">
        <w:rPr>
          <w:rFonts w:ascii="Arial" w:eastAsia="SimSun" w:hAnsi="Arial" w:cs="Arial"/>
          <w:kern w:val="3"/>
          <w:sz w:val="22"/>
          <w:szCs w:val="22"/>
        </w:rPr>
        <w:t xml:space="preserve"> --</w:t>
      </w:r>
      <w:proofErr w:type="spellStart"/>
      <w:r w:rsidR="00E12E4D" w:rsidRPr="009029C3">
        <w:rPr>
          <w:rFonts w:ascii="Arial" w:eastAsia="SimSun" w:hAnsi="Arial" w:cs="Arial"/>
          <w:kern w:val="3"/>
          <w:sz w:val="22"/>
          <w:szCs w:val="22"/>
        </w:rPr>
        <w:t>openssldir</w:t>
      </w:r>
      <w:proofErr w:type="spellEnd"/>
      <w:r w:rsidR="00E12E4D" w:rsidRPr="009029C3">
        <w:rPr>
          <w:rFonts w:ascii="Arial" w:eastAsia="SimSun" w:hAnsi="Arial" w:cs="Arial"/>
          <w:kern w:val="3"/>
          <w:sz w:val="22"/>
          <w:szCs w:val="22"/>
        </w:rPr>
        <w:t>=/opt/</w:t>
      </w:r>
      <w:proofErr w:type="spellStart"/>
      <w:r w:rsidR="00E12E4D" w:rsidRPr="009029C3">
        <w:rPr>
          <w:rFonts w:ascii="Arial" w:eastAsia="SimSun" w:hAnsi="Arial" w:cs="Arial"/>
          <w:kern w:val="3"/>
          <w:sz w:val="22"/>
          <w:szCs w:val="22"/>
        </w:rPr>
        <w:t>ssl</w:t>
      </w:r>
      <w:proofErr w:type="spellEnd"/>
      <w:r w:rsidR="00E12E4D" w:rsidRPr="009029C3">
        <w:rPr>
          <w:rFonts w:ascii="Arial" w:eastAsia="SimSun" w:hAnsi="Arial" w:cs="Arial"/>
          <w:kern w:val="3"/>
          <w:sz w:val="22"/>
          <w:szCs w:val="22"/>
        </w:rPr>
        <w:t xml:space="preserve"> --</w:t>
      </w:r>
      <w:proofErr w:type="spellStart"/>
      <w:r w:rsidR="00E12E4D" w:rsidRPr="009029C3">
        <w:rPr>
          <w:rFonts w:ascii="Arial" w:eastAsia="SimSun" w:hAnsi="Arial" w:cs="Arial"/>
          <w:kern w:val="3"/>
          <w:sz w:val="22"/>
          <w:szCs w:val="22"/>
        </w:rPr>
        <w:t>libdir</w:t>
      </w:r>
      <w:proofErr w:type="spellEnd"/>
      <w:r w:rsidR="00E12E4D" w:rsidRPr="009029C3">
        <w:rPr>
          <w:rFonts w:ascii="Arial" w:eastAsia="SimSun" w:hAnsi="Arial" w:cs="Arial"/>
          <w:kern w:val="3"/>
          <w:sz w:val="22"/>
          <w:szCs w:val="22"/>
        </w:rPr>
        <w:t>=lib64 shared &amp;&amp; make &amp;&amp;make test &amp;&amp; make install</w:t>
      </w:r>
    </w:p>
    <w:p w14:paraId="2A3A112F" w14:textId="5A437C95" w:rsidR="007761C1" w:rsidRPr="007761C1" w:rsidRDefault="007761C1" w:rsidP="00846918"/>
    <w:p w14:paraId="1500FB16" w14:textId="77777777" w:rsidR="00723ACD" w:rsidRPr="00D01220" w:rsidRDefault="00723ACD" w:rsidP="00846918">
      <w:pPr>
        <w:rPr>
          <w:rFonts w:ascii="Arial" w:hAnsi="Arial" w:cs="Arial"/>
        </w:rPr>
      </w:pPr>
    </w:p>
    <w:p w14:paraId="5D4B2BAC" w14:textId="0E0AD436" w:rsidR="00CF4B3B" w:rsidRPr="000F78E8" w:rsidRDefault="00971A67" w:rsidP="00846918">
      <w:pPr>
        <w:pStyle w:val="Heading1"/>
      </w:pPr>
      <w:bookmarkStart w:id="65" w:name="_Toc32391081"/>
      <w:r w:rsidRPr="000F78E8">
        <w:rPr>
          <w:rStyle w:val="Heading1Char"/>
          <w:b/>
          <w:bCs/>
        </w:rPr>
        <w:t>Where to find more information</w:t>
      </w:r>
      <w:bookmarkEnd w:id="65"/>
    </w:p>
    <w:p w14:paraId="27D7440C" w14:textId="77777777" w:rsidR="00CF4B3B" w:rsidRPr="009029C3" w:rsidRDefault="00971A67" w:rsidP="00846918">
      <w:pPr>
        <w:spacing w:before="58" w:line="249" w:lineRule="auto"/>
        <w:ind w:left="136" w:right="141" w:hanging="10"/>
        <w:rPr>
          <w:rFonts w:ascii="Arial" w:eastAsia="Arial" w:hAnsi="Arial" w:cs="Arial"/>
          <w:sz w:val="22"/>
          <w:szCs w:val="22"/>
        </w:rPr>
      </w:pPr>
      <w:r w:rsidRPr="001A0402">
        <w:rPr>
          <w:rFonts w:ascii="Arial" w:eastAsia="Arial" w:hAnsi="Arial" w:cs="Arial"/>
          <w:spacing w:val="1"/>
        </w:rPr>
        <w:t>F</w:t>
      </w:r>
      <w:r w:rsidRPr="001A0402">
        <w:rPr>
          <w:rFonts w:ascii="Arial" w:eastAsia="Arial" w:hAnsi="Arial" w:cs="Arial"/>
        </w:rPr>
        <w:t>or</w:t>
      </w:r>
      <w:r w:rsidRPr="001A0402">
        <w:rPr>
          <w:rFonts w:ascii="Arial" w:eastAsia="Arial" w:hAnsi="Arial" w:cs="Arial"/>
          <w:spacing w:val="-2"/>
        </w:rPr>
        <w:t xml:space="preserve"> </w:t>
      </w:r>
      <w:r w:rsidRPr="001A0402">
        <w:rPr>
          <w:rFonts w:ascii="Arial" w:eastAsia="Arial" w:hAnsi="Arial" w:cs="Arial"/>
          <w:spacing w:val="-1"/>
        </w:rPr>
        <w:t>i</w:t>
      </w:r>
      <w:r w:rsidRPr="001A0402">
        <w:rPr>
          <w:rFonts w:ascii="Arial" w:eastAsia="Arial" w:hAnsi="Arial" w:cs="Arial"/>
        </w:rPr>
        <w:t>n</w:t>
      </w:r>
      <w:r w:rsidRPr="001A0402">
        <w:rPr>
          <w:rFonts w:ascii="Arial" w:eastAsia="Arial" w:hAnsi="Arial" w:cs="Arial"/>
          <w:spacing w:val="2"/>
        </w:rPr>
        <w:t>f</w:t>
      </w:r>
      <w:r w:rsidRPr="001A0402">
        <w:rPr>
          <w:rFonts w:ascii="Arial" w:eastAsia="Arial" w:hAnsi="Arial" w:cs="Arial"/>
        </w:rPr>
        <w:t>or</w:t>
      </w:r>
      <w:r w:rsidRPr="001A0402">
        <w:rPr>
          <w:rFonts w:ascii="Arial" w:eastAsia="Arial" w:hAnsi="Arial" w:cs="Arial"/>
          <w:spacing w:val="5"/>
        </w:rPr>
        <w:t>m</w:t>
      </w:r>
      <w:r w:rsidRPr="001A0402">
        <w:rPr>
          <w:rFonts w:ascii="Arial" w:eastAsia="Arial" w:hAnsi="Arial" w:cs="Arial"/>
        </w:rPr>
        <w:t>at</w:t>
      </w:r>
      <w:r w:rsidRPr="001A0402">
        <w:rPr>
          <w:rFonts w:ascii="Arial" w:eastAsia="Arial" w:hAnsi="Arial" w:cs="Arial"/>
          <w:spacing w:val="-2"/>
        </w:rPr>
        <w:t>i</w:t>
      </w:r>
      <w:r w:rsidRPr="001A0402">
        <w:rPr>
          <w:rFonts w:ascii="Arial" w:eastAsia="Arial" w:hAnsi="Arial" w:cs="Arial"/>
        </w:rPr>
        <w:t>on</w:t>
      </w:r>
      <w:r w:rsidRPr="001A0402">
        <w:rPr>
          <w:rFonts w:ascii="Arial" w:eastAsia="Arial" w:hAnsi="Arial" w:cs="Arial"/>
          <w:spacing w:val="-11"/>
        </w:rPr>
        <w:t xml:space="preserve"> </w:t>
      </w:r>
      <w:r w:rsidRPr="001A0402">
        <w:rPr>
          <w:rFonts w:ascii="Arial" w:eastAsia="Arial" w:hAnsi="Arial" w:cs="Arial"/>
        </w:rPr>
        <w:t>on</w:t>
      </w:r>
      <w:r w:rsidRPr="001A0402">
        <w:rPr>
          <w:rFonts w:ascii="Arial" w:eastAsia="Arial" w:hAnsi="Arial" w:cs="Arial"/>
          <w:spacing w:val="-3"/>
        </w:rPr>
        <w:t xml:space="preserve"> </w:t>
      </w:r>
      <w:r w:rsidRPr="001A0402">
        <w:rPr>
          <w:rFonts w:ascii="Arial" w:eastAsia="Arial" w:hAnsi="Arial" w:cs="Arial"/>
          <w:spacing w:val="1"/>
        </w:rPr>
        <w:t>c</w:t>
      </w:r>
      <w:r w:rsidRPr="001A0402">
        <w:rPr>
          <w:rFonts w:ascii="Arial" w:eastAsia="Arial" w:hAnsi="Arial" w:cs="Arial"/>
          <w:spacing w:val="2"/>
        </w:rPr>
        <w:t>o</w:t>
      </w:r>
      <w:r w:rsidRPr="001A0402">
        <w:rPr>
          <w:rFonts w:ascii="Arial" w:eastAsia="Arial" w:hAnsi="Arial" w:cs="Arial"/>
        </w:rPr>
        <w:t>n</w:t>
      </w:r>
      <w:r w:rsidRPr="001A0402">
        <w:rPr>
          <w:rFonts w:ascii="Arial" w:eastAsia="Arial" w:hAnsi="Arial" w:cs="Arial"/>
          <w:spacing w:val="2"/>
        </w:rPr>
        <w:t>f</w:t>
      </w:r>
      <w:r w:rsidRPr="001A0402">
        <w:rPr>
          <w:rFonts w:ascii="Arial" w:eastAsia="Arial" w:hAnsi="Arial" w:cs="Arial"/>
          <w:spacing w:val="-1"/>
        </w:rPr>
        <w:t>i</w:t>
      </w:r>
      <w:r w:rsidRPr="001A0402">
        <w:rPr>
          <w:rFonts w:ascii="Arial" w:eastAsia="Arial" w:hAnsi="Arial" w:cs="Arial"/>
        </w:rPr>
        <w:t>g</w:t>
      </w:r>
      <w:r w:rsidRPr="001A0402">
        <w:rPr>
          <w:rFonts w:ascii="Arial" w:eastAsia="Arial" w:hAnsi="Arial" w:cs="Arial"/>
          <w:spacing w:val="-1"/>
        </w:rPr>
        <w:t>u</w:t>
      </w:r>
      <w:r w:rsidRPr="001A0402">
        <w:rPr>
          <w:rFonts w:ascii="Arial" w:eastAsia="Arial" w:hAnsi="Arial" w:cs="Arial"/>
          <w:spacing w:val="1"/>
        </w:rPr>
        <w:t>ri</w:t>
      </w:r>
      <w:r w:rsidRPr="001A0402">
        <w:rPr>
          <w:rFonts w:ascii="Arial" w:eastAsia="Arial" w:hAnsi="Arial" w:cs="Arial"/>
        </w:rPr>
        <w:t>ng</w:t>
      </w:r>
      <w:r w:rsidRPr="001A0402">
        <w:rPr>
          <w:rFonts w:ascii="Arial" w:eastAsia="Arial" w:hAnsi="Arial" w:cs="Arial"/>
          <w:spacing w:val="-11"/>
        </w:rPr>
        <w:t xml:space="preserve"> </w:t>
      </w:r>
      <w:r w:rsidRPr="001A0402">
        <w:rPr>
          <w:rFonts w:ascii="Arial" w:eastAsia="Arial" w:hAnsi="Arial" w:cs="Arial"/>
        </w:rPr>
        <w:t>t</w:t>
      </w:r>
      <w:r w:rsidRPr="001A0402">
        <w:rPr>
          <w:rFonts w:ascii="Arial" w:eastAsia="Arial" w:hAnsi="Arial" w:cs="Arial"/>
          <w:spacing w:val="1"/>
        </w:rPr>
        <w:t>h</w:t>
      </w:r>
      <w:r w:rsidRPr="001A0402">
        <w:rPr>
          <w:rFonts w:ascii="Arial" w:eastAsia="Arial" w:hAnsi="Arial" w:cs="Arial"/>
        </w:rPr>
        <w:t>e</w:t>
      </w:r>
      <w:r w:rsidRPr="001A0402">
        <w:rPr>
          <w:rFonts w:ascii="Arial" w:eastAsia="Arial" w:hAnsi="Arial" w:cs="Arial"/>
          <w:spacing w:val="-3"/>
        </w:rPr>
        <w:t xml:space="preserve"> </w:t>
      </w:r>
      <w:r w:rsidRPr="001A0402">
        <w:rPr>
          <w:rFonts w:ascii="Arial" w:eastAsia="Arial" w:hAnsi="Arial" w:cs="Arial"/>
        </w:rPr>
        <w:t>N</w:t>
      </w:r>
      <w:r w:rsidRPr="001A0402">
        <w:rPr>
          <w:rFonts w:ascii="Arial" w:eastAsia="Arial" w:hAnsi="Arial" w:cs="Arial"/>
          <w:spacing w:val="1"/>
        </w:rPr>
        <w:t>e</w:t>
      </w:r>
      <w:r w:rsidRPr="001A0402">
        <w:rPr>
          <w:rFonts w:ascii="Arial" w:eastAsia="Arial" w:hAnsi="Arial" w:cs="Arial"/>
        </w:rPr>
        <w:t>t</w:t>
      </w:r>
      <w:r w:rsidRPr="001A0402">
        <w:rPr>
          <w:rFonts w:ascii="Arial" w:eastAsia="Arial" w:hAnsi="Arial" w:cs="Arial"/>
          <w:spacing w:val="-1"/>
        </w:rPr>
        <w:t>A</w:t>
      </w:r>
      <w:r w:rsidRPr="001A0402">
        <w:rPr>
          <w:rFonts w:ascii="Arial" w:eastAsia="Arial" w:hAnsi="Arial" w:cs="Arial"/>
          <w:spacing w:val="2"/>
        </w:rPr>
        <w:t>p</w:t>
      </w:r>
      <w:r w:rsidRPr="001A0402">
        <w:rPr>
          <w:rFonts w:ascii="Arial" w:eastAsia="Arial" w:hAnsi="Arial" w:cs="Arial"/>
        </w:rPr>
        <w:t>p</w:t>
      </w:r>
      <w:r w:rsidRPr="001A0402">
        <w:rPr>
          <w:rFonts w:ascii="Arial" w:eastAsia="Arial" w:hAnsi="Arial" w:cs="Arial"/>
          <w:spacing w:val="-7"/>
        </w:rPr>
        <w:t xml:space="preserve"> </w:t>
      </w:r>
      <w:r w:rsidRPr="001A0402">
        <w:rPr>
          <w:rFonts w:ascii="Arial" w:eastAsia="Arial" w:hAnsi="Arial" w:cs="Arial"/>
        </w:rPr>
        <w:t>stor</w:t>
      </w:r>
      <w:r w:rsidRPr="001A0402">
        <w:rPr>
          <w:rFonts w:ascii="Arial" w:eastAsia="Arial" w:hAnsi="Arial" w:cs="Arial"/>
          <w:spacing w:val="2"/>
        </w:rPr>
        <w:t>a</w:t>
      </w:r>
      <w:r w:rsidRPr="001A0402">
        <w:rPr>
          <w:rFonts w:ascii="Arial" w:eastAsia="Arial" w:hAnsi="Arial" w:cs="Arial"/>
        </w:rPr>
        <w:t>ge</w:t>
      </w:r>
      <w:r w:rsidRPr="001A0402">
        <w:rPr>
          <w:rFonts w:ascii="Arial" w:eastAsia="Arial" w:hAnsi="Arial" w:cs="Arial"/>
          <w:spacing w:val="-8"/>
        </w:rPr>
        <w:t xml:space="preserve"> </w:t>
      </w:r>
      <w:r w:rsidRPr="001A0402">
        <w:rPr>
          <w:rFonts w:ascii="Arial" w:eastAsia="Arial" w:hAnsi="Arial" w:cs="Arial"/>
          <w:spacing w:val="3"/>
        </w:rPr>
        <w:t>s</w:t>
      </w:r>
      <w:r w:rsidRPr="001A0402">
        <w:rPr>
          <w:rFonts w:ascii="Arial" w:eastAsia="Arial" w:hAnsi="Arial" w:cs="Arial"/>
          <w:spacing w:val="-4"/>
        </w:rPr>
        <w:t>y</w:t>
      </w:r>
      <w:r w:rsidRPr="001A0402">
        <w:rPr>
          <w:rFonts w:ascii="Arial" w:eastAsia="Arial" w:hAnsi="Arial" w:cs="Arial"/>
          <w:spacing w:val="1"/>
        </w:rPr>
        <w:t>s</w:t>
      </w:r>
      <w:r w:rsidRPr="001A0402">
        <w:rPr>
          <w:rFonts w:ascii="Arial" w:eastAsia="Arial" w:hAnsi="Arial" w:cs="Arial"/>
          <w:spacing w:val="2"/>
        </w:rPr>
        <w:t>t</w:t>
      </w:r>
      <w:r w:rsidRPr="001A0402">
        <w:rPr>
          <w:rFonts w:ascii="Arial" w:eastAsia="Arial" w:hAnsi="Arial" w:cs="Arial"/>
        </w:rPr>
        <w:t>e</w:t>
      </w:r>
      <w:r w:rsidRPr="001A0402">
        <w:rPr>
          <w:rFonts w:ascii="Arial" w:eastAsia="Arial" w:hAnsi="Arial" w:cs="Arial"/>
          <w:spacing w:val="4"/>
        </w:rPr>
        <w:t>m</w:t>
      </w:r>
      <w:r w:rsidRPr="001A0402">
        <w:rPr>
          <w:rFonts w:ascii="Arial" w:eastAsia="Arial" w:hAnsi="Arial" w:cs="Arial"/>
        </w:rPr>
        <w:t>,</w:t>
      </w:r>
      <w:r w:rsidRPr="001A0402">
        <w:rPr>
          <w:rFonts w:ascii="Arial" w:eastAsia="Arial" w:hAnsi="Arial" w:cs="Arial"/>
          <w:spacing w:val="-7"/>
        </w:rPr>
        <w:t xml:space="preserve"> </w:t>
      </w:r>
      <w:r w:rsidRPr="001A0402">
        <w:rPr>
          <w:rFonts w:ascii="Arial" w:eastAsia="Arial" w:hAnsi="Arial" w:cs="Arial"/>
          <w:spacing w:val="1"/>
        </w:rPr>
        <w:t>s</w:t>
      </w:r>
      <w:r w:rsidRPr="001A0402">
        <w:rPr>
          <w:rFonts w:ascii="Arial" w:eastAsia="Arial" w:hAnsi="Arial" w:cs="Arial"/>
        </w:rPr>
        <w:t>u</w:t>
      </w:r>
      <w:r w:rsidRPr="001A0402">
        <w:rPr>
          <w:rFonts w:ascii="Arial" w:eastAsia="Arial" w:hAnsi="Arial" w:cs="Arial"/>
          <w:spacing w:val="-1"/>
        </w:rPr>
        <w:t>p</w:t>
      </w:r>
      <w:r w:rsidRPr="001A0402">
        <w:rPr>
          <w:rFonts w:ascii="Arial" w:eastAsia="Arial" w:hAnsi="Arial" w:cs="Arial"/>
        </w:rPr>
        <w:t>p</w:t>
      </w:r>
      <w:r w:rsidRPr="001A0402">
        <w:rPr>
          <w:rFonts w:ascii="Arial" w:eastAsia="Arial" w:hAnsi="Arial" w:cs="Arial"/>
          <w:spacing w:val="-1"/>
        </w:rPr>
        <w:t>o</w:t>
      </w:r>
      <w:r w:rsidRPr="001A0402">
        <w:rPr>
          <w:rFonts w:ascii="Arial" w:eastAsia="Arial" w:hAnsi="Arial" w:cs="Arial"/>
          <w:spacing w:val="1"/>
        </w:rPr>
        <w:t>r</w:t>
      </w:r>
      <w:r w:rsidRPr="001A0402">
        <w:rPr>
          <w:rFonts w:ascii="Arial" w:eastAsia="Arial" w:hAnsi="Arial" w:cs="Arial"/>
        </w:rPr>
        <w:t>ted</w:t>
      </w:r>
      <w:r w:rsidRPr="001A0402">
        <w:rPr>
          <w:rFonts w:ascii="Arial" w:eastAsia="Arial" w:hAnsi="Arial" w:cs="Arial"/>
          <w:spacing w:val="-10"/>
        </w:rPr>
        <w:t xml:space="preserve"> </w:t>
      </w:r>
      <w:r w:rsidRPr="001A0402">
        <w:rPr>
          <w:rFonts w:ascii="Arial" w:eastAsia="Arial" w:hAnsi="Arial" w:cs="Arial"/>
          <w:spacing w:val="1"/>
        </w:rPr>
        <w:t>S</w:t>
      </w:r>
      <w:r w:rsidRPr="001A0402">
        <w:rPr>
          <w:rFonts w:ascii="Arial" w:eastAsia="Arial" w:hAnsi="Arial" w:cs="Arial"/>
          <w:spacing w:val="-1"/>
        </w:rPr>
        <w:t>A</w:t>
      </w:r>
      <w:r w:rsidRPr="001A0402">
        <w:rPr>
          <w:rFonts w:ascii="Arial" w:eastAsia="Arial" w:hAnsi="Arial" w:cs="Arial"/>
        </w:rPr>
        <w:t>N</w:t>
      </w:r>
      <w:r w:rsidRPr="001A0402">
        <w:rPr>
          <w:rFonts w:ascii="Arial" w:eastAsia="Arial" w:hAnsi="Arial" w:cs="Arial"/>
          <w:spacing w:val="-2"/>
        </w:rPr>
        <w:t xml:space="preserve"> </w:t>
      </w:r>
      <w:r w:rsidRPr="001A0402">
        <w:rPr>
          <w:rFonts w:ascii="Arial" w:eastAsia="Arial" w:hAnsi="Arial" w:cs="Arial"/>
        </w:rPr>
        <w:t>to</w:t>
      </w:r>
      <w:r w:rsidRPr="001A0402">
        <w:rPr>
          <w:rFonts w:ascii="Arial" w:eastAsia="Arial" w:hAnsi="Arial" w:cs="Arial"/>
          <w:spacing w:val="1"/>
        </w:rPr>
        <w:t>p</w:t>
      </w:r>
      <w:r w:rsidRPr="001A0402">
        <w:rPr>
          <w:rFonts w:ascii="Arial" w:eastAsia="Arial" w:hAnsi="Arial" w:cs="Arial"/>
        </w:rPr>
        <w:t>o</w:t>
      </w:r>
      <w:r w:rsidRPr="001A0402">
        <w:rPr>
          <w:rFonts w:ascii="Arial" w:eastAsia="Arial" w:hAnsi="Arial" w:cs="Arial"/>
          <w:spacing w:val="-1"/>
        </w:rPr>
        <w:t>l</w:t>
      </w:r>
      <w:r w:rsidRPr="001A0402">
        <w:rPr>
          <w:rFonts w:ascii="Arial" w:eastAsia="Arial" w:hAnsi="Arial" w:cs="Arial"/>
          <w:spacing w:val="2"/>
        </w:rPr>
        <w:t>o</w:t>
      </w:r>
      <w:r w:rsidRPr="001A0402">
        <w:rPr>
          <w:rFonts w:ascii="Arial" w:eastAsia="Arial" w:hAnsi="Arial" w:cs="Arial"/>
        </w:rPr>
        <w:t>g</w:t>
      </w:r>
      <w:r w:rsidRPr="001A0402">
        <w:rPr>
          <w:rFonts w:ascii="Arial" w:eastAsia="Arial" w:hAnsi="Arial" w:cs="Arial"/>
          <w:spacing w:val="-1"/>
        </w:rPr>
        <w:t>i</w:t>
      </w:r>
      <w:r w:rsidRPr="001A0402">
        <w:rPr>
          <w:rFonts w:ascii="Arial" w:eastAsia="Arial" w:hAnsi="Arial" w:cs="Arial"/>
        </w:rPr>
        <w:t>es</w:t>
      </w:r>
      <w:r w:rsidRPr="001A0402">
        <w:rPr>
          <w:rFonts w:ascii="Arial" w:eastAsia="Arial" w:hAnsi="Arial" w:cs="Arial"/>
          <w:spacing w:val="-8"/>
        </w:rPr>
        <w:t xml:space="preserve"> </w:t>
      </w:r>
      <w:r w:rsidRPr="001A0402">
        <w:rPr>
          <w:rFonts w:ascii="Arial" w:eastAsia="Arial" w:hAnsi="Arial" w:cs="Arial"/>
          <w:spacing w:val="2"/>
        </w:rPr>
        <w:t>a</w:t>
      </w:r>
      <w:r w:rsidRPr="001A0402">
        <w:rPr>
          <w:rFonts w:ascii="Arial" w:eastAsia="Arial" w:hAnsi="Arial" w:cs="Arial"/>
        </w:rPr>
        <w:t>nd</w:t>
      </w:r>
      <w:r w:rsidRPr="001A0402">
        <w:rPr>
          <w:rFonts w:ascii="Arial" w:eastAsia="Arial" w:hAnsi="Arial" w:cs="Arial"/>
          <w:spacing w:val="-4"/>
        </w:rPr>
        <w:t xml:space="preserve"> </w:t>
      </w:r>
      <w:r w:rsidRPr="001A0402">
        <w:rPr>
          <w:rFonts w:ascii="Arial" w:eastAsia="Arial" w:hAnsi="Arial" w:cs="Arial"/>
          <w:spacing w:val="4"/>
        </w:rPr>
        <w:t>m</w:t>
      </w:r>
      <w:r w:rsidRPr="001A0402">
        <w:rPr>
          <w:rFonts w:ascii="Arial" w:eastAsia="Arial" w:hAnsi="Arial" w:cs="Arial"/>
        </w:rPr>
        <w:t>a</w:t>
      </w:r>
      <w:r w:rsidRPr="001A0402">
        <w:rPr>
          <w:rFonts w:ascii="Arial" w:eastAsia="Arial" w:hAnsi="Arial" w:cs="Arial"/>
          <w:spacing w:val="-1"/>
        </w:rPr>
        <w:t>n</w:t>
      </w:r>
      <w:r w:rsidRPr="001A0402">
        <w:rPr>
          <w:rFonts w:ascii="Arial" w:eastAsia="Arial" w:hAnsi="Arial" w:cs="Arial"/>
        </w:rPr>
        <w:t>a</w:t>
      </w:r>
      <w:r w:rsidRPr="001A0402">
        <w:rPr>
          <w:rFonts w:ascii="Arial" w:eastAsia="Arial" w:hAnsi="Arial" w:cs="Arial"/>
          <w:spacing w:val="1"/>
        </w:rPr>
        <w:t>g</w:t>
      </w:r>
      <w:r w:rsidRPr="001A0402">
        <w:rPr>
          <w:rFonts w:ascii="Arial" w:eastAsia="Arial" w:hAnsi="Arial" w:cs="Arial"/>
          <w:spacing w:val="-1"/>
        </w:rPr>
        <w:t>i</w:t>
      </w:r>
      <w:r w:rsidRPr="001A0402">
        <w:rPr>
          <w:rFonts w:ascii="Arial" w:eastAsia="Arial" w:hAnsi="Arial" w:cs="Arial"/>
        </w:rPr>
        <w:t>ng</w:t>
      </w:r>
      <w:r w:rsidRPr="001A0402">
        <w:rPr>
          <w:rFonts w:ascii="Arial" w:eastAsia="Arial" w:hAnsi="Arial" w:cs="Arial"/>
          <w:spacing w:val="-8"/>
        </w:rPr>
        <w:t xml:space="preserve"> </w:t>
      </w:r>
      <w:r w:rsidRPr="001A0402">
        <w:rPr>
          <w:rFonts w:ascii="Arial" w:eastAsia="Arial" w:hAnsi="Arial" w:cs="Arial"/>
          <w:spacing w:val="1"/>
        </w:rPr>
        <w:t>S</w:t>
      </w:r>
      <w:r w:rsidRPr="001A0402">
        <w:rPr>
          <w:rFonts w:ascii="Arial" w:eastAsia="Arial" w:hAnsi="Arial" w:cs="Arial"/>
          <w:spacing w:val="-1"/>
        </w:rPr>
        <w:t>A</w:t>
      </w:r>
      <w:r w:rsidRPr="001A0402">
        <w:rPr>
          <w:rFonts w:ascii="Arial" w:eastAsia="Arial" w:hAnsi="Arial" w:cs="Arial"/>
        </w:rPr>
        <w:t xml:space="preserve">N </w:t>
      </w:r>
      <w:r w:rsidRPr="009029C3">
        <w:rPr>
          <w:rFonts w:ascii="Arial" w:eastAsia="Arial" w:hAnsi="Arial" w:cs="Arial"/>
          <w:spacing w:val="1"/>
          <w:sz w:val="22"/>
          <w:szCs w:val="22"/>
        </w:rPr>
        <w:t>s</w:t>
      </w:r>
      <w:r w:rsidRPr="009029C3">
        <w:rPr>
          <w:rFonts w:ascii="Arial" w:eastAsia="Arial" w:hAnsi="Arial" w:cs="Arial"/>
          <w:sz w:val="22"/>
          <w:szCs w:val="22"/>
        </w:rPr>
        <w:t>torage</w:t>
      </w:r>
      <w:r w:rsidRPr="009029C3">
        <w:rPr>
          <w:rFonts w:ascii="Arial" w:eastAsia="Arial" w:hAnsi="Arial" w:cs="Arial"/>
          <w:spacing w:val="-8"/>
          <w:sz w:val="22"/>
          <w:szCs w:val="22"/>
        </w:rPr>
        <w:t xml:space="preserve"> </w:t>
      </w:r>
      <w:r w:rsidRPr="009029C3">
        <w:rPr>
          <w:rFonts w:ascii="Arial" w:eastAsia="Arial" w:hAnsi="Arial" w:cs="Arial"/>
          <w:spacing w:val="2"/>
          <w:sz w:val="22"/>
          <w:szCs w:val="22"/>
        </w:rPr>
        <w:t>o</w:t>
      </w:r>
      <w:r w:rsidRPr="009029C3">
        <w:rPr>
          <w:rFonts w:ascii="Arial" w:eastAsia="Arial" w:hAnsi="Arial" w:cs="Arial"/>
          <w:sz w:val="22"/>
          <w:szCs w:val="22"/>
        </w:rPr>
        <w:t>n</w:t>
      </w:r>
      <w:r w:rsidRPr="009029C3">
        <w:rPr>
          <w:rFonts w:ascii="Arial" w:eastAsia="Arial" w:hAnsi="Arial" w:cs="Arial"/>
          <w:spacing w:val="-2"/>
          <w:sz w:val="22"/>
          <w:szCs w:val="22"/>
        </w:rPr>
        <w:t xml:space="preserve"> </w:t>
      </w:r>
      <w:r w:rsidRPr="009029C3">
        <w:rPr>
          <w:rFonts w:ascii="Arial" w:eastAsia="Arial" w:hAnsi="Arial" w:cs="Arial"/>
          <w:spacing w:val="-1"/>
          <w:sz w:val="22"/>
          <w:szCs w:val="22"/>
        </w:rPr>
        <w:t>t</w:t>
      </w:r>
      <w:r w:rsidRPr="009029C3">
        <w:rPr>
          <w:rFonts w:ascii="Arial" w:eastAsia="Arial" w:hAnsi="Arial" w:cs="Arial"/>
          <w:spacing w:val="2"/>
          <w:sz w:val="22"/>
          <w:szCs w:val="22"/>
        </w:rPr>
        <w:t>h</w:t>
      </w:r>
      <w:r w:rsidRPr="009029C3">
        <w:rPr>
          <w:rFonts w:ascii="Arial" w:eastAsia="Arial" w:hAnsi="Arial" w:cs="Arial"/>
          <w:sz w:val="22"/>
          <w:szCs w:val="22"/>
        </w:rPr>
        <w:t>e</w:t>
      </w:r>
      <w:r w:rsidRPr="009029C3">
        <w:rPr>
          <w:rFonts w:ascii="Arial" w:eastAsia="Arial" w:hAnsi="Arial" w:cs="Arial"/>
          <w:spacing w:val="-3"/>
          <w:sz w:val="22"/>
          <w:szCs w:val="22"/>
        </w:rPr>
        <w:t xml:space="preserve"> </w:t>
      </w:r>
      <w:r w:rsidRPr="009029C3">
        <w:rPr>
          <w:rFonts w:ascii="Arial" w:eastAsia="Arial" w:hAnsi="Arial" w:cs="Arial"/>
          <w:sz w:val="22"/>
          <w:szCs w:val="22"/>
        </w:rPr>
        <w:t>stor</w:t>
      </w:r>
      <w:r w:rsidRPr="009029C3">
        <w:rPr>
          <w:rFonts w:ascii="Arial" w:eastAsia="Arial" w:hAnsi="Arial" w:cs="Arial"/>
          <w:spacing w:val="2"/>
          <w:sz w:val="22"/>
          <w:szCs w:val="22"/>
        </w:rPr>
        <w:t>a</w:t>
      </w:r>
      <w:r w:rsidRPr="009029C3">
        <w:rPr>
          <w:rFonts w:ascii="Arial" w:eastAsia="Arial" w:hAnsi="Arial" w:cs="Arial"/>
          <w:sz w:val="22"/>
          <w:szCs w:val="22"/>
        </w:rPr>
        <w:t>ge</w:t>
      </w:r>
      <w:r w:rsidRPr="009029C3">
        <w:rPr>
          <w:rFonts w:ascii="Arial" w:eastAsia="Arial" w:hAnsi="Arial" w:cs="Arial"/>
          <w:spacing w:val="-8"/>
          <w:sz w:val="22"/>
          <w:szCs w:val="22"/>
        </w:rPr>
        <w:t xml:space="preserve"> </w:t>
      </w:r>
      <w:r w:rsidRPr="009029C3">
        <w:rPr>
          <w:rFonts w:ascii="Arial" w:eastAsia="Arial" w:hAnsi="Arial" w:cs="Arial"/>
          <w:spacing w:val="3"/>
          <w:sz w:val="22"/>
          <w:szCs w:val="22"/>
        </w:rPr>
        <w:t>s</w:t>
      </w:r>
      <w:r w:rsidRPr="009029C3">
        <w:rPr>
          <w:rFonts w:ascii="Arial" w:eastAsia="Arial" w:hAnsi="Arial" w:cs="Arial"/>
          <w:spacing w:val="-4"/>
          <w:sz w:val="22"/>
          <w:szCs w:val="22"/>
        </w:rPr>
        <w:t>y</w:t>
      </w:r>
      <w:r w:rsidRPr="009029C3">
        <w:rPr>
          <w:rFonts w:ascii="Arial" w:eastAsia="Arial" w:hAnsi="Arial" w:cs="Arial"/>
          <w:spacing w:val="1"/>
          <w:sz w:val="22"/>
          <w:szCs w:val="22"/>
        </w:rPr>
        <w:t>s</w:t>
      </w:r>
      <w:r w:rsidRPr="009029C3">
        <w:rPr>
          <w:rFonts w:ascii="Arial" w:eastAsia="Arial" w:hAnsi="Arial" w:cs="Arial"/>
          <w:spacing w:val="2"/>
          <w:sz w:val="22"/>
          <w:szCs w:val="22"/>
        </w:rPr>
        <w:t>t</w:t>
      </w:r>
      <w:r w:rsidRPr="009029C3">
        <w:rPr>
          <w:rFonts w:ascii="Arial" w:eastAsia="Arial" w:hAnsi="Arial" w:cs="Arial"/>
          <w:sz w:val="22"/>
          <w:szCs w:val="22"/>
        </w:rPr>
        <w:t>em</w:t>
      </w:r>
      <w:r w:rsidRPr="009029C3">
        <w:rPr>
          <w:rFonts w:ascii="Arial" w:eastAsia="Arial" w:hAnsi="Arial" w:cs="Arial"/>
          <w:spacing w:val="-2"/>
          <w:sz w:val="22"/>
          <w:szCs w:val="22"/>
        </w:rPr>
        <w:t xml:space="preserve"> </w:t>
      </w:r>
      <w:r w:rsidRPr="009029C3">
        <w:rPr>
          <w:rFonts w:ascii="Arial" w:eastAsia="Arial" w:hAnsi="Arial" w:cs="Arial"/>
          <w:sz w:val="22"/>
          <w:szCs w:val="22"/>
        </w:rPr>
        <w:t>r</w:t>
      </w:r>
      <w:r w:rsidRPr="009029C3">
        <w:rPr>
          <w:rFonts w:ascii="Arial" w:eastAsia="Arial" w:hAnsi="Arial" w:cs="Arial"/>
          <w:spacing w:val="-3"/>
          <w:sz w:val="22"/>
          <w:szCs w:val="22"/>
        </w:rPr>
        <w:t>e</w:t>
      </w:r>
      <w:r w:rsidRPr="009029C3">
        <w:rPr>
          <w:rFonts w:ascii="Arial" w:eastAsia="Arial" w:hAnsi="Arial" w:cs="Arial"/>
          <w:spacing w:val="2"/>
          <w:sz w:val="22"/>
          <w:szCs w:val="22"/>
        </w:rPr>
        <w:t>f</w:t>
      </w:r>
      <w:r w:rsidRPr="009029C3">
        <w:rPr>
          <w:rFonts w:ascii="Arial" w:eastAsia="Arial" w:hAnsi="Arial" w:cs="Arial"/>
          <w:sz w:val="22"/>
          <w:szCs w:val="22"/>
        </w:rPr>
        <w:t>er</w:t>
      </w:r>
      <w:r w:rsidRPr="009029C3">
        <w:rPr>
          <w:rFonts w:ascii="Arial" w:eastAsia="Arial" w:hAnsi="Arial" w:cs="Arial"/>
          <w:spacing w:val="-4"/>
          <w:sz w:val="22"/>
          <w:szCs w:val="22"/>
        </w:rPr>
        <w:t xml:space="preserve"> </w:t>
      </w:r>
      <w:r w:rsidRPr="009029C3">
        <w:rPr>
          <w:rFonts w:ascii="Arial" w:eastAsia="Arial" w:hAnsi="Arial" w:cs="Arial"/>
          <w:sz w:val="22"/>
          <w:szCs w:val="22"/>
        </w:rPr>
        <w:t>to</w:t>
      </w:r>
      <w:r w:rsidRPr="009029C3">
        <w:rPr>
          <w:rFonts w:ascii="Arial" w:eastAsia="Arial" w:hAnsi="Arial" w:cs="Arial"/>
          <w:spacing w:val="1"/>
          <w:sz w:val="22"/>
          <w:szCs w:val="22"/>
        </w:rPr>
        <w:t xml:space="preserve"> </w:t>
      </w:r>
      <w:r w:rsidRPr="009029C3">
        <w:rPr>
          <w:rFonts w:ascii="Arial" w:eastAsia="Arial" w:hAnsi="Arial" w:cs="Arial"/>
          <w:i/>
          <w:sz w:val="22"/>
          <w:szCs w:val="22"/>
        </w:rPr>
        <w:t>The</w:t>
      </w:r>
      <w:r w:rsidRPr="009029C3">
        <w:rPr>
          <w:rFonts w:ascii="Arial" w:eastAsia="Arial" w:hAnsi="Arial" w:cs="Arial"/>
          <w:i/>
          <w:spacing w:val="-4"/>
          <w:sz w:val="22"/>
          <w:szCs w:val="22"/>
        </w:rPr>
        <w:t xml:space="preserve"> </w:t>
      </w:r>
      <w:r w:rsidRPr="009029C3">
        <w:rPr>
          <w:rFonts w:ascii="Arial" w:eastAsia="Arial" w:hAnsi="Arial" w:cs="Arial"/>
          <w:i/>
          <w:spacing w:val="1"/>
          <w:sz w:val="22"/>
          <w:szCs w:val="22"/>
        </w:rPr>
        <w:t>S</w:t>
      </w:r>
      <w:r w:rsidRPr="009029C3">
        <w:rPr>
          <w:rFonts w:ascii="Arial" w:eastAsia="Arial" w:hAnsi="Arial" w:cs="Arial"/>
          <w:i/>
          <w:spacing w:val="-1"/>
          <w:sz w:val="22"/>
          <w:szCs w:val="22"/>
        </w:rPr>
        <w:t>A</w:t>
      </w:r>
      <w:r w:rsidRPr="009029C3">
        <w:rPr>
          <w:rFonts w:ascii="Arial" w:eastAsia="Arial" w:hAnsi="Arial" w:cs="Arial"/>
          <w:i/>
          <w:sz w:val="22"/>
          <w:szCs w:val="22"/>
        </w:rPr>
        <w:t>N</w:t>
      </w:r>
      <w:r w:rsidRPr="009029C3">
        <w:rPr>
          <w:rFonts w:ascii="Arial" w:eastAsia="Arial" w:hAnsi="Arial" w:cs="Arial"/>
          <w:i/>
          <w:spacing w:val="-2"/>
          <w:sz w:val="22"/>
          <w:szCs w:val="22"/>
        </w:rPr>
        <w:t xml:space="preserve"> </w:t>
      </w:r>
      <w:r w:rsidRPr="009029C3">
        <w:rPr>
          <w:rFonts w:ascii="Arial" w:eastAsia="Arial" w:hAnsi="Arial" w:cs="Arial"/>
          <w:i/>
          <w:spacing w:val="-1"/>
          <w:sz w:val="22"/>
          <w:szCs w:val="22"/>
        </w:rPr>
        <w:t>A</w:t>
      </w:r>
      <w:r w:rsidRPr="009029C3">
        <w:rPr>
          <w:rFonts w:ascii="Arial" w:eastAsia="Arial" w:hAnsi="Arial" w:cs="Arial"/>
          <w:i/>
          <w:spacing w:val="2"/>
          <w:sz w:val="22"/>
          <w:szCs w:val="22"/>
        </w:rPr>
        <w:t>d</w:t>
      </w:r>
      <w:r w:rsidRPr="009029C3">
        <w:rPr>
          <w:rFonts w:ascii="Arial" w:eastAsia="Arial" w:hAnsi="Arial" w:cs="Arial"/>
          <w:i/>
          <w:sz w:val="22"/>
          <w:szCs w:val="22"/>
        </w:rPr>
        <w:t>m</w:t>
      </w:r>
      <w:r w:rsidRPr="009029C3">
        <w:rPr>
          <w:rFonts w:ascii="Arial" w:eastAsia="Arial" w:hAnsi="Arial" w:cs="Arial"/>
          <w:i/>
          <w:spacing w:val="1"/>
          <w:sz w:val="22"/>
          <w:szCs w:val="22"/>
        </w:rPr>
        <w:t>i</w:t>
      </w:r>
      <w:r w:rsidRPr="009029C3">
        <w:rPr>
          <w:rFonts w:ascii="Arial" w:eastAsia="Arial" w:hAnsi="Arial" w:cs="Arial"/>
          <w:i/>
          <w:sz w:val="22"/>
          <w:szCs w:val="22"/>
        </w:rPr>
        <w:t>n</w:t>
      </w:r>
      <w:r w:rsidRPr="009029C3">
        <w:rPr>
          <w:rFonts w:ascii="Arial" w:eastAsia="Arial" w:hAnsi="Arial" w:cs="Arial"/>
          <w:i/>
          <w:spacing w:val="-1"/>
          <w:sz w:val="22"/>
          <w:szCs w:val="22"/>
        </w:rPr>
        <w:t>i</w:t>
      </w:r>
      <w:r w:rsidRPr="009029C3">
        <w:rPr>
          <w:rFonts w:ascii="Arial" w:eastAsia="Arial" w:hAnsi="Arial" w:cs="Arial"/>
          <w:i/>
          <w:spacing w:val="1"/>
          <w:sz w:val="22"/>
          <w:szCs w:val="22"/>
        </w:rPr>
        <w:t>s</w:t>
      </w:r>
      <w:r w:rsidRPr="009029C3">
        <w:rPr>
          <w:rFonts w:ascii="Arial" w:eastAsia="Arial" w:hAnsi="Arial" w:cs="Arial"/>
          <w:i/>
          <w:sz w:val="22"/>
          <w:szCs w:val="22"/>
        </w:rPr>
        <w:t>trat</w:t>
      </w:r>
      <w:r w:rsidRPr="009029C3">
        <w:rPr>
          <w:rFonts w:ascii="Arial" w:eastAsia="Arial" w:hAnsi="Arial" w:cs="Arial"/>
          <w:i/>
          <w:spacing w:val="1"/>
          <w:sz w:val="22"/>
          <w:szCs w:val="22"/>
        </w:rPr>
        <w:t>i</w:t>
      </w:r>
      <w:r w:rsidRPr="009029C3">
        <w:rPr>
          <w:rFonts w:ascii="Arial" w:eastAsia="Arial" w:hAnsi="Arial" w:cs="Arial"/>
          <w:i/>
          <w:sz w:val="22"/>
          <w:szCs w:val="22"/>
        </w:rPr>
        <w:t>on</w:t>
      </w:r>
      <w:r w:rsidRPr="009029C3">
        <w:rPr>
          <w:rFonts w:ascii="Arial" w:eastAsia="Arial" w:hAnsi="Arial" w:cs="Arial"/>
          <w:i/>
          <w:spacing w:val="-14"/>
          <w:sz w:val="22"/>
          <w:szCs w:val="22"/>
        </w:rPr>
        <w:t xml:space="preserve"> </w:t>
      </w:r>
      <w:r w:rsidRPr="009029C3">
        <w:rPr>
          <w:rFonts w:ascii="Arial" w:eastAsia="Arial" w:hAnsi="Arial" w:cs="Arial"/>
          <w:i/>
          <w:spacing w:val="1"/>
          <w:sz w:val="22"/>
          <w:szCs w:val="22"/>
        </w:rPr>
        <w:t>G</w:t>
      </w:r>
      <w:r w:rsidRPr="009029C3">
        <w:rPr>
          <w:rFonts w:ascii="Arial" w:eastAsia="Arial" w:hAnsi="Arial" w:cs="Arial"/>
          <w:i/>
          <w:spacing w:val="2"/>
          <w:sz w:val="22"/>
          <w:szCs w:val="22"/>
        </w:rPr>
        <w:t>u</w:t>
      </w:r>
      <w:r w:rsidRPr="009029C3">
        <w:rPr>
          <w:rFonts w:ascii="Arial" w:eastAsia="Arial" w:hAnsi="Arial" w:cs="Arial"/>
          <w:i/>
          <w:spacing w:val="-1"/>
          <w:sz w:val="22"/>
          <w:szCs w:val="22"/>
        </w:rPr>
        <w:t>i</w:t>
      </w:r>
      <w:r w:rsidRPr="009029C3">
        <w:rPr>
          <w:rFonts w:ascii="Arial" w:eastAsia="Arial" w:hAnsi="Arial" w:cs="Arial"/>
          <w:i/>
          <w:spacing w:val="2"/>
          <w:sz w:val="22"/>
          <w:szCs w:val="22"/>
        </w:rPr>
        <w:t>d</w:t>
      </w:r>
      <w:r w:rsidRPr="009029C3">
        <w:rPr>
          <w:rFonts w:ascii="Arial" w:eastAsia="Arial" w:hAnsi="Arial" w:cs="Arial"/>
          <w:i/>
          <w:sz w:val="22"/>
          <w:szCs w:val="22"/>
        </w:rPr>
        <w:t>e</w:t>
      </w:r>
      <w:r w:rsidRPr="009029C3">
        <w:rPr>
          <w:rFonts w:ascii="Arial" w:eastAsia="Arial" w:hAnsi="Arial" w:cs="Arial"/>
          <w:i/>
          <w:spacing w:val="-2"/>
          <w:sz w:val="22"/>
          <w:szCs w:val="22"/>
        </w:rPr>
        <w:t xml:space="preserve"> </w:t>
      </w:r>
      <w:r w:rsidRPr="009029C3">
        <w:rPr>
          <w:rFonts w:ascii="Arial" w:eastAsia="Arial" w:hAnsi="Arial" w:cs="Arial"/>
          <w:spacing w:val="2"/>
          <w:sz w:val="22"/>
          <w:szCs w:val="22"/>
        </w:rPr>
        <w:t>f</w:t>
      </w:r>
      <w:r w:rsidRPr="009029C3">
        <w:rPr>
          <w:rFonts w:ascii="Arial" w:eastAsia="Arial" w:hAnsi="Arial" w:cs="Arial"/>
          <w:sz w:val="22"/>
          <w:szCs w:val="22"/>
        </w:rPr>
        <w:t>or</w:t>
      </w:r>
      <w:r w:rsidRPr="009029C3">
        <w:rPr>
          <w:rFonts w:ascii="Arial" w:eastAsia="Arial" w:hAnsi="Arial" w:cs="Arial"/>
          <w:spacing w:val="1"/>
          <w:sz w:val="22"/>
          <w:szCs w:val="22"/>
        </w:rPr>
        <w:t xml:space="preserve"> </w:t>
      </w:r>
      <w:r w:rsidRPr="009029C3">
        <w:rPr>
          <w:rFonts w:ascii="Arial" w:eastAsia="Arial" w:hAnsi="Arial" w:cs="Arial"/>
          <w:spacing w:val="-4"/>
          <w:sz w:val="22"/>
          <w:szCs w:val="22"/>
        </w:rPr>
        <w:t>y</w:t>
      </w:r>
      <w:r w:rsidRPr="009029C3">
        <w:rPr>
          <w:rFonts w:ascii="Arial" w:eastAsia="Arial" w:hAnsi="Arial" w:cs="Arial"/>
          <w:spacing w:val="2"/>
          <w:sz w:val="22"/>
          <w:szCs w:val="22"/>
        </w:rPr>
        <w:t>o</w:t>
      </w:r>
      <w:r w:rsidRPr="009029C3">
        <w:rPr>
          <w:rFonts w:ascii="Arial" w:eastAsia="Arial" w:hAnsi="Arial" w:cs="Arial"/>
          <w:sz w:val="22"/>
          <w:szCs w:val="22"/>
        </w:rPr>
        <w:t>ur</w:t>
      </w:r>
      <w:r w:rsidRPr="009029C3">
        <w:rPr>
          <w:rFonts w:ascii="Arial" w:eastAsia="Arial" w:hAnsi="Arial" w:cs="Arial"/>
          <w:spacing w:val="-4"/>
          <w:sz w:val="22"/>
          <w:szCs w:val="22"/>
        </w:rPr>
        <w:t xml:space="preserve"> </w:t>
      </w:r>
      <w:r w:rsidRPr="009029C3">
        <w:rPr>
          <w:rFonts w:ascii="Arial" w:eastAsia="Arial" w:hAnsi="Arial" w:cs="Arial"/>
          <w:spacing w:val="1"/>
          <w:sz w:val="22"/>
          <w:szCs w:val="22"/>
        </w:rPr>
        <w:t>v</w:t>
      </w:r>
      <w:r w:rsidRPr="009029C3">
        <w:rPr>
          <w:rFonts w:ascii="Arial" w:eastAsia="Arial" w:hAnsi="Arial" w:cs="Arial"/>
          <w:spacing w:val="2"/>
          <w:sz w:val="22"/>
          <w:szCs w:val="22"/>
        </w:rPr>
        <w:t>e</w:t>
      </w:r>
      <w:r w:rsidRPr="009029C3">
        <w:rPr>
          <w:rFonts w:ascii="Arial" w:eastAsia="Arial" w:hAnsi="Arial" w:cs="Arial"/>
          <w:spacing w:val="1"/>
          <w:sz w:val="22"/>
          <w:szCs w:val="22"/>
        </w:rPr>
        <w:t>rs</w:t>
      </w:r>
      <w:r w:rsidRPr="009029C3">
        <w:rPr>
          <w:rFonts w:ascii="Arial" w:eastAsia="Arial" w:hAnsi="Arial" w:cs="Arial"/>
          <w:spacing w:val="-1"/>
          <w:sz w:val="22"/>
          <w:szCs w:val="22"/>
        </w:rPr>
        <w:t>i</w:t>
      </w:r>
      <w:r w:rsidRPr="009029C3">
        <w:rPr>
          <w:rFonts w:ascii="Arial" w:eastAsia="Arial" w:hAnsi="Arial" w:cs="Arial"/>
          <w:sz w:val="22"/>
          <w:szCs w:val="22"/>
        </w:rPr>
        <w:t>on</w:t>
      </w:r>
      <w:r w:rsidRPr="009029C3">
        <w:rPr>
          <w:rFonts w:ascii="Arial" w:eastAsia="Arial" w:hAnsi="Arial" w:cs="Arial"/>
          <w:spacing w:val="-7"/>
          <w:sz w:val="22"/>
          <w:szCs w:val="22"/>
        </w:rPr>
        <w:t xml:space="preserve"> </w:t>
      </w:r>
      <w:r w:rsidRPr="009029C3">
        <w:rPr>
          <w:rFonts w:ascii="Arial" w:eastAsia="Arial" w:hAnsi="Arial" w:cs="Arial"/>
          <w:sz w:val="22"/>
          <w:szCs w:val="22"/>
        </w:rPr>
        <w:t>of</w:t>
      </w:r>
      <w:r w:rsidRPr="009029C3">
        <w:rPr>
          <w:rFonts w:ascii="Arial" w:eastAsia="Arial" w:hAnsi="Arial" w:cs="Arial"/>
          <w:spacing w:val="-1"/>
          <w:sz w:val="22"/>
          <w:szCs w:val="22"/>
        </w:rPr>
        <w:t xml:space="preserve"> </w:t>
      </w:r>
      <w:r w:rsidRPr="009029C3">
        <w:rPr>
          <w:rFonts w:ascii="Arial" w:eastAsia="Arial" w:hAnsi="Arial" w:cs="Arial"/>
          <w:sz w:val="22"/>
          <w:szCs w:val="22"/>
        </w:rPr>
        <w:t>C</w:t>
      </w:r>
      <w:r w:rsidRPr="009029C3">
        <w:rPr>
          <w:rFonts w:ascii="Arial" w:eastAsia="Arial" w:hAnsi="Arial" w:cs="Arial"/>
          <w:spacing w:val="1"/>
          <w:sz w:val="22"/>
          <w:szCs w:val="22"/>
        </w:rPr>
        <w:t>l</w:t>
      </w:r>
      <w:r w:rsidRPr="009029C3">
        <w:rPr>
          <w:rFonts w:ascii="Arial" w:eastAsia="Arial" w:hAnsi="Arial" w:cs="Arial"/>
          <w:sz w:val="22"/>
          <w:szCs w:val="22"/>
        </w:rPr>
        <w:t>u</w:t>
      </w:r>
      <w:r w:rsidRPr="009029C3">
        <w:rPr>
          <w:rFonts w:ascii="Arial" w:eastAsia="Arial" w:hAnsi="Arial" w:cs="Arial"/>
          <w:spacing w:val="1"/>
          <w:sz w:val="22"/>
          <w:szCs w:val="22"/>
        </w:rPr>
        <w:t>s</w:t>
      </w:r>
      <w:r w:rsidRPr="009029C3">
        <w:rPr>
          <w:rFonts w:ascii="Arial" w:eastAsia="Arial" w:hAnsi="Arial" w:cs="Arial"/>
          <w:sz w:val="22"/>
          <w:szCs w:val="22"/>
        </w:rPr>
        <w:t>tered</w:t>
      </w:r>
      <w:r w:rsidRPr="009029C3">
        <w:rPr>
          <w:rFonts w:ascii="Arial" w:eastAsia="Arial" w:hAnsi="Arial" w:cs="Arial"/>
          <w:spacing w:val="-9"/>
          <w:sz w:val="22"/>
          <w:szCs w:val="22"/>
        </w:rPr>
        <w:t xml:space="preserve"> </w:t>
      </w:r>
      <w:r w:rsidRPr="009029C3">
        <w:rPr>
          <w:rFonts w:ascii="Arial" w:eastAsia="Arial" w:hAnsi="Arial" w:cs="Arial"/>
          <w:spacing w:val="2"/>
          <w:sz w:val="22"/>
          <w:szCs w:val="22"/>
        </w:rPr>
        <w:t>D</w:t>
      </w:r>
      <w:r w:rsidRPr="009029C3">
        <w:rPr>
          <w:rFonts w:ascii="Arial" w:eastAsia="Arial" w:hAnsi="Arial" w:cs="Arial"/>
          <w:sz w:val="22"/>
          <w:szCs w:val="22"/>
        </w:rPr>
        <w:t xml:space="preserve">ata </w:t>
      </w:r>
      <w:r w:rsidRPr="009029C3">
        <w:rPr>
          <w:rFonts w:ascii="Arial" w:eastAsia="Arial" w:hAnsi="Arial" w:cs="Arial"/>
          <w:spacing w:val="1"/>
          <w:sz w:val="22"/>
          <w:szCs w:val="22"/>
        </w:rPr>
        <w:t>O</w:t>
      </w:r>
      <w:r w:rsidRPr="009029C3">
        <w:rPr>
          <w:rFonts w:ascii="Arial" w:eastAsia="Arial" w:hAnsi="Arial" w:cs="Arial"/>
          <w:sz w:val="22"/>
          <w:szCs w:val="22"/>
        </w:rPr>
        <w:t>N</w:t>
      </w:r>
      <w:r w:rsidRPr="009029C3">
        <w:rPr>
          <w:rFonts w:ascii="Arial" w:eastAsia="Arial" w:hAnsi="Arial" w:cs="Arial"/>
          <w:spacing w:val="3"/>
          <w:sz w:val="22"/>
          <w:szCs w:val="22"/>
        </w:rPr>
        <w:t>T</w:t>
      </w:r>
      <w:r w:rsidRPr="009029C3">
        <w:rPr>
          <w:rFonts w:ascii="Arial" w:eastAsia="Arial" w:hAnsi="Arial" w:cs="Arial"/>
          <w:spacing w:val="-1"/>
          <w:sz w:val="22"/>
          <w:szCs w:val="22"/>
        </w:rPr>
        <w:t>AP</w:t>
      </w:r>
      <w:r w:rsidRPr="009029C3">
        <w:rPr>
          <w:rFonts w:ascii="Arial" w:eastAsia="Arial" w:hAnsi="Arial" w:cs="Arial"/>
          <w:sz w:val="22"/>
          <w:szCs w:val="22"/>
        </w:rPr>
        <w:t>.</w:t>
      </w:r>
    </w:p>
    <w:p w14:paraId="08D69B28" w14:textId="77777777" w:rsidR="00CF4B3B" w:rsidRPr="009029C3" w:rsidRDefault="00971A67" w:rsidP="00846918">
      <w:pPr>
        <w:spacing w:line="258" w:lineRule="auto"/>
        <w:ind w:left="140" w:right="1566"/>
        <w:rPr>
          <w:rFonts w:ascii="Arial" w:eastAsia="Arial" w:hAnsi="Arial" w:cs="Arial"/>
          <w:sz w:val="22"/>
          <w:szCs w:val="22"/>
        </w:rPr>
      </w:pPr>
      <w:r w:rsidRPr="009029C3">
        <w:rPr>
          <w:rFonts w:ascii="Arial" w:eastAsia="Arial" w:hAnsi="Arial" w:cs="Arial"/>
          <w:color w:val="0000FF"/>
          <w:sz w:val="22"/>
          <w:szCs w:val="22"/>
        </w:rPr>
        <w:t>Net</w:t>
      </w:r>
      <w:r w:rsidRPr="009029C3">
        <w:rPr>
          <w:rFonts w:ascii="Arial" w:eastAsia="Arial" w:hAnsi="Arial" w:cs="Arial"/>
          <w:color w:val="0000FF"/>
          <w:spacing w:val="1"/>
          <w:sz w:val="22"/>
          <w:szCs w:val="22"/>
        </w:rPr>
        <w:t>A</w:t>
      </w:r>
      <w:r w:rsidRPr="009029C3">
        <w:rPr>
          <w:rFonts w:ascii="Arial" w:eastAsia="Arial" w:hAnsi="Arial" w:cs="Arial"/>
          <w:color w:val="0000FF"/>
          <w:sz w:val="22"/>
          <w:szCs w:val="22"/>
        </w:rPr>
        <w:t>pp</w:t>
      </w:r>
      <w:r w:rsidRPr="009029C3">
        <w:rPr>
          <w:rFonts w:ascii="Arial" w:eastAsia="Arial" w:hAnsi="Arial" w:cs="Arial"/>
          <w:color w:val="0000FF"/>
          <w:spacing w:val="-8"/>
          <w:sz w:val="22"/>
          <w:szCs w:val="22"/>
        </w:rPr>
        <w:t xml:space="preserve"> </w:t>
      </w:r>
      <w:r w:rsidRPr="009029C3">
        <w:rPr>
          <w:rFonts w:ascii="Arial" w:eastAsia="Arial" w:hAnsi="Arial" w:cs="Arial"/>
          <w:color w:val="0000FF"/>
          <w:spacing w:val="2"/>
          <w:sz w:val="22"/>
          <w:szCs w:val="22"/>
        </w:rPr>
        <w:t>I</w:t>
      </w:r>
      <w:r w:rsidRPr="009029C3">
        <w:rPr>
          <w:rFonts w:ascii="Arial" w:eastAsia="Arial" w:hAnsi="Arial" w:cs="Arial"/>
          <w:color w:val="0000FF"/>
          <w:sz w:val="22"/>
          <w:szCs w:val="22"/>
        </w:rPr>
        <w:t>nt</w:t>
      </w:r>
      <w:r w:rsidRPr="009029C3">
        <w:rPr>
          <w:rFonts w:ascii="Arial" w:eastAsia="Arial" w:hAnsi="Arial" w:cs="Arial"/>
          <w:color w:val="0000FF"/>
          <w:spacing w:val="-1"/>
          <w:sz w:val="22"/>
          <w:szCs w:val="22"/>
        </w:rPr>
        <w:t>e</w:t>
      </w:r>
      <w:r w:rsidRPr="009029C3">
        <w:rPr>
          <w:rFonts w:ascii="Arial" w:eastAsia="Arial" w:hAnsi="Arial" w:cs="Arial"/>
          <w:color w:val="0000FF"/>
          <w:spacing w:val="1"/>
          <w:sz w:val="22"/>
          <w:szCs w:val="22"/>
        </w:rPr>
        <w:t>r</w:t>
      </w:r>
      <w:r w:rsidRPr="009029C3">
        <w:rPr>
          <w:rFonts w:ascii="Arial" w:eastAsia="Arial" w:hAnsi="Arial" w:cs="Arial"/>
          <w:color w:val="0000FF"/>
          <w:spacing w:val="2"/>
          <w:sz w:val="22"/>
          <w:szCs w:val="22"/>
        </w:rPr>
        <w:t>o</w:t>
      </w:r>
      <w:r w:rsidRPr="009029C3">
        <w:rPr>
          <w:rFonts w:ascii="Arial" w:eastAsia="Arial" w:hAnsi="Arial" w:cs="Arial"/>
          <w:color w:val="0000FF"/>
          <w:sz w:val="22"/>
          <w:szCs w:val="22"/>
        </w:rPr>
        <w:t>p</w:t>
      </w:r>
      <w:r w:rsidRPr="009029C3">
        <w:rPr>
          <w:rFonts w:ascii="Arial" w:eastAsia="Arial" w:hAnsi="Arial" w:cs="Arial"/>
          <w:color w:val="0000FF"/>
          <w:spacing w:val="-1"/>
          <w:sz w:val="22"/>
          <w:szCs w:val="22"/>
        </w:rPr>
        <w:t>e</w:t>
      </w:r>
      <w:r w:rsidRPr="009029C3">
        <w:rPr>
          <w:rFonts w:ascii="Arial" w:eastAsia="Arial" w:hAnsi="Arial" w:cs="Arial"/>
          <w:color w:val="0000FF"/>
          <w:spacing w:val="1"/>
          <w:sz w:val="22"/>
          <w:szCs w:val="22"/>
        </w:rPr>
        <w:t>r</w:t>
      </w:r>
      <w:r w:rsidRPr="009029C3">
        <w:rPr>
          <w:rFonts w:ascii="Arial" w:eastAsia="Arial" w:hAnsi="Arial" w:cs="Arial"/>
          <w:color w:val="0000FF"/>
          <w:sz w:val="22"/>
          <w:szCs w:val="22"/>
        </w:rPr>
        <w:t>a</w:t>
      </w:r>
      <w:r w:rsidRPr="009029C3">
        <w:rPr>
          <w:rFonts w:ascii="Arial" w:eastAsia="Arial" w:hAnsi="Arial" w:cs="Arial"/>
          <w:color w:val="0000FF"/>
          <w:spacing w:val="1"/>
          <w:sz w:val="22"/>
          <w:szCs w:val="22"/>
        </w:rPr>
        <w:t>b</w:t>
      </w:r>
      <w:r w:rsidRPr="009029C3">
        <w:rPr>
          <w:rFonts w:ascii="Arial" w:eastAsia="Arial" w:hAnsi="Arial" w:cs="Arial"/>
          <w:color w:val="0000FF"/>
          <w:spacing w:val="-1"/>
          <w:sz w:val="22"/>
          <w:szCs w:val="22"/>
        </w:rPr>
        <w:t>i</w:t>
      </w:r>
      <w:r w:rsidRPr="009029C3">
        <w:rPr>
          <w:rFonts w:ascii="Arial" w:eastAsia="Arial" w:hAnsi="Arial" w:cs="Arial"/>
          <w:color w:val="0000FF"/>
          <w:spacing w:val="1"/>
          <w:sz w:val="22"/>
          <w:szCs w:val="22"/>
        </w:rPr>
        <w:t>l</w:t>
      </w:r>
      <w:r w:rsidRPr="009029C3">
        <w:rPr>
          <w:rFonts w:ascii="Arial" w:eastAsia="Arial" w:hAnsi="Arial" w:cs="Arial"/>
          <w:color w:val="0000FF"/>
          <w:spacing w:val="-1"/>
          <w:sz w:val="22"/>
          <w:szCs w:val="22"/>
        </w:rPr>
        <w:t>i</w:t>
      </w:r>
      <w:r w:rsidRPr="009029C3">
        <w:rPr>
          <w:rFonts w:ascii="Arial" w:eastAsia="Arial" w:hAnsi="Arial" w:cs="Arial"/>
          <w:color w:val="0000FF"/>
          <w:spacing w:val="4"/>
          <w:sz w:val="22"/>
          <w:szCs w:val="22"/>
        </w:rPr>
        <w:t>t</w:t>
      </w:r>
      <w:r w:rsidRPr="009029C3">
        <w:rPr>
          <w:rFonts w:ascii="Arial" w:eastAsia="Arial" w:hAnsi="Arial" w:cs="Arial"/>
          <w:color w:val="0000FF"/>
          <w:sz w:val="22"/>
          <w:szCs w:val="22"/>
        </w:rPr>
        <w:t>y</w:t>
      </w:r>
      <w:r w:rsidRPr="009029C3">
        <w:rPr>
          <w:rFonts w:ascii="Arial" w:eastAsia="Arial" w:hAnsi="Arial" w:cs="Arial"/>
          <w:color w:val="0000FF"/>
          <w:spacing w:val="-17"/>
          <w:sz w:val="22"/>
          <w:szCs w:val="22"/>
        </w:rPr>
        <w:t xml:space="preserve"> </w:t>
      </w:r>
      <w:r w:rsidRPr="009029C3">
        <w:rPr>
          <w:rFonts w:ascii="Arial" w:eastAsia="Arial" w:hAnsi="Arial" w:cs="Arial"/>
          <w:color w:val="0000FF"/>
          <w:spacing w:val="2"/>
          <w:sz w:val="22"/>
          <w:szCs w:val="22"/>
        </w:rPr>
        <w:t>M</w:t>
      </w:r>
      <w:r w:rsidRPr="009029C3">
        <w:rPr>
          <w:rFonts w:ascii="Arial" w:eastAsia="Arial" w:hAnsi="Arial" w:cs="Arial"/>
          <w:color w:val="0000FF"/>
          <w:sz w:val="22"/>
          <w:szCs w:val="22"/>
        </w:rPr>
        <w:t>a</w:t>
      </w:r>
      <w:r w:rsidRPr="009029C3">
        <w:rPr>
          <w:rFonts w:ascii="Arial" w:eastAsia="Arial" w:hAnsi="Arial" w:cs="Arial"/>
          <w:color w:val="0000FF"/>
          <w:spacing w:val="2"/>
          <w:sz w:val="22"/>
          <w:szCs w:val="22"/>
        </w:rPr>
        <w:t>t</w:t>
      </w:r>
      <w:r w:rsidRPr="009029C3">
        <w:rPr>
          <w:rFonts w:ascii="Arial" w:eastAsia="Arial" w:hAnsi="Arial" w:cs="Arial"/>
          <w:color w:val="0000FF"/>
          <w:spacing w:val="1"/>
          <w:sz w:val="22"/>
          <w:szCs w:val="22"/>
        </w:rPr>
        <w:t>r</w:t>
      </w:r>
      <w:r w:rsidRPr="009029C3">
        <w:rPr>
          <w:rFonts w:ascii="Arial" w:eastAsia="Arial" w:hAnsi="Arial" w:cs="Arial"/>
          <w:color w:val="0000FF"/>
          <w:spacing w:val="-1"/>
          <w:sz w:val="22"/>
          <w:szCs w:val="22"/>
        </w:rPr>
        <w:t>i</w:t>
      </w:r>
      <w:r w:rsidRPr="009029C3">
        <w:rPr>
          <w:rFonts w:ascii="Arial" w:eastAsia="Arial" w:hAnsi="Arial" w:cs="Arial"/>
          <w:color w:val="0000FF"/>
          <w:sz w:val="22"/>
          <w:szCs w:val="22"/>
        </w:rPr>
        <w:t>x</w:t>
      </w:r>
      <w:r w:rsidRPr="009029C3">
        <w:rPr>
          <w:rFonts w:ascii="Arial" w:eastAsia="Arial" w:hAnsi="Arial" w:cs="Arial"/>
          <w:color w:val="0000FF"/>
          <w:spacing w:val="-1"/>
          <w:sz w:val="22"/>
          <w:szCs w:val="22"/>
        </w:rPr>
        <w:t xml:space="preserve"> </w:t>
      </w:r>
      <w:r w:rsidRPr="009029C3">
        <w:rPr>
          <w:rFonts w:ascii="Arial" w:eastAsia="Arial" w:hAnsi="Arial" w:cs="Arial"/>
          <w:color w:val="0000FF"/>
          <w:sz w:val="22"/>
          <w:szCs w:val="22"/>
        </w:rPr>
        <w:t>–</w:t>
      </w:r>
      <w:r w:rsidRPr="009029C3">
        <w:rPr>
          <w:rFonts w:ascii="Arial" w:eastAsia="Arial" w:hAnsi="Arial" w:cs="Arial"/>
          <w:color w:val="0000FF"/>
          <w:spacing w:val="-1"/>
          <w:sz w:val="22"/>
          <w:szCs w:val="22"/>
        </w:rPr>
        <w:t xml:space="preserve"> </w:t>
      </w:r>
      <w:hyperlink r:id="rId92">
        <w:r w:rsidRPr="009029C3">
          <w:rPr>
            <w:rFonts w:ascii="Arial" w:eastAsia="Arial" w:hAnsi="Arial" w:cs="Arial"/>
            <w:color w:val="0000FF"/>
            <w:sz w:val="22"/>
            <w:szCs w:val="22"/>
            <w:u w:val="single" w:color="0000FF"/>
          </w:rPr>
          <w:t>ht</w:t>
        </w:r>
        <w:r w:rsidRPr="009029C3">
          <w:rPr>
            <w:rFonts w:ascii="Arial" w:eastAsia="Arial" w:hAnsi="Arial" w:cs="Arial"/>
            <w:color w:val="0000FF"/>
            <w:spacing w:val="1"/>
            <w:sz w:val="22"/>
            <w:szCs w:val="22"/>
            <w:u w:val="single" w:color="0000FF"/>
          </w:rPr>
          <w:t>t</w:t>
        </w:r>
        <w:r w:rsidRPr="009029C3">
          <w:rPr>
            <w:rFonts w:ascii="Arial" w:eastAsia="Arial" w:hAnsi="Arial" w:cs="Arial"/>
            <w:color w:val="0000FF"/>
            <w:sz w:val="22"/>
            <w:szCs w:val="22"/>
            <w:u w:val="single" w:color="0000FF"/>
          </w:rPr>
          <w:t>p:</w:t>
        </w:r>
        <w:r w:rsidRPr="009029C3">
          <w:rPr>
            <w:rFonts w:ascii="Arial" w:eastAsia="Arial" w:hAnsi="Arial" w:cs="Arial"/>
            <w:color w:val="0000FF"/>
            <w:spacing w:val="-1"/>
            <w:sz w:val="22"/>
            <w:szCs w:val="22"/>
            <w:u w:val="single" w:color="0000FF"/>
          </w:rPr>
          <w:t>/</w:t>
        </w:r>
        <w:r w:rsidRPr="009029C3">
          <w:rPr>
            <w:rFonts w:ascii="Arial" w:eastAsia="Arial" w:hAnsi="Arial" w:cs="Arial"/>
            <w:color w:val="0000FF"/>
            <w:sz w:val="22"/>
            <w:szCs w:val="22"/>
            <w:u w:val="single" w:color="0000FF"/>
          </w:rPr>
          <w:t>/</w:t>
        </w:r>
        <w:r w:rsidRPr="009029C3">
          <w:rPr>
            <w:rFonts w:ascii="Arial" w:eastAsia="Arial" w:hAnsi="Arial" w:cs="Arial"/>
            <w:color w:val="0000FF"/>
            <w:spacing w:val="1"/>
            <w:sz w:val="22"/>
            <w:szCs w:val="22"/>
            <w:u w:val="single" w:color="0000FF"/>
          </w:rPr>
          <w:t>s</w:t>
        </w:r>
        <w:r w:rsidRPr="009029C3">
          <w:rPr>
            <w:rFonts w:ascii="Arial" w:eastAsia="Arial" w:hAnsi="Arial" w:cs="Arial"/>
            <w:color w:val="0000FF"/>
            <w:sz w:val="22"/>
            <w:szCs w:val="22"/>
            <w:u w:val="single" w:color="0000FF"/>
          </w:rPr>
          <w:t>u</w:t>
        </w:r>
        <w:r w:rsidRPr="009029C3">
          <w:rPr>
            <w:rFonts w:ascii="Arial" w:eastAsia="Arial" w:hAnsi="Arial" w:cs="Arial"/>
            <w:color w:val="0000FF"/>
            <w:spacing w:val="1"/>
            <w:sz w:val="22"/>
            <w:szCs w:val="22"/>
            <w:u w:val="single" w:color="0000FF"/>
          </w:rPr>
          <w:t>p</w:t>
        </w:r>
        <w:r w:rsidRPr="009029C3">
          <w:rPr>
            <w:rFonts w:ascii="Arial" w:eastAsia="Arial" w:hAnsi="Arial" w:cs="Arial"/>
            <w:color w:val="0000FF"/>
            <w:sz w:val="22"/>
            <w:szCs w:val="22"/>
            <w:u w:val="single" w:color="0000FF"/>
          </w:rPr>
          <w:t>p</w:t>
        </w:r>
        <w:r w:rsidRPr="009029C3">
          <w:rPr>
            <w:rFonts w:ascii="Arial" w:eastAsia="Arial" w:hAnsi="Arial" w:cs="Arial"/>
            <w:color w:val="0000FF"/>
            <w:spacing w:val="-1"/>
            <w:sz w:val="22"/>
            <w:szCs w:val="22"/>
            <w:u w:val="single" w:color="0000FF"/>
          </w:rPr>
          <w:t>o</w:t>
        </w:r>
        <w:r w:rsidRPr="009029C3">
          <w:rPr>
            <w:rFonts w:ascii="Arial" w:eastAsia="Arial" w:hAnsi="Arial" w:cs="Arial"/>
            <w:color w:val="0000FF"/>
            <w:spacing w:val="1"/>
            <w:sz w:val="22"/>
            <w:szCs w:val="22"/>
            <w:u w:val="single" w:color="0000FF"/>
          </w:rPr>
          <w:t>r</w:t>
        </w:r>
        <w:r w:rsidRPr="009029C3">
          <w:rPr>
            <w:rFonts w:ascii="Arial" w:eastAsia="Arial" w:hAnsi="Arial" w:cs="Arial"/>
            <w:color w:val="0000FF"/>
            <w:sz w:val="22"/>
            <w:szCs w:val="22"/>
            <w:u w:val="single" w:color="0000FF"/>
          </w:rPr>
          <w:t>t</w:t>
        </w:r>
        <w:r w:rsidRPr="009029C3">
          <w:rPr>
            <w:rFonts w:ascii="Arial" w:eastAsia="Arial" w:hAnsi="Arial" w:cs="Arial"/>
            <w:color w:val="0000FF"/>
            <w:spacing w:val="2"/>
            <w:sz w:val="22"/>
            <w:szCs w:val="22"/>
            <w:u w:val="single" w:color="0000FF"/>
          </w:rPr>
          <w:t>.</w:t>
        </w:r>
        <w:r w:rsidRPr="009029C3">
          <w:rPr>
            <w:rFonts w:ascii="Arial" w:eastAsia="Arial" w:hAnsi="Arial" w:cs="Arial"/>
            <w:color w:val="0000FF"/>
            <w:sz w:val="22"/>
            <w:szCs w:val="22"/>
            <w:u w:val="single" w:color="0000FF"/>
          </w:rPr>
          <w:t>n</w:t>
        </w:r>
        <w:r w:rsidRPr="009029C3">
          <w:rPr>
            <w:rFonts w:ascii="Arial" w:eastAsia="Arial" w:hAnsi="Arial" w:cs="Arial"/>
            <w:color w:val="0000FF"/>
            <w:spacing w:val="-1"/>
            <w:sz w:val="22"/>
            <w:szCs w:val="22"/>
            <w:u w:val="single" w:color="0000FF"/>
          </w:rPr>
          <w:t>e</w:t>
        </w:r>
        <w:r w:rsidRPr="009029C3">
          <w:rPr>
            <w:rFonts w:ascii="Arial" w:eastAsia="Arial" w:hAnsi="Arial" w:cs="Arial"/>
            <w:color w:val="0000FF"/>
            <w:sz w:val="22"/>
            <w:szCs w:val="22"/>
            <w:u w:val="single" w:color="0000FF"/>
          </w:rPr>
          <w:t>t</w:t>
        </w:r>
        <w:r w:rsidRPr="009029C3">
          <w:rPr>
            <w:rFonts w:ascii="Arial" w:eastAsia="Arial" w:hAnsi="Arial" w:cs="Arial"/>
            <w:color w:val="0000FF"/>
            <w:spacing w:val="2"/>
            <w:sz w:val="22"/>
            <w:szCs w:val="22"/>
            <w:u w:val="single" w:color="0000FF"/>
          </w:rPr>
          <w:t>a</w:t>
        </w:r>
        <w:r w:rsidRPr="009029C3">
          <w:rPr>
            <w:rFonts w:ascii="Arial" w:eastAsia="Arial" w:hAnsi="Arial" w:cs="Arial"/>
            <w:color w:val="0000FF"/>
            <w:sz w:val="22"/>
            <w:szCs w:val="22"/>
            <w:u w:val="single" w:color="0000FF"/>
          </w:rPr>
          <w:t>p</w:t>
        </w:r>
        <w:r w:rsidRPr="009029C3">
          <w:rPr>
            <w:rFonts w:ascii="Arial" w:eastAsia="Arial" w:hAnsi="Arial" w:cs="Arial"/>
            <w:color w:val="0000FF"/>
            <w:spacing w:val="-1"/>
            <w:sz w:val="22"/>
            <w:szCs w:val="22"/>
            <w:u w:val="single" w:color="0000FF"/>
          </w:rPr>
          <w:t>p</w:t>
        </w:r>
        <w:r w:rsidRPr="009029C3">
          <w:rPr>
            <w:rFonts w:ascii="Arial" w:eastAsia="Arial" w:hAnsi="Arial" w:cs="Arial"/>
            <w:color w:val="0000FF"/>
            <w:sz w:val="22"/>
            <w:szCs w:val="22"/>
            <w:u w:val="single" w:color="0000FF"/>
          </w:rPr>
          <w:t>.</w:t>
        </w:r>
        <w:r w:rsidRPr="009029C3">
          <w:rPr>
            <w:rFonts w:ascii="Arial" w:eastAsia="Arial" w:hAnsi="Arial" w:cs="Arial"/>
            <w:color w:val="0000FF"/>
            <w:spacing w:val="3"/>
            <w:sz w:val="22"/>
            <w:szCs w:val="22"/>
            <w:u w:val="single" w:color="0000FF"/>
          </w:rPr>
          <w:t>c</w:t>
        </w:r>
        <w:r w:rsidRPr="009029C3">
          <w:rPr>
            <w:rFonts w:ascii="Arial" w:eastAsia="Arial" w:hAnsi="Arial" w:cs="Arial"/>
            <w:color w:val="0000FF"/>
            <w:sz w:val="22"/>
            <w:szCs w:val="22"/>
            <w:u w:val="single" w:color="0000FF"/>
          </w:rPr>
          <w:t>o</w:t>
        </w:r>
        <w:r w:rsidRPr="009029C3">
          <w:rPr>
            <w:rFonts w:ascii="Arial" w:eastAsia="Arial" w:hAnsi="Arial" w:cs="Arial"/>
            <w:color w:val="0000FF"/>
            <w:spacing w:val="4"/>
            <w:sz w:val="22"/>
            <w:szCs w:val="22"/>
            <w:u w:val="single" w:color="0000FF"/>
          </w:rPr>
          <w:t>m</w:t>
        </w:r>
        <w:r w:rsidRPr="009029C3">
          <w:rPr>
            <w:rFonts w:ascii="Arial" w:eastAsia="Arial" w:hAnsi="Arial" w:cs="Arial"/>
            <w:color w:val="0000FF"/>
            <w:sz w:val="22"/>
            <w:szCs w:val="22"/>
            <w:u w:val="single" w:color="0000FF"/>
          </w:rPr>
          <w:t>/N</w:t>
        </w:r>
        <w:r w:rsidRPr="009029C3">
          <w:rPr>
            <w:rFonts w:ascii="Arial" w:eastAsia="Arial" w:hAnsi="Arial" w:cs="Arial"/>
            <w:color w:val="0000FF"/>
            <w:spacing w:val="-4"/>
            <w:sz w:val="22"/>
            <w:szCs w:val="22"/>
            <w:u w:val="single" w:color="0000FF"/>
          </w:rPr>
          <w:t>O</w:t>
        </w:r>
        <w:r w:rsidRPr="009029C3">
          <w:rPr>
            <w:rFonts w:ascii="Arial" w:eastAsia="Arial" w:hAnsi="Arial" w:cs="Arial"/>
            <w:color w:val="0000FF"/>
            <w:spacing w:val="9"/>
            <w:sz w:val="22"/>
            <w:szCs w:val="22"/>
            <w:u w:val="single" w:color="0000FF"/>
          </w:rPr>
          <w:t>W</w:t>
        </w:r>
        <w:r w:rsidRPr="009029C3">
          <w:rPr>
            <w:rFonts w:ascii="Arial" w:eastAsia="Arial" w:hAnsi="Arial" w:cs="Arial"/>
            <w:color w:val="0000FF"/>
            <w:spacing w:val="-3"/>
            <w:sz w:val="22"/>
            <w:szCs w:val="22"/>
            <w:u w:val="single" w:color="0000FF"/>
          </w:rPr>
          <w:t>/</w:t>
        </w:r>
        <w:r w:rsidRPr="009029C3">
          <w:rPr>
            <w:rFonts w:ascii="Arial" w:eastAsia="Arial" w:hAnsi="Arial" w:cs="Arial"/>
            <w:color w:val="0000FF"/>
            <w:sz w:val="22"/>
            <w:szCs w:val="22"/>
            <w:u w:val="single" w:color="0000FF"/>
          </w:rPr>
          <w:t>product</w:t>
        </w:r>
        <w:r w:rsidRPr="009029C3">
          <w:rPr>
            <w:rFonts w:ascii="Arial" w:eastAsia="Arial" w:hAnsi="Arial" w:cs="Arial"/>
            <w:color w:val="0000FF"/>
            <w:spacing w:val="1"/>
            <w:sz w:val="22"/>
            <w:szCs w:val="22"/>
            <w:u w:val="single" w:color="0000FF"/>
          </w:rPr>
          <w:t>s</w:t>
        </w:r>
        <w:r w:rsidRPr="009029C3">
          <w:rPr>
            <w:rFonts w:ascii="Arial" w:eastAsia="Arial" w:hAnsi="Arial" w:cs="Arial"/>
            <w:color w:val="0000FF"/>
            <w:sz w:val="22"/>
            <w:szCs w:val="22"/>
            <w:u w:val="single" w:color="0000FF"/>
          </w:rPr>
          <w:t>/</w:t>
        </w:r>
        <w:r w:rsidRPr="009029C3">
          <w:rPr>
            <w:rFonts w:ascii="Arial" w:eastAsia="Arial" w:hAnsi="Arial" w:cs="Arial"/>
            <w:color w:val="0000FF"/>
            <w:spacing w:val="-1"/>
            <w:sz w:val="22"/>
            <w:szCs w:val="22"/>
            <w:u w:val="single" w:color="0000FF"/>
          </w:rPr>
          <w:t>i</w:t>
        </w:r>
        <w:r w:rsidRPr="009029C3">
          <w:rPr>
            <w:rFonts w:ascii="Arial" w:eastAsia="Arial" w:hAnsi="Arial" w:cs="Arial"/>
            <w:color w:val="0000FF"/>
            <w:sz w:val="22"/>
            <w:szCs w:val="22"/>
            <w:u w:val="single" w:color="0000FF"/>
          </w:rPr>
          <w:t>nt</w:t>
        </w:r>
        <w:r w:rsidRPr="009029C3">
          <w:rPr>
            <w:rFonts w:ascii="Arial" w:eastAsia="Arial" w:hAnsi="Arial" w:cs="Arial"/>
            <w:color w:val="0000FF"/>
            <w:spacing w:val="-1"/>
            <w:sz w:val="22"/>
            <w:szCs w:val="22"/>
            <w:u w:val="single" w:color="0000FF"/>
          </w:rPr>
          <w:t>e</w:t>
        </w:r>
        <w:r w:rsidRPr="009029C3">
          <w:rPr>
            <w:rFonts w:ascii="Arial" w:eastAsia="Arial" w:hAnsi="Arial" w:cs="Arial"/>
            <w:color w:val="0000FF"/>
            <w:spacing w:val="1"/>
            <w:sz w:val="22"/>
            <w:szCs w:val="22"/>
            <w:u w:val="single" w:color="0000FF"/>
          </w:rPr>
          <w:t>r</w:t>
        </w:r>
        <w:r w:rsidRPr="009029C3">
          <w:rPr>
            <w:rFonts w:ascii="Arial" w:eastAsia="Arial" w:hAnsi="Arial" w:cs="Arial"/>
            <w:color w:val="0000FF"/>
            <w:sz w:val="22"/>
            <w:szCs w:val="22"/>
            <w:u w:val="single" w:color="0000FF"/>
          </w:rPr>
          <w:t>o</w:t>
        </w:r>
        <w:r w:rsidRPr="009029C3">
          <w:rPr>
            <w:rFonts w:ascii="Arial" w:eastAsia="Arial" w:hAnsi="Arial" w:cs="Arial"/>
            <w:color w:val="0000FF"/>
            <w:spacing w:val="1"/>
            <w:sz w:val="22"/>
            <w:szCs w:val="22"/>
            <w:u w:val="single" w:color="0000FF"/>
          </w:rPr>
          <w:t>p</w:t>
        </w:r>
        <w:r w:rsidRPr="009029C3">
          <w:rPr>
            <w:rFonts w:ascii="Arial" w:eastAsia="Arial" w:hAnsi="Arial" w:cs="Arial"/>
            <w:color w:val="0000FF"/>
            <w:spacing w:val="2"/>
            <w:sz w:val="22"/>
            <w:szCs w:val="22"/>
            <w:u w:val="single" w:color="0000FF"/>
          </w:rPr>
          <w:t>e</w:t>
        </w:r>
        <w:r w:rsidRPr="009029C3">
          <w:rPr>
            <w:rFonts w:ascii="Arial" w:eastAsia="Arial" w:hAnsi="Arial" w:cs="Arial"/>
            <w:color w:val="0000FF"/>
            <w:spacing w:val="1"/>
            <w:sz w:val="22"/>
            <w:szCs w:val="22"/>
            <w:u w:val="single" w:color="0000FF"/>
          </w:rPr>
          <w:t>r</w:t>
        </w:r>
        <w:r w:rsidRPr="009029C3">
          <w:rPr>
            <w:rFonts w:ascii="Arial" w:eastAsia="Arial" w:hAnsi="Arial" w:cs="Arial"/>
            <w:color w:val="0000FF"/>
            <w:sz w:val="22"/>
            <w:szCs w:val="22"/>
            <w:u w:val="single" w:color="0000FF"/>
          </w:rPr>
          <w:t>a</w:t>
        </w:r>
        <w:r w:rsidRPr="009029C3">
          <w:rPr>
            <w:rFonts w:ascii="Arial" w:eastAsia="Arial" w:hAnsi="Arial" w:cs="Arial"/>
            <w:color w:val="0000FF"/>
            <w:spacing w:val="-1"/>
            <w:sz w:val="22"/>
            <w:szCs w:val="22"/>
            <w:u w:val="single" w:color="0000FF"/>
          </w:rPr>
          <w:t>bi</w:t>
        </w:r>
        <w:r w:rsidRPr="009029C3">
          <w:rPr>
            <w:rFonts w:ascii="Arial" w:eastAsia="Arial" w:hAnsi="Arial" w:cs="Arial"/>
            <w:color w:val="0000FF"/>
            <w:spacing w:val="1"/>
            <w:sz w:val="22"/>
            <w:szCs w:val="22"/>
            <w:u w:val="single" w:color="0000FF"/>
          </w:rPr>
          <w:t>l</w:t>
        </w:r>
        <w:r w:rsidRPr="009029C3">
          <w:rPr>
            <w:rFonts w:ascii="Arial" w:eastAsia="Arial" w:hAnsi="Arial" w:cs="Arial"/>
            <w:color w:val="0000FF"/>
            <w:spacing w:val="-1"/>
            <w:sz w:val="22"/>
            <w:szCs w:val="22"/>
            <w:u w:val="single" w:color="0000FF"/>
          </w:rPr>
          <w:t>i</w:t>
        </w:r>
        <w:r w:rsidRPr="009029C3">
          <w:rPr>
            <w:rFonts w:ascii="Arial" w:eastAsia="Arial" w:hAnsi="Arial" w:cs="Arial"/>
            <w:color w:val="0000FF"/>
            <w:spacing w:val="4"/>
            <w:sz w:val="22"/>
            <w:szCs w:val="22"/>
            <w:u w:val="single" w:color="0000FF"/>
          </w:rPr>
          <w:t>t</w:t>
        </w:r>
        <w:r w:rsidRPr="009029C3">
          <w:rPr>
            <w:rFonts w:ascii="Arial" w:eastAsia="Arial" w:hAnsi="Arial" w:cs="Arial"/>
            <w:color w:val="0000FF"/>
            <w:spacing w:val="-4"/>
            <w:sz w:val="22"/>
            <w:szCs w:val="22"/>
            <w:u w:val="single" w:color="0000FF"/>
          </w:rPr>
          <w:t>y</w:t>
        </w:r>
        <w:r w:rsidRPr="009029C3">
          <w:rPr>
            <w:rFonts w:ascii="Arial" w:eastAsia="Arial" w:hAnsi="Arial" w:cs="Arial"/>
            <w:color w:val="0000FF"/>
            <w:sz w:val="22"/>
            <w:szCs w:val="22"/>
            <w:u w:val="single" w:color="0000FF"/>
          </w:rPr>
          <w:t>/</w:t>
        </w:r>
      </w:hyperlink>
      <w:r w:rsidRPr="009029C3">
        <w:rPr>
          <w:rFonts w:ascii="Arial" w:eastAsia="Arial" w:hAnsi="Arial" w:cs="Arial"/>
          <w:color w:val="0000FF"/>
          <w:sz w:val="22"/>
          <w:szCs w:val="22"/>
        </w:rPr>
        <w:t xml:space="preserve"> Do</w:t>
      </w:r>
      <w:r w:rsidRPr="009029C3">
        <w:rPr>
          <w:rFonts w:ascii="Arial" w:eastAsia="Arial" w:hAnsi="Arial" w:cs="Arial"/>
          <w:color w:val="0000FF"/>
          <w:spacing w:val="1"/>
          <w:sz w:val="22"/>
          <w:szCs w:val="22"/>
        </w:rPr>
        <w:t>c</w:t>
      </w:r>
      <w:r w:rsidRPr="009029C3">
        <w:rPr>
          <w:rFonts w:ascii="Arial" w:eastAsia="Arial" w:hAnsi="Arial" w:cs="Arial"/>
          <w:color w:val="0000FF"/>
          <w:sz w:val="22"/>
          <w:szCs w:val="22"/>
        </w:rPr>
        <w:t>u</w:t>
      </w:r>
      <w:r w:rsidRPr="009029C3">
        <w:rPr>
          <w:rFonts w:ascii="Arial" w:eastAsia="Arial" w:hAnsi="Arial" w:cs="Arial"/>
          <w:color w:val="0000FF"/>
          <w:spacing w:val="4"/>
          <w:sz w:val="22"/>
          <w:szCs w:val="22"/>
        </w:rPr>
        <w:t>m</w:t>
      </w:r>
      <w:r w:rsidRPr="009029C3">
        <w:rPr>
          <w:rFonts w:ascii="Arial" w:eastAsia="Arial" w:hAnsi="Arial" w:cs="Arial"/>
          <w:color w:val="0000FF"/>
          <w:sz w:val="22"/>
          <w:szCs w:val="22"/>
        </w:rPr>
        <w:t>e</w:t>
      </w:r>
      <w:r w:rsidRPr="009029C3">
        <w:rPr>
          <w:rFonts w:ascii="Arial" w:eastAsia="Arial" w:hAnsi="Arial" w:cs="Arial"/>
          <w:color w:val="0000FF"/>
          <w:spacing w:val="-1"/>
          <w:sz w:val="22"/>
          <w:szCs w:val="22"/>
        </w:rPr>
        <w:t>n</w:t>
      </w:r>
      <w:r w:rsidRPr="009029C3">
        <w:rPr>
          <w:rFonts w:ascii="Arial" w:eastAsia="Arial" w:hAnsi="Arial" w:cs="Arial"/>
          <w:color w:val="0000FF"/>
          <w:sz w:val="22"/>
          <w:szCs w:val="22"/>
        </w:rPr>
        <w:t>ta</w:t>
      </w:r>
      <w:r w:rsidRPr="009029C3">
        <w:rPr>
          <w:rFonts w:ascii="Arial" w:eastAsia="Arial" w:hAnsi="Arial" w:cs="Arial"/>
          <w:color w:val="0000FF"/>
          <w:spacing w:val="-1"/>
          <w:sz w:val="22"/>
          <w:szCs w:val="22"/>
        </w:rPr>
        <w:t>ti</w:t>
      </w:r>
      <w:r w:rsidRPr="009029C3">
        <w:rPr>
          <w:rFonts w:ascii="Arial" w:eastAsia="Arial" w:hAnsi="Arial" w:cs="Arial"/>
          <w:color w:val="0000FF"/>
          <w:spacing w:val="2"/>
          <w:sz w:val="22"/>
          <w:szCs w:val="22"/>
        </w:rPr>
        <w:t>o</w:t>
      </w:r>
      <w:r w:rsidRPr="009029C3">
        <w:rPr>
          <w:rFonts w:ascii="Arial" w:eastAsia="Arial" w:hAnsi="Arial" w:cs="Arial"/>
          <w:color w:val="0000FF"/>
          <w:sz w:val="22"/>
          <w:szCs w:val="22"/>
        </w:rPr>
        <w:t>n</w:t>
      </w:r>
      <w:r w:rsidRPr="009029C3">
        <w:rPr>
          <w:rFonts w:ascii="Arial" w:eastAsia="Arial" w:hAnsi="Arial" w:cs="Arial"/>
          <w:color w:val="0000FF"/>
          <w:spacing w:val="-13"/>
          <w:sz w:val="22"/>
          <w:szCs w:val="22"/>
        </w:rPr>
        <w:t xml:space="preserve"> </w:t>
      </w:r>
      <w:r w:rsidRPr="009029C3">
        <w:rPr>
          <w:rFonts w:ascii="Arial" w:eastAsia="Arial" w:hAnsi="Arial" w:cs="Arial"/>
          <w:color w:val="0000FF"/>
          <w:spacing w:val="-1"/>
          <w:sz w:val="22"/>
          <w:szCs w:val="22"/>
        </w:rPr>
        <w:t>o</w:t>
      </w:r>
      <w:r w:rsidRPr="009029C3">
        <w:rPr>
          <w:rFonts w:ascii="Arial" w:eastAsia="Arial" w:hAnsi="Arial" w:cs="Arial"/>
          <w:color w:val="0000FF"/>
          <w:sz w:val="22"/>
          <w:szCs w:val="22"/>
        </w:rPr>
        <w:t>n t</w:t>
      </w:r>
      <w:r w:rsidRPr="009029C3">
        <w:rPr>
          <w:rFonts w:ascii="Arial" w:eastAsia="Arial" w:hAnsi="Arial" w:cs="Arial"/>
          <w:color w:val="0000FF"/>
          <w:spacing w:val="-1"/>
          <w:sz w:val="22"/>
          <w:szCs w:val="22"/>
        </w:rPr>
        <w:t>h</w:t>
      </w:r>
      <w:r w:rsidRPr="009029C3">
        <w:rPr>
          <w:rFonts w:ascii="Arial" w:eastAsia="Arial" w:hAnsi="Arial" w:cs="Arial"/>
          <w:color w:val="0000FF"/>
          <w:sz w:val="22"/>
          <w:szCs w:val="22"/>
        </w:rPr>
        <w:t>e</w:t>
      </w:r>
      <w:r w:rsidRPr="009029C3">
        <w:rPr>
          <w:rFonts w:ascii="Arial" w:eastAsia="Arial" w:hAnsi="Arial" w:cs="Arial"/>
          <w:color w:val="0000FF"/>
          <w:spacing w:val="-1"/>
          <w:sz w:val="22"/>
          <w:szCs w:val="22"/>
        </w:rPr>
        <w:t xml:space="preserve"> </w:t>
      </w:r>
      <w:r w:rsidRPr="009029C3">
        <w:rPr>
          <w:rFonts w:ascii="Arial" w:eastAsia="Arial" w:hAnsi="Arial" w:cs="Arial"/>
          <w:color w:val="0000FF"/>
          <w:sz w:val="22"/>
          <w:szCs w:val="22"/>
        </w:rPr>
        <w:t>Ne</w:t>
      </w:r>
      <w:r w:rsidRPr="009029C3">
        <w:rPr>
          <w:rFonts w:ascii="Arial" w:eastAsia="Arial" w:hAnsi="Arial" w:cs="Arial"/>
          <w:color w:val="0000FF"/>
          <w:spacing w:val="2"/>
          <w:sz w:val="22"/>
          <w:szCs w:val="22"/>
        </w:rPr>
        <w:t>t</w:t>
      </w:r>
      <w:r w:rsidRPr="009029C3">
        <w:rPr>
          <w:rFonts w:ascii="Arial" w:eastAsia="Arial" w:hAnsi="Arial" w:cs="Arial"/>
          <w:color w:val="0000FF"/>
          <w:spacing w:val="-1"/>
          <w:sz w:val="22"/>
          <w:szCs w:val="22"/>
        </w:rPr>
        <w:t>A</w:t>
      </w:r>
      <w:r w:rsidRPr="009029C3">
        <w:rPr>
          <w:rFonts w:ascii="Arial" w:eastAsia="Arial" w:hAnsi="Arial" w:cs="Arial"/>
          <w:color w:val="0000FF"/>
          <w:sz w:val="22"/>
          <w:szCs w:val="22"/>
        </w:rPr>
        <w:t>pp</w:t>
      </w:r>
      <w:r w:rsidRPr="009029C3">
        <w:rPr>
          <w:rFonts w:ascii="Arial" w:eastAsia="Arial" w:hAnsi="Arial" w:cs="Arial"/>
          <w:color w:val="0000FF"/>
          <w:spacing w:val="-6"/>
          <w:sz w:val="22"/>
          <w:szCs w:val="22"/>
        </w:rPr>
        <w:t xml:space="preserve"> </w:t>
      </w:r>
      <w:r w:rsidRPr="009029C3">
        <w:rPr>
          <w:rFonts w:ascii="Arial" w:eastAsia="Arial" w:hAnsi="Arial" w:cs="Arial"/>
          <w:color w:val="0000FF"/>
          <w:spacing w:val="-1"/>
          <w:sz w:val="22"/>
          <w:szCs w:val="22"/>
        </w:rPr>
        <w:t>S</w:t>
      </w:r>
      <w:r w:rsidRPr="009029C3">
        <w:rPr>
          <w:rFonts w:ascii="Arial" w:eastAsia="Arial" w:hAnsi="Arial" w:cs="Arial"/>
          <w:color w:val="0000FF"/>
          <w:spacing w:val="2"/>
          <w:sz w:val="22"/>
          <w:szCs w:val="22"/>
        </w:rPr>
        <w:t>u</w:t>
      </w:r>
      <w:r w:rsidRPr="009029C3">
        <w:rPr>
          <w:rFonts w:ascii="Arial" w:eastAsia="Arial" w:hAnsi="Arial" w:cs="Arial"/>
          <w:color w:val="0000FF"/>
          <w:sz w:val="22"/>
          <w:szCs w:val="22"/>
        </w:rPr>
        <w:t>p</w:t>
      </w:r>
      <w:r w:rsidRPr="009029C3">
        <w:rPr>
          <w:rFonts w:ascii="Arial" w:eastAsia="Arial" w:hAnsi="Arial" w:cs="Arial"/>
          <w:color w:val="0000FF"/>
          <w:spacing w:val="-1"/>
          <w:sz w:val="22"/>
          <w:szCs w:val="22"/>
        </w:rPr>
        <w:t>p</w:t>
      </w:r>
      <w:r w:rsidRPr="009029C3">
        <w:rPr>
          <w:rFonts w:ascii="Arial" w:eastAsia="Arial" w:hAnsi="Arial" w:cs="Arial"/>
          <w:color w:val="0000FF"/>
          <w:sz w:val="22"/>
          <w:szCs w:val="22"/>
        </w:rPr>
        <w:t>ort</w:t>
      </w:r>
      <w:r w:rsidRPr="009029C3">
        <w:rPr>
          <w:rFonts w:ascii="Arial" w:eastAsia="Arial" w:hAnsi="Arial" w:cs="Arial"/>
          <w:color w:val="0000FF"/>
          <w:spacing w:val="-5"/>
          <w:sz w:val="22"/>
          <w:szCs w:val="22"/>
        </w:rPr>
        <w:t xml:space="preserve"> </w:t>
      </w:r>
      <w:r w:rsidRPr="009029C3">
        <w:rPr>
          <w:rFonts w:ascii="Arial" w:eastAsia="Arial" w:hAnsi="Arial" w:cs="Arial"/>
          <w:color w:val="0000FF"/>
          <w:spacing w:val="1"/>
          <w:sz w:val="22"/>
          <w:szCs w:val="22"/>
        </w:rPr>
        <w:t>S</w:t>
      </w:r>
      <w:r w:rsidRPr="009029C3">
        <w:rPr>
          <w:rFonts w:ascii="Arial" w:eastAsia="Arial" w:hAnsi="Arial" w:cs="Arial"/>
          <w:color w:val="0000FF"/>
          <w:spacing w:val="-1"/>
          <w:sz w:val="22"/>
          <w:szCs w:val="22"/>
        </w:rPr>
        <w:t>i</w:t>
      </w:r>
      <w:r w:rsidRPr="009029C3">
        <w:rPr>
          <w:rFonts w:ascii="Arial" w:eastAsia="Arial" w:hAnsi="Arial" w:cs="Arial"/>
          <w:color w:val="0000FF"/>
          <w:sz w:val="22"/>
          <w:szCs w:val="22"/>
        </w:rPr>
        <w:t xml:space="preserve">te: </w:t>
      </w:r>
      <w:hyperlink r:id="rId93">
        <w:r w:rsidRPr="009029C3">
          <w:rPr>
            <w:rFonts w:ascii="Arial" w:eastAsia="Arial" w:hAnsi="Arial" w:cs="Arial"/>
            <w:color w:val="0000FF"/>
            <w:sz w:val="22"/>
            <w:szCs w:val="22"/>
            <w:u w:val="single" w:color="0000FF"/>
          </w:rPr>
          <w:t>ht</w:t>
        </w:r>
        <w:r w:rsidRPr="009029C3">
          <w:rPr>
            <w:rFonts w:ascii="Arial" w:eastAsia="Arial" w:hAnsi="Arial" w:cs="Arial"/>
            <w:color w:val="0000FF"/>
            <w:spacing w:val="-1"/>
            <w:sz w:val="22"/>
            <w:szCs w:val="22"/>
            <w:u w:val="single" w:color="0000FF"/>
          </w:rPr>
          <w:t>t</w:t>
        </w:r>
        <w:r w:rsidRPr="009029C3">
          <w:rPr>
            <w:rFonts w:ascii="Arial" w:eastAsia="Arial" w:hAnsi="Arial" w:cs="Arial"/>
            <w:color w:val="0000FF"/>
            <w:spacing w:val="2"/>
            <w:sz w:val="22"/>
            <w:szCs w:val="22"/>
            <w:u w:val="single" w:color="0000FF"/>
          </w:rPr>
          <w:t>p</w:t>
        </w:r>
        <w:r w:rsidRPr="009029C3">
          <w:rPr>
            <w:rFonts w:ascii="Arial" w:eastAsia="Arial" w:hAnsi="Arial" w:cs="Arial"/>
            <w:color w:val="0000FF"/>
            <w:sz w:val="22"/>
            <w:szCs w:val="22"/>
            <w:u w:val="single" w:color="0000FF"/>
          </w:rPr>
          <w:t>://</w:t>
        </w:r>
        <w:r w:rsidRPr="009029C3">
          <w:rPr>
            <w:rFonts w:ascii="Arial" w:eastAsia="Arial" w:hAnsi="Arial" w:cs="Arial"/>
            <w:color w:val="0000FF"/>
            <w:spacing w:val="6"/>
            <w:sz w:val="22"/>
            <w:szCs w:val="22"/>
            <w:u w:val="single" w:color="0000FF"/>
          </w:rPr>
          <w:t>m</w:t>
        </w:r>
        <w:r w:rsidRPr="009029C3">
          <w:rPr>
            <w:rFonts w:ascii="Arial" w:eastAsia="Arial" w:hAnsi="Arial" w:cs="Arial"/>
            <w:color w:val="0000FF"/>
            <w:spacing w:val="-4"/>
            <w:sz w:val="22"/>
            <w:szCs w:val="22"/>
            <w:u w:val="single" w:color="0000FF"/>
          </w:rPr>
          <w:t>y</w:t>
        </w:r>
        <w:r w:rsidRPr="009029C3">
          <w:rPr>
            <w:rFonts w:ascii="Arial" w:eastAsia="Arial" w:hAnsi="Arial" w:cs="Arial"/>
            <w:color w:val="0000FF"/>
            <w:spacing w:val="1"/>
            <w:sz w:val="22"/>
            <w:szCs w:val="22"/>
            <w:u w:val="single" w:color="0000FF"/>
          </w:rPr>
          <w:t>s</w:t>
        </w:r>
        <w:r w:rsidRPr="009029C3">
          <w:rPr>
            <w:rFonts w:ascii="Arial" w:eastAsia="Arial" w:hAnsi="Arial" w:cs="Arial"/>
            <w:color w:val="0000FF"/>
            <w:sz w:val="22"/>
            <w:szCs w:val="22"/>
            <w:u w:val="single" w:color="0000FF"/>
          </w:rPr>
          <w:t>u</w:t>
        </w:r>
        <w:r w:rsidRPr="009029C3">
          <w:rPr>
            <w:rFonts w:ascii="Arial" w:eastAsia="Arial" w:hAnsi="Arial" w:cs="Arial"/>
            <w:color w:val="0000FF"/>
            <w:spacing w:val="-1"/>
            <w:sz w:val="22"/>
            <w:szCs w:val="22"/>
            <w:u w:val="single" w:color="0000FF"/>
          </w:rPr>
          <w:t>p</w:t>
        </w:r>
        <w:r w:rsidRPr="009029C3">
          <w:rPr>
            <w:rFonts w:ascii="Arial" w:eastAsia="Arial" w:hAnsi="Arial" w:cs="Arial"/>
            <w:color w:val="0000FF"/>
            <w:sz w:val="22"/>
            <w:szCs w:val="22"/>
            <w:u w:val="single" w:color="0000FF"/>
          </w:rPr>
          <w:t>p</w:t>
        </w:r>
        <w:r w:rsidRPr="009029C3">
          <w:rPr>
            <w:rFonts w:ascii="Arial" w:eastAsia="Arial" w:hAnsi="Arial" w:cs="Arial"/>
            <w:color w:val="0000FF"/>
            <w:spacing w:val="-1"/>
            <w:sz w:val="22"/>
            <w:szCs w:val="22"/>
            <w:u w:val="single" w:color="0000FF"/>
          </w:rPr>
          <w:t>o</w:t>
        </w:r>
        <w:r w:rsidRPr="009029C3">
          <w:rPr>
            <w:rFonts w:ascii="Arial" w:eastAsia="Arial" w:hAnsi="Arial" w:cs="Arial"/>
            <w:color w:val="0000FF"/>
            <w:spacing w:val="1"/>
            <w:sz w:val="22"/>
            <w:szCs w:val="22"/>
            <w:u w:val="single" w:color="0000FF"/>
          </w:rPr>
          <w:t>r</w:t>
        </w:r>
        <w:r w:rsidRPr="009029C3">
          <w:rPr>
            <w:rFonts w:ascii="Arial" w:eastAsia="Arial" w:hAnsi="Arial" w:cs="Arial"/>
            <w:color w:val="0000FF"/>
            <w:sz w:val="22"/>
            <w:szCs w:val="22"/>
            <w:u w:val="single" w:color="0000FF"/>
          </w:rPr>
          <w:t>t.</w:t>
        </w:r>
        <w:r w:rsidRPr="009029C3">
          <w:rPr>
            <w:rFonts w:ascii="Arial" w:eastAsia="Arial" w:hAnsi="Arial" w:cs="Arial"/>
            <w:color w:val="0000FF"/>
            <w:spacing w:val="1"/>
            <w:sz w:val="22"/>
            <w:szCs w:val="22"/>
            <w:u w:val="single" w:color="0000FF"/>
          </w:rPr>
          <w:t>n</w:t>
        </w:r>
        <w:r w:rsidRPr="009029C3">
          <w:rPr>
            <w:rFonts w:ascii="Arial" w:eastAsia="Arial" w:hAnsi="Arial" w:cs="Arial"/>
            <w:color w:val="0000FF"/>
            <w:sz w:val="22"/>
            <w:szCs w:val="22"/>
            <w:u w:val="single" w:color="0000FF"/>
          </w:rPr>
          <w:t>et</w:t>
        </w:r>
        <w:r w:rsidRPr="009029C3">
          <w:rPr>
            <w:rFonts w:ascii="Arial" w:eastAsia="Arial" w:hAnsi="Arial" w:cs="Arial"/>
            <w:color w:val="0000FF"/>
            <w:spacing w:val="1"/>
            <w:sz w:val="22"/>
            <w:szCs w:val="22"/>
            <w:u w:val="single" w:color="0000FF"/>
          </w:rPr>
          <w:t>a</w:t>
        </w:r>
        <w:r w:rsidRPr="009029C3">
          <w:rPr>
            <w:rFonts w:ascii="Arial" w:eastAsia="Arial" w:hAnsi="Arial" w:cs="Arial"/>
            <w:color w:val="0000FF"/>
            <w:sz w:val="22"/>
            <w:szCs w:val="22"/>
            <w:u w:val="single" w:color="0000FF"/>
          </w:rPr>
          <w:t>p</w:t>
        </w:r>
        <w:r w:rsidRPr="009029C3">
          <w:rPr>
            <w:rFonts w:ascii="Arial" w:eastAsia="Arial" w:hAnsi="Arial" w:cs="Arial"/>
            <w:color w:val="0000FF"/>
            <w:spacing w:val="-1"/>
            <w:sz w:val="22"/>
            <w:szCs w:val="22"/>
            <w:u w:val="single" w:color="0000FF"/>
          </w:rPr>
          <w:t>p</w:t>
        </w:r>
        <w:r w:rsidRPr="009029C3">
          <w:rPr>
            <w:rFonts w:ascii="Arial" w:eastAsia="Arial" w:hAnsi="Arial" w:cs="Arial"/>
            <w:color w:val="0000FF"/>
            <w:sz w:val="22"/>
            <w:szCs w:val="22"/>
            <w:u w:val="single" w:color="0000FF"/>
          </w:rPr>
          <w:t>.</w:t>
        </w:r>
        <w:r w:rsidRPr="009029C3">
          <w:rPr>
            <w:rFonts w:ascii="Arial" w:eastAsia="Arial" w:hAnsi="Arial" w:cs="Arial"/>
            <w:color w:val="0000FF"/>
            <w:spacing w:val="1"/>
            <w:sz w:val="22"/>
            <w:szCs w:val="22"/>
            <w:u w:val="single" w:color="0000FF"/>
          </w:rPr>
          <w:t>c</w:t>
        </w:r>
        <w:r w:rsidRPr="009029C3">
          <w:rPr>
            <w:rFonts w:ascii="Arial" w:eastAsia="Arial" w:hAnsi="Arial" w:cs="Arial"/>
            <w:color w:val="0000FF"/>
            <w:sz w:val="22"/>
            <w:szCs w:val="22"/>
            <w:u w:val="single" w:color="0000FF"/>
          </w:rPr>
          <w:t>om</w:t>
        </w:r>
      </w:hyperlink>
    </w:p>
    <w:sectPr w:rsidR="00CF4B3B" w:rsidRPr="009029C3">
      <w:pgSz w:w="12240" w:h="15840"/>
      <w:pgMar w:top="1400" w:right="1300" w:bottom="280" w:left="1300" w:header="0" w:footer="57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Gupta, Nishant" w:date="2019-12-09T14:20:00Z" w:initials="GN">
    <w:p w14:paraId="685CB7A0" w14:textId="6ED7ABE0" w:rsidR="00F972A2" w:rsidRDefault="00F972A2">
      <w:pPr>
        <w:pStyle w:val="CommentText"/>
      </w:pPr>
      <w:r>
        <w:rPr>
          <w:rStyle w:val="CommentReference"/>
        </w:rPr>
        <w:annotationRef/>
      </w:r>
      <w:r>
        <w:rPr>
          <w:rStyle w:val="CommentReference"/>
        </w:rPr>
        <w:t>From pNATE9.6 to pNATE9.7</w:t>
      </w:r>
    </w:p>
  </w:comment>
  <w:comment w:id="8" w:author="Gupta, Nishant" w:date="2019-12-09T14:21:00Z" w:initials="GN">
    <w:p w14:paraId="32DAF514" w14:textId="77777777" w:rsidR="00F972A2" w:rsidRDefault="00F972A2">
      <w:pPr>
        <w:pStyle w:val="CommentText"/>
        <w:rPr>
          <w:rStyle w:val="CommentReference"/>
        </w:rPr>
      </w:pPr>
      <w:r>
        <w:rPr>
          <w:rStyle w:val="CommentReference"/>
        </w:rPr>
        <w:annotationRef/>
      </w:r>
      <w:r>
        <w:rPr>
          <w:rStyle w:val="CommentReference"/>
        </w:rPr>
        <w:t>NOTE: Before proceeding further kindly take a backup of the testbed and all the necessary files.</w:t>
      </w:r>
    </w:p>
    <w:p w14:paraId="62E9A75C" w14:textId="694FBB8D" w:rsidR="00F972A2" w:rsidRDefault="00F972A2">
      <w:pPr>
        <w:pStyle w:val="CommentText"/>
      </w:pPr>
    </w:p>
  </w:comment>
  <w:comment w:id="15" w:author="M, Sumathi" w:date="2020-02-11T12:31:00Z" w:initials="MS">
    <w:p w14:paraId="57E0AA56" w14:textId="77777777" w:rsidR="00F972A2" w:rsidRDefault="00F972A2">
      <w:pPr>
        <w:pStyle w:val="CommentText"/>
      </w:pPr>
      <w:r>
        <w:rPr>
          <w:rStyle w:val="CommentReference"/>
        </w:rPr>
        <w:annotationRef/>
      </w:r>
      <w:r>
        <w:t>Need proper numbering</w:t>
      </w:r>
    </w:p>
    <w:p w14:paraId="1F4E64A3" w14:textId="1D260D80" w:rsidR="00F972A2" w:rsidRDefault="00F972A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5CB7A0" w15:done="0"/>
  <w15:commentEx w15:paraId="62E9A75C" w15:done="0"/>
  <w15:commentEx w15:paraId="1F4E64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CB7A0" w16cid:durableId="2198D6A5"/>
  <w16cid:commentId w16cid:paraId="62E9A75C" w16cid:durableId="2198D6E1"/>
  <w16cid:commentId w16cid:paraId="1F4E64A3" w16cid:durableId="21ED1D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82893" w14:textId="77777777" w:rsidR="00C17D8B" w:rsidRDefault="00C17D8B">
      <w:r>
        <w:separator/>
      </w:r>
    </w:p>
  </w:endnote>
  <w:endnote w:type="continuationSeparator" w:id="0">
    <w:p w14:paraId="008D4768" w14:textId="77777777" w:rsidR="00C17D8B" w:rsidRDefault="00C1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429709"/>
      <w:docPartObj>
        <w:docPartGallery w:val="Page Numbers (Bottom of Page)"/>
        <w:docPartUnique/>
      </w:docPartObj>
    </w:sdtPr>
    <w:sdtEndPr>
      <w:rPr>
        <w:rFonts w:ascii="Verdana" w:hAnsi="Verdana"/>
        <w:b/>
        <w:noProof/>
        <w:sz w:val="16"/>
        <w:szCs w:val="16"/>
      </w:rPr>
    </w:sdtEndPr>
    <w:sdtContent>
      <w:p w14:paraId="08D59E44" w14:textId="4C6D9B0D" w:rsidR="00F972A2" w:rsidRPr="00725C56" w:rsidRDefault="00F972A2">
        <w:pPr>
          <w:pStyle w:val="Footer"/>
          <w:jc w:val="right"/>
          <w:rPr>
            <w:rFonts w:ascii="Verdana" w:hAnsi="Verdana"/>
            <w:b/>
            <w:sz w:val="16"/>
            <w:szCs w:val="16"/>
          </w:rPr>
        </w:pPr>
        <w:r>
          <w:rPr>
            <w:noProof/>
          </w:rPr>
          <mc:AlternateContent>
            <mc:Choice Requires="wps">
              <w:drawing>
                <wp:anchor distT="0" distB="0" distL="114300" distR="114300" simplePos="0" relativeHeight="251659264" behindDoc="1" locked="0" layoutInCell="1" allowOverlap="1" wp14:anchorId="4FDE5A3B" wp14:editId="6A44B04E">
                  <wp:simplePos x="0" y="0"/>
                  <wp:positionH relativeFrom="page">
                    <wp:posOffset>904875</wp:posOffset>
                  </wp:positionH>
                  <wp:positionV relativeFrom="page">
                    <wp:posOffset>9448800</wp:posOffset>
                  </wp:positionV>
                  <wp:extent cx="1733550" cy="190500"/>
                  <wp:effectExtent l="0" t="0" r="0" b="0"/>
                  <wp:wrapTight wrapText="bothSides">
                    <wp:wrapPolygon edited="0">
                      <wp:start x="0" y="0"/>
                      <wp:lineTo x="0" y="19440"/>
                      <wp:lineTo x="21363" y="19440"/>
                      <wp:lineTo x="21363" y="0"/>
                      <wp:lineTo x="0" y="0"/>
                    </wp:wrapPolygon>
                  </wp:wrapTight>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0C28A" w14:textId="4E8BEC9E" w:rsidR="00F972A2" w:rsidRDefault="00F972A2" w:rsidP="00725C56">
                              <w:pPr>
                                <w:spacing w:line="220" w:lineRule="exact"/>
                                <w:ind w:left="20" w:right="-30"/>
                                <w:rPr>
                                  <w:rFonts w:ascii="Calibri" w:eastAsia="Calibri" w:hAnsi="Calibri" w:cs="Calibri"/>
                                </w:rPr>
                              </w:pPr>
                              <w:r>
                                <w:rPr>
                                  <w:rFonts w:ascii="Calibri" w:eastAsia="Calibri" w:hAnsi="Calibri" w:cs="Calibri"/>
                                  <w:spacing w:val="1"/>
                                  <w:position w:val="1"/>
                                </w:rPr>
                                <w:t>pN</w:t>
                              </w:r>
                              <w:r>
                                <w:rPr>
                                  <w:rFonts w:ascii="Calibri" w:eastAsia="Calibri" w:hAnsi="Calibri" w:cs="Calibri"/>
                                  <w:position w:val="1"/>
                                </w:rPr>
                                <w:t>A</w:t>
                              </w:r>
                              <w:r>
                                <w:rPr>
                                  <w:rFonts w:ascii="Calibri" w:eastAsia="Calibri" w:hAnsi="Calibri" w:cs="Calibri"/>
                                  <w:spacing w:val="-1"/>
                                  <w:position w:val="1"/>
                                </w:rPr>
                                <w:t>T</w:t>
                              </w:r>
                              <w:r>
                                <w:rPr>
                                  <w:rFonts w:ascii="Calibri" w:eastAsia="Calibri" w:hAnsi="Calibri" w:cs="Calibri"/>
                                  <w:position w:val="1"/>
                                </w:rPr>
                                <w:t>E</w:t>
                              </w:r>
                              <w:r>
                                <w:rPr>
                                  <w:rFonts w:ascii="Calibri" w:eastAsia="Calibri" w:hAnsi="Calibri" w:cs="Calibri"/>
                                  <w:spacing w:val="-4"/>
                                  <w:position w:val="1"/>
                                </w:rPr>
                                <w:t xml:space="preserve"> v9.7 </w:t>
                              </w:r>
                              <w:r>
                                <w:rPr>
                                  <w:rFonts w:ascii="Calibri" w:eastAsia="Calibri" w:hAnsi="Calibri" w:cs="Calibri"/>
                                  <w:position w:val="1"/>
                                </w:rPr>
                                <w:t>U</w:t>
                              </w:r>
                              <w:r>
                                <w:rPr>
                                  <w:rFonts w:ascii="Calibri" w:eastAsia="Calibri" w:hAnsi="Calibri" w:cs="Calibri"/>
                                  <w:spacing w:val="-1"/>
                                  <w:position w:val="1"/>
                                </w:rPr>
                                <w:t>s</w:t>
                              </w:r>
                              <w:r>
                                <w:rPr>
                                  <w:rFonts w:ascii="Calibri" w:eastAsia="Calibri" w:hAnsi="Calibri" w:cs="Calibri"/>
                                  <w:spacing w:val="1"/>
                                  <w:position w:val="1"/>
                                </w:rPr>
                                <w:t>e</w:t>
                              </w:r>
                              <w:r>
                                <w:rPr>
                                  <w:rFonts w:ascii="Calibri" w:eastAsia="Calibri" w:hAnsi="Calibri" w:cs="Calibri"/>
                                  <w:position w:val="1"/>
                                </w:rPr>
                                <w:t>r</w:t>
                              </w:r>
                              <w:r>
                                <w:rPr>
                                  <w:rFonts w:ascii="Calibri" w:eastAsia="Calibri" w:hAnsi="Calibri" w:cs="Calibri"/>
                                  <w:spacing w:val="-4"/>
                                  <w:position w:val="1"/>
                                </w:rPr>
                                <w:t xml:space="preserve"> </w:t>
                              </w:r>
                              <w:r>
                                <w:rPr>
                                  <w:rFonts w:ascii="Calibri" w:eastAsia="Calibri" w:hAnsi="Calibri" w:cs="Calibri"/>
                                  <w:spacing w:val="-1"/>
                                  <w:position w:val="1"/>
                                </w:rPr>
                                <w:t>G</w:t>
                              </w:r>
                              <w:r>
                                <w:rPr>
                                  <w:rFonts w:ascii="Calibri" w:eastAsia="Calibri" w:hAnsi="Calibri" w:cs="Calibri"/>
                                  <w:spacing w:val="1"/>
                                  <w:position w:val="1"/>
                                </w:rPr>
                                <w:t>u</w:t>
                              </w:r>
                              <w:r>
                                <w:rPr>
                                  <w:rFonts w:ascii="Calibri" w:eastAsia="Calibri" w:hAnsi="Calibri" w:cs="Calibri"/>
                                  <w:position w:val="1"/>
                                </w:rPr>
                                <w:t>i</w:t>
                              </w:r>
                              <w:r>
                                <w:rPr>
                                  <w:rFonts w:ascii="Calibri" w:eastAsia="Calibri" w:hAnsi="Calibri" w:cs="Calibri"/>
                                  <w:spacing w:val="1"/>
                                  <w:position w:val="1"/>
                                </w:rPr>
                                <w:t>d</w:t>
                              </w:r>
                              <w:r>
                                <w:rPr>
                                  <w:rFonts w:ascii="Calibri" w:eastAsia="Calibri" w:hAnsi="Calibri" w:cs="Calibri"/>
                                  <w:position w:val="1"/>
                                </w:rPr>
                                <w:t>e rev1.0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E5A3B" id="_x0000_t202" coordsize="21600,21600" o:spt="202" path="m,l,21600r21600,l21600,xe">
                  <v:stroke joinstyle="miter"/>
                  <v:path gradientshapeok="t" o:connecttype="rect"/>
                </v:shapetype>
                <v:shape id="Text Box 19" o:spid="_x0000_s1026" type="#_x0000_t202" style="position:absolute;left:0;text-align:left;margin-left:71.25pt;margin-top:744pt;width:136.5pt;height: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" filled="f" stroked="f">
                  <v:textbox inset="0,0,0,0">
                    <w:txbxContent>
                      <w:p w14:paraId="4EB0C28A" w14:textId="4E8BEC9E" w:rsidR="00F972A2" w:rsidRDefault="00F972A2" w:rsidP="00725C56">
                        <w:pPr>
                          <w:spacing w:line="220" w:lineRule="exact"/>
                          <w:ind w:left="20" w:right="-30"/>
                          <w:rPr>
                            <w:rFonts w:ascii="Calibri" w:eastAsia="Calibri" w:hAnsi="Calibri" w:cs="Calibri"/>
                          </w:rPr>
                        </w:pPr>
                        <w:r>
                          <w:rPr>
                            <w:rFonts w:ascii="Calibri" w:eastAsia="Calibri" w:hAnsi="Calibri" w:cs="Calibri"/>
                            <w:spacing w:val="1"/>
                            <w:position w:val="1"/>
                          </w:rPr>
                          <w:t>pN</w:t>
                        </w:r>
                        <w:r>
                          <w:rPr>
                            <w:rFonts w:ascii="Calibri" w:eastAsia="Calibri" w:hAnsi="Calibri" w:cs="Calibri"/>
                            <w:position w:val="1"/>
                          </w:rPr>
                          <w:t>A</w:t>
                        </w:r>
                        <w:r>
                          <w:rPr>
                            <w:rFonts w:ascii="Calibri" w:eastAsia="Calibri" w:hAnsi="Calibri" w:cs="Calibri"/>
                            <w:spacing w:val="-1"/>
                            <w:position w:val="1"/>
                          </w:rPr>
                          <w:t>T</w:t>
                        </w:r>
                        <w:r>
                          <w:rPr>
                            <w:rFonts w:ascii="Calibri" w:eastAsia="Calibri" w:hAnsi="Calibri" w:cs="Calibri"/>
                            <w:position w:val="1"/>
                          </w:rPr>
                          <w:t>E</w:t>
                        </w:r>
                        <w:r>
                          <w:rPr>
                            <w:rFonts w:ascii="Calibri" w:eastAsia="Calibri" w:hAnsi="Calibri" w:cs="Calibri"/>
                            <w:spacing w:val="-4"/>
                            <w:position w:val="1"/>
                          </w:rPr>
                          <w:t xml:space="preserve"> v9.7 </w:t>
                        </w:r>
                        <w:r>
                          <w:rPr>
                            <w:rFonts w:ascii="Calibri" w:eastAsia="Calibri" w:hAnsi="Calibri" w:cs="Calibri"/>
                            <w:position w:val="1"/>
                          </w:rPr>
                          <w:t>U</w:t>
                        </w:r>
                        <w:r>
                          <w:rPr>
                            <w:rFonts w:ascii="Calibri" w:eastAsia="Calibri" w:hAnsi="Calibri" w:cs="Calibri"/>
                            <w:spacing w:val="-1"/>
                            <w:position w:val="1"/>
                          </w:rPr>
                          <w:t>s</w:t>
                        </w:r>
                        <w:r>
                          <w:rPr>
                            <w:rFonts w:ascii="Calibri" w:eastAsia="Calibri" w:hAnsi="Calibri" w:cs="Calibri"/>
                            <w:spacing w:val="1"/>
                            <w:position w:val="1"/>
                          </w:rPr>
                          <w:t>e</w:t>
                        </w:r>
                        <w:r>
                          <w:rPr>
                            <w:rFonts w:ascii="Calibri" w:eastAsia="Calibri" w:hAnsi="Calibri" w:cs="Calibri"/>
                            <w:position w:val="1"/>
                          </w:rPr>
                          <w:t>r</w:t>
                        </w:r>
                        <w:r>
                          <w:rPr>
                            <w:rFonts w:ascii="Calibri" w:eastAsia="Calibri" w:hAnsi="Calibri" w:cs="Calibri"/>
                            <w:spacing w:val="-4"/>
                            <w:position w:val="1"/>
                          </w:rPr>
                          <w:t xml:space="preserve"> </w:t>
                        </w:r>
                        <w:r>
                          <w:rPr>
                            <w:rFonts w:ascii="Calibri" w:eastAsia="Calibri" w:hAnsi="Calibri" w:cs="Calibri"/>
                            <w:spacing w:val="-1"/>
                            <w:position w:val="1"/>
                          </w:rPr>
                          <w:t>G</w:t>
                        </w:r>
                        <w:r>
                          <w:rPr>
                            <w:rFonts w:ascii="Calibri" w:eastAsia="Calibri" w:hAnsi="Calibri" w:cs="Calibri"/>
                            <w:spacing w:val="1"/>
                            <w:position w:val="1"/>
                          </w:rPr>
                          <w:t>u</w:t>
                        </w:r>
                        <w:r>
                          <w:rPr>
                            <w:rFonts w:ascii="Calibri" w:eastAsia="Calibri" w:hAnsi="Calibri" w:cs="Calibri"/>
                            <w:position w:val="1"/>
                          </w:rPr>
                          <w:t>i</w:t>
                        </w:r>
                        <w:r>
                          <w:rPr>
                            <w:rFonts w:ascii="Calibri" w:eastAsia="Calibri" w:hAnsi="Calibri" w:cs="Calibri"/>
                            <w:spacing w:val="1"/>
                            <w:position w:val="1"/>
                          </w:rPr>
                          <w:t>d</w:t>
                        </w:r>
                        <w:r>
                          <w:rPr>
                            <w:rFonts w:ascii="Calibri" w:eastAsia="Calibri" w:hAnsi="Calibri" w:cs="Calibri"/>
                            <w:position w:val="1"/>
                          </w:rPr>
                          <w:t>e rev1.0</w:t>
                        </w:r>
                      </w:p>
                    </w:txbxContent>
                  </v:textbox>
                  <w10:wrap type="tight" anchorx="page" anchory="page"/>
                </v:shape>
              </w:pict>
            </mc:Fallback>
          </mc:AlternateContent>
        </w:r>
        <w:r w:rsidRPr="00725C56">
          <w:rPr>
            <w:rFonts w:ascii="Verdana" w:hAnsi="Verdana"/>
            <w:b/>
            <w:noProof/>
            <w:sz w:val="16"/>
            <w:szCs w:val="16"/>
          </w:rPr>
          <mc:AlternateContent>
            <mc:Choice Requires="wpg">
              <w:drawing>
                <wp:anchor distT="0" distB="0" distL="114300" distR="114300" simplePos="0" relativeHeight="251660288" behindDoc="1" locked="0" layoutInCell="1" allowOverlap="1" wp14:anchorId="36149D2B" wp14:editId="1CF0DACA">
                  <wp:simplePos x="0" y="0"/>
                  <wp:positionH relativeFrom="page">
                    <wp:posOffset>943610</wp:posOffset>
                  </wp:positionH>
                  <wp:positionV relativeFrom="page">
                    <wp:posOffset>9423400</wp:posOffset>
                  </wp:positionV>
                  <wp:extent cx="5981065" cy="0"/>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0"/>
                            <a:chOff x="1411" y="14855"/>
                            <a:chExt cx="9419" cy="0"/>
                          </a:xfrm>
                        </wpg:grpSpPr>
                        <wps:wsp>
                          <wps:cNvPr id="21" name="Freeform 14"/>
                          <wps:cNvSpPr>
                            <a:spLocks/>
                          </wps:cNvSpPr>
                          <wps:spPr bwMode="auto">
                            <a:xfrm>
                              <a:off x="1411" y="14855"/>
                              <a:ext cx="9419" cy="0"/>
                            </a:xfrm>
                            <a:custGeom>
                              <a:avLst/>
                              <a:gdLst>
                                <a:gd name="T0" fmla="+- 0 1411 1411"/>
                                <a:gd name="T1" fmla="*/ T0 w 9419"/>
                                <a:gd name="T2" fmla="+- 0 10830 1411"/>
                                <a:gd name="T3" fmla="*/ T2 w 9419"/>
                              </a:gdLst>
                              <a:ahLst/>
                              <a:cxnLst>
                                <a:cxn ang="0">
                                  <a:pos x="T1" y="0"/>
                                </a:cxn>
                                <a:cxn ang="0">
                                  <a:pos x="T3" y="0"/>
                                </a:cxn>
                              </a:cxnLst>
                              <a:rect l="0" t="0" r="r" b="b"/>
                              <a:pathLst>
                                <a:path w="9419">
                                  <a:moveTo>
                                    <a:pt x="0" y="0"/>
                                  </a:moveTo>
                                  <a:lnTo>
                                    <a:pt x="9419" y="0"/>
                                  </a:lnTo>
                                </a:path>
                              </a:pathLst>
                            </a:custGeom>
                            <a:noFill/>
                            <a:ln w="9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E37CC" id="Group 20" o:spid="_x0000_s1026" style="position:absolute;margin-left:74.3pt;margin-top:742pt;width:470.95pt;height:0;z-index:-251656192;mso-position-horizontal-relative:page;mso-position-vertical-relative:page" coordorigin="1411,14855" coordsize="94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">
                  <v:shape id="Freeform 14" o:spid="_x0000_s1027" style="position:absolute;left:1411;top:14855;width:9419;height:0;visibility:visible;mso-wrap-style:square;v-text-anchor:top" coordsize="9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" path="m,l9419,e" filled="f" strokeweight=".27339mm">
                    <v:path arrowok="t" o:connecttype="custom" o:connectlocs="0,0;9419,0" o:connectangles="0,0"/>
                  </v:shape>
                  <w10:wrap anchorx="page" anchory="page"/>
                </v:group>
              </w:pict>
            </mc:Fallback>
          </mc:AlternateContent>
        </w:r>
        <w:r w:rsidRPr="00725C56">
          <w:rPr>
            <w:rFonts w:ascii="Verdana" w:hAnsi="Verdana"/>
            <w:b/>
            <w:noProof/>
            <w:sz w:val="16"/>
            <w:szCs w:val="16"/>
          </w:rPr>
          <mc:AlternateContent>
            <mc:Choice Requires="wps">
              <w:drawing>
                <wp:anchor distT="0" distB="0" distL="114300" distR="114300" simplePos="0" relativeHeight="251658240" behindDoc="1" locked="0" layoutInCell="1" allowOverlap="1" wp14:anchorId="20385A95" wp14:editId="66810AB7">
                  <wp:simplePos x="0" y="0"/>
                  <wp:positionH relativeFrom="page">
                    <wp:posOffset>3349625</wp:posOffset>
                  </wp:positionH>
                  <wp:positionV relativeFrom="page">
                    <wp:posOffset>9450705</wp:posOffset>
                  </wp:positionV>
                  <wp:extent cx="1074420" cy="151765"/>
                  <wp:effectExtent l="0" t="1905"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8A241" w14:textId="77777777" w:rsidR="00F972A2" w:rsidRDefault="00F972A2" w:rsidP="00725C56">
                              <w:pPr>
                                <w:spacing w:line="220" w:lineRule="exact"/>
                                <w:ind w:left="20" w:right="-30"/>
                                <w:rPr>
                                  <w:rFonts w:ascii="Calibri" w:eastAsia="Calibri" w:hAnsi="Calibri" w:cs="Calibri"/>
                                </w:rPr>
                              </w:pPr>
                              <w:r>
                                <w:rPr>
                                  <w:rFonts w:ascii="Calibri" w:eastAsia="Calibri" w:hAnsi="Calibri" w:cs="Calibri"/>
                                  <w:spacing w:val="1"/>
                                  <w:position w:val="1"/>
                                </w:rPr>
                                <w:t>N</w:t>
                              </w:r>
                              <w:r>
                                <w:rPr>
                                  <w:rFonts w:ascii="Calibri" w:eastAsia="Calibri" w:hAnsi="Calibri" w:cs="Calibri"/>
                                  <w:spacing w:val="-1"/>
                                  <w:position w:val="1"/>
                                </w:rPr>
                                <w:t>e</w:t>
                              </w:r>
                              <w:r>
                                <w:rPr>
                                  <w:rFonts w:ascii="Calibri" w:eastAsia="Calibri" w:hAnsi="Calibri" w:cs="Calibri"/>
                                  <w:position w:val="1"/>
                                </w:rPr>
                                <w:t>tA</w:t>
                              </w:r>
                              <w:r>
                                <w:rPr>
                                  <w:rFonts w:ascii="Calibri" w:eastAsia="Calibri" w:hAnsi="Calibri" w:cs="Calibri"/>
                                  <w:spacing w:val="1"/>
                                  <w:position w:val="1"/>
                                </w:rPr>
                                <w:t>p</w:t>
                              </w:r>
                              <w:r>
                                <w:rPr>
                                  <w:rFonts w:ascii="Calibri" w:eastAsia="Calibri" w:hAnsi="Calibri" w:cs="Calibri"/>
                                  <w:position w:val="1"/>
                                </w:rPr>
                                <w:t>p</w:t>
                              </w:r>
                              <w:r>
                                <w:rPr>
                                  <w:rFonts w:ascii="Calibri" w:eastAsia="Calibri" w:hAnsi="Calibri" w:cs="Calibri"/>
                                  <w:spacing w:val="-5"/>
                                  <w:position w:val="1"/>
                                </w:rPr>
                                <w:t xml:space="preserve"> </w:t>
                              </w:r>
                              <w:r>
                                <w:rPr>
                                  <w:rFonts w:ascii="Calibri" w:eastAsia="Calibri" w:hAnsi="Calibri" w:cs="Calibri"/>
                                  <w:position w:val="1"/>
                                </w:rPr>
                                <w:t>Co</w:t>
                              </w:r>
                              <w:r>
                                <w:rPr>
                                  <w:rFonts w:ascii="Calibri" w:eastAsia="Calibri" w:hAnsi="Calibri" w:cs="Calibri"/>
                                  <w:spacing w:val="1"/>
                                  <w:position w:val="1"/>
                                </w:rPr>
                                <w:t>n</w:t>
                              </w:r>
                              <w:r>
                                <w:rPr>
                                  <w:rFonts w:ascii="Calibri" w:eastAsia="Calibri" w:hAnsi="Calibri" w:cs="Calibri"/>
                                  <w:spacing w:val="-1"/>
                                  <w:position w:val="1"/>
                                </w:rPr>
                                <w:t>f</w:t>
                              </w:r>
                              <w:r>
                                <w:rPr>
                                  <w:rFonts w:ascii="Calibri" w:eastAsia="Calibri" w:hAnsi="Calibri" w:cs="Calibri"/>
                                  <w:position w:val="1"/>
                                </w:rPr>
                                <w:t>i</w:t>
                              </w:r>
                              <w:r>
                                <w:rPr>
                                  <w:rFonts w:ascii="Calibri" w:eastAsia="Calibri" w:hAnsi="Calibri" w:cs="Calibri"/>
                                  <w:spacing w:val="1"/>
                                  <w:position w:val="1"/>
                                </w:rPr>
                                <w:t>d</w:t>
                              </w:r>
                              <w:r>
                                <w:rPr>
                                  <w:rFonts w:ascii="Calibri" w:eastAsia="Calibri" w:hAnsi="Calibri" w:cs="Calibri"/>
                                  <w:spacing w:val="-1"/>
                                  <w:position w:val="1"/>
                                </w:rPr>
                                <w:t>e</w:t>
                              </w:r>
                              <w:r>
                                <w:rPr>
                                  <w:rFonts w:ascii="Calibri" w:eastAsia="Calibri" w:hAnsi="Calibri" w:cs="Calibri"/>
                                  <w:spacing w:val="1"/>
                                  <w:position w:val="1"/>
                                </w:rPr>
                                <w:t>n</w:t>
                              </w:r>
                              <w:r>
                                <w:rPr>
                                  <w:rFonts w:ascii="Calibri" w:eastAsia="Calibri" w:hAnsi="Calibri" w:cs="Calibri"/>
                                  <w:position w:val="1"/>
                                </w:rPr>
                                <w:t>ti</w:t>
                              </w:r>
                              <w:r>
                                <w:rPr>
                                  <w:rFonts w:ascii="Calibri" w:eastAsia="Calibri" w:hAnsi="Calibri" w:cs="Calibri"/>
                                  <w:spacing w:val="1"/>
                                  <w:position w:val="1"/>
                                </w:rPr>
                                <w:t>a</w:t>
                              </w:r>
                              <w:r>
                                <w:rPr>
                                  <w:rFonts w:ascii="Calibri" w:eastAsia="Calibri" w:hAnsi="Calibri" w:cs="Calibri"/>
                                  <w:position w:val="1"/>
                                </w:rPr>
                                <w:t>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85A95" id="Text Box 18" o:spid="_x0000_s1027" type="#_x0000_t202" style="position:absolute;left:0;text-align:left;margin-left:263.75pt;margin-top:744.15pt;width:84.6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" filled="f" stroked="f">
                  <v:textbox inset="0,0,0,0">
                    <w:txbxContent>
                      <w:p w14:paraId="2EC8A241" w14:textId="77777777" w:rsidR="00F972A2" w:rsidRDefault="00F972A2" w:rsidP="00725C56">
                        <w:pPr>
                          <w:spacing w:line="220" w:lineRule="exact"/>
                          <w:ind w:left="20" w:right="-30"/>
                          <w:rPr>
                            <w:rFonts w:ascii="Calibri" w:eastAsia="Calibri" w:hAnsi="Calibri" w:cs="Calibri"/>
                          </w:rPr>
                        </w:pPr>
                        <w:r>
                          <w:rPr>
                            <w:rFonts w:ascii="Calibri" w:eastAsia="Calibri" w:hAnsi="Calibri" w:cs="Calibri"/>
                            <w:spacing w:val="1"/>
                            <w:position w:val="1"/>
                          </w:rPr>
                          <w:t>N</w:t>
                        </w:r>
                        <w:r>
                          <w:rPr>
                            <w:rFonts w:ascii="Calibri" w:eastAsia="Calibri" w:hAnsi="Calibri" w:cs="Calibri"/>
                            <w:spacing w:val="-1"/>
                            <w:position w:val="1"/>
                          </w:rPr>
                          <w:t>e</w:t>
                        </w:r>
                        <w:r>
                          <w:rPr>
                            <w:rFonts w:ascii="Calibri" w:eastAsia="Calibri" w:hAnsi="Calibri" w:cs="Calibri"/>
                            <w:position w:val="1"/>
                          </w:rPr>
                          <w:t>tA</w:t>
                        </w:r>
                        <w:r>
                          <w:rPr>
                            <w:rFonts w:ascii="Calibri" w:eastAsia="Calibri" w:hAnsi="Calibri" w:cs="Calibri"/>
                            <w:spacing w:val="1"/>
                            <w:position w:val="1"/>
                          </w:rPr>
                          <w:t>p</w:t>
                        </w:r>
                        <w:r>
                          <w:rPr>
                            <w:rFonts w:ascii="Calibri" w:eastAsia="Calibri" w:hAnsi="Calibri" w:cs="Calibri"/>
                            <w:position w:val="1"/>
                          </w:rPr>
                          <w:t>p</w:t>
                        </w:r>
                        <w:r>
                          <w:rPr>
                            <w:rFonts w:ascii="Calibri" w:eastAsia="Calibri" w:hAnsi="Calibri" w:cs="Calibri"/>
                            <w:spacing w:val="-5"/>
                            <w:position w:val="1"/>
                          </w:rPr>
                          <w:t xml:space="preserve"> </w:t>
                        </w:r>
                        <w:r>
                          <w:rPr>
                            <w:rFonts w:ascii="Calibri" w:eastAsia="Calibri" w:hAnsi="Calibri" w:cs="Calibri"/>
                            <w:position w:val="1"/>
                          </w:rPr>
                          <w:t>Co</w:t>
                        </w:r>
                        <w:r>
                          <w:rPr>
                            <w:rFonts w:ascii="Calibri" w:eastAsia="Calibri" w:hAnsi="Calibri" w:cs="Calibri"/>
                            <w:spacing w:val="1"/>
                            <w:position w:val="1"/>
                          </w:rPr>
                          <w:t>n</w:t>
                        </w:r>
                        <w:r>
                          <w:rPr>
                            <w:rFonts w:ascii="Calibri" w:eastAsia="Calibri" w:hAnsi="Calibri" w:cs="Calibri"/>
                            <w:spacing w:val="-1"/>
                            <w:position w:val="1"/>
                          </w:rPr>
                          <w:t>f</w:t>
                        </w:r>
                        <w:r>
                          <w:rPr>
                            <w:rFonts w:ascii="Calibri" w:eastAsia="Calibri" w:hAnsi="Calibri" w:cs="Calibri"/>
                            <w:position w:val="1"/>
                          </w:rPr>
                          <w:t>i</w:t>
                        </w:r>
                        <w:r>
                          <w:rPr>
                            <w:rFonts w:ascii="Calibri" w:eastAsia="Calibri" w:hAnsi="Calibri" w:cs="Calibri"/>
                            <w:spacing w:val="1"/>
                            <w:position w:val="1"/>
                          </w:rPr>
                          <w:t>d</w:t>
                        </w:r>
                        <w:r>
                          <w:rPr>
                            <w:rFonts w:ascii="Calibri" w:eastAsia="Calibri" w:hAnsi="Calibri" w:cs="Calibri"/>
                            <w:spacing w:val="-1"/>
                            <w:position w:val="1"/>
                          </w:rPr>
                          <w:t>e</w:t>
                        </w:r>
                        <w:r>
                          <w:rPr>
                            <w:rFonts w:ascii="Calibri" w:eastAsia="Calibri" w:hAnsi="Calibri" w:cs="Calibri"/>
                            <w:spacing w:val="1"/>
                            <w:position w:val="1"/>
                          </w:rPr>
                          <w:t>n</w:t>
                        </w:r>
                        <w:r>
                          <w:rPr>
                            <w:rFonts w:ascii="Calibri" w:eastAsia="Calibri" w:hAnsi="Calibri" w:cs="Calibri"/>
                            <w:position w:val="1"/>
                          </w:rPr>
                          <w:t>ti</w:t>
                        </w:r>
                        <w:r>
                          <w:rPr>
                            <w:rFonts w:ascii="Calibri" w:eastAsia="Calibri" w:hAnsi="Calibri" w:cs="Calibri"/>
                            <w:spacing w:val="1"/>
                            <w:position w:val="1"/>
                          </w:rPr>
                          <w:t>a</w:t>
                        </w:r>
                        <w:r>
                          <w:rPr>
                            <w:rFonts w:ascii="Calibri" w:eastAsia="Calibri" w:hAnsi="Calibri" w:cs="Calibri"/>
                            <w:position w:val="1"/>
                          </w:rPr>
                          <w:t>l</w:t>
                        </w:r>
                      </w:p>
                    </w:txbxContent>
                  </v:textbox>
                  <w10:wrap anchorx="page" anchory="page"/>
                </v:shape>
              </w:pict>
            </mc:Fallback>
          </mc:AlternateContent>
        </w:r>
        <w:r w:rsidRPr="00725C56">
          <w:rPr>
            <w:rFonts w:ascii="Verdana" w:hAnsi="Verdana"/>
            <w:b/>
            <w:sz w:val="16"/>
            <w:szCs w:val="16"/>
          </w:rPr>
          <w:fldChar w:fldCharType="begin"/>
        </w:r>
        <w:r w:rsidRPr="00725C56">
          <w:rPr>
            <w:rFonts w:ascii="Verdana" w:hAnsi="Verdana"/>
            <w:b/>
            <w:sz w:val="16"/>
            <w:szCs w:val="16"/>
          </w:rPr>
          <w:instrText xml:space="preserve"> PAGE   \* MERGEFORMAT </w:instrText>
        </w:r>
        <w:r w:rsidRPr="00725C56">
          <w:rPr>
            <w:rFonts w:ascii="Verdana" w:hAnsi="Verdana"/>
            <w:b/>
            <w:sz w:val="16"/>
            <w:szCs w:val="16"/>
          </w:rPr>
          <w:fldChar w:fldCharType="separate"/>
        </w:r>
        <w:r>
          <w:rPr>
            <w:rFonts w:ascii="Verdana" w:hAnsi="Verdana"/>
            <w:b/>
            <w:noProof/>
            <w:sz w:val="16"/>
            <w:szCs w:val="16"/>
          </w:rPr>
          <w:t>25</w:t>
        </w:r>
        <w:r w:rsidRPr="00725C56">
          <w:rPr>
            <w:rFonts w:ascii="Verdana" w:hAnsi="Verdana"/>
            <w:b/>
            <w:noProof/>
            <w:sz w:val="16"/>
            <w:szCs w:val="16"/>
          </w:rPr>
          <w:fldChar w:fldCharType="end"/>
        </w:r>
      </w:p>
    </w:sdtContent>
  </w:sdt>
  <w:p w14:paraId="5D58BB68" w14:textId="61170D7F" w:rsidR="00F972A2" w:rsidRDefault="00F972A2">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1F71A" w14:textId="77777777" w:rsidR="00C17D8B" w:rsidRDefault="00C17D8B">
      <w:r>
        <w:separator/>
      </w:r>
    </w:p>
  </w:footnote>
  <w:footnote w:type="continuationSeparator" w:id="0">
    <w:p w14:paraId="55B7BC06" w14:textId="77777777" w:rsidR="00C17D8B" w:rsidRDefault="00C17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DF2"/>
    <w:multiLevelType w:val="hybridMultilevel"/>
    <w:tmpl w:val="00004944"/>
    <w:lvl w:ilvl="0" w:tplc="E42AB044">
      <w:start w:val="1"/>
      <w:numFmt w:val="bullet"/>
      <w:lvlText w:val="#"/>
      <w:lvlJc w:val="left"/>
      <w:pPr>
        <w:tabs>
          <w:tab w:val="num" w:pos="720"/>
        </w:tabs>
        <w:ind w:hanging="360"/>
      </w:pPr>
    </w:lvl>
    <w:lvl w:ilvl="1" w:tplc="907E9880">
      <w:start w:val="1"/>
      <w:numFmt w:val="decimal"/>
      <w:lvlText w:val=""/>
      <w:lvlJc w:val="left"/>
    </w:lvl>
    <w:lvl w:ilvl="2" w:tplc="FDFC786A">
      <w:start w:val="1"/>
      <w:numFmt w:val="decimal"/>
      <w:lvlText w:val=""/>
      <w:lvlJc w:val="left"/>
    </w:lvl>
    <w:lvl w:ilvl="3" w:tplc="FA6A5D7A">
      <w:start w:val="1"/>
      <w:numFmt w:val="decimal"/>
      <w:lvlText w:val=""/>
      <w:lvlJc w:val="left"/>
    </w:lvl>
    <w:lvl w:ilvl="4" w:tplc="71B23AD0">
      <w:start w:val="1"/>
      <w:numFmt w:val="decimal"/>
      <w:lvlText w:val=""/>
      <w:lvlJc w:val="left"/>
    </w:lvl>
    <w:lvl w:ilvl="5" w:tplc="C548DD42">
      <w:start w:val="1"/>
      <w:numFmt w:val="decimal"/>
      <w:lvlText w:val=""/>
      <w:lvlJc w:val="left"/>
    </w:lvl>
    <w:lvl w:ilvl="6" w:tplc="E3F6DF52">
      <w:start w:val="1"/>
      <w:numFmt w:val="decimal"/>
      <w:lvlText w:val=""/>
      <w:lvlJc w:val="left"/>
    </w:lvl>
    <w:lvl w:ilvl="7" w:tplc="CC80EDB0">
      <w:start w:val="1"/>
      <w:numFmt w:val="decimal"/>
      <w:lvlText w:val=""/>
      <w:lvlJc w:val="left"/>
    </w:lvl>
    <w:lvl w:ilvl="8" w:tplc="3B86FD48">
      <w:start w:val="1"/>
      <w:numFmt w:val="decimal"/>
      <w:lvlText w:val=""/>
      <w:lvlJc w:val="left"/>
    </w:lvl>
  </w:abstractNum>
  <w:abstractNum w:abstractNumId="1" w15:restartNumberingAfterBreak="0">
    <w:nsid w:val="030741DB"/>
    <w:multiLevelType w:val="hybridMultilevel"/>
    <w:tmpl w:val="4C06F0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4CC24B3"/>
    <w:multiLevelType w:val="hybridMultilevel"/>
    <w:tmpl w:val="7700CB4A"/>
    <w:lvl w:ilvl="0" w:tplc="A37C71BA">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 w15:restartNumberingAfterBreak="0">
    <w:nsid w:val="1892459A"/>
    <w:multiLevelType w:val="hybridMultilevel"/>
    <w:tmpl w:val="AD1C77CE"/>
    <w:lvl w:ilvl="0" w:tplc="04090001">
      <w:start w:val="1"/>
      <w:numFmt w:val="bullet"/>
      <w:lvlText w:val=""/>
      <w:lvlJc w:val="left"/>
      <w:pPr>
        <w:ind w:left="1609" w:hanging="360"/>
      </w:pPr>
      <w:rPr>
        <w:rFonts w:ascii="Symbol" w:hAnsi="Symbol" w:hint="default"/>
      </w:rPr>
    </w:lvl>
    <w:lvl w:ilvl="1" w:tplc="04090003" w:tentative="1">
      <w:start w:val="1"/>
      <w:numFmt w:val="bullet"/>
      <w:lvlText w:val="o"/>
      <w:lvlJc w:val="left"/>
      <w:pPr>
        <w:ind w:left="2329" w:hanging="360"/>
      </w:pPr>
      <w:rPr>
        <w:rFonts w:ascii="Courier New" w:hAnsi="Courier New" w:cs="Courier New" w:hint="default"/>
      </w:rPr>
    </w:lvl>
    <w:lvl w:ilvl="2" w:tplc="04090005" w:tentative="1">
      <w:start w:val="1"/>
      <w:numFmt w:val="bullet"/>
      <w:lvlText w:val=""/>
      <w:lvlJc w:val="left"/>
      <w:pPr>
        <w:ind w:left="3049" w:hanging="360"/>
      </w:pPr>
      <w:rPr>
        <w:rFonts w:ascii="Wingdings" w:hAnsi="Wingdings" w:hint="default"/>
      </w:rPr>
    </w:lvl>
    <w:lvl w:ilvl="3" w:tplc="04090001" w:tentative="1">
      <w:start w:val="1"/>
      <w:numFmt w:val="bullet"/>
      <w:lvlText w:val=""/>
      <w:lvlJc w:val="left"/>
      <w:pPr>
        <w:ind w:left="3769" w:hanging="360"/>
      </w:pPr>
      <w:rPr>
        <w:rFonts w:ascii="Symbol" w:hAnsi="Symbol" w:hint="default"/>
      </w:rPr>
    </w:lvl>
    <w:lvl w:ilvl="4" w:tplc="04090003" w:tentative="1">
      <w:start w:val="1"/>
      <w:numFmt w:val="bullet"/>
      <w:lvlText w:val="o"/>
      <w:lvlJc w:val="left"/>
      <w:pPr>
        <w:ind w:left="4489" w:hanging="360"/>
      </w:pPr>
      <w:rPr>
        <w:rFonts w:ascii="Courier New" w:hAnsi="Courier New" w:cs="Courier New" w:hint="default"/>
      </w:rPr>
    </w:lvl>
    <w:lvl w:ilvl="5" w:tplc="04090005" w:tentative="1">
      <w:start w:val="1"/>
      <w:numFmt w:val="bullet"/>
      <w:lvlText w:val=""/>
      <w:lvlJc w:val="left"/>
      <w:pPr>
        <w:ind w:left="5209" w:hanging="360"/>
      </w:pPr>
      <w:rPr>
        <w:rFonts w:ascii="Wingdings" w:hAnsi="Wingdings" w:hint="default"/>
      </w:rPr>
    </w:lvl>
    <w:lvl w:ilvl="6" w:tplc="04090001" w:tentative="1">
      <w:start w:val="1"/>
      <w:numFmt w:val="bullet"/>
      <w:lvlText w:val=""/>
      <w:lvlJc w:val="left"/>
      <w:pPr>
        <w:ind w:left="5929" w:hanging="360"/>
      </w:pPr>
      <w:rPr>
        <w:rFonts w:ascii="Symbol" w:hAnsi="Symbol" w:hint="default"/>
      </w:rPr>
    </w:lvl>
    <w:lvl w:ilvl="7" w:tplc="04090003" w:tentative="1">
      <w:start w:val="1"/>
      <w:numFmt w:val="bullet"/>
      <w:lvlText w:val="o"/>
      <w:lvlJc w:val="left"/>
      <w:pPr>
        <w:ind w:left="6649" w:hanging="360"/>
      </w:pPr>
      <w:rPr>
        <w:rFonts w:ascii="Courier New" w:hAnsi="Courier New" w:cs="Courier New" w:hint="default"/>
      </w:rPr>
    </w:lvl>
    <w:lvl w:ilvl="8" w:tplc="04090005" w:tentative="1">
      <w:start w:val="1"/>
      <w:numFmt w:val="bullet"/>
      <w:lvlText w:val=""/>
      <w:lvlJc w:val="left"/>
      <w:pPr>
        <w:ind w:left="7369" w:hanging="360"/>
      </w:pPr>
      <w:rPr>
        <w:rFonts w:ascii="Wingdings" w:hAnsi="Wingdings" w:hint="default"/>
      </w:rPr>
    </w:lvl>
  </w:abstractNum>
  <w:abstractNum w:abstractNumId="4" w15:restartNumberingAfterBreak="0">
    <w:nsid w:val="19C31599"/>
    <w:multiLevelType w:val="hybridMultilevel"/>
    <w:tmpl w:val="6B54D63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B275120"/>
    <w:multiLevelType w:val="multilevel"/>
    <w:tmpl w:val="D8909762"/>
    <w:lvl w:ilvl="0">
      <w:start w:val="2"/>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BCC08FC"/>
    <w:multiLevelType w:val="hybridMultilevel"/>
    <w:tmpl w:val="94A29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E2375"/>
    <w:multiLevelType w:val="hybridMultilevel"/>
    <w:tmpl w:val="12B299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8" w15:restartNumberingAfterBreak="0">
    <w:nsid w:val="1EA013B5"/>
    <w:multiLevelType w:val="hybridMultilevel"/>
    <w:tmpl w:val="7B423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0A789A"/>
    <w:multiLevelType w:val="hybridMultilevel"/>
    <w:tmpl w:val="E23E2768"/>
    <w:lvl w:ilvl="0" w:tplc="C8CCBEFC">
      <w:numFmt w:val="bullet"/>
      <w:lvlText w:val=""/>
      <w:lvlJc w:val="left"/>
      <w:pPr>
        <w:ind w:left="1080" w:hanging="360"/>
      </w:pPr>
      <w:rPr>
        <w:rFonts w:ascii="Symbol" w:eastAsia="Arial"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673CEE"/>
    <w:multiLevelType w:val="hybridMultilevel"/>
    <w:tmpl w:val="A66AE2E4"/>
    <w:lvl w:ilvl="0" w:tplc="22A200A2">
      <w:numFmt w:val="bullet"/>
      <w:lvlText w:val=""/>
      <w:lvlJc w:val="left"/>
      <w:pPr>
        <w:ind w:left="1852" w:hanging="360"/>
      </w:pPr>
      <w:rPr>
        <w:rFonts w:ascii="Symbol" w:eastAsia="Courier New" w:hAnsi="Symbol" w:cs="Courier New" w:hint="default"/>
      </w:rPr>
    </w:lvl>
    <w:lvl w:ilvl="1" w:tplc="04090003" w:tentative="1">
      <w:start w:val="1"/>
      <w:numFmt w:val="bullet"/>
      <w:lvlText w:val="o"/>
      <w:lvlJc w:val="left"/>
      <w:pPr>
        <w:ind w:left="2572" w:hanging="360"/>
      </w:pPr>
      <w:rPr>
        <w:rFonts w:ascii="Courier New" w:hAnsi="Courier New" w:cs="Courier New" w:hint="default"/>
      </w:rPr>
    </w:lvl>
    <w:lvl w:ilvl="2" w:tplc="04090005" w:tentative="1">
      <w:start w:val="1"/>
      <w:numFmt w:val="bullet"/>
      <w:lvlText w:val=""/>
      <w:lvlJc w:val="left"/>
      <w:pPr>
        <w:ind w:left="3292" w:hanging="360"/>
      </w:pPr>
      <w:rPr>
        <w:rFonts w:ascii="Wingdings" w:hAnsi="Wingdings" w:hint="default"/>
      </w:rPr>
    </w:lvl>
    <w:lvl w:ilvl="3" w:tplc="04090001" w:tentative="1">
      <w:start w:val="1"/>
      <w:numFmt w:val="bullet"/>
      <w:lvlText w:val=""/>
      <w:lvlJc w:val="left"/>
      <w:pPr>
        <w:ind w:left="4012" w:hanging="360"/>
      </w:pPr>
      <w:rPr>
        <w:rFonts w:ascii="Symbol" w:hAnsi="Symbol" w:hint="default"/>
      </w:rPr>
    </w:lvl>
    <w:lvl w:ilvl="4" w:tplc="04090003" w:tentative="1">
      <w:start w:val="1"/>
      <w:numFmt w:val="bullet"/>
      <w:lvlText w:val="o"/>
      <w:lvlJc w:val="left"/>
      <w:pPr>
        <w:ind w:left="4732" w:hanging="360"/>
      </w:pPr>
      <w:rPr>
        <w:rFonts w:ascii="Courier New" w:hAnsi="Courier New" w:cs="Courier New" w:hint="default"/>
      </w:rPr>
    </w:lvl>
    <w:lvl w:ilvl="5" w:tplc="04090005" w:tentative="1">
      <w:start w:val="1"/>
      <w:numFmt w:val="bullet"/>
      <w:lvlText w:val=""/>
      <w:lvlJc w:val="left"/>
      <w:pPr>
        <w:ind w:left="5452" w:hanging="360"/>
      </w:pPr>
      <w:rPr>
        <w:rFonts w:ascii="Wingdings" w:hAnsi="Wingdings" w:hint="default"/>
      </w:rPr>
    </w:lvl>
    <w:lvl w:ilvl="6" w:tplc="04090001" w:tentative="1">
      <w:start w:val="1"/>
      <w:numFmt w:val="bullet"/>
      <w:lvlText w:val=""/>
      <w:lvlJc w:val="left"/>
      <w:pPr>
        <w:ind w:left="6172" w:hanging="360"/>
      </w:pPr>
      <w:rPr>
        <w:rFonts w:ascii="Symbol" w:hAnsi="Symbol" w:hint="default"/>
      </w:rPr>
    </w:lvl>
    <w:lvl w:ilvl="7" w:tplc="04090003" w:tentative="1">
      <w:start w:val="1"/>
      <w:numFmt w:val="bullet"/>
      <w:lvlText w:val="o"/>
      <w:lvlJc w:val="left"/>
      <w:pPr>
        <w:ind w:left="6892" w:hanging="360"/>
      </w:pPr>
      <w:rPr>
        <w:rFonts w:ascii="Courier New" w:hAnsi="Courier New" w:cs="Courier New" w:hint="default"/>
      </w:rPr>
    </w:lvl>
    <w:lvl w:ilvl="8" w:tplc="04090005" w:tentative="1">
      <w:start w:val="1"/>
      <w:numFmt w:val="bullet"/>
      <w:lvlText w:val=""/>
      <w:lvlJc w:val="left"/>
      <w:pPr>
        <w:ind w:left="7612" w:hanging="360"/>
      </w:pPr>
      <w:rPr>
        <w:rFonts w:ascii="Wingdings" w:hAnsi="Wingdings" w:hint="default"/>
      </w:rPr>
    </w:lvl>
  </w:abstractNum>
  <w:abstractNum w:abstractNumId="11" w15:restartNumberingAfterBreak="0">
    <w:nsid w:val="28766357"/>
    <w:multiLevelType w:val="hybridMultilevel"/>
    <w:tmpl w:val="C0727DF0"/>
    <w:lvl w:ilvl="0" w:tplc="7FB48C98">
      <w:numFmt w:val="bullet"/>
      <w:lvlText w:val=""/>
      <w:lvlJc w:val="left"/>
      <w:pPr>
        <w:ind w:left="706" w:hanging="360"/>
      </w:pPr>
      <w:rPr>
        <w:rFonts w:ascii="Symbol" w:eastAsia="Arial" w:hAnsi="Symbol" w:cs="Arial" w:hint="default"/>
      </w:rPr>
    </w:lvl>
    <w:lvl w:ilvl="1" w:tplc="D6646C96">
      <w:numFmt w:val="bullet"/>
      <w:lvlText w:val="•"/>
      <w:lvlJc w:val="left"/>
      <w:pPr>
        <w:ind w:left="1426" w:hanging="360"/>
      </w:pPr>
      <w:rPr>
        <w:rFonts w:ascii="Times New Roman" w:eastAsia="Times New Roman"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2" w15:restartNumberingAfterBreak="0">
    <w:nsid w:val="2D2051D6"/>
    <w:multiLevelType w:val="hybridMultilevel"/>
    <w:tmpl w:val="C2E6A6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316224E"/>
    <w:multiLevelType w:val="hybridMultilevel"/>
    <w:tmpl w:val="A584298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9EE2F88"/>
    <w:multiLevelType w:val="hybridMultilevel"/>
    <w:tmpl w:val="7DBAA8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3E2527"/>
    <w:multiLevelType w:val="hybridMultilevel"/>
    <w:tmpl w:val="42262E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614DF8"/>
    <w:multiLevelType w:val="hybridMultilevel"/>
    <w:tmpl w:val="E59C320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7" w15:restartNumberingAfterBreak="0">
    <w:nsid w:val="3FD04598"/>
    <w:multiLevelType w:val="hybridMultilevel"/>
    <w:tmpl w:val="37E6E1AC"/>
    <w:lvl w:ilvl="0" w:tplc="A5D46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F1052"/>
    <w:multiLevelType w:val="hybridMultilevel"/>
    <w:tmpl w:val="B32638E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6340D13"/>
    <w:multiLevelType w:val="hybridMultilevel"/>
    <w:tmpl w:val="A04856E2"/>
    <w:lvl w:ilvl="0" w:tplc="7FB48C98">
      <w:numFmt w:val="bullet"/>
      <w:lvlText w:val=""/>
      <w:lvlJc w:val="left"/>
      <w:pPr>
        <w:ind w:left="706"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5677F"/>
    <w:multiLevelType w:val="hybridMultilevel"/>
    <w:tmpl w:val="9DA07F28"/>
    <w:lvl w:ilvl="0" w:tplc="FEF488E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1" w15:restartNumberingAfterBreak="0">
    <w:nsid w:val="50214F20"/>
    <w:multiLevelType w:val="hybridMultilevel"/>
    <w:tmpl w:val="A69E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CE4CA7"/>
    <w:multiLevelType w:val="hybridMultilevel"/>
    <w:tmpl w:val="CBFAB8F2"/>
    <w:lvl w:ilvl="0" w:tplc="28BACD08">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491541"/>
    <w:multiLevelType w:val="hybridMultilevel"/>
    <w:tmpl w:val="4C583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62CDD"/>
    <w:multiLevelType w:val="hybridMultilevel"/>
    <w:tmpl w:val="8886FC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12159"/>
    <w:multiLevelType w:val="multilevel"/>
    <w:tmpl w:val="2CF87684"/>
    <w:lvl w:ilvl="0">
      <w:start w:val="2"/>
      <w:numFmt w:val="decimal"/>
      <w:lvlText w:val="%1"/>
      <w:lvlJc w:val="left"/>
      <w:pPr>
        <w:ind w:left="576" w:hanging="576"/>
      </w:pPr>
      <w:rPr>
        <w:rFonts w:hint="default"/>
      </w:rPr>
    </w:lvl>
    <w:lvl w:ilvl="1">
      <w:start w:val="3"/>
      <w:numFmt w:val="decimal"/>
      <w:lvlText w:val="%1.%2.0"/>
      <w:lvlJc w:val="left"/>
      <w:pPr>
        <w:ind w:left="1336" w:hanging="720"/>
      </w:pPr>
      <w:rPr>
        <w:rFonts w:hint="default"/>
      </w:rPr>
    </w:lvl>
    <w:lvl w:ilvl="2">
      <w:start w:val="1"/>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26" w15:restartNumberingAfterBreak="0">
    <w:nsid w:val="67416979"/>
    <w:multiLevelType w:val="hybridMultilevel"/>
    <w:tmpl w:val="BA4EFC60"/>
    <w:lvl w:ilvl="0" w:tplc="837A49C6">
      <w:start w:val="1"/>
      <w:numFmt w:val="decimal"/>
      <w:lvlText w:val="%1.)"/>
      <w:lvlJc w:val="left"/>
      <w:pPr>
        <w:ind w:left="1249" w:hanging="360"/>
      </w:pPr>
      <w:rPr>
        <w:rFonts w:hint="default"/>
      </w:rPr>
    </w:lvl>
    <w:lvl w:ilvl="1" w:tplc="04090019" w:tentative="1">
      <w:start w:val="1"/>
      <w:numFmt w:val="lowerLetter"/>
      <w:lvlText w:val="%2."/>
      <w:lvlJc w:val="left"/>
      <w:pPr>
        <w:ind w:left="1969" w:hanging="360"/>
      </w:pPr>
    </w:lvl>
    <w:lvl w:ilvl="2" w:tplc="0409001B" w:tentative="1">
      <w:start w:val="1"/>
      <w:numFmt w:val="lowerRoman"/>
      <w:lvlText w:val="%3."/>
      <w:lvlJc w:val="right"/>
      <w:pPr>
        <w:ind w:left="2689" w:hanging="180"/>
      </w:pPr>
    </w:lvl>
    <w:lvl w:ilvl="3" w:tplc="0409000F" w:tentative="1">
      <w:start w:val="1"/>
      <w:numFmt w:val="decimal"/>
      <w:lvlText w:val="%4."/>
      <w:lvlJc w:val="left"/>
      <w:pPr>
        <w:ind w:left="3409" w:hanging="360"/>
      </w:pPr>
    </w:lvl>
    <w:lvl w:ilvl="4" w:tplc="04090019" w:tentative="1">
      <w:start w:val="1"/>
      <w:numFmt w:val="lowerLetter"/>
      <w:lvlText w:val="%5."/>
      <w:lvlJc w:val="left"/>
      <w:pPr>
        <w:ind w:left="4129" w:hanging="360"/>
      </w:pPr>
    </w:lvl>
    <w:lvl w:ilvl="5" w:tplc="0409001B" w:tentative="1">
      <w:start w:val="1"/>
      <w:numFmt w:val="lowerRoman"/>
      <w:lvlText w:val="%6."/>
      <w:lvlJc w:val="right"/>
      <w:pPr>
        <w:ind w:left="4849" w:hanging="180"/>
      </w:pPr>
    </w:lvl>
    <w:lvl w:ilvl="6" w:tplc="0409000F" w:tentative="1">
      <w:start w:val="1"/>
      <w:numFmt w:val="decimal"/>
      <w:lvlText w:val="%7."/>
      <w:lvlJc w:val="left"/>
      <w:pPr>
        <w:ind w:left="5569" w:hanging="360"/>
      </w:pPr>
    </w:lvl>
    <w:lvl w:ilvl="7" w:tplc="04090019" w:tentative="1">
      <w:start w:val="1"/>
      <w:numFmt w:val="lowerLetter"/>
      <w:lvlText w:val="%8."/>
      <w:lvlJc w:val="left"/>
      <w:pPr>
        <w:ind w:left="6289" w:hanging="360"/>
      </w:pPr>
    </w:lvl>
    <w:lvl w:ilvl="8" w:tplc="0409001B" w:tentative="1">
      <w:start w:val="1"/>
      <w:numFmt w:val="lowerRoman"/>
      <w:lvlText w:val="%9."/>
      <w:lvlJc w:val="right"/>
      <w:pPr>
        <w:ind w:left="7009" w:hanging="180"/>
      </w:pPr>
    </w:lvl>
  </w:abstractNum>
  <w:abstractNum w:abstractNumId="27" w15:restartNumberingAfterBreak="0">
    <w:nsid w:val="697571CD"/>
    <w:multiLevelType w:val="hybridMultilevel"/>
    <w:tmpl w:val="37E6E1AC"/>
    <w:lvl w:ilvl="0" w:tplc="A5D46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D7806"/>
    <w:multiLevelType w:val="hybridMultilevel"/>
    <w:tmpl w:val="90049514"/>
    <w:lvl w:ilvl="0" w:tplc="7FB48C98">
      <w:numFmt w:val="bullet"/>
      <w:lvlText w:val=""/>
      <w:lvlJc w:val="left"/>
      <w:pPr>
        <w:ind w:left="706"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1501E"/>
    <w:multiLevelType w:val="multilevel"/>
    <w:tmpl w:val="835E39FC"/>
    <w:lvl w:ilvl="0">
      <w:start w:val="1"/>
      <w:numFmt w:val="decimal"/>
      <w:pStyle w:val="Heading1"/>
      <w:lvlText w:val="%1."/>
      <w:lvlJc w:val="left"/>
      <w:pPr>
        <w:tabs>
          <w:tab w:val="num" w:pos="4320"/>
        </w:tabs>
        <w:ind w:left="43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0" w15:restartNumberingAfterBreak="0">
    <w:nsid w:val="7A0F6F2E"/>
    <w:multiLevelType w:val="hybridMultilevel"/>
    <w:tmpl w:val="ED021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A3764EC"/>
    <w:multiLevelType w:val="hybridMultilevel"/>
    <w:tmpl w:val="08B8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4F70AA"/>
    <w:multiLevelType w:val="multilevel"/>
    <w:tmpl w:val="E90C053A"/>
    <w:lvl w:ilvl="0">
      <w:start w:val="10"/>
      <w:numFmt w:val="decimal"/>
      <w:lvlText w:val="%1"/>
      <w:lvlJc w:val="left"/>
      <w:pPr>
        <w:ind w:left="1020" w:hanging="1020"/>
      </w:pPr>
      <w:rPr>
        <w:rFonts w:hint="default"/>
      </w:rPr>
    </w:lvl>
    <w:lvl w:ilvl="1">
      <w:start w:val="73"/>
      <w:numFmt w:val="decimal"/>
      <w:lvlText w:val="%1.%2"/>
      <w:lvlJc w:val="left"/>
      <w:pPr>
        <w:ind w:left="1260" w:hanging="1020"/>
      </w:pPr>
      <w:rPr>
        <w:rFonts w:hint="default"/>
      </w:rPr>
    </w:lvl>
    <w:lvl w:ilvl="2">
      <w:start w:val="17"/>
      <w:numFmt w:val="decimal"/>
      <w:lvlText w:val="%1.%2.%3"/>
      <w:lvlJc w:val="left"/>
      <w:pPr>
        <w:ind w:left="1500" w:hanging="1020"/>
      </w:pPr>
      <w:rPr>
        <w:rFonts w:hint="default"/>
      </w:rPr>
    </w:lvl>
    <w:lvl w:ilvl="3">
      <w:start w:val="10"/>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3" w15:restartNumberingAfterBreak="0">
    <w:nsid w:val="7EF432B4"/>
    <w:multiLevelType w:val="hybridMultilevel"/>
    <w:tmpl w:val="C712ACC2"/>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4" w15:restartNumberingAfterBreak="0">
    <w:nsid w:val="7F4973FA"/>
    <w:multiLevelType w:val="hybridMultilevel"/>
    <w:tmpl w:val="23EC9286"/>
    <w:lvl w:ilvl="0" w:tplc="04090001">
      <w:start w:val="1"/>
      <w:numFmt w:val="bullet"/>
      <w:lvlText w:val=""/>
      <w:lvlJc w:val="left"/>
      <w:pPr>
        <w:ind w:left="1969" w:hanging="360"/>
      </w:pPr>
      <w:rPr>
        <w:rFonts w:ascii="Symbol" w:hAnsi="Symbol" w:hint="default"/>
      </w:rPr>
    </w:lvl>
    <w:lvl w:ilvl="1" w:tplc="04090003" w:tentative="1">
      <w:start w:val="1"/>
      <w:numFmt w:val="bullet"/>
      <w:lvlText w:val="o"/>
      <w:lvlJc w:val="left"/>
      <w:pPr>
        <w:ind w:left="2689" w:hanging="360"/>
      </w:pPr>
      <w:rPr>
        <w:rFonts w:ascii="Courier New" w:hAnsi="Courier New" w:cs="Courier New" w:hint="default"/>
      </w:rPr>
    </w:lvl>
    <w:lvl w:ilvl="2" w:tplc="04090005" w:tentative="1">
      <w:start w:val="1"/>
      <w:numFmt w:val="bullet"/>
      <w:lvlText w:val=""/>
      <w:lvlJc w:val="left"/>
      <w:pPr>
        <w:ind w:left="3409" w:hanging="360"/>
      </w:pPr>
      <w:rPr>
        <w:rFonts w:ascii="Wingdings" w:hAnsi="Wingdings" w:hint="default"/>
      </w:rPr>
    </w:lvl>
    <w:lvl w:ilvl="3" w:tplc="04090001" w:tentative="1">
      <w:start w:val="1"/>
      <w:numFmt w:val="bullet"/>
      <w:lvlText w:val=""/>
      <w:lvlJc w:val="left"/>
      <w:pPr>
        <w:ind w:left="4129" w:hanging="360"/>
      </w:pPr>
      <w:rPr>
        <w:rFonts w:ascii="Symbol" w:hAnsi="Symbol" w:hint="default"/>
      </w:rPr>
    </w:lvl>
    <w:lvl w:ilvl="4" w:tplc="04090003" w:tentative="1">
      <w:start w:val="1"/>
      <w:numFmt w:val="bullet"/>
      <w:lvlText w:val="o"/>
      <w:lvlJc w:val="left"/>
      <w:pPr>
        <w:ind w:left="4849" w:hanging="360"/>
      </w:pPr>
      <w:rPr>
        <w:rFonts w:ascii="Courier New" w:hAnsi="Courier New" w:cs="Courier New" w:hint="default"/>
      </w:rPr>
    </w:lvl>
    <w:lvl w:ilvl="5" w:tplc="04090005" w:tentative="1">
      <w:start w:val="1"/>
      <w:numFmt w:val="bullet"/>
      <w:lvlText w:val=""/>
      <w:lvlJc w:val="left"/>
      <w:pPr>
        <w:ind w:left="5569" w:hanging="360"/>
      </w:pPr>
      <w:rPr>
        <w:rFonts w:ascii="Wingdings" w:hAnsi="Wingdings" w:hint="default"/>
      </w:rPr>
    </w:lvl>
    <w:lvl w:ilvl="6" w:tplc="04090001" w:tentative="1">
      <w:start w:val="1"/>
      <w:numFmt w:val="bullet"/>
      <w:lvlText w:val=""/>
      <w:lvlJc w:val="left"/>
      <w:pPr>
        <w:ind w:left="6289" w:hanging="360"/>
      </w:pPr>
      <w:rPr>
        <w:rFonts w:ascii="Symbol" w:hAnsi="Symbol" w:hint="default"/>
      </w:rPr>
    </w:lvl>
    <w:lvl w:ilvl="7" w:tplc="04090003" w:tentative="1">
      <w:start w:val="1"/>
      <w:numFmt w:val="bullet"/>
      <w:lvlText w:val="o"/>
      <w:lvlJc w:val="left"/>
      <w:pPr>
        <w:ind w:left="7009" w:hanging="360"/>
      </w:pPr>
      <w:rPr>
        <w:rFonts w:ascii="Courier New" w:hAnsi="Courier New" w:cs="Courier New" w:hint="default"/>
      </w:rPr>
    </w:lvl>
    <w:lvl w:ilvl="8" w:tplc="04090005" w:tentative="1">
      <w:start w:val="1"/>
      <w:numFmt w:val="bullet"/>
      <w:lvlText w:val=""/>
      <w:lvlJc w:val="left"/>
      <w:pPr>
        <w:ind w:left="7729" w:hanging="360"/>
      </w:pPr>
      <w:rPr>
        <w:rFonts w:ascii="Wingdings" w:hAnsi="Wingdings" w:hint="default"/>
      </w:rPr>
    </w:lvl>
  </w:abstractNum>
  <w:num w:numId="1">
    <w:abstractNumId w:val="29"/>
  </w:num>
  <w:num w:numId="2">
    <w:abstractNumId w:val="4"/>
  </w:num>
  <w:num w:numId="3">
    <w:abstractNumId w:val="18"/>
  </w:num>
  <w:num w:numId="4">
    <w:abstractNumId w:val="10"/>
  </w:num>
  <w:num w:numId="5">
    <w:abstractNumId w:val="0"/>
  </w:num>
  <w:num w:numId="6">
    <w:abstractNumId w:val="6"/>
  </w:num>
  <w:num w:numId="7">
    <w:abstractNumId w:val="7"/>
  </w:num>
  <w:num w:numId="8">
    <w:abstractNumId w:val="8"/>
  </w:num>
  <w:num w:numId="9">
    <w:abstractNumId w:val="33"/>
  </w:num>
  <w:num w:numId="10">
    <w:abstractNumId w:val="26"/>
  </w:num>
  <w:num w:numId="11">
    <w:abstractNumId w:val="23"/>
  </w:num>
  <w:num w:numId="12">
    <w:abstractNumId w:val="34"/>
  </w:num>
  <w:num w:numId="13">
    <w:abstractNumId w:val="16"/>
  </w:num>
  <w:num w:numId="14">
    <w:abstractNumId w:val="11"/>
  </w:num>
  <w:num w:numId="15">
    <w:abstractNumId w:val="28"/>
  </w:num>
  <w:num w:numId="16">
    <w:abstractNumId w:val="1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4"/>
  </w:num>
  <w:num w:numId="20">
    <w:abstractNumId w:val="31"/>
  </w:num>
  <w:num w:numId="21">
    <w:abstractNumId w:val="1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5"/>
  </w:num>
  <w:num w:numId="25">
    <w:abstractNumId w:val="32"/>
  </w:num>
  <w:num w:numId="26">
    <w:abstractNumId w:val="1"/>
  </w:num>
  <w:num w:numId="27">
    <w:abstractNumId w:val="21"/>
  </w:num>
  <w:num w:numId="28">
    <w:abstractNumId w:val="29"/>
  </w:num>
  <w:num w:numId="29">
    <w:abstractNumId w:val="25"/>
  </w:num>
  <w:num w:numId="30">
    <w:abstractNumId w:val="30"/>
  </w:num>
  <w:num w:numId="31">
    <w:abstractNumId w:val="9"/>
  </w:num>
  <w:num w:numId="32">
    <w:abstractNumId w:val="22"/>
  </w:num>
  <w:num w:numId="33">
    <w:abstractNumId w:val="14"/>
  </w:num>
  <w:num w:numId="34">
    <w:abstractNumId w:val="29"/>
  </w:num>
  <w:num w:numId="35">
    <w:abstractNumId w:val="29"/>
  </w:num>
  <w:num w:numId="36">
    <w:abstractNumId w:val="27"/>
  </w:num>
  <w:num w:numId="37">
    <w:abstractNumId w:val="29"/>
  </w:num>
  <w:num w:numId="38">
    <w:abstractNumId w:val="29"/>
  </w:num>
  <w:num w:numId="39">
    <w:abstractNumId w:val="29"/>
  </w:num>
  <w:num w:numId="40">
    <w:abstractNumId w:val="17"/>
  </w:num>
  <w:num w:numId="41">
    <w:abstractNumId w:val="3"/>
  </w:num>
  <w:num w:numId="42">
    <w:abstractNumId w:val="29"/>
  </w:num>
  <w:num w:numId="43">
    <w:abstractNumId w:val="20"/>
  </w:num>
  <w:num w:numId="44">
    <w:abstractNumId w:val="29"/>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Nishant">
    <w15:presenceInfo w15:providerId="AD" w15:userId="S::nishantg@netapp.com::11601ee2-e652-46ad-91ec-4ee6d3cd845c"/>
  </w15:person>
  <w15:person w15:author="M, Sumathi">
    <w15:presenceInfo w15:providerId="AD" w15:userId="S::msumathi@netapp.com::b2b26220-b73f-4771-b090-0992ecd63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trackedChanges" w:enforcement="0"/>
  <w:defaultTabStop w:val="720"/>
  <w:characterSpacingControl w:val="doNotCompress"/>
  <w:hdrShapeDefaults>
    <o:shapedefaults v:ext="edit" spidmax="348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yMDM1szQwtbQ0NTNU0lEKTi0uzszPAykwrgUABI81UiwAAAA="/>
  </w:docVars>
  <w:rsids>
    <w:rsidRoot w:val="00CF4B3B"/>
    <w:rsid w:val="000003B8"/>
    <w:rsid w:val="00000AD5"/>
    <w:rsid w:val="00000C3F"/>
    <w:rsid w:val="000010D8"/>
    <w:rsid w:val="00003274"/>
    <w:rsid w:val="00004099"/>
    <w:rsid w:val="000049F5"/>
    <w:rsid w:val="0000518A"/>
    <w:rsid w:val="000052B9"/>
    <w:rsid w:val="00005612"/>
    <w:rsid w:val="000060DD"/>
    <w:rsid w:val="00011D78"/>
    <w:rsid w:val="000132C8"/>
    <w:rsid w:val="000149C9"/>
    <w:rsid w:val="0001657E"/>
    <w:rsid w:val="00017120"/>
    <w:rsid w:val="000175D9"/>
    <w:rsid w:val="00017824"/>
    <w:rsid w:val="000202FA"/>
    <w:rsid w:val="0002044D"/>
    <w:rsid w:val="00020B58"/>
    <w:rsid w:val="000219CF"/>
    <w:rsid w:val="000220F0"/>
    <w:rsid w:val="000226C4"/>
    <w:rsid w:val="00023797"/>
    <w:rsid w:val="00023BE1"/>
    <w:rsid w:val="00025311"/>
    <w:rsid w:val="000278BD"/>
    <w:rsid w:val="00030382"/>
    <w:rsid w:val="00032100"/>
    <w:rsid w:val="00032B26"/>
    <w:rsid w:val="00032BA4"/>
    <w:rsid w:val="00033BDB"/>
    <w:rsid w:val="00034058"/>
    <w:rsid w:val="00037183"/>
    <w:rsid w:val="00037E6E"/>
    <w:rsid w:val="000400C1"/>
    <w:rsid w:val="00040D5C"/>
    <w:rsid w:val="000417A4"/>
    <w:rsid w:val="00041C89"/>
    <w:rsid w:val="000424F0"/>
    <w:rsid w:val="00042CC3"/>
    <w:rsid w:val="0004325A"/>
    <w:rsid w:val="0004351E"/>
    <w:rsid w:val="00044C98"/>
    <w:rsid w:val="00045FF9"/>
    <w:rsid w:val="0004718C"/>
    <w:rsid w:val="000472FA"/>
    <w:rsid w:val="000504F9"/>
    <w:rsid w:val="00051751"/>
    <w:rsid w:val="00051F39"/>
    <w:rsid w:val="00052E50"/>
    <w:rsid w:val="00053114"/>
    <w:rsid w:val="000556AB"/>
    <w:rsid w:val="0005634A"/>
    <w:rsid w:val="00056D39"/>
    <w:rsid w:val="00057052"/>
    <w:rsid w:val="00061C37"/>
    <w:rsid w:val="00065921"/>
    <w:rsid w:val="00065CEF"/>
    <w:rsid w:val="00066F60"/>
    <w:rsid w:val="000672C2"/>
    <w:rsid w:val="000679AC"/>
    <w:rsid w:val="0007036C"/>
    <w:rsid w:val="000724A8"/>
    <w:rsid w:val="000725B7"/>
    <w:rsid w:val="00074CA8"/>
    <w:rsid w:val="00075660"/>
    <w:rsid w:val="00076863"/>
    <w:rsid w:val="000811BD"/>
    <w:rsid w:val="0008299A"/>
    <w:rsid w:val="000848CB"/>
    <w:rsid w:val="000851AA"/>
    <w:rsid w:val="000852B0"/>
    <w:rsid w:val="00086671"/>
    <w:rsid w:val="00087008"/>
    <w:rsid w:val="00087183"/>
    <w:rsid w:val="00090D96"/>
    <w:rsid w:val="000944FC"/>
    <w:rsid w:val="00095778"/>
    <w:rsid w:val="00096781"/>
    <w:rsid w:val="000973B3"/>
    <w:rsid w:val="000973C5"/>
    <w:rsid w:val="00097EC2"/>
    <w:rsid w:val="000A0A43"/>
    <w:rsid w:val="000A0E2A"/>
    <w:rsid w:val="000A48E7"/>
    <w:rsid w:val="000A712E"/>
    <w:rsid w:val="000B1271"/>
    <w:rsid w:val="000B16B4"/>
    <w:rsid w:val="000B1EE0"/>
    <w:rsid w:val="000B4055"/>
    <w:rsid w:val="000B79A2"/>
    <w:rsid w:val="000C0724"/>
    <w:rsid w:val="000C084E"/>
    <w:rsid w:val="000C3CA9"/>
    <w:rsid w:val="000C3FA6"/>
    <w:rsid w:val="000D421F"/>
    <w:rsid w:val="000D4442"/>
    <w:rsid w:val="000D722F"/>
    <w:rsid w:val="000E0E99"/>
    <w:rsid w:val="000E1AAC"/>
    <w:rsid w:val="000E6BD7"/>
    <w:rsid w:val="000E770B"/>
    <w:rsid w:val="000E7A64"/>
    <w:rsid w:val="000F0060"/>
    <w:rsid w:val="000F03AF"/>
    <w:rsid w:val="000F1147"/>
    <w:rsid w:val="000F1D8C"/>
    <w:rsid w:val="000F1D94"/>
    <w:rsid w:val="000F2B5D"/>
    <w:rsid w:val="000F3143"/>
    <w:rsid w:val="000F3284"/>
    <w:rsid w:val="000F3E57"/>
    <w:rsid w:val="000F4C77"/>
    <w:rsid w:val="000F69FD"/>
    <w:rsid w:val="000F6E36"/>
    <w:rsid w:val="000F70B8"/>
    <w:rsid w:val="000F78E8"/>
    <w:rsid w:val="000F7904"/>
    <w:rsid w:val="00100226"/>
    <w:rsid w:val="00101B13"/>
    <w:rsid w:val="001036A6"/>
    <w:rsid w:val="00103C09"/>
    <w:rsid w:val="00110C71"/>
    <w:rsid w:val="00111BBE"/>
    <w:rsid w:val="00112B9F"/>
    <w:rsid w:val="0011366E"/>
    <w:rsid w:val="0011403A"/>
    <w:rsid w:val="00116EAC"/>
    <w:rsid w:val="00120C01"/>
    <w:rsid w:val="001224EC"/>
    <w:rsid w:val="0012281A"/>
    <w:rsid w:val="00123231"/>
    <w:rsid w:val="0012549E"/>
    <w:rsid w:val="001254ED"/>
    <w:rsid w:val="00125EA9"/>
    <w:rsid w:val="00126A8D"/>
    <w:rsid w:val="00131549"/>
    <w:rsid w:val="00131CD9"/>
    <w:rsid w:val="00132631"/>
    <w:rsid w:val="00133B78"/>
    <w:rsid w:val="00135E87"/>
    <w:rsid w:val="00136443"/>
    <w:rsid w:val="00137391"/>
    <w:rsid w:val="001377E3"/>
    <w:rsid w:val="00140FEF"/>
    <w:rsid w:val="0014232C"/>
    <w:rsid w:val="0014293C"/>
    <w:rsid w:val="00143B09"/>
    <w:rsid w:val="00145A7B"/>
    <w:rsid w:val="0014603F"/>
    <w:rsid w:val="00146CA4"/>
    <w:rsid w:val="001477BD"/>
    <w:rsid w:val="00150046"/>
    <w:rsid w:val="00150420"/>
    <w:rsid w:val="001523E5"/>
    <w:rsid w:val="00153B38"/>
    <w:rsid w:val="00153FAE"/>
    <w:rsid w:val="001543A7"/>
    <w:rsid w:val="00154B43"/>
    <w:rsid w:val="00154F8F"/>
    <w:rsid w:val="00155267"/>
    <w:rsid w:val="00155945"/>
    <w:rsid w:val="00156260"/>
    <w:rsid w:val="00156ABB"/>
    <w:rsid w:val="001571C1"/>
    <w:rsid w:val="0015729C"/>
    <w:rsid w:val="001579BE"/>
    <w:rsid w:val="00160F70"/>
    <w:rsid w:val="0016515E"/>
    <w:rsid w:val="0016638B"/>
    <w:rsid w:val="0016677B"/>
    <w:rsid w:val="00171827"/>
    <w:rsid w:val="00172358"/>
    <w:rsid w:val="00176DFB"/>
    <w:rsid w:val="00176FEF"/>
    <w:rsid w:val="001814C6"/>
    <w:rsid w:val="00185989"/>
    <w:rsid w:val="00187500"/>
    <w:rsid w:val="001876BD"/>
    <w:rsid w:val="00191BA2"/>
    <w:rsid w:val="00194761"/>
    <w:rsid w:val="0019496C"/>
    <w:rsid w:val="001965E9"/>
    <w:rsid w:val="00197479"/>
    <w:rsid w:val="00197ED4"/>
    <w:rsid w:val="001A0402"/>
    <w:rsid w:val="001A17AC"/>
    <w:rsid w:val="001A3460"/>
    <w:rsid w:val="001A5CBD"/>
    <w:rsid w:val="001A6725"/>
    <w:rsid w:val="001A728C"/>
    <w:rsid w:val="001B31AE"/>
    <w:rsid w:val="001B3FD1"/>
    <w:rsid w:val="001B6112"/>
    <w:rsid w:val="001B66CB"/>
    <w:rsid w:val="001B77BB"/>
    <w:rsid w:val="001C0C33"/>
    <w:rsid w:val="001C15D7"/>
    <w:rsid w:val="001C252A"/>
    <w:rsid w:val="001C362E"/>
    <w:rsid w:val="001C3B3E"/>
    <w:rsid w:val="001C7277"/>
    <w:rsid w:val="001D04E7"/>
    <w:rsid w:val="001D0CF0"/>
    <w:rsid w:val="001D1751"/>
    <w:rsid w:val="001D2EFC"/>
    <w:rsid w:val="001D320B"/>
    <w:rsid w:val="001D4F2A"/>
    <w:rsid w:val="001D5589"/>
    <w:rsid w:val="001D7092"/>
    <w:rsid w:val="001D7B29"/>
    <w:rsid w:val="001D7E11"/>
    <w:rsid w:val="001E1011"/>
    <w:rsid w:val="001E1A3C"/>
    <w:rsid w:val="001E2270"/>
    <w:rsid w:val="001E24E3"/>
    <w:rsid w:val="001E4A7D"/>
    <w:rsid w:val="001F1526"/>
    <w:rsid w:val="001F214F"/>
    <w:rsid w:val="001F28CB"/>
    <w:rsid w:val="001F3B85"/>
    <w:rsid w:val="001F462E"/>
    <w:rsid w:val="001F46D5"/>
    <w:rsid w:val="001F558C"/>
    <w:rsid w:val="001F58EE"/>
    <w:rsid w:val="001F5F07"/>
    <w:rsid w:val="001F7CCB"/>
    <w:rsid w:val="001F7D7E"/>
    <w:rsid w:val="00201E71"/>
    <w:rsid w:val="0020222E"/>
    <w:rsid w:val="002048A0"/>
    <w:rsid w:val="00204A63"/>
    <w:rsid w:val="0020620B"/>
    <w:rsid w:val="00206967"/>
    <w:rsid w:val="00206D3C"/>
    <w:rsid w:val="0021141A"/>
    <w:rsid w:val="002144B8"/>
    <w:rsid w:val="00214769"/>
    <w:rsid w:val="00215310"/>
    <w:rsid w:val="002162F0"/>
    <w:rsid w:val="002171EF"/>
    <w:rsid w:val="00217451"/>
    <w:rsid w:val="00217F94"/>
    <w:rsid w:val="002217A9"/>
    <w:rsid w:val="00223000"/>
    <w:rsid w:val="00224198"/>
    <w:rsid w:val="00224808"/>
    <w:rsid w:val="00232051"/>
    <w:rsid w:val="00232908"/>
    <w:rsid w:val="00232B65"/>
    <w:rsid w:val="002338B1"/>
    <w:rsid w:val="002354D2"/>
    <w:rsid w:val="0023625B"/>
    <w:rsid w:val="002405D1"/>
    <w:rsid w:val="00241089"/>
    <w:rsid w:val="002413F0"/>
    <w:rsid w:val="00241847"/>
    <w:rsid w:val="002446FF"/>
    <w:rsid w:val="00244751"/>
    <w:rsid w:val="00244C86"/>
    <w:rsid w:val="0024588E"/>
    <w:rsid w:val="00245FD0"/>
    <w:rsid w:val="00251687"/>
    <w:rsid w:val="00251D1E"/>
    <w:rsid w:val="00251DE2"/>
    <w:rsid w:val="00251F85"/>
    <w:rsid w:val="00253441"/>
    <w:rsid w:val="00253545"/>
    <w:rsid w:val="00253A2E"/>
    <w:rsid w:val="00254EAD"/>
    <w:rsid w:val="00255277"/>
    <w:rsid w:val="0025536E"/>
    <w:rsid w:val="002554C4"/>
    <w:rsid w:val="00256096"/>
    <w:rsid w:val="00256352"/>
    <w:rsid w:val="002610EB"/>
    <w:rsid w:val="002628A8"/>
    <w:rsid w:val="0026361B"/>
    <w:rsid w:val="00263B81"/>
    <w:rsid w:val="002658E9"/>
    <w:rsid w:val="00266682"/>
    <w:rsid w:val="00270073"/>
    <w:rsid w:val="00272221"/>
    <w:rsid w:val="0027224A"/>
    <w:rsid w:val="00275568"/>
    <w:rsid w:val="00276E1C"/>
    <w:rsid w:val="00282849"/>
    <w:rsid w:val="00284C7D"/>
    <w:rsid w:val="00285C21"/>
    <w:rsid w:val="002863DB"/>
    <w:rsid w:val="00286AF2"/>
    <w:rsid w:val="002939B4"/>
    <w:rsid w:val="002959A3"/>
    <w:rsid w:val="002A0B1F"/>
    <w:rsid w:val="002A0EA2"/>
    <w:rsid w:val="002A1469"/>
    <w:rsid w:val="002A1CD8"/>
    <w:rsid w:val="002A2780"/>
    <w:rsid w:val="002A3D31"/>
    <w:rsid w:val="002A6809"/>
    <w:rsid w:val="002B0383"/>
    <w:rsid w:val="002B3529"/>
    <w:rsid w:val="002B48A2"/>
    <w:rsid w:val="002B4CAC"/>
    <w:rsid w:val="002B5958"/>
    <w:rsid w:val="002B5A10"/>
    <w:rsid w:val="002B6315"/>
    <w:rsid w:val="002C20A7"/>
    <w:rsid w:val="002C2ABB"/>
    <w:rsid w:val="002C3303"/>
    <w:rsid w:val="002C33E8"/>
    <w:rsid w:val="002C3A9B"/>
    <w:rsid w:val="002C41DC"/>
    <w:rsid w:val="002C4452"/>
    <w:rsid w:val="002C4DD4"/>
    <w:rsid w:val="002C503C"/>
    <w:rsid w:val="002C58AF"/>
    <w:rsid w:val="002C5A79"/>
    <w:rsid w:val="002C7494"/>
    <w:rsid w:val="002D031A"/>
    <w:rsid w:val="002D2400"/>
    <w:rsid w:val="002D3E9E"/>
    <w:rsid w:val="002D3EC2"/>
    <w:rsid w:val="002D43E4"/>
    <w:rsid w:val="002D50B3"/>
    <w:rsid w:val="002D57D0"/>
    <w:rsid w:val="002D6290"/>
    <w:rsid w:val="002D667C"/>
    <w:rsid w:val="002D7B5D"/>
    <w:rsid w:val="002D7EA1"/>
    <w:rsid w:val="002E2966"/>
    <w:rsid w:val="002E29AB"/>
    <w:rsid w:val="002E2E70"/>
    <w:rsid w:val="002E34CB"/>
    <w:rsid w:val="002E50C6"/>
    <w:rsid w:val="002E5C84"/>
    <w:rsid w:val="002F090C"/>
    <w:rsid w:val="002F2CDC"/>
    <w:rsid w:val="002F3434"/>
    <w:rsid w:val="002F383B"/>
    <w:rsid w:val="002F41B7"/>
    <w:rsid w:val="002F459B"/>
    <w:rsid w:val="002F47BB"/>
    <w:rsid w:val="002F4EA2"/>
    <w:rsid w:val="002F4F78"/>
    <w:rsid w:val="002F5923"/>
    <w:rsid w:val="002F59CD"/>
    <w:rsid w:val="002F773E"/>
    <w:rsid w:val="002F7866"/>
    <w:rsid w:val="0030087D"/>
    <w:rsid w:val="00302DE5"/>
    <w:rsid w:val="00303A68"/>
    <w:rsid w:val="00303E99"/>
    <w:rsid w:val="0030452E"/>
    <w:rsid w:val="00305A44"/>
    <w:rsid w:val="00307C22"/>
    <w:rsid w:val="00307DF5"/>
    <w:rsid w:val="003100B2"/>
    <w:rsid w:val="00310B25"/>
    <w:rsid w:val="003126B7"/>
    <w:rsid w:val="00312E41"/>
    <w:rsid w:val="00315E2B"/>
    <w:rsid w:val="003166F5"/>
    <w:rsid w:val="0031695A"/>
    <w:rsid w:val="00324166"/>
    <w:rsid w:val="00324E38"/>
    <w:rsid w:val="003275FE"/>
    <w:rsid w:val="00327BF2"/>
    <w:rsid w:val="003307AA"/>
    <w:rsid w:val="0033212A"/>
    <w:rsid w:val="003334FA"/>
    <w:rsid w:val="003337A1"/>
    <w:rsid w:val="0033390E"/>
    <w:rsid w:val="003340CA"/>
    <w:rsid w:val="003344EA"/>
    <w:rsid w:val="00335066"/>
    <w:rsid w:val="003356CA"/>
    <w:rsid w:val="00336CD5"/>
    <w:rsid w:val="00336F9C"/>
    <w:rsid w:val="00340DAA"/>
    <w:rsid w:val="00342906"/>
    <w:rsid w:val="00342DBF"/>
    <w:rsid w:val="00343359"/>
    <w:rsid w:val="00343D6C"/>
    <w:rsid w:val="00343E70"/>
    <w:rsid w:val="00343F09"/>
    <w:rsid w:val="00346197"/>
    <w:rsid w:val="00350270"/>
    <w:rsid w:val="00350A49"/>
    <w:rsid w:val="0035256E"/>
    <w:rsid w:val="0035271B"/>
    <w:rsid w:val="003540A6"/>
    <w:rsid w:val="00354371"/>
    <w:rsid w:val="003545D2"/>
    <w:rsid w:val="00354D3E"/>
    <w:rsid w:val="00355E3C"/>
    <w:rsid w:val="00356432"/>
    <w:rsid w:val="00357E21"/>
    <w:rsid w:val="0036066C"/>
    <w:rsid w:val="00360B33"/>
    <w:rsid w:val="00361F5C"/>
    <w:rsid w:val="00362A18"/>
    <w:rsid w:val="00362F3C"/>
    <w:rsid w:val="003638EB"/>
    <w:rsid w:val="00363C00"/>
    <w:rsid w:val="00365159"/>
    <w:rsid w:val="003672AF"/>
    <w:rsid w:val="00367CD8"/>
    <w:rsid w:val="003716E1"/>
    <w:rsid w:val="00371A76"/>
    <w:rsid w:val="00372057"/>
    <w:rsid w:val="00373707"/>
    <w:rsid w:val="00373D22"/>
    <w:rsid w:val="0037709E"/>
    <w:rsid w:val="00377A9C"/>
    <w:rsid w:val="003819CB"/>
    <w:rsid w:val="00382E2A"/>
    <w:rsid w:val="0039086C"/>
    <w:rsid w:val="003930B3"/>
    <w:rsid w:val="00393544"/>
    <w:rsid w:val="00394423"/>
    <w:rsid w:val="00394D49"/>
    <w:rsid w:val="0039506F"/>
    <w:rsid w:val="00395FCF"/>
    <w:rsid w:val="00396C87"/>
    <w:rsid w:val="003A2A9A"/>
    <w:rsid w:val="003A2F84"/>
    <w:rsid w:val="003A3426"/>
    <w:rsid w:val="003A3DD6"/>
    <w:rsid w:val="003B2DA0"/>
    <w:rsid w:val="003B30BB"/>
    <w:rsid w:val="003B3198"/>
    <w:rsid w:val="003B421A"/>
    <w:rsid w:val="003B45F4"/>
    <w:rsid w:val="003B4BDD"/>
    <w:rsid w:val="003B4D5B"/>
    <w:rsid w:val="003B4DD8"/>
    <w:rsid w:val="003B50EB"/>
    <w:rsid w:val="003B562D"/>
    <w:rsid w:val="003B5783"/>
    <w:rsid w:val="003B6456"/>
    <w:rsid w:val="003B78D0"/>
    <w:rsid w:val="003C0E37"/>
    <w:rsid w:val="003C38C6"/>
    <w:rsid w:val="003C393C"/>
    <w:rsid w:val="003C3DE0"/>
    <w:rsid w:val="003C400C"/>
    <w:rsid w:val="003C457B"/>
    <w:rsid w:val="003C5BA8"/>
    <w:rsid w:val="003C75A3"/>
    <w:rsid w:val="003D0829"/>
    <w:rsid w:val="003D0928"/>
    <w:rsid w:val="003D1780"/>
    <w:rsid w:val="003D17AC"/>
    <w:rsid w:val="003D1D9F"/>
    <w:rsid w:val="003D2360"/>
    <w:rsid w:val="003D31C4"/>
    <w:rsid w:val="003D5359"/>
    <w:rsid w:val="003D787D"/>
    <w:rsid w:val="003E00B4"/>
    <w:rsid w:val="003E1D42"/>
    <w:rsid w:val="003E3992"/>
    <w:rsid w:val="003E5719"/>
    <w:rsid w:val="003E6819"/>
    <w:rsid w:val="003E733F"/>
    <w:rsid w:val="003E7488"/>
    <w:rsid w:val="003E7615"/>
    <w:rsid w:val="003E7D26"/>
    <w:rsid w:val="003F028D"/>
    <w:rsid w:val="003F438A"/>
    <w:rsid w:val="003F4FD9"/>
    <w:rsid w:val="003F6F31"/>
    <w:rsid w:val="003F7A0B"/>
    <w:rsid w:val="00401018"/>
    <w:rsid w:val="00401400"/>
    <w:rsid w:val="00401FB0"/>
    <w:rsid w:val="00402509"/>
    <w:rsid w:val="00405FD9"/>
    <w:rsid w:val="00412B9F"/>
    <w:rsid w:val="00412BC1"/>
    <w:rsid w:val="004132D2"/>
    <w:rsid w:val="00415310"/>
    <w:rsid w:val="00417639"/>
    <w:rsid w:val="00417B65"/>
    <w:rsid w:val="00420C03"/>
    <w:rsid w:val="00421867"/>
    <w:rsid w:val="00421B12"/>
    <w:rsid w:val="00425F57"/>
    <w:rsid w:val="00427516"/>
    <w:rsid w:val="00427BFE"/>
    <w:rsid w:val="004317EC"/>
    <w:rsid w:val="0043518E"/>
    <w:rsid w:val="00435CDA"/>
    <w:rsid w:val="0043678A"/>
    <w:rsid w:val="00436CC3"/>
    <w:rsid w:val="00440439"/>
    <w:rsid w:val="00441405"/>
    <w:rsid w:val="00443611"/>
    <w:rsid w:val="00443CEA"/>
    <w:rsid w:val="00445472"/>
    <w:rsid w:val="00445B08"/>
    <w:rsid w:val="0044623C"/>
    <w:rsid w:val="00446FB1"/>
    <w:rsid w:val="00447018"/>
    <w:rsid w:val="00447317"/>
    <w:rsid w:val="00447B9F"/>
    <w:rsid w:val="004500FA"/>
    <w:rsid w:val="00451ACC"/>
    <w:rsid w:val="00451F28"/>
    <w:rsid w:val="00452493"/>
    <w:rsid w:val="00452862"/>
    <w:rsid w:val="00452B3C"/>
    <w:rsid w:val="00453D39"/>
    <w:rsid w:val="004541FE"/>
    <w:rsid w:val="00455619"/>
    <w:rsid w:val="00457BA4"/>
    <w:rsid w:val="00462AFF"/>
    <w:rsid w:val="00462FF7"/>
    <w:rsid w:val="004635C6"/>
    <w:rsid w:val="00464477"/>
    <w:rsid w:val="00465909"/>
    <w:rsid w:val="004666C0"/>
    <w:rsid w:val="00466C8D"/>
    <w:rsid w:val="00467575"/>
    <w:rsid w:val="004700EA"/>
    <w:rsid w:val="00470AFD"/>
    <w:rsid w:val="00470F4B"/>
    <w:rsid w:val="00471E4F"/>
    <w:rsid w:val="004742D9"/>
    <w:rsid w:val="004776AB"/>
    <w:rsid w:val="00480C1B"/>
    <w:rsid w:val="00480C3A"/>
    <w:rsid w:val="00480FB6"/>
    <w:rsid w:val="00484088"/>
    <w:rsid w:val="00484372"/>
    <w:rsid w:val="00486087"/>
    <w:rsid w:val="00487DB2"/>
    <w:rsid w:val="004903FE"/>
    <w:rsid w:val="00491EF0"/>
    <w:rsid w:val="00494206"/>
    <w:rsid w:val="00494B2C"/>
    <w:rsid w:val="00494DD5"/>
    <w:rsid w:val="0049587E"/>
    <w:rsid w:val="00495B66"/>
    <w:rsid w:val="004960C6"/>
    <w:rsid w:val="004A0CB1"/>
    <w:rsid w:val="004A3041"/>
    <w:rsid w:val="004A4284"/>
    <w:rsid w:val="004A470E"/>
    <w:rsid w:val="004A673B"/>
    <w:rsid w:val="004A6D8F"/>
    <w:rsid w:val="004A77FC"/>
    <w:rsid w:val="004B01FA"/>
    <w:rsid w:val="004B15CA"/>
    <w:rsid w:val="004B22A0"/>
    <w:rsid w:val="004B5B99"/>
    <w:rsid w:val="004B5C46"/>
    <w:rsid w:val="004B72E9"/>
    <w:rsid w:val="004B7F9E"/>
    <w:rsid w:val="004C0F8E"/>
    <w:rsid w:val="004C118F"/>
    <w:rsid w:val="004C2580"/>
    <w:rsid w:val="004C2678"/>
    <w:rsid w:val="004C3200"/>
    <w:rsid w:val="004C3F1F"/>
    <w:rsid w:val="004C43CE"/>
    <w:rsid w:val="004C47F9"/>
    <w:rsid w:val="004C6029"/>
    <w:rsid w:val="004C60A2"/>
    <w:rsid w:val="004C6A8E"/>
    <w:rsid w:val="004C77FC"/>
    <w:rsid w:val="004D046A"/>
    <w:rsid w:val="004D141E"/>
    <w:rsid w:val="004D19D5"/>
    <w:rsid w:val="004D1B4C"/>
    <w:rsid w:val="004D23F1"/>
    <w:rsid w:val="004D345B"/>
    <w:rsid w:val="004D4474"/>
    <w:rsid w:val="004E0844"/>
    <w:rsid w:val="004E3478"/>
    <w:rsid w:val="004E5A11"/>
    <w:rsid w:val="004E77F2"/>
    <w:rsid w:val="004E7D3E"/>
    <w:rsid w:val="004E7DCD"/>
    <w:rsid w:val="004F13E9"/>
    <w:rsid w:val="004F17AF"/>
    <w:rsid w:val="004F183A"/>
    <w:rsid w:val="004F19F9"/>
    <w:rsid w:val="004F2C34"/>
    <w:rsid w:val="004F3E4B"/>
    <w:rsid w:val="004F5B33"/>
    <w:rsid w:val="004F5B6B"/>
    <w:rsid w:val="004F5C3D"/>
    <w:rsid w:val="004F6D42"/>
    <w:rsid w:val="004F6F1D"/>
    <w:rsid w:val="00504E75"/>
    <w:rsid w:val="005078B8"/>
    <w:rsid w:val="00507A48"/>
    <w:rsid w:val="00507BB7"/>
    <w:rsid w:val="00510667"/>
    <w:rsid w:val="005111B0"/>
    <w:rsid w:val="00511415"/>
    <w:rsid w:val="0051340B"/>
    <w:rsid w:val="00513AFE"/>
    <w:rsid w:val="00513BE1"/>
    <w:rsid w:val="00513D69"/>
    <w:rsid w:val="00514F65"/>
    <w:rsid w:val="00517106"/>
    <w:rsid w:val="00517B1A"/>
    <w:rsid w:val="00517F2B"/>
    <w:rsid w:val="005209CA"/>
    <w:rsid w:val="00521F15"/>
    <w:rsid w:val="00522337"/>
    <w:rsid w:val="00524F2D"/>
    <w:rsid w:val="00526275"/>
    <w:rsid w:val="005303A5"/>
    <w:rsid w:val="00530A48"/>
    <w:rsid w:val="005317BD"/>
    <w:rsid w:val="00533049"/>
    <w:rsid w:val="00533591"/>
    <w:rsid w:val="0053371B"/>
    <w:rsid w:val="00534097"/>
    <w:rsid w:val="005367FC"/>
    <w:rsid w:val="00536C8F"/>
    <w:rsid w:val="00542BF9"/>
    <w:rsid w:val="00542C9E"/>
    <w:rsid w:val="0054330D"/>
    <w:rsid w:val="005453D6"/>
    <w:rsid w:val="0054578E"/>
    <w:rsid w:val="00550149"/>
    <w:rsid w:val="00550E17"/>
    <w:rsid w:val="00551291"/>
    <w:rsid w:val="00553C9F"/>
    <w:rsid w:val="00554BA2"/>
    <w:rsid w:val="00556DB1"/>
    <w:rsid w:val="00557465"/>
    <w:rsid w:val="005600C1"/>
    <w:rsid w:val="0056145B"/>
    <w:rsid w:val="00561D04"/>
    <w:rsid w:val="00567BAB"/>
    <w:rsid w:val="00567CA4"/>
    <w:rsid w:val="005706A2"/>
    <w:rsid w:val="00571295"/>
    <w:rsid w:val="005716AB"/>
    <w:rsid w:val="005719BB"/>
    <w:rsid w:val="005733AA"/>
    <w:rsid w:val="005772A5"/>
    <w:rsid w:val="00577CBE"/>
    <w:rsid w:val="0058018C"/>
    <w:rsid w:val="00582E66"/>
    <w:rsid w:val="005846D3"/>
    <w:rsid w:val="00586439"/>
    <w:rsid w:val="00586C6F"/>
    <w:rsid w:val="0058703E"/>
    <w:rsid w:val="00587D8C"/>
    <w:rsid w:val="00591832"/>
    <w:rsid w:val="005918B1"/>
    <w:rsid w:val="00592B3B"/>
    <w:rsid w:val="005935D5"/>
    <w:rsid w:val="00594FC9"/>
    <w:rsid w:val="005956EF"/>
    <w:rsid w:val="0059635A"/>
    <w:rsid w:val="005965CC"/>
    <w:rsid w:val="00597038"/>
    <w:rsid w:val="005974F4"/>
    <w:rsid w:val="005A05AF"/>
    <w:rsid w:val="005A0BA3"/>
    <w:rsid w:val="005A0D45"/>
    <w:rsid w:val="005A1AF0"/>
    <w:rsid w:val="005A3211"/>
    <w:rsid w:val="005A61D0"/>
    <w:rsid w:val="005A6F4F"/>
    <w:rsid w:val="005A7555"/>
    <w:rsid w:val="005A7F09"/>
    <w:rsid w:val="005B2998"/>
    <w:rsid w:val="005B5211"/>
    <w:rsid w:val="005B5B1D"/>
    <w:rsid w:val="005B5EB3"/>
    <w:rsid w:val="005B7591"/>
    <w:rsid w:val="005C36E9"/>
    <w:rsid w:val="005C3BF7"/>
    <w:rsid w:val="005C4EC2"/>
    <w:rsid w:val="005C5A88"/>
    <w:rsid w:val="005D0096"/>
    <w:rsid w:val="005D0A17"/>
    <w:rsid w:val="005D222B"/>
    <w:rsid w:val="005D286D"/>
    <w:rsid w:val="005D5065"/>
    <w:rsid w:val="005D6181"/>
    <w:rsid w:val="005D6596"/>
    <w:rsid w:val="005D69B9"/>
    <w:rsid w:val="005E1060"/>
    <w:rsid w:val="005E1A82"/>
    <w:rsid w:val="005E25B3"/>
    <w:rsid w:val="005E280D"/>
    <w:rsid w:val="005E3EF6"/>
    <w:rsid w:val="005E4504"/>
    <w:rsid w:val="005E63AB"/>
    <w:rsid w:val="005E6D2F"/>
    <w:rsid w:val="005E7663"/>
    <w:rsid w:val="005E7A9A"/>
    <w:rsid w:val="005F18BA"/>
    <w:rsid w:val="005F272A"/>
    <w:rsid w:val="005F3799"/>
    <w:rsid w:val="005F5395"/>
    <w:rsid w:val="005F5D2F"/>
    <w:rsid w:val="00600ABF"/>
    <w:rsid w:val="00600DCE"/>
    <w:rsid w:val="00601497"/>
    <w:rsid w:val="0060184C"/>
    <w:rsid w:val="006019BE"/>
    <w:rsid w:val="00601C61"/>
    <w:rsid w:val="00601D68"/>
    <w:rsid w:val="00602846"/>
    <w:rsid w:val="0060323C"/>
    <w:rsid w:val="0060363F"/>
    <w:rsid w:val="00603AE8"/>
    <w:rsid w:val="0060575D"/>
    <w:rsid w:val="00606F56"/>
    <w:rsid w:val="00607946"/>
    <w:rsid w:val="0061203D"/>
    <w:rsid w:val="00612668"/>
    <w:rsid w:val="00613C98"/>
    <w:rsid w:val="00614C20"/>
    <w:rsid w:val="00616412"/>
    <w:rsid w:val="00616601"/>
    <w:rsid w:val="0061747A"/>
    <w:rsid w:val="00620EE8"/>
    <w:rsid w:val="00621118"/>
    <w:rsid w:val="00621269"/>
    <w:rsid w:val="006221FB"/>
    <w:rsid w:val="006223E7"/>
    <w:rsid w:val="00623C24"/>
    <w:rsid w:val="00623E27"/>
    <w:rsid w:val="00624058"/>
    <w:rsid w:val="006252C8"/>
    <w:rsid w:val="00625938"/>
    <w:rsid w:val="00626022"/>
    <w:rsid w:val="00627AB5"/>
    <w:rsid w:val="00627E2E"/>
    <w:rsid w:val="00630434"/>
    <w:rsid w:val="006313BA"/>
    <w:rsid w:val="0063153B"/>
    <w:rsid w:val="006319DD"/>
    <w:rsid w:val="006329B1"/>
    <w:rsid w:val="00633899"/>
    <w:rsid w:val="00633ECF"/>
    <w:rsid w:val="00634509"/>
    <w:rsid w:val="00635E84"/>
    <w:rsid w:val="006360AE"/>
    <w:rsid w:val="00636ECC"/>
    <w:rsid w:val="00637213"/>
    <w:rsid w:val="00637DA3"/>
    <w:rsid w:val="00640766"/>
    <w:rsid w:val="00641B43"/>
    <w:rsid w:val="00641B92"/>
    <w:rsid w:val="00642074"/>
    <w:rsid w:val="0064350F"/>
    <w:rsid w:val="00645B74"/>
    <w:rsid w:val="0065000E"/>
    <w:rsid w:val="0065063D"/>
    <w:rsid w:val="00651FA6"/>
    <w:rsid w:val="00652BCC"/>
    <w:rsid w:val="00654853"/>
    <w:rsid w:val="006569FE"/>
    <w:rsid w:val="006608BE"/>
    <w:rsid w:val="00660BA9"/>
    <w:rsid w:val="00662356"/>
    <w:rsid w:val="00662785"/>
    <w:rsid w:val="00662B60"/>
    <w:rsid w:val="00662CEF"/>
    <w:rsid w:val="00663460"/>
    <w:rsid w:val="006651A1"/>
    <w:rsid w:val="00666320"/>
    <w:rsid w:val="00667D81"/>
    <w:rsid w:val="00667E40"/>
    <w:rsid w:val="00667E5C"/>
    <w:rsid w:val="0067032E"/>
    <w:rsid w:val="00671ACA"/>
    <w:rsid w:val="0067270D"/>
    <w:rsid w:val="006733B5"/>
    <w:rsid w:val="00674928"/>
    <w:rsid w:val="00681AE6"/>
    <w:rsid w:val="00682911"/>
    <w:rsid w:val="00682FA6"/>
    <w:rsid w:val="0068307D"/>
    <w:rsid w:val="0068380A"/>
    <w:rsid w:val="00683D9C"/>
    <w:rsid w:val="00684D4B"/>
    <w:rsid w:val="00685AD7"/>
    <w:rsid w:val="00686E31"/>
    <w:rsid w:val="00692843"/>
    <w:rsid w:val="006936B1"/>
    <w:rsid w:val="00695E17"/>
    <w:rsid w:val="00696B65"/>
    <w:rsid w:val="006A0287"/>
    <w:rsid w:val="006A0657"/>
    <w:rsid w:val="006A1D54"/>
    <w:rsid w:val="006A229D"/>
    <w:rsid w:val="006A405B"/>
    <w:rsid w:val="006A41F0"/>
    <w:rsid w:val="006A4833"/>
    <w:rsid w:val="006A62ED"/>
    <w:rsid w:val="006A6458"/>
    <w:rsid w:val="006A6839"/>
    <w:rsid w:val="006B34C0"/>
    <w:rsid w:val="006B359D"/>
    <w:rsid w:val="006B42C9"/>
    <w:rsid w:val="006B4FDB"/>
    <w:rsid w:val="006B5557"/>
    <w:rsid w:val="006B6A45"/>
    <w:rsid w:val="006C0CE1"/>
    <w:rsid w:val="006C1459"/>
    <w:rsid w:val="006C2ADB"/>
    <w:rsid w:val="006C339E"/>
    <w:rsid w:val="006C347D"/>
    <w:rsid w:val="006C4702"/>
    <w:rsid w:val="006C5ADE"/>
    <w:rsid w:val="006C5F63"/>
    <w:rsid w:val="006D0B9D"/>
    <w:rsid w:val="006D1384"/>
    <w:rsid w:val="006D16EB"/>
    <w:rsid w:val="006D474D"/>
    <w:rsid w:val="006E2DF6"/>
    <w:rsid w:val="006E495B"/>
    <w:rsid w:val="006E4C3A"/>
    <w:rsid w:val="006E52BC"/>
    <w:rsid w:val="006E6A04"/>
    <w:rsid w:val="006E7C5A"/>
    <w:rsid w:val="006F06D0"/>
    <w:rsid w:val="006F21C9"/>
    <w:rsid w:val="006F341A"/>
    <w:rsid w:val="006F36C2"/>
    <w:rsid w:val="006F60D6"/>
    <w:rsid w:val="006F7FA4"/>
    <w:rsid w:val="007007AB"/>
    <w:rsid w:val="00701584"/>
    <w:rsid w:val="00701A67"/>
    <w:rsid w:val="00702655"/>
    <w:rsid w:val="007030BA"/>
    <w:rsid w:val="00703EF8"/>
    <w:rsid w:val="007045DA"/>
    <w:rsid w:val="007055F7"/>
    <w:rsid w:val="0070664A"/>
    <w:rsid w:val="00707180"/>
    <w:rsid w:val="00711D2D"/>
    <w:rsid w:val="00713114"/>
    <w:rsid w:val="007146B9"/>
    <w:rsid w:val="00714C67"/>
    <w:rsid w:val="0071660C"/>
    <w:rsid w:val="0071677B"/>
    <w:rsid w:val="00716E88"/>
    <w:rsid w:val="00717581"/>
    <w:rsid w:val="00720A6B"/>
    <w:rsid w:val="007218C4"/>
    <w:rsid w:val="00723ACD"/>
    <w:rsid w:val="00725C56"/>
    <w:rsid w:val="0072638F"/>
    <w:rsid w:val="0072644D"/>
    <w:rsid w:val="007301B2"/>
    <w:rsid w:val="00730203"/>
    <w:rsid w:val="0073270F"/>
    <w:rsid w:val="00732CB5"/>
    <w:rsid w:val="00734194"/>
    <w:rsid w:val="00734833"/>
    <w:rsid w:val="007352C0"/>
    <w:rsid w:val="00741F54"/>
    <w:rsid w:val="007436E2"/>
    <w:rsid w:val="00743BF7"/>
    <w:rsid w:val="007441D2"/>
    <w:rsid w:val="00744979"/>
    <w:rsid w:val="00744B3E"/>
    <w:rsid w:val="007466CD"/>
    <w:rsid w:val="00746E76"/>
    <w:rsid w:val="007503B8"/>
    <w:rsid w:val="00750953"/>
    <w:rsid w:val="007510C9"/>
    <w:rsid w:val="0075345B"/>
    <w:rsid w:val="0075368E"/>
    <w:rsid w:val="00753CCD"/>
    <w:rsid w:val="007540B1"/>
    <w:rsid w:val="0075636F"/>
    <w:rsid w:val="007603D0"/>
    <w:rsid w:val="007617FA"/>
    <w:rsid w:val="007618B1"/>
    <w:rsid w:val="00763187"/>
    <w:rsid w:val="00766E26"/>
    <w:rsid w:val="007674C2"/>
    <w:rsid w:val="00770149"/>
    <w:rsid w:val="007702D2"/>
    <w:rsid w:val="00770C13"/>
    <w:rsid w:val="00772140"/>
    <w:rsid w:val="00774272"/>
    <w:rsid w:val="007761C1"/>
    <w:rsid w:val="007761D7"/>
    <w:rsid w:val="007762BE"/>
    <w:rsid w:val="00776651"/>
    <w:rsid w:val="007768A2"/>
    <w:rsid w:val="00776B98"/>
    <w:rsid w:val="00780CC0"/>
    <w:rsid w:val="00782AE3"/>
    <w:rsid w:val="00782EB8"/>
    <w:rsid w:val="00783391"/>
    <w:rsid w:val="0078595B"/>
    <w:rsid w:val="00785A32"/>
    <w:rsid w:val="007862D9"/>
    <w:rsid w:val="00786411"/>
    <w:rsid w:val="0079070F"/>
    <w:rsid w:val="00792DE9"/>
    <w:rsid w:val="0079329A"/>
    <w:rsid w:val="0079334F"/>
    <w:rsid w:val="00794AF2"/>
    <w:rsid w:val="007A15C8"/>
    <w:rsid w:val="007A1F2F"/>
    <w:rsid w:val="007A323C"/>
    <w:rsid w:val="007A3253"/>
    <w:rsid w:val="007A6459"/>
    <w:rsid w:val="007A6891"/>
    <w:rsid w:val="007A7C99"/>
    <w:rsid w:val="007A7CE0"/>
    <w:rsid w:val="007B017D"/>
    <w:rsid w:val="007B155D"/>
    <w:rsid w:val="007B4869"/>
    <w:rsid w:val="007B5595"/>
    <w:rsid w:val="007B66C3"/>
    <w:rsid w:val="007B75F3"/>
    <w:rsid w:val="007B7ABF"/>
    <w:rsid w:val="007B7D7B"/>
    <w:rsid w:val="007C0D47"/>
    <w:rsid w:val="007C1409"/>
    <w:rsid w:val="007C1601"/>
    <w:rsid w:val="007C182C"/>
    <w:rsid w:val="007C1AA9"/>
    <w:rsid w:val="007C26E5"/>
    <w:rsid w:val="007C328E"/>
    <w:rsid w:val="007C39D6"/>
    <w:rsid w:val="007C411E"/>
    <w:rsid w:val="007C4644"/>
    <w:rsid w:val="007C4C90"/>
    <w:rsid w:val="007C55E7"/>
    <w:rsid w:val="007C6120"/>
    <w:rsid w:val="007D0C69"/>
    <w:rsid w:val="007D2B55"/>
    <w:rsid w:val="007D35BF"/>
    <w:rsid w:val="007D481F"/>
    <w:rsid w:val="007D5EA3"/>
    <w:rsid w:val="007D6415"/>
    <w:rsid w:val="007D669E"/>
    <w:rsid w:val="007D7CBE"/>
    <w:rsid w:val="007E00FF"/>
    <w:rsid w:val="007E08A7"/>
    <w:rsid w:val="007E08CA"/>
    <w:rsid w:val="007E0BCE"/>
    <w:rsid w:val="007E1492"/>
    <w:rsid w:val="007E228E"/>
    <w:rsid w:val="007E3DF5"/>
    <w:rsid w:val="007E4D4B"/>
    <w:rsid w:val="007E4EDB"/>
    <w:rsid w:val="007E67A2"/>
    <w:rsid w:val="007F01F0"/>
    <w:rsid w:val="007F0CD6"/>
    <w:rsid w:val="007F107A"/>
    <w:rsid w:val="007F623F"/>
    <w:rsid w:val="00801F4F"/>
    <w:rsid w:val="0080330F"/>
    <w:rsid w:val="008036CD"/>
    <w:rsid w:val="008043B7"/>
    <w:rsid w:val="00804488"/>
    <w:rsid w:val="0080718E"/>
    <w:rsid w:val="008077CA"/>
    <w:rsid w:val="008100AE"/>
    <w:rsid w:val="00810770"/>
    <w:rsid w:val="0081179A"/>
    <w:rsid w:val="00816778"/>
    <w:rsid w:val="00820581"/>
    <w:rsid w:val="0082314D"/>
    <w:rsid w:val="00823C3B"/>
    <w:rsid w:val="008276F5"/>
    <w:rsid w:val="008302DA"/>
    <w:rsid w:val="00832A74"/>
    <w:rsid w:val="00833304"/>
    <w:rsid w:val="0083529B"/>
    <w:rsid w:val="00835B84"/>
    <w:rsid w:val="00836FC8"/>
    <w:rsid w:val="00837FCF"/>
    <w:rsid w:val="008401ED"/>
    <w:rsid w:val="0084168A"/>
    <w:rsid w:val="0084251C"/>
    <w:rsid w:val="0084341D"/>
    <w:rsid w:val="00843AA9"/>
    <w:rsid w:val="00845175"/>
    <w:rsid w:val="00845B9B"/>
    <w:rsid w:val="0084613C"/>
    <w:rsid w:val="00846918"/>
    <w:rsid w:val="00846F3B"/>
    <w:rsid w:val="0085232E"/>
    <w:rsid w:val="00853875"/>
    <w:rsid w:val="008541B3"/>
    <w:rsid w:val="00857BC2"/>
    <w:rsid w:val="008601E1"/>
    <w:rsid w:val="00861489"/>
    <w:rsid w:val="008636D4"/>
    <w:rsid w:val="00863E09"/>
    <w:rsid w:val="008641C2"/>
    <w:rsid w:val="00866CDE"/>
    <w:rsid w:val="0087031C"/>
    <w:rsid w:val="00870866"/>
    <w:rsid w:val="008712A4"/>
    <w:rsid w:val="008715B0"/>
    <w:rsid w:val="00873934"/>
    <w:rsid w:val="008772DF"/>
    <w:rsid w:val="00880550"/>
    <w:rsid w:val="00880618"/>
    <w:rsid w:val="00881D96"/>
    <w:rsid w:val="008830CE"/>
    <w:rsid w:val="00884323"/>
    <w:rsid w:val="00886CF8"/>
    <w:rsid w:val="008874A0"/>
    <w:rsid w:val="00890C5C"/>
    <w:rsid w:val="00891012"/>
    <w:rsid w:val="00892479"/>
    <w:rsid w:val="00892776"/>
    <w:rsid w:val="00892834"/>
    <w:rsid w:val="00892D22"/>
    <w:rsid w:val="00892D4D"/>
    <w:rsid w:val="00893223"/>
    <w:rsid w:val="008A165B"/>
    <w:rsid w:val="008A300B"/>
    <w:rsid w:val="008A4A0C"/>
    <w:rsid w:val="008A4CFC"/>
    <w:rsid w:val="008A58F6"/>
    <w:rsid w:val="008B1A46"/>
    <w:rsid w:val="008B2117"/>
    <w:rsid w:val="008B30F4"/>
    <w:rsid w:val="008B3962"/>
    <w:rsid w:val="008B4088"/>
    <w:rsid w:val="008B4710"/>
    <w:rsid w:val="008B6EAE"/>
    <w:rsid w:val="008B700E"/>
    <w:rsid w:val="008B7067"/>
    <w:rsid w:val="008B77D9"/>
    <w:rsid w:val="008C1493"/>
    <w:rsid w:val="008C1D78"/>
    <w:rsid w:val="008C23CB"/>
    <w:rsid w:val="008C3C71"/>
    <w:rsid w:val="008C57B3"/>
    <w:rsid w:val="008C67F8"/>
    <w:rsid w:val="008C69CB"/>
    <w:rsid w:val="008C6A13"/>
    <w:rsid w:val="008C6F29"/>
    <w:rsid w:val="008C75D9"/>
    <w:rsid w:val="008C7F28"/>
    <w:rsid w:val="008D0D81"/>
    <w:rsid w:val="008D1717"/>
    <w:rsid w:val="008D1905"/>
    <w:rsid w:val="008D1BF1"/>
    <w:rsid w:val="008D2544"/>
    <w:rsid w:val="008D3852"/>
    <w:rsid w:val="008D4733"/>
    <w:rsid w:val="008D694C"/>
    <w:rsid w:val="008D6A15"/>
    <w:rsid w:val="008E021B"/>
    <w:rsid w:val="008E096E"/>
    <w:rsid w:val="008E210A"/>
    <w:rsid w:val="008E3AA9"/>
    <w:rsid w:val="008E4578"/>
    <w:rsid w:val="008E691F"/>
    <w:rsid w:val="008E6B16"/>
    <w:rsid w:val="008F0744"/>
    <w:rsid w:val="008F286A"/>
    <w:rsid w:val="00901D1C"/>
    <w:rsid w:val="00901E56"/>
    <w:rsid w:val="009029C3"/>
    <w:rsid w:val="0090402D"/>
    <w:rsid w:val="0090505C"/>
    <w:rsid w:val="0090627C"/>
    <w:rsid w:val="0090657A"/>
    <w:rsid w:val="00910372"/>
    <w:rsid w:val="009104F3"/>
    <w:rsid w:val="00911794"/>
    <w:rsid w:val="00911F4C"/>
    <w:rsid w:val="00914BCD"/>
    <w:rsid w:val="00917254"/>
    <w:rsid w:val="00917F7E"/>
    <w:rsid w:val="00921C70"/>
    <w:rsid w:val="009230C3"/>
    <w:rsid w:val="00924ABA"/>
    <w:rsid w:val="00925059"/>
    <w:rsid w:val="00925155"/>
    <w:rsid w:val="00925791"/>
    <w:rsid w:val="00925AAF"/>
    <w:rsid w:val="009266E1"/>
    <w:rsid w:val="009268D5"/>
    <w:rsid w:val="00926CD6"/>
    <w:rsid w:val="00927F13"/>
    <w:rsid w:val="0093093D"/>
    <w:rsid w:val="00935F8C"/>
    <w:rsid w:val="00940D0A"/>
    <w:rsid w:val="00942D5E"/>
    <w:rsid w:val="009439C1"/>
    <w:rsid w:val="00943BA1"/>
    <w:rsid w:val="009453E0"/>
    <w:rsid w:val="009458B3"/>
    <w:rsid w:val="00947DDF"/>
    <w:rsid w:val="00950EB9"/>
    <w:rsid w:val="00951FB5"/>
    <w:rsid w:val="0095285E"/>
    <w:rsid w:val="00953A01"/>
    <w:rsid w:val="0095428D"/>
    <w:rsid w:val="009547F7"/>
    <w:rsid w:val="009619F9"/>
    <w:rsid w:val="00961D05"/>
    <w:rsid w:val="009657D6"/>
    <w:rsid w:val="009669F7"/>
    <w:rsid w:val="00966F0E"/>
    <w:rsid w:val="00967CFD"/>
    <w:rsid w:val="00967D29"/>
    <w:rsid w:val="009704FB"/>
    <w:rsid w:val="00971A67"/>
    <w:rsid w:val="009735EB"/>
    <w:rsid w:val="009739FD"/>
    <w:rsid w:val="00973BC7"/>
    <w:rsid w:val="0097522C"/>
    <w:rsid w:val="00975383"/>
    <w:rsid w:val="00976A93"/>
    <w:rsid w:val="00977BD8"/>
    <w:rsid w:val="00981DF8"/>
    <w:rsid w:val="009832AD"/>
    <w:rsid w:val="00983DDD"/>
    <w:rsid w:val="00985579"/>
    <w:rsid w:val="009862B9"/>
    <w:rsid w:val="009872AD"/>
    <w:rsid w:val="00987D41"/>
    <w:rsid w:val="00991169"/>
    <w:rsid w:val="00992A16"/>
    <w:rsid w:val="009933D3"/>
    <w:rsid w:val="00993E6A"/>
    <w:rsid w:val="009941C1"/>
    <w:rsid w:val="00995376"/>
    <w:rsid w:val="00995D3D"/>
    <w:rsid w:val="009A0DF0"/>
    <w:rsid w:val="009A0F23"/>
    <w:rsid w:val="009A1EE8"/>
    <w:rsid w:val="009A22BC"/>
    <w:rsid w:val="009A4B6F"/>
    <w:rsid w:val="009A5679"/>
    <w:rsid w:val="009A5E45"/>
    <w:rsid w:val="009A6FB8"/>
    <w:rsid w:val="009B0A26"/>
    <w:rsid w:val="009B373B"/>
    <w:rsid w:val="009B49F3"/>
    <w:rsid w:val="009B506F"/>
    <w:rsid w:val="009B5619"/>
    <w:rsid w:val="009B697E"/>
    <w:rsid w:val="009B7CCE"/>
    <w:rsid w:val="009C0472"/>
    <w:rsid w:val="009C1093"/>
    <w:rsid w:val="009C1EC6"/>
    <w:rsid w:val="009C2D09"/>
    <w:rsid w:val="009C322E"/>
    <w:rsid w:val="009C4856"/>
    <w:rsid w:val="009C53B4"/>
    <w:rsid w:val="009C5848"/>
    <w:rsid w:val="009C6F06"/>
    <w:rsid w:val="009D372F"/>
    <w:rsid w:val="009D4FE9"/>
    <w:rsid w:val="009D5435"/>
    <w:rsid w:val="009D6397"/>
    <w:rsid w:val="009D656A"/>
    <w:rsid w:val="009D7323"/>
    <w:rsid w:val="009D7B92"/>
    <w:rsid w:val="009D7EEF"/>
    <w:rsid w:val="009E0BC4"/>
    <w:rsid w:val="009E204D"/>
    <w:rsid w:val="009E2D96"/>
    <w:rsid w:val="009E39B3"/>
    <w:rsid w:val="009E402D"/>
    <w:rsid w:val="009E42A7"/>
    <w:rsid w:val="009E6284"/>
    <w:rsid w:val="009E79B3"/>
    <w:rsid w:val="009E7F3F"/>
    <w:rsid w:val="009F1211"/>
    <w:rsid w:val="009F1680"/>
    <w:rsid w:val="009F4090"/>
    <w:rsid w:val="009F40C6"/>
    <w:rsid w:val="00A036BF"/>
    <w:rsid w:val="00A0516F"/>
    <w:rsid w:val="00A062E3"/>
    <w:rsid w:val="00A06A5E"/>
    <w:rsid w:val="00A070E8"/>
    <w:rsid w:val="00A07DEF"/>
    <w:rsid w:val="00A102A2"/>
    <w:rsid w:val="00A10F33"/>
    <w:rsid w:val="00A13402"/>
    <w:rsid w:val="00A14204"/>
    <w:rsid w:val="00A15F0D"/>
    <w:rsid w:val="00A1756C"/>
    <w:rsid w:val="00A176B1"/>
    <w:rsid w:val="00A22D9E"/>
    <w:rsid w:val="00A25997"/>
    <w:rsid w:val="00A25AFB"/>
    <w:rsid w:val="00A2773E"/>
    <w:rsid w:val="00A309FE"/>
    <w:rsid w:val="00A31407"/>
    <w:rsid w:val="00A32732"/>
    <w:rsid w:val="00A32C5F"/>
    <w:rsid w:val="00A33081"/>
    <w:rsid w:val="00A337D5"/>
    <w:rsid w:val="00A33931"/>
    <w:rsid w:val="00A36F38"/>
    <w:rsid w:val="00A375DC"/>
    <w:rsid w:val="00A41D61"/>
    <w:rsid w:val="00A422B0"/>
    <w:rsid w:val="00A42B85"/>
    <w:rsid w:val="00A43F54"/>
    <w:rsid w:val="00A45CCA"/>
    <w:rsid w:val="00A47908"/>
    <w:rsid w:val="00A479B7"/>
    <w:rsid w:val="00A50835"/>
    <w:rsid w:val="00A508E6"/>
    <w:rsid w:val="00A52390"/>
    <w:rsid w:val="00A526A5"/>
    <w:rsid w:val="00A52E1A"/>
    <w:rsid w:val="00A540EA"/>
    <w:rsid w:val="00A5512F"/>
    <w:rsid w:val="00A56B51"/>
    <w:rsid w:val="00A57891"/>
    <w:rsid w:val="00A60B9A"/>
    <w:rsid w:val="00A6158B"/>
    <w:rsid w:val="00A621C7"/>
    <w:rsid w:val="00A62ABA"/>
    <w:rsid w:val="00A64089"/>
    <w:rsid w:val="00A64A60"/>
    <w:rsid w:val="00A6585A"/>
    <w:rsid w:val="00A658DB"/>
    <w:rsid w:val="00A66A85"/>
    <w:rsid w:val="00A67DEF"/>
    <w:rsid w:val="00A702FC"/>
    <w:rsid w:val="00A70F77"/>
    <w:rsid w:val="00A7366C"/>
    <w:rsid w:val="00A74C92"/>
    <w:rsid w:val="00A75587"/>
    <w:rsid w:val="00A759AB"/>
    <w:rsid w:val="00A76BAA"/>
    <w:rsid w:val="00A76EA5"/>
    <w:rsid w:val="00A779B0"/>
    <w:rsid w:val="00A81145"/>
    <w:rsid w:val="00A83784"/>
    <w:rsid w:val="00A83C23"/>
    <w:rsid w:val="00A83F83"/>
    <w:rsid w:val="00A8471D"/>
    <w:rsid w:val="00A8583E"/>
    <w:rsid w:val="00A85A48"/>
    <w:rsid w:val="00A97DE0"/>
    <w:rsid w:val="00AA0248"/>
    <w:rsid w:val="00AA1CA5"/>
    <w:rsid w:val="00AA316E"/>
    <w:rsid w:val="00AA446F"/>
    <w:rsid w:val="00AA5C40"/>
    <w:rsid w:val="00AA71C3"/>
    <w:rsid w:val="00AB0C44"/>
    <w:rsid w:val="00AB3490"/>
    <w:rsid w:val="00AB4D9D"/>
    <w:rsid w:val="00AB4F80"/>
    <w:rsid w:val="00AB4F89"/>
    <w:rsid w:val="00AB6649"/>
    <w:rsid w:val="00AB6951"/>
    <w:rsid w:val="00AB7EB2"/>
    <w:rsid w:val="00AC073B"/>
    <w:rsid w:val="00AC0DEF"/>
    <w:rsid w:val="00AC1EA0"/>
    <w:rsid w:val="00AC33B9"/>
    <w:rsid w:val="00AC4F95"/>
    <w:rsid w:val="00AC765B"/>
    <w:rsid w:val="00AD05EF"/>
    <w:rsid w:val="00AD0B6F"/>
    <w:rsid w:val="00AD0C61"/>
    <w:rsid w:val="00AD1CC7"/>
    <w:rsid w:val="00AD2A54"/>
    <w:rsid w:val="00AD4A3E"/>
    <w:rsid w:val="00AE1489"/>
    <w:rsid w:val="00AE1AA4"/>
    <w:rsid w:val="00AE34A9"/>
    <w:rsid w:val="00AE38DE"/>
    <w:rsid w:val="00AE515B"/>
    <w:rsid w:val="00AE78FC"/>
    <w:rsid w:val="00AE7980"/>
    <w:rsid w:val="00AF2EEB"/>
    <w:rsid w:val="00AF32C1"/>
    <w:rsid w:val="00AF3889"/>
    <w:rsid w:val="00AF5F59"/>
    <w:rsid w:val="00B000AF"/>
    <w:rsid w:val="00B01B4C"/>
    <w:rsid w:val="00B01F9A"/>
    <w:rsid w:val="00B0385A"/>
    <w:rsid w:val="00B058C5"/>
    <w:rsid w:val="00B05DF4"/>
    <w:rsid w:val="00B10E09"/>
    <w:rsid w:val="00B1176D"/>
    <w:rsid w:val="00B12529"/>
    <w:rsid w:val="00B12944"/>
    <w:rsid w:val="00B129D4"/>
    <w:rsid w:val="00B12C62"/>
    <w:rsid w:val="00B14F5A"/>
    <w:rsid w:val="00B15CA8"/>
    <w:rsid w:val="00B203E4"/>
    <w:rsid w:val="00B217B1"/>
    <w:rsid w:val="00B218D9"/>
    <w:rsid w:val="00B220A8"/>
    <w:rsid w:val="00B22621"/>
    <w:rsid w:val="00B23B3D"/>
    <w:rsid w:val="00B250D0"/>
    <w:rsid w:val="00B270A8"/>
    <w:rsid w:val="00B2761B"/>
    <w:rsid w:val="00B27E40"/>
    <w:rsid w:val="00B323BC"/>
    <w:rsid w:val="00B3546B"/>
    <w:rsid w:val="00B36134"/>
    <w:rsid w:val="00B400E3"/>
    <w:rsid w:val="00B402E3"/>
    <w:rsid w:val="00B40906"/>
    <w:rsid w:val="00B423D1"/>
    <w:rsid w:val="00B44383"/>
    <w:rsid w:val="00B459F1"/>
    <w:rsid w:val="00B466A2"/>
    <w:rsid w:val="00B47062"/>
    <w:rsid w:val="00B47723"/>
    <w:rsid w:val="00B51559"/>
    <w:rsid w:val="00B51A34"/>
    <w:rsid w:val="00B5333A"/>
    <w:rsid w:val="00B53918"/>
    <w:rsid w:val="00B54695"/>
    <w:rsid w:val="00B54DC0"/>
    <w:rsid w:val="00B551F4"/>
    <w:rsid w:val="00B55A23"/>
    <w:rsid w:val="00B56EA4"/>
    <w:rsid w:val="00B601E0"/>
    <w:rsid w:val="00B608E2"/>
    <w:rsid w:val="00B60952"/>
    <w:rsid w:val="00B6134C"/>
    <w:rsid w:val="00B618CA"/>
    <w:rsid w:val="00B64631"/>
    <w:rsid w:val="00B669C5"/>
    <w:rsid w:val="00B66D3B"/>
    <w:rsid w:val="00B66D5D"/>
    <w:rsid w:val="00B678F2"/>
    <w:rsid w:val="00B71AE4"/>
    <w:rsid w:val="00B72B68"/>
    <w:rsid w:val="00B73538"/>
    <w:rsid w:val="00B758BF"/>
    <w:rsid w:val="00B75A25"/>
    <w:rsid w:val="00B75FF8"/>
    <w:rsid w:val="00B8041E"/>
    <w:rsid w:val="00B80786"/>
    <w:rsid w:val="00B819C7"/>
    <w:rsid w:val="00B81AC7"/>
    <w:rsid w:val="00B82DD4"/>
    <w:rsid w:val="00B84997"/>
    <w:rsid w:val="00B8753C"/>
    <w:rsid w:val="00B87691"/>
    <w:rsid w:val="00B87AA1"/>
    <w:rsid w:val="00B92998"/>
    <w:rsid w:val="00B92E13"/>
    <w:rsid w:val="00B93E6A"/>
    <w:rsid w:val="00B94CAD"/>
    <w:rsid w:val="00B95668"/>
    <w:rsid w:val="00B97D67"/>
    <w:rsid w:val="00B97F0C"/>
    <w:rsid w:val="00BA004F"/>
    <w:rsid w:val="00BA0B40"/>
    <w:rsid w:val="00BA1854"/>
    <w:rsid w:val="00BA2566"/>
    <w:rsid w:val="00BA26BC"/>
    <w:rsid w:val="00BA2A27"/>
    <w:rsid w:val="00BA6104"/>
    <w:rsid w:val="00BA7672"/>
    <w:rsid w:val="00BB1F33"/>
    <w:rsid w:val="00BB3249"/>
    <w:rsid w:val="00BB3BAC"/>
    <w:rsid w:val="00BB4E20"/>
    <w:rsid w:val="00BB5F61"/>
    <w:rsid w:val="00BC036C"/>
    <w:rsid w:val="00BC08DF"/>
    <w:rsid w:val="00BC3D92"/>
    <w:rsid w:val="00BC5E3D"/>
    <w:rsid w:val="00BC624D"/>
    <w:rsid w:val="00BC6EF7"/>
    <w:rsid w:val="00BD1F82"/>
    <w:rsid w:val="00BD2459"/>
    <w:rsid w:val="00BD2F2B"/>
    <w:rsid w:val="00BD4500"/>
    <w:rsid w:val="00BD5BB0"/>
    <w:rsid w:val="00BD5FB5"/>
    <w:rsid w:val="00BD6703"/>
    <w:rsid w:val="00BE0FCC"/>
    <w:rsid w:val="00BE1370"/>
    <w:rsid w:val="00BE38BD"/>
    <w:rsid w:val="00BE38EF"/>
    <w:rsid w:val="00BE7DA4"/>
    <w:rsid w:val="00BF13A7"/>
    <w:rsid w:val="00BF2A03"/>
    <w:rsid w:val="00C0032A"/>
    <w:rsid w:val="00C0055D"/>
    <w:rsid w:val="00C03F92"/>
    <w:rsid w:val="00C049EC"/>
    <w:rsid w:val="00C04D5C"/>
    <w:rsid w:val="00C0591C"/>
    <w:rsid w:val="00C06699"/>
    <w:rsid w:val="00C06D4A"/>
    <w:rsid w:val="00C06E52"/>
    <w:rsid w:val="00C07BA2"/>
    <w:rsid w:val="00C07C99"/>
    <w:rsid w:val="00C1094A"/>
    <w:rsid w:val="00C10C06"/>
    <w:rsid w:val="00C12A18"/>
    <w:rsid w:val="00C12CFF"/>
    <w:rsid w:val="00C133FA"/>
    <w:rsid w:val="00C148FE"/>
    <w:rsid w:val="00C159D1"/>
    <w:rsid w:val="00C176B5"/>
    <w:rsid w:val="00C17D8B"/>
    <w:rsid w:val="00C21975"/>
    <w:rsid w:val="00C221E9"/>
    <w:rsid w:val="00C23024"/>
    <w:rsid w:val="00C25968"/>
    <w:rsid w:val="00C25A3D"/>
    <w:rsid w:val="00C30415"/>
    <w:rsid w:val="00C3173C"/>
    <w:rsid w:val="00C319BD"/>
    <w:rsid w:val="00C31C44"/>
    <w:rsid w:val="00C32528"/>
    <w:rsid w:val="00C3334E"/>
    <w:rsid w:val="00C345DC"/>
    <w:rsid w:val="00C34A11"/>
    <w:rsid w:val="00C420CD"/>
    <w:rsid w:val="00C44600"/>
    <w:rsid w:val="00C44EFD"/>
    <w:rsid w:val="00C476C0"/>
    <w:rsid w:val="00C47D36"/>
    <w:rsid w:val="00C50024"/>
    <w:rsid w:val="00C501EF"/>
    <w:rsid w:val="00C50B60"/>
    <w:rsid w:val="00C51756"/>
    <w:rsid w:val="00C5340A"/>
    <w:rsid w:val="00C54028"/>
    <w:rsid w:val="00C543D3"/>
    <w:rsid w:val="00C54B01"/>
    <w:rsid w:val="00C55000"/>
    <w:rsid w:val="00C56662"/>
    <w:rsid w:val="00C602DE"/>
    <w:rsid w:val="00C620CD"/>
    <w:rsid w:val="00C63F9C"/>
    <w:rsid w:val="00C645B3"/>
    <w:rsid w:val="00C64DC1"/>
    <w:rsid w:val="00C64E44"/>
    <w:rsid w:val="00C65AD8"/>
    <w:rsid w:val="00C65DA8"/>
    <w:rsid w:val="00C714D4"/>
    <w:rsid w:val="00C7240D"/>
    <w:rsid w:val="00C74DA7"/>
    <w:rsid w:val="00C75035"/>
    <w:rsid w:val="00C768AD"/>
    <w:rsid w:val="00C77BAA"/>
    <w:rsid w:val="00C80848"/>
    <w:rsid w:val="00C8117C"/>
    <w:rsid w:val="00C8258F"/>
    <w:rsid w:val="00C82856"/>
    <w:rsid w:val="00C8347B"/>
    <w:rsid w:val="00C8657F"/>
    <w:rsid w:val="00C86B9F"/>
    <w:rsid w:val="00C87733"/>
    <w:rsid w:val="00C92177"/>
    <w:rsid w:val="00C92CF0"/>
    <w:rsid w:val="00C9313B"/>
    <w:rsid w:val="00C959DB"/>
    <w:rsid w:val="00CA0D88"/>
    <w:rsid w:val="00CA1865"/>
    <w:rsid w:val="00CA195C"/>
    <w:rsid w:val="00CA1AE0"/>
    <w:rsid w:val="00CA3F72"/>
    <w:rsid w:val="00CA64C5"/>
    <w:rsid w:val="00CB1939"/>
    <w:rsid w:val="00CB207A"/>
    <w:rsid w:val="00CB5945"/>
    <w:rsid w:val="00CB5E51"/>
    <w:rsid w:val="00CB654B"/>
    <w:rsid w:val="00CB6EAB"/>
    <w:rsid w:val="00CB7BD5"/>
    <w:rsid w:val="00CB7D49"/>
    <w:rsid w:val="00CC1229"/>
    <w:rsid w:val="00CC1E3E"/>
    <w:rsid w:val="00CC2667"/>
    <w:rsid w:val="00CC27BA"/>
    <w:rsid w:val="00CC3102"/>
    <w:rsid w:val="00CC4639"/>
    <w:rsid w:val="00CC4729"/>
    <w:rsid w:val="00CC583F"/>
    <w:rsid w:val="00CC6564"/>
    <w:rsid w:val="00CD0C21"/>
    <w:rsid w:val="00CD1868"/>
    <w:rsid w:val="00CD1AC5"/>
    <w:rsid w:val="00CD1E28"/>
    <w:rsid w:val="00CD2122"/>
    <w:rsid w:val="00CD2E31"/>
    <w:rsid w:val="00CD345C"/>
    <w:rsid w:val="00CD5B4F"/>
    <w:rsid w:val="00CD6244"/>
    <w:rsid w:val="00CE077E"/>
    <w:rsid w:val="00CE1618"/>
    <w:rsid w:val="00CE2DA6"/>
    <w:rsid w:val="00CE3A12"/>
    <w:rsid w:val="00CE65DE"/>
    <w:rsid w:val="00CF0476"/>
    <w:rsid w:val="00CF04C8"/>
    <w:rsid w:val="00CF0B6C"/>
    <w:rsid w:val="00CF0CCD"/>
    <w:rsid w:val="00CF0D06"/>
    <w:rsid w:val="00CF11D1"/>
    <w:rsid w:val="00CF3853"/>
    <w:rsid w:val="00CF43E6"/>
    <w:rsid w:val="00CF48B8"/>
    <w:rsid w:val="00CF4B3B"/>
    <w:rsid w:val="00CF4CF8"/>
    <w:rsid w:val="00CF4D67"/>
    <w:rsid w:val="00CF5F50"/>
    <w:rsid w:val="00CF6DAD"/>
    <w:rsid w:val="00CF6EB2"/>
    <w:rsid w:val="00D01220"/>
    <w:rsid w:val="00D0345B"/>
    <w:rsid w:val="00D05950"/>
    <w:rsid w:val="00D07013"/>
    <w:rsid w:val="00D0753E"/>
    <w:rsid w:val="00D07662"/>
    <w:rsid w:val="00D110A8"/>
    <w:rsid w:val="00D11408"/>
    <w:rsid w:val="00D1157A"/>
    <w:rsid w:val="00D1567F"/>
    <w:rsid w:val="00D174B1"/>
    <w:rsid w:val="00D21133"/>
    <w:rsid w:val="00D25623"/>
    <w:rsid w:val="00D269D6"/>
    <w:rsid w:val="00D275A8"/>
    <w:rsid w:val="00D315FB"/>
    <w:rsid w:val="00D3362D"/>
    <w:rsid w:val="00D33DB6"/>
    <w:rsid w:val="00D3576E"/>
    <w:rsid w:val="00D357D4"/>
    <w:rsid w:val="00D36AEE"/>
    <w:rsid w:val="00D37730"/>
    <w:rsid w:val="00D37C8F"/>
    <w:rsid w:val="00D37CDF"/>
    <w:rsid w:val="00D403D2"/>
    <w:rsid w:val="00D40F97"/>
    <w:rsid w:val="00D417F7"/>
    <w:rsid w:val="00D4194F"/>
    <w:rsid w:val="00D428FA"/>
    <w:rsid w:val="00D44E4F"/>
    <w:rsid w:val="00D460D0"/>
    <w:rsid w:val="00D462DE"/>
    <w:rsid w:val="00D470D2"/>
    <w:rsid w:val="00D479FD"/>
    <w:rsid w:val="00D47AC9"/>
    <w:rsid w:val="00D509E4"/>
    <w:rsid w:val="00D51722"/>
    <w:rsid w:val="00D520D7"/>
    <w:rsid w:val="00D54FE8"/>
    <w:rsid w:val="00D56AE4"/>
    <w:rsid w:val="00D608C9"/>
    <w:rsid w:val="00D60A33"/>
    <w:rsid w:val="00D610A7"/>
    <w:rsid w:val="00D61130"/>
    <w:rsid w:val="00D61EB0"/>
    <w:rsid w:val="00D62B72"/>
    <w:rsid w:val="00D663AD"/>
    <w:rsid w:val="00D67916"/>
    <w:rsid w:val="00D701FC"/>
    <w:rsid w:val="00D712B4"/>
    <w:rsid w:val="00D72886"/>
    <w:rsid w:val="00D72B2C"/>
    <w:rsid w:val="00D73867"/>
    <w:rsid w:val="00D74198"/>
    <w:rsid w:val="00D75793"/>
    <w:rsid w:val="00D75FE4"/>
    <w:rsid w:val="00D7719E"/>
    <w:rsid w:val="00D776CC"/>
    <w:rsid w:val="00D8002F"/>
    <w:rsid w:val="00D8113B"/>
    <w:rsid w:val="00D821E5"/>
    <w:rsid w:val="00D83B1B"/>
    <w:rsid w:val="00D83C66"/>
    <w:rsid w:val="00D84410"/>
    <w:rsid w:val="00D84F3C"/>
    <w:rsid w:val="00D85B57"/>
    <w:rsid w:val="00D92A8B"/>
    <w:rsid w:val="00D92D14"/>
    <w:rsid w:val="00D93B46"/>
    <w:rsid w:val="00D94CB6"/>
    <w:rsid w:val="00D95C19"/>
    <w:rsid w:val="00D96BC0"/>
    <w:rsid w:val="00D97342"/>
    <w:rsid w:val="00D97F75"/>
    <w:rsid w:val="00DA0149"/>
    <w:rsid w:val="00DA2A43"/>
    <w:rsid w:val="00DA33EA"/>
    <w:rsid w:val="00DA4E1D"/>
    <w:rsid w:val="00DA5328"/>
    <w:rsid w:val="00DA70EF"/>
    <w:rsid w:val="00DB0838"/>
    <w:rsid w:val="00DB1D79"/>
    <w:rsid w:val="00DB2C19"/>
    <w:rsid w:val="00DB41D8"/>
    <w:rsid w:val="00DB4284"/>
    <w:rsid w:val="00DB4443"/>
    <w:rsid w:val="00DB5061"/>
    <w:rsid w:val="00DB5B26"/>
    <w:rsid w:val="00DB6B7B"/>
    <w:rsid w:val="00DB7E07"/>
    <w:rsid w:val="00DC056E"/>
    <w:rsid w:val="00DC0F0E"/>
    <w:rsid w:val="00DC121F"/>
    <w:rsid w:val="00DC46D7"/>
    <w:rsid w:val="00DC5E77"/>
    <w:rsid w:val="00DC720C"/>
    <w:rsid w:val="00DC7976"/>
    <w:rsid w:val="00DD380C"/>
    <w:rsid w:val="00DD44CE"/>
    <w:rsid w:val="00DD5025"/>
    <w:rsid w:val="00DD508C"/>
    <w:rsid w:val="00DD5E97"/>
    <w:rsid w:val="00DD6312"/>
    <w:rsid w:val="00DD689D"/>
    <w:rsid w:val="00DD6FD3"/>
    <w:rsid w:val="00DD7A79"/>
    <w:rsid w:val="00DD7B45"/>
    <w:rsid w:val="00DE0CAF"/>
    <w:rsid w:val="00DE1637"/>
    <w:rsid w:val="00DE248A"/>
    <w:rsid w:val="00DE27C5"/>
    <w:rsid w:val="00DE2970"/>
    <w:rsid w:val="00DE2DAD"/>
    <w:rsid w:val="00DE3935"/>
    <w:rsid w:val="00DE3AB7"/>
    <w:rsid w:val="00DE62CA"/>
    <w:rsid w:val="00DE7578"/>
    <w:rsid w:val="00DF1EC9"/>
    <w:rsid w:val="00DF2DB6"/>
    <w:rsid w:val="00DF3303"/>
    <w:rsid w:val="00DF46DF"/>
    <w:rsid w:val="00DF7AFB"/>
    <w:rsid w:val="00E013A7"/>
    <w:rsid w:val="00E05ABE"/>
    <w:rsid w:val="00E05BC7"/>
    <w:rsid w:val="00E05DD7"/>
    <w:rsid w:val="00E06CB5"/>
    <w:rsid w:val="00E10202"/>
    <w:rsid w:val="00E102F4"/>
    <w:rsid w:val="00E118AF"/>
    <w:rsid w:val="00E12526"/>
    <w:rsid w:val="00E12E4D"/>
    <w:rsid w:val="00E13B05"/>
    <w:rsid w:val="00E155ED"/>
    <w:rsid w:val="00E173C3"/>
    <w:rsid w:val="00E21218"/>
    <w:rsid w:val="00E21B06"/>
    <w:rsid w:val="00E2334F"/>
    <w:rsid w:val="00E23C52"/>
    <w:rsid w:val="00E2548B"/>
    <w:rsid w:val="00E27B93"/>
    <w:rsid w:val="00E317FB"/>
    <w:rsid w:val="00E31B94"/>
    <w:rsid w:val="00E34BF4"/>
    <w:rsid w:val="00E35617"/>
    <w:rsid w:val="00E35C9E"/>
    <w:rsid w:val="00E36412"/>
    <w:rsid w:val="00E374EC"/>
    <w:rsid w:val="00E37755"/>
    <w:rsid w:val="00E42C71"/>
    <w:rsid w:val="00E43DC9"/>
    <w:rsid w:val="00E45746"/>
    <w:rsid w:val="00E45E47"/>
    <w:rsid w:val="00E46D53"/>
    <w:rsid w:val="00E47368"/>
    <w:rsid w:val="00E504E1"/>
    <w:rsid w:val="00E51561"/>
    <w:rsid w:val="00E53084"/>
    <w:rsid w:val="00E532F9"/>
    <w:rsid w:val="00E533B0"/>
    <w:rsid w:val="00E53CF0"/>
    <w:rsid w:val="00E54A55"/>
    <w:rsid w:val="00E54D03"/>
    <w:rsid w:val="00E60C57"/>
    <w:rsid w:val="00E63066"/>
    <w:rsid w:val="00E649C1"/>
    <w:rsid w:val="00E650F8"/>
    <w:rsid w:val="00E65D0A"/>
    <w:rsid w:val="00E66AEB"/>
    <w:rsid w:val="00E66B23"/>
    <w:rsid w:val="00E7271C"/>
    <w:rsid w:val="00E72FA0"/>
    <w:rsid w:val="00E741BA"/>
    <w:rsid w:val="00E747BF"/>
    <w:rsid w:val="00E75FFF"/>
    <w:rsid w:val="00E7670E"/>
    <w:rsid w:val="00E770DC"/>
    <w:rsid w:val="00E80B6D"/>
    <w:rsid w:val="00E80DD3"/>
    <w:rsid w:val="00E80F9C"/>
    <w:rsid w:val="00E820A4"/>
    <w:rsid w:val="00E83667"/>
    <w:rsid w:val="00E846D6"/>
    <w:rsid w:val="00E84DB0"/>
    <w:rsid w:val="00E85C32"/>
    <w:rsid w:val="00E860FF"/>
    <w:rsid w:val="00E86B47"/>
    <w:rsid w:val="00E9021E"/>
    <w:rsid w:val="00E921E0"/>
    <w:rsid w:val="00E935B1"/>
    <w:rsid w:val="00E94A9E"/>
    <w:rsid w:val="00E95132"/>
    <w:rsid w:val="00E95630"/>
    <w:rsid w:val="00E95F76"/>
    <w:rsid w:val="00E96706"/>
    <w:rsid w:val="00E974F3"/>
    <w:rsid w:val="00E97893"/>
    <w:rsid w:val="00EA0D2D"/>
    <w:rsid w:val="00EA0E30"/>
    <w:rsid w:val="00EA14AB"/>
    <w:rsid w:val="00EA1519"/>
    <w:rsid w:val="00EA2C7A"/>
    <w:rsid w:val="00EA383C"/>
    <w:rsid w:val="00EA3E5E"/>
    <w:rsid w:val="00EA4002"/>
    <w:rsid w:val="00EA5F13"/>
    <w:rsid w:val="00EA72AC"/>
    <w:rsid w:val="00EB0DDF"/>
    <w:rsid w:val="00EB16D7"/>
    <w:rsid w:val="00EB322D"/>
    <w:rsid w:val="00EB36C0"/>
    <w:rsid w:val="00EB3CF1"/>
    <w:rsid w:val="00EB4B80"/>
    <w:rsid w:val="00EB597D"/>
    <w:rsid w:val="00EB5DEB"/>
    <w:rsid w:val="00EB6068"/>
    <w:rsid w:val="00EC112C"/>
    <w:rsid w:val="00EC207E"/>
    <w:rsid w:val="00EC2AD9"/>
    <w:rsid w:val="00EC3625"/>
    <w:rsid w:val="00EC3C0F"/>
    <w:rsid w:val="00EC4ABB"/>
    <w:rsid w:val="00EC5AA6"/>
    <w:rsid w:val="00EC5F37"/>
    <w:rsid w:val="00ED1863"/>
    <w:rsid w:val="00ED2B7D"/>
    <w:rsid w:val="00ED3EDF"/>
    <w:rsid w:val="00ED5B6E"/>
    <w:rsid w:val="00ED6093"/>
    <w:rsid w:val="00ED7A36"/>
    <w:rsid w:val="00EE1BD4"/>
    <w:rsid w:val="00EE1D42"/>
    <w:rsid w:val="00EE4509"/>
    <w:rsid w:val="00EE55FD"/>
    <w:rsid w:val="00EE6067"/>
    <w:rsid w:val="00EE6111"/>
    <w:rsid w:val="00EE7338"/>
    <w:rsid w:val="00EE7C8D"/>
    <w:rsid w:val="00EF1483"/>
    <w:rsid w:val="00EF34BB"/>
    <w:rsid w:val="00EF42AE"/>
    <w:rsid w:val="00EF4B2F"/>
    <w:rsid w:val="00EF4CC9"/>
    <w:rsid w:val="00EF58C0"/>
    <w:rsid w:val="00EF5EB1"/>
    <w:rsid w:val="00EF64C1"/>
    <w:rsid w:val="00EF7445"/>
    <w:rsid w:val="00EF76B6"/>
    <w:rsid w:val="00F01847"/>
    <w:rsid w:val="00F01FF0"/>
    <w:rsid w:val="00F0219E"/>
    <w:rsid w:val="00F021C6"/>
    <w:rsid w:val="00F027CC"/>
    <w:rsid w:val="00F041B2"/>
    <w:rsid w:val="00F04920"/>
    <w:rsid w:val="00F049DD"/>
    <w:rsid w:val="00F0555B"/>
    <w:rsid w:val="00F0598B"/>
    <w:rsid w:val="00F06681"/>
    <w:rsid w:val="00F06E02"/>
    <w:rsid w:val="00F12333"/>
    <w:rsid w:val="00F12619"/>
    <w:rsid w:val="00F151FA"/>
    <w:rsid w:val="00F153E8"/>
    <w:rsid w:val="00F21D8C"/>
    <w:rsid w:val="00F24A03"/>
    <w:rsid w:val="00F318B1"/>
    <w:rsid w:val="00F33E44"/>
    <w:rsid w:val="00F34872"/>
    <w:rsid w:val="00F34AE3"/>
    <w:rsid w:val="00F3557C"/>
    <w:rsid w:val="00F35BE1"/>
    <w:rsid w:val="00F365A4"/>
    <w:rsid w:val="00F37485"/>
    <w:rsid w:val="00F3790A"/>
    <w:rsid w:val="00F413F2"/>
    <w:rsid w:val="00F43032"/>
    <w:rsid w:val="00F434F0"/>
    <w:rsid w:val="00F43CDE"/>
    <w:rsid w:val="00F453EE"/>
    <w:rsid w:val="00F45E57"/>
    <w:rsid w:val="00F4744E"/>
    <w:rsid w:val="00F47603"/>
    <w:rsid w:val="00F4766C"/>
    <w:rsid w:val="00F47928"/>
    <w:rsid w:val="00F47BE4"/>
    <w:rsid w:val="00F5126E"/>
    <w:rsid w:val="00F5301F"/>
    <w:rsid w:val="00F54FA7"/>
    <w:rsid w:val="00F56D0C"/>
    <w:rsid w:val="00F60440"/>
    <w:rsid w:val="00F6058D"/>
    <w:rsid w:val="00F6109E"/>
    <w:rsid w:val="00F61F37"/>
    <w:rsid w:val="00F63C61"/>
    <w:rsid w:val="00F677A9"/>
    <w:rsid w:val="00F700D1"/>
    <w:rsid w:val="00F70260"/>
    <w:rsid w:val="00F70B69"/>
    <w:rsid w:val="00F70CA4"/>
    <w:rsid w:val="00F7100C"/>
    <w:rsid w:val="00F712B5"/>
    <w:rsid w:val="00F72EC9"/>
    <w:rsid w:val="00F74EF7"/>
    <w:rsid w:val="00F7504A"/>
    <w:rsid w:val="00F7645E"/>
    <w:rsid w:val="00F7671C"/>
    <w:rsid w:val="00F76B31"/>
    <w:rsid w:val="00F7769E"/>
    <w:rsid w:val="00F8046C"/>
    <w:rsid w:val="00F82FDE"/>
    <w:rsid w:val="00F85593"/>
    <w:rsid w:val="00F858B0"/>
    <w:rsid w:val="00F86DDE"/>
    <w:rsid w:val="00F87366"/>
    <w:rsid w:val="00F87A51"/>
    <w:rsid w:val="00F91F69"/>
    <w:rsid w:val="00F93FD1"/>
    <w:rsid w:val="00F9494E"/>
    <w:rsid w:val="00F961F6"/>
    <w:rsid w:val="00F967C2"/>
    <w:rsid w:val="00F972A2"/>
    <w:rsid w:val="00FA020F"/>
    <w:rsid w:val="00FA0415"/>
    <w:rsid w:val="00FA1DB9"/>
    <w:rsid w:val="00FA3A64"/>
    <w:rsid w:val="00FB1A3B"/>
    <w:rsid w:val="00FB55FC"/>
    <w:rsid w:val="00FB5E8C"/>
    <w:rsid w:val="00FB681A"/>
    <w:rsid w:val="00FB7241"/>
    <w:rsid w:val="00FB7DA0"/>
    <w:rsid w:val="00FC0610"/>
    <w:rsid w:val="00FC1D6A"/>
    <w:rsid w:val="00FC3848"/>
    <w:rsid w:val="00FC3F1B"/>
    <w:rsid w:val="00FC6059"/>
    <w:rsid w:val="00FC765C"/>
    <w:rsid w:val="00FC7CB1"/>
    <w:rsid w:val="00FD10F6"/>
    <w:rsid w:val="00FD1AAE"/>
    <w:rsid w:val="00FD2B28"/>
    <w:rsid w:val="00FD5C35"/>
    <w:rsid w:val="00FD6D5F"/>
    <w:rsid w:val="00FE0319"/>
    <w:rsid w:val="00FE084E"/>
    <w:rsid w:val="00FE1EA8"/>
    <w:rsid w:val="00FE2866"/>
    <w:rsid w:val="00FE3EAC"/>
    <w:rsid w:val="00FE6E0C"/>
    <w:rsid w:val="00FF0952"/>
    <w:rsid w:val="00FF0A39"/>
    <w:rsid w:val="00FF38D9"/>
    <w:rsid w:val="00FF401C"/>
    <w:rsid w:val="00FF4ECC"/>
    <w:rsid w:val="00FF571B"/>
    <w:rsid w:val="00FF587D"/>
    <w:rsid w:val="00FF6D96"/>
    <w:rsid w:val="00FF7222"/>
    <w:rsid w:val="00FF7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8"/>
    <o:shapelayout v:ext="edit">
      <o:idmap v:ext="edit" data="1,3"/>
    </o:shapelayout>
  </w:shapeDefaults>
  <w:decimalSymbol w:val="."/>
  <w:listSeparator w:val=","/>
  <w14:docId w14:val="7D2C1B0B"/>
  <w15:docId w15:val="{486CFCFF-B02B-4882-8A11-D8F27574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DC7976"/>
    <w:pPr>
      <w:keepNext/>
      <w:numPr>
        <w:numId w:val="1"/>
      </w:numPr>
      <w:tabs>
        <w:tab w:val="clear" w:pos="4320"/>
        <w:tab w:val="num" w:pos="720"/>
      </w:tabs>
      <w:spacing w:before="240" w:after="60"/>
      <w:ind w:left="720"/>
      <w:outlineLvl w:val="0"/>
    </w:pPr>
    <w:rPr>
      <w:rFonts w:ascii="Arial" w:eastAsiaTheme="majorEastAsia" w:hAnsi="Arial" w:cstheme="majorBidi"/>
      <w:b/>
      <w:bCs/>
      <w:color w:val="0070C0"/>
      <w:kern w:val="32"/>
      <w:sz w:val="32"/>
      <w:szCs w:val="32"/>
    </w:rPr>
  </w:style>
  <w:style w:type="paragraph" w:styleId="Heading2">
    <w:name w:val="heading 2"/>
    <w:basedOn w:val="Normal"/>
    <w:next w:val="Normal"/>
    <w:link w:val="Heading2Char"/>
    <w:uiPriority w:val="9"/>
    <w:unhideWhenUsed/>
    <w:qFormat/>
    <w:rsid w:val="00BE7DA4"/>
    <w:pPr>
      <w:keepNext/>
      <w:numPr>
        <w:ilvl w:val="1"/>
        <w:numId w:val="1"/>
      </w:numPr>
      <w:spacing w:before="240" w:after="60"/>
      <w:outlineLvl w:val="1"/>
    </w:pPr>
    <w:rPr>
      <w:rFonts w:ascii="Arial" w:eastAsiaTheme="majorEastAsia" w:hAnsi="Arial" w:cstheme="majorBidi"/>
      <w:b/>
      <w:bCs/>
      <w:iCs/>
      <w:color w:val="0070C0"/>
      <w:sz w:val="28"/>
      <w:szCs w:val="28"/>
    </w:rPr>
  </w:style>
  <w:style w:type="paragraph" w:styleId="Heading3">
    <w:name w:val="heading 3"/>
    <w:basedOn w:val="Normal"/>
    <w:next w:val="Normal"/>
    <w:link w:val="Heading3Char"/>
    <w:uiPriority w:val="9"/>
    <w:unhideWhenUsed/>
    <w:qFormat/>
    <w:rsid w:val="00BE7DA4"/>
    <w:pPr>
      <w:keepNext/>
      <w:numPr>
        <w:ilvl w:val="2"/>
        <w:numId w:val="1"/>
      </w:numPr>
      <w:spacing w:before="240" w:after="60"/>
      <w:outlineLvl w:val="2"/>
    </w:pPr>
    <w:rPr>
      <w:rFonts w:ascii="Arial" w:eastAsiaTheme="majorEastAsia" w:hAnsi="Arial"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976"/>
    <w:rPr>
      <w:rFonts w:ascii="Arial" w:eastAsiaTheme="majorEastAsia" w:hAnsi="Arial" w:cstheme="majorBidi"/>
      <w:b/>
      <w:bCs/>
      <w:color w:val="0070C0"/>
      <w:kern w:val="32"/>
      <w:sz w:val="32"/>
      <w:szCs w:val="32"/>
    </w:rPr>
  </w:style>
  <w:style w:type="character" w:customStyle="1" w:styleId="Heading2Char">
    <w:name w:val="Heading 2 Char"/>
    <w:basedOn w:val="DefaultParagraphFont"/>
    <w:link w:val="Heading2"/>
    <w:uiPriority w:val="9"/>
    <w:rsid w:val="00BE7DA4"/>
    <w:rPr>
      <w:rFonts w:ascii="Arial" w:eastAsiaTheme="majorEastAsia" w:hAnsi="Arial" w:cstheme="majorBidi"/>
      <w:b/>
      <w:bCs/>
      <w:iCs/>
      <w:color w:val="0070C0"/>
      <w:sz w:val="28"/>
      <w:szCs w:val="28"/>
    </w:rPr>
  </w:style>
  <w:style w:type="character" w:customStyle="1" w:styleId="Heading3Char">
    <w:name w:val="Heading 3 Char"/>
    <w:basedOn w:val="DefaultParagraphFont"/>
    <w:link w:val="Heading3"/>
    <w:uiPriority w:val="9"/>
    <w:rsid w:val="00BE7DA4"/>
    <w:rPr>
      <w:rFonts w:ascii="Arial" w:eastAsiaTheme="majorEastAsia" w:hAnsi="Arial"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8E021B"/>
    <w:pPr>
      <w:ind w:left="720"/>
      <w:contextualSpacing/>
    </w:pPr>
  </w:style>
  <w:style w:type="paragraph" w:styleId="BalloonText">
    <w:name w:val="Balloon Text"/>
    <w:basedOn w:val="Normal"/>
    <w:link w:val="BalloonTextChar"/>
    <w:uiPriority w:val="99"/>
    <w:semiHidden/>
    <w:unhideWhenUsed/>
    <w:rsid w:val="00495B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B66"/>
    <w:rPr>
      <w:rFonts w:ascii="Segoe UI" w:hAnsi="Segoe UI" w:cs="Segoe UI"/>
      <w:sz w:val="18"/>
      <w:szCs w:val="18"/>
    </w:rPr>
  </w:style>
  <w:style w:type="paragraph" w:styleId="Header">
    <w:name w:val="header"/>
    <w:basedOn w:val="Normal"/>
    <w:link w:val="HeaderChar"/>
    <w:uiPriority w:val="99"/>
    <w:unhideWhenUsed/>
    <w:rsid w:val="00495B66"/>
    <w:pPr>
      <w:tabs>
        <w:tab w:val="center" w:pos="4680"/>
        <w:tab w:val="right" w:pos="9360"/>
      </w:tabs>
    </w:pPr>
  </w:style>
  <w:style w:type="character" w:customStyle="1" w:styleId="HeaderChar">
    <w:name w:val="Header Char"/>
    <w:basedOn w:val="DefaultParagraphFont"/>
    <w:link w:val="Header"/>
    <w:uiPriority w:val="99"/>
    <w:rsid w:val="00495B66"/>
  </w:style>
  <w:style w:type="paragraph" w:styleId="Footer">
    <w:name w:val="footer"/>
    <w:basedOn w:val="Normal"/>
    <w:link w:val="FooterChar"/>
    <w:uiPriority w:val="99"/>
    <w:unhideWhenUsed/>
    <w:rsid w:val="00495B66"/>
    <w:pPr>
      <w:tabs>
        <w:tab w:val="center" w:pos="4680"/>
        <w:tab w:val="right" w:pos="9360"/>
      </w:tabs>
    </w:pPr>
  </w:style>
  <w:style w:type="character" w:customStyle="1" w:styleId="FooterChar">
    <w:name w:val="Footer Char"/>
    <w:basedOn w:val="DefaultParagraphFont"/>
    <w:link w:val="Footer"/>
    <w:uiPriority w:val="99"/>
    <w:rsid w:val="00495B66"/>
  </w:style>
  <w:style w:type="character" w:styleId="CommentReference">
    <w:name w:val="annotation reference"/>
    <w:basedOn w:val="DefaultParagraphFont"/>
    <w:uiPriority w:val="99"/>
    <w:semiHidden/>
    <w:unhideWhenUsed/>
    <w:rsid w:val="005453D6"/>
    <w:rPr>
      <w:sz w:val="16"/>
      <w:szCs w:val="16"/>
    </w:rPr>
  </w:style>
  <w:style w:type="paragraph" w:styleId="CommentText">
    <w:name w:val="annotation text"/>
    <w:basedOn w:val="Normal"/>
    <w:link w:val="CommentTextChar"/>
    <w:uiPriority w:val="99"/>
    <w:semiHidden/>
    <w:unhideWhenUsed/>
    <w:rsid w:val="005453D6"/>
  </w:style>
  <w:style w:type="character" w:customStyle="1" w:styleId="CommentTextChar">
    <w:name w:val="Comment Text Char"/>
    <w:basedOn w:val="DefaultParagraphFont"/>
    <w:link w:val="CommentText"/>
    <w:uiPriority w:val="99"/>
    <w:semiHidden/>
    <w:rsid w:val="005453D6"/>
  </w:style>
  <w:style w:type="paragraph" w:styleId="CommentSubject">
    <w:name w:val="annotation subject"/>
    <w:basedOn w:val="CommentText"/>
    <w:next w:val="CommentText"/>
    <w:link w:val="CommentSubjectChar"/>
    <w:uiPriority w:val="99"/>
    <w:semiHidden/>
    <w:unhideWhenUsed/>
    <w:rsid w:val="005453D6"/>
    <w:rPr>
      <w:b/>
      <w:bCs/>
    </w:rPr>
  </w:style>
  <w:style w:type="character" w:customStyle="1" w:styleId="CommentSubjectChar">
    <w:name w:val="Comment Subject Char"/>
    <w:basedOn w:val="CommentTextChar"/>
    <w:link w:val="CommentSubject"/>
    <w:uiPriority w:val="99"/>
    <w:semiHidden/>
    <w:rsid w:val="005453D6"/>
    <w:rPr>
      <w:b/>
      <w:bCs/>
    </w:rPr>
  </w:style>
  <w:style w:type="character" w:styleId="Hyperlink">
    <w:name w:val="Hyperlink"/>
    <w:basedOn w:val="DefaultParagraphFont"/>
    <w:uiPriority w:val="99"/>
    <w:unhideWhenUsed/>
    <w:rsid w:val="00B12C62"/>
    <w:rPr>
      <w:color w:val="0563C1"/>
      <w:u w:val="single"/>
    </w:rPr>
  </w:style>
  <w:style w:type="character" w:styleId="UnresolvedMention">
    <w:name w:val="Unresolved Mention"/>
    <w:basedOn w:val="DefaultParagraphFont"/>
    <w:uiPriority w:val="99"/>
    <w:semiHidden/>
    <w:unhideWhenUsed/>
    <w:rsid w:val="00004099"/>
    <w:rPr>
      <w:color w:val="808080"/>
      <w:shd w:val="clear" w:color="auto" w:fill="E6E6E6"/>
    </w:rPr>
  </w:style>
  <w:style w:type="character" w:styleId="FollowedHyperlink">
    <w:name w:val="FollowedHyperlink"/>
    <w:basedOn w:val="DefaultParagraphFont"/>
    <w:uiPriority w:val="99"/>
    <w:semiHidden/>
    <w:unhideWhenUsed/>
    <w:rsid w:val="003356CA"/>
    <w:rPr>
      <w:color w:val="800080" w:themeColor="followedHyperlink"/>
      <w:u w:val="single"/>
    </w:rPr>
  </w:style>
  <w:style w:type="paragraph" w:styleId="TOCHeading">
    <w:name w:val="TOC Heading"/>
    <w:basedOn w:val="Heading1"/>
    <w:next w:val="Normal"/>
    <w:uiPriority w:val="39"/>
    <w:unhideWhenUsed/>
    <w:qFormat/>
    <w:rsid w:val="00DC7976"/>
    <w:pPr>
      <w:keepLines/>
      <w:numPr>
        <w:numId w:val="0"/>
      </w:numPr>
      <w:spacing w:after="0" w:line="259" w:lineRule="auto"/>
      <w:outlineLvl w:val="9"/>
    </w:pPr>
    <w:rPr>
      <w:rFonts w:asciiTheme="majorHAnsi" w:hAnsiTheme="majorHAnsi"/>
      <w:b w:val="0"/>
      <w:bCs w:val="0"/>
      <w:color w:val="365F91" w:themeColor="accent1" w:themeShade="BF"/>
      <w:kern w:val="0"/>
    </w:rPr>
  </w:style>
  <w:style w:type="paragraph" w:styleId="TOC1">
    <w:name w:val="toc 1"/>
    <w:basedOn w:val="Normal"/>
    <w:next w:val="Normal"/>
    <w:autoRedefine/>
    <w:uiPriority w:val="39"/>
    <w:unhideWhenUsed/>
    <w:rsid w:val="00DC7976"/>
    <w:pPr>
      <w:spacing w:after="100"/>
    </w:pPr>
  </w:style>
  <w:style w:type="paragraph" w:styleId="TOC2">
    <w:name w:val="toc 2"/>
    <w:basedOn w:val="Normal"/>
    <w:next w:val="Normal"/>
    <w:autoRedefine/>
    <w:uiPriority w:val="39"/>
    <w:unhideWhenUsed/>
    <w:rsid w:val="00BE7DA4"/>
    <w:pPr>
      <w:spacing w:after="100"/>
      <w:ind w:left="200"/>
    </w:pPr>
  </w:style>
  <w:style w:type="paragraph" w:styleId="TOC3">
    <w:name w:val="toc 3"/>
    <w:basedOn w:val="Normal"/>
    <w:next w:val="Normal"/>
    <w:autoRedefine/>
    <w:uiPriority w:val="39"/>
    <w:unhideWhenUsed/>
    <w:rsid w:val="00553C9F"/>
    <w:pPr>
      <w:tabs>
        <w:tab w:val="right" w:leader="dot" w:pos="9750"/>
      </w:tabs>
      <w:spacing w:after="100"/>
      <w:ind w:left="400"/>
    </w:pPr>
    <w:rPr>
      <w:rFonts w:eastAsia="Courier New"/>
      <w:noProof/>
    </w:rPr>
  </w:style>
  <w:style w:type="paragraph" w:styleId="HTMLPreformatted">
    <w:name w:val="HTML Preformatted"/>
    <w:basedOn w:val="Normal"/>
    <w:link w:val="HTMLPreformattedChar"/>
    <w:uiPriority w:val="99"/>
    <w:unhideWhenUsed/>
    <w:rsid w:val="00A6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A658DB"/>
    <w:rPr>
      <w:rFonts w:ascii="Courier New" w:hAnsi="Courier New" w:cs="Courier New"/>
    </w:rPr>
  </w:style>
  <w:style w:type="paragraph" w:customStyle="1" w:styleId="Standard">
    <w:name w:val="Standard"/>
    <w:rsid w:val="00966F0E"/>
    <w:pPr>
      <w:suppressAutoHyphens/>
      <w:autoSpaceDN w:val="0"/>
      <w:spacing w:after="160" w:line="259" w:lineRule="auto"/>
      <w:textAlignment w:val="baseline"/>
    </w:pPr>
    <w:rPr>
      <w:rFonts w:ascii="Calibri" w:eastAsia="SimSun" w:hAnsi="Calibri" w:cs="F"/>
      <w:kern w:val="3"/>
      <w:sz w:val="22"/>
      <w:szCs w:val="22"/>
    </w:rPr>
  </w:style>
  <w:style w:type="paragraph" w:styleId="NoSpacing">
    <w:name w:val="No Spacing"/>
    <w:uiPriority w:val="1"/>
    <w:qFormat/>
    <w:rsid w:val="005D0A17"/>
    <w:rPr>
      <w:rFonts w:asciiTheme="minorHAnsi" w:eastAsiaTheme="minorHAnsi" w:hAnsiTheme="minorHAnsi" w:cstheme="minorBidi"/>
      <w:sz w:val="22"/>
      <w:szCs w:val="22"/>
    </w:rPr>
  </w:style>
  <w:style w:type="character" w:styleId="HTMLCode">
    <w:name w:val="HTML Code"/>
    <w:basedOn w:val="DefaultParagraphFont"/>
    <w:uiPriority w:val="99"/>
    <w:semiHidden/>
    <w:unhideWhenUsed/>
    <w:rsid w:val="0078641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84773">
      <w:bodyDiv w:val="1"/>
      <w:marLeft w:val="0"/>
      <w:marRight w:val="0"/>
      <w:marTop w:val="0"/>
      <w:marBottom w:val="0"/>
      <w:divBdr>
        <w:top w:val="none" w:sz="0" w:space="0" w:color="auto"/>
        <w:left w:val="none" w:sz="0" w:space="0" w:color="auto"/>
        <w:bottom w:val="none" w:sz="0" w:space="0" w:color="auto"/>
        <w:right w:val="none" w:sz="0" w:space="0" w:color="auto"/>
      </w:divBdr>
      <w:divsChild>
        <w:div w:id="2138260962">
          <w:marLeft w:val="0"/>
          <w:marRight w:val="0"/>
          <w:marTop w:val="0"/>
          <w:marBottom w:val="0"/>
          <w:divBdr>
            <w:top w:val="none" w:sz="0" w:space="0" w:color="auto"/>
            <w:left w:val="none" w:sz="0" w:space="0" w:color="auto"/>
            <w:bottom w:val="none" w:sz="0" w:space="0" w:color="auto"/>
            <w:right w:val="none" w:sz="0" w:space="0" w:color="auto"/>
          </w:divBdr>
          <w:divsChild>
            <w:div w:id="365983185">
              <w:marLeft w:val="0"/>
              <w:marRight w:val="0"/>
              <w:marTop w:val="0"/>
              <w:marBottom w:val="0"/>
              <w:divBdr>
                <w:top w:val="none" w:sz="0" w:space="0" w:color="auto"/>
                <w:left w:val="none" w:sz="0" w:space="0" w:color="auto"/>
                <w:bottom w:val="none" w:sz="0" w:space="0" w:color="auto"/>
                <w:right w:val="none" w:sz="0" w:space="0" w:color="auto"/>
              </w:divBdr>
              <w:divsChild>
                <w:div w:id="76738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2783">
      <w:bodyDiv w:val="1"/>
      <w:marLeft w:val="0"/>
      <w:marRight w:val="0"/>
      <w:marTop w:val="0"/>
      <w:marBottom w:val="0"/>
      <w:divBdr>
        <w:top w:val="none" w:sz="0" w:space="0" w:color="auto"/>
        <w:left w:val="none" w:sz="0" w:space="0" w:color="auto"/>
        <w:bottom w:val="none" w:sz="0" w:space="0" w:color="auto"/>
        <w:right w:val="none" w:sz="0" w:space="0" w:color="auto"/>
      </w:divBdr>
      <w:divsChild>
        <w:div w:id="1849173759">
          <w:marLeft w:val="0"/>
          <w:marRight w:val="0"/>
          <w:marTop w:val="0"/>
          <w:marBottom w:val="0"/>
          <w:divBdr>
            <w:top w:val="none" w:sz="0" w:space="0" w:color="auto"/>
            <w:left w:val="none" w:sz="0" w:space="0" w:color="auto"/>
            <w:bottom w:val="none" w:sz="0" w:space="0" w:color="auto"/>
            <w:right w:val="none" w:sz="0" w:space="0" w:color="auto"/>
          </w:divBdr>
        </w:div>
      </w:divsChild>
    </w:div>
    <w:div w:id="160243330">
      <w:bodyDiv w:val="1"/>
      <w:marLeft w:val="0"/>
      <w:marRight w:val="0"/>
      <w:marTop w:val="0"/>
      <w:marBottom w:val="0"/>
      <w:divBdr>
        <w:top w:val="none" w:sz="0" w:space="0" w:color="auto"/>
        <w:left w:val="none" w:sz="0" w:space="0" w:color="auto"/>
        <w:bottom w:val="none" w:sz="0" w:space="0" w:color="auto"/>
        <w:right w:val="none" w:sz="0" w:space="0" w:color="auto"/>
      </w:divBdr>
    </w:div>
    <w:div w:id="382600947">
      <w:bodyDiv w:val="1"/>
      <w:marLeft w:val="0"/>
      <w:marRight w:val="0"/>
      <w:marTop w:val="0"/>
      <w:marBottom w:val="0"/>
      <w:divBdr>
        <w:top w:val="none" w:sz="0" w:space="0" w:color="auto"/>
        <w:left w:val="none" w:sz="0" w:space="0" w:color="auto"/>
        <w:bottom w:val="none" w:sz="0" w:space="0" w:color="auto"/>
        <w:right w:val="none" w:sz="0" w:space="0" w:color="auto"/>
      </w:divBdr>
      <w:divsChild>
        <w:div w:id="1710883737">
          <w:marLeft w:val="0"/>
          <w:marRight w:val="0"/>
          <w:marTop w:val="0"/>
          <w:marBottom w:val="0"/>
          <w:divBdr>
            <w:top w:val="none" w:sz="0" w:space="0" w:color="auto"/>
            <w:left w:val="none" w:sz="0" w:space="0" w:color="auto"/>
            <w:bottom w:val="none" w:sz="0" w:space="0" w:color="auto"/>
            <w:right w:val="none" w:sz="0" w:space="0" w:color="auto"/>
          </w:divBdr>
        </w:div>
      </w:divsChild>
    </w:div>
    <w:div w:id="404497527">
      <w:bodyDiv w:val="1"/>
      <w:marLeft w:val="0"/>
      <w:marRight w:val="0"/>
      <w:marTop w:val="0"/>
      <w:marBottom w:val="0"/>
      <w:divBdr>
        <w:top w:val="none" w:sz="0" w:space="0" w:color="auto"/>
        <w:left w:val="none" w:sz="0" w:space="0" w:color="auto"/>
        <w:bottom w:val="none" w:sz="0" w:space="0" w:color="auto"/>
        <w:right w:val="none" w:sz="0" w:space="0" w:color="auto"/>
      </w:divBdr>
    </w:div>
    <w:div w:id="424156097">
      <w:bodyDiv w:val="1"/>
      <w:marLeft w:val="0"/>
      <w:marRight w:val="0"/>
      <w:marTop w:val="0"/>
      <w:marBottom w:val="0"/>
      <w:divBdr>
        <w:top w:val="none" w:sz="0" w:space="0" w:color="auto"/>
        <w:left w:val="none" w:sz="0" w:space="0" w:color="auto"/>
        <w:bottom w:val="none" w:sz="0" w:space="0" w:color="auto"/>
        <w:right w:val="none" w:sz="0" w:space="0" w:color="auto"/>
      </w:divBdr>
    </w:div>
    <w:div w:id="430128164">
      <w:bodyDiv w:val="1"/>
      <w:marLeft w:val="0"/>
      <w:marRight w:val="0"/>
      <w:marTop w:val="0"/>
      <w:marBottom w:val="0"/>
      <w:divBdr>
        <w:top w:val="none" w:sz="0" w:space="0" w:color="auto"/>
        <w:left w:val="none" w:sz="0" w:space="0" w:color="auto"/>
        <w:bottom w:val="none" w:sz="0" w:space="0" w:color="auto"/>
        <w:right w:val="none" w:sz="0" w:space="0" w:color="auto"/>
      </w:divBdr>
    </w:div>
    <w:div w:id="481000754">
      <w:bodyDiv w:val="1"/>
      <w:marLeft w:val="0"/>
      <w:marRight w:val="0"/>
      <w:marTop w:val="0"/>
      <w:marBottom w:val="0"/>
      <w:divBdr>
        <w:top w:val="none" w:sz="0" w:space="0" w:color="auto"/>
        <w:left w:val="none" w:sz="0" w:space="0" w:color="auto"/>
        <w:bottom w:val="none" w:sz="0" w:space="0" w:color="auto"/>
        <w:right w:val="none" w:sz="0" w:space="0" w:color="auto"/>
      </w:divBdr>
    </w:div>
    <w:div w:id="500583674">
      <w:bodyDiv w:val="1"/>
      <w:marLeft w:val="0"/>
      <w:marRight w:val="0"/>
      <w:marTop w:val="0"/>
      <w:marBottom w:val="0"/>
      <w:divBdr>
        <w:top w:val="none" w:sz="0" w:space="0" w:color="auto"/>
        <w:left w:val="none" w:sz="0" w:space="0" w:color="auto"/>
        <w:bottom w:val="none" w:sz="0" w:space="0" w:color="auto"/>
        <w:right w:val="none" w:sz="0" w:space="0" w:color="auto"/>
      </w:divBdr>
    </w:div>
    <w:div w:id="661933035">
      <w:bodyDiv w:val="1"/>
      <w:marLeft w:val="0"/>
      <w:marRight w:val="0"/>
      <w:marTop w:val="0"/>
      <w:marBottom w:val="0"/>
      <w:divBdr>
        <w:top w:val="none" w:sz="0" w:space="0" w:color="auto"/>
        <w:left w:val="none" w:sz="0" w:space="0" w:color="auto"/>
        <w:bottom w:val="none" w:sz="0" w:space="0" w:color="auto"/>
        <w:right w:val="none" w:sz="0" w:space="0" w:color="auto"/>
      </w:divBdr>
    </w:div>
    <w:div w:id="686248651">
      <w:bodyDiv w:val="1"/>
      <w:marLeft w:val="0"/>
      <w:marRight w:val="0"/>
      <w:marTop w:val="0"/>
      <w:marBottom w:val="0"/>
      <w:divBdr>
        <w:top w:val="none" w:sz="0" w:space="0" w:color="auto"/>
        <w:left w:val="none" w:sz="0" w:space="0" w:color="auto"/>
        <w:bottom w:val="none" w:sz="0" w:space="0" w:color="auto"/>
        <w:right w:val="none" w:sz="0" w:space="0" w:color="auto"/>
      </w:divBdr>
    </w:div>
    <w:div w:id="710812199">
      <w:bodyDiv w:val="1"/>
      <w:marLeft w:val="0"/>
      <w:marRight w:val="0"/>
      <w:marTop w:val="0"/>
      <w:marBottom w:val="0"/>
      <w:divBdr>
        <w:top w:val="none" w:sz="0" w:space="0" w:color="auto"/>
        <w:left w:val="none" w:sz="0" w:space="0" w:color="auto"/>
        <w:bottom w:val="none" w:sz="0" w:space="0" w:color="auto"/>
        <w:right w:val="none" w:sz="0" w:space="0" w:color="auto"/>
      </w:divBdr>
    </w:div>
    <w:div w:id="779110736">
      <w:bodyDiv w:val="1"/>
      <w:marLeft w:val="0"/>
      <w:marRight w:val="0"/>
      <w:marTop w:val="0"/>
      <w:marBottom w:val="0"/>
      <w:divBdr>
        <w:top w:val="none" w:sz="0" w:space="0" w:color="auto"/>
        <w:left w:val="none" w:sz="0" w:space="0" w:color="auto"/>
        <w:bottom w:val="none" w:sz="0" w:space="0" w:color="auto"/>
        <w:right w:val="none" w:sz="0" w:space="0" w:color="auto"/>
      </w:divBdr>
    </w:div>
    <w:div w:id="809834117">
      <w:bodyDiv w:val="1"/>
      <w:marLeft w:val="0"/>
      <w:marRight w:val="0"/>
      <w:marTop w:val="0"/>
      <w:marBottom w:val="0"/>
      <w:divBdr>
        <w:top w:val="none" w:sz="0" w:space="0" w:color="auto"/>
        <w:left w:val="none" w:sz="0" w:space="0" w:color="auto"/>
        <w:bottom w:val="none" w:sz="0" w:space="0" w:color="auto"/>
        <w:right w:val="none" w:sz="0" w:space="0" w:color="auto"/>
      </w:divBdr>
    </w:div>
    <w:div w:id="820120062">
      <w:bodyDiv w:val="1"/>
      <w:marLeft w:val="0"/>
      <w:marRight w:val="0"/>
      <w:marTop w:val="0"/>
      <w:marBottom w:val="0"/>
      <w:divBdr>
        <w:top w:val="none" w:sz="0" w:space="0" w:color="auto"/>
        <w:left w:val="none" w:sz="0" w:space="0" w:color="auto"/>
        <w:bottom w:val="none" w:sz="0" w:space="0" w:color="auto"/>
        <w:right w:val="none" w:sz="0" w:space="0" w:color="auto"/>
      </w:divBdr>
    </w:div>
    <w:div w:id="859243164">
      <w:bodyDiv w:val="1"/>
      <w:marLeft w:val="0"/>
      <w:marRight w:val="0"/>
      <w:marTop w:val="0"/>
      <w:marBottom w:val="0"/>
      <w:divBdr>
        <w:top w:val="none" w:sz="0" w:space="0" w:color="auto"/>
        <w:left w:val="none" w:sz="0" w:space="0" w:color="auto"/>
        <w:bottom w:val="none" w:sz="0" w:space="0" w:color="auto"/>
        <w:right w:val="none" w:sz="0" w:space="0" w:color="auto"/>
      </w:divBdr>
    </w:div>
    <w:div w:id="878199761">
      <w:bodyDiv w:val="1"/>
      <w:marLeft w:val="0"/>
      <w:marRight w:val="0"/>
      <w:marTop w:val="0"/>
      <w:marBottom w:val="0"/>
      <w:divBdr>
        <w:top w:val="none" w:sz="0" w:space="0" w:color="auto"/>
        <w:left w:val="none" w:sz="0" w:space="0" w:color="auto"/>
        <w:bottom w:val="none" w:sz="0" w:space="0" w:color="auto"/>
        <w:right w:val="none" w:sz="0" w:space="0" w:color="auto"/>
      </w:divBdr>
    </w:div>
    <w:div w:id="918632532">
      <w:bodyDiv w:val="1"/>
      <w:marLeft w:val="0"/>
      <w:marRight w:val="0"/>
      <w:marTop w:val="0"/>
      <w:marBottom w:val="0"/>
      <w:divBdr>
        <w:top w:val="none" w:sz="0" w:space="0" w:color="auto"/>
        <w:left w:val="none" w:sz="0" w:space="0" w:color="auto"/>
        <w:bottom w:val="none" w:sz="0" w:space="0" w:color="auto"/>
        <w:right w:val="none" w:sz="0" w:space="0" w:color="auto"/>
      </w:divBdr>
      <w:divsChild>
        <w:div w:id="403794683">
          <w:marLeft w:val="0"/>
          <w:marRight w:val="0"/>
          <w:marTop w:val="0"/>
          <w:marBottom w:val="0"/>
          <w:divBdr>
            <w:top w:val="none" w:sz="0" w:space="0" w:color="auto"/>
            <w:left w:val="none" w:sz="0" w:space="0" w:color="auto"/>
            <w:bottom w:val="none" w:sz="0" w:space="0" w:color="auto"/>
            <w:right w:val="none" w:sz="0" w:space="0" w:color="auto"/>
          </w:divBdr>
        </w:div>
      </w:divsChild>
    </w:div>
    <w:div w:id="937056640">
      <w:bodyDiv w:val="1"/>
      <w:marLeft w:val="0"/>
      <w:marRight w:val="0"/>
      <w:marTop w:val="0"/>
      <w:marBottom w:val="0"/>
      <w:divBdr>
        <w:top w:val="none" w:sz="0" w:space="0" w:color="auto"/>
        <w:left w:val="none" w:sz="0" w:space="0" w:color="auto"/>
        <w:bottom w:val="none" w:sz="0" w:space="0" w:color="auto"/>
        <w:right w:val="none" w:sz="0" w:space="0" w:color="auto"/>
      </w:divBdr>
      <w:divsChild>
        <w:div w:id="1010834072">
          <w:marLeft w:val="0"/>
          <w:marRight w:val="0"/>
          <w:marTop w:val="0"/>
          <w:marBottom w:val="0"/>
          <w:divBdr>
            <w:top w:val="none" w:sz="0" w:space="0" w:color="auto"/>
            <w:left w:val="none" w:sz="0" w:space="0" w:color="auto"/>
            <w:bottom w:val="none" w:sz="0" w:space="0" w:color="auto"/>
            <w:right w:val="none" w:sz="0" w:space="0" w:color="auto"/>
          </w:divBdr>
          <w:divsChild>
            <w:div w:id="33964909">
              <w:marLeft w:val="0"/>
              <w:marRight w:val="0"/>
              <w:marTop w:val="0"/>
              <w:marBottom w:val="0"/>
              <w:divBdr>
                <w:top w:val="none" w:sz="0" w:space="0" w:color="auto"/>
                <w:left w:val="none" w:sz="0" w:space="0" w:color="auto"/>
                <w:bottom w:val="none" w:sz="0" w:space="0" w:color="auto"/>
                <w:right w:val="none" w:sz="0" w:space="0" w:color="auto"/>
              </w:divBdr>
              <w:divsChild>
                <w:div w:id="102586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367639">
      <w:bodyDiv w:val="1"/>
      <w:marLeft w:val="0"/>
      <w:marRight w:val="0"/>
      <w:marTop w:val="0"/>
      <w:marBottom w:val="0"/>
      <w:divBdr>
        <w:top w:val="none" w:sz="0" w:space="0" w:color="auto"/>
        <w:left w:val="none" w:sz="0" w:space="0" w:color="auto"/>
        <w:bottom w:val="none" w:sz="0" w:space="0" w:color="auto"/>
        <w:right w:val="none" w:sz="0" w:space="0" w:color="auto"/>
      </w:divBdr>
      <w:divsChild>
        <w:div w:id="872419637">
          <w:marLeft w:val="0"/>
          <w:marRight w:val="0"/>
          <w:marTop w:val="0"/>
          <w:marBottom w:val="0"/>
          <w:divBdr>
            <w:top w:val="none" w:sz="0" w:space="0" w:color="auto"/>
            <w:left w:val="none" w:sz="0" w:space="0" w:color="auto"/>
            <w:bottom w:val="none" w:sz="0" w:space="0" w:color="auto"/>
            <w:right w:val="none" w:sz="0" w:space="0" w:color="auto"/>
          </w:divBdr>
        </w:div>
      </w:divsChild>
    </w:div>
    <w:div w:id="1047945914">
      <w:bodyDiv w:val="1"/>
      <w:marLeft w:val="0"/>
      <w:marRight w:val="0"/>
      <w:marTop w:val="0"/>
      <w:marBottom w:val="0"/>
      <w:divBdr>
        <w:top w:val="none" w:sz="0" w:space="0" w:color="auto"/>
        <w:left w:val="none" w:sz="0" w:space="0" w:color="auto"/>
        <w:bottom w:val="none" w:sz="0" w:space="0" w:color="auto"/>
        <w:right w:val="none" w:sz="0" w:space="0" w:color="auto"/>
      </w:divBdr>
      <w:divsChild>
        <w:div w:id="1403068193">
          <w:marLeft w:val="0"/>
          <w:marRight w:val="0"/>
          <w:marTop w:val="0"/>
          <w:marBottom w:val="0"/>
          <w:divBdr>
            <w:top w:val="none" w:sz="0" w:space="0" w:color="auto"/>
            <w:left w:val="none" w:sz="0" w:space="0" w:color="auto"/>
            <w:bottom w:val="none" w:sz="0" w:space="0" w:color="auto"/>
            <w:right w:val="none" w:sz="0" w:space="0" w:color="auto"/>
          </w:divBdr>
          <w:divsChild>
            <w:div w:id="143119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18126">
      <w:bodyDiv w:val="1"/>
      <w:marLeft w:val="0"/>
      <w:marRight w:val="0"/>
      <w:marTop w:val="0"/>
      <w:marBottom w:val="0"/>
      <w:divBdr>
        <w:top w:val="none" w:sz="0" w:space="0" w:color="auto"/>
        <w:left w:val="none" w:sz="0" w:space="0" w:color="auto"/>
        <w:bottom w:val="none" w:sz="0" w:space="0" w:color="auto"/>
        <w:right w:val="none" w:sz="0" w:space="0" w:color="auto"/>
      </w:divBdr>
    </w:div>
    <w:div w:id="1109474869">
      <w:bodyDiv w:val="1"/>
      <w:marLeft w:val="0"/>
      <w:marRight w:val="0"/>
      <w:marTop w:val="0"/>
      <w:marBottom w:val="0"/>
      <w:divBdr>
        <w:top w:val="none" w:sz="0" w:space="0" w:color="auto"/>
        <w:left w:val="none" w:sz="0" w:space="0" w:color="auto"/>
        <w:bottom w:val="none" w:sz="0" w:space="0" w:color="auto"/>
        <w:right w:val="none" w:sz="0" w:space="0" w:color="auto"/>
      </w:divBdr>
    </w:div>
    <w:div w:id="1146972707">
      <w:bodyDiv w:val="1"/>
      <w:marLeft w:val="0"/>
      <w:marRight w:val="0"/>
      <w:marTop w:val="0"/>
      <w:marBottom w:val="0"/>
      <w:divBdr>
        <w:top w:val="none" w:sz="0" w:space="0" w:color="auto"/>
        <w:left w:val="none" w:sz="0" w:space="0" w:color="auto"/>
        <w:bottom w:val="none" w:sz="0" w:space="0" w:color="auto"/>
        <w:right w:val="none" w:sz="0" w:space="0" w:color="auto"/>
      </w:divBdr>
    </w:div>
    <w:div w:id="1195390550">
      <w:bodyDiv w:val="1"/>
      <w:marLeft w:val="0"/>
      <w:marRight w:val="0"/>
      <w:marTop w:val="0"/>
      <w:marBottom w:val="0"/>
      <w:divBdr>
        <w:top w:val="none" w:sz="0" w:space="0" w:color="auto"/>
        <w:left w:val="none" w:sz="0" w:space="0" w:color="auto"/>
        <w:bottom w:val="none" w:sz="0" w:space="0" w:color="auto"/>
        <w:right w:val="none" w:sz="0" w:space="0" w:color="auto"/>
      </w:divBdr>
    </w:div>
    <w:div w:id="1201821526">
      <w:bodyDiv w:val="1"/>
      <w:marLeft w:val="0"/>
      <w:marRight w:val="0"/>
      <w:marTop w:val="0"/>
      <w:marBottom w:val="0"/>
      <w:divBdr>
        <w:top w:val="none" w:sz="0" w:space="0" w:color="auto"/>
        <w:left w:val="none" w:sz="0" w:space="0" w:color="auto"/>
        <w:bottom w:val="none" w:sz="0" w:space="0" w:color="auto"/>
        <w:right w:val="none" w:sz="0" w:space="0" w:color="auto"/>
      </w:divBdr>
      <w:divsChild>
        <w:div w:id="1616672381">
          <w:marLeft w:val="0"/>
          <w:marRight w:val="0"/>
          <w:marTop w:val="0"/>
          <w:marBottom w:val="0"/>
          <w:divBdr>
            <w:top w:val="none" w:sz="0" w:space="0" w:color="auto"/>
            <w:left w:val="none" w:sz="0" w:space="0" w:color="auto"/>
            <w:bottom w:val="none" w:sz="0" w:space="0" w:color="auto"/>
            <w:right w:val="none" w:sz="0" w:space="0" w:color="auto"/>
          </w:divBdr>
          <w:divsChild>
            <w:div w:id="94492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751707">
      <w:bodyDiv w:val="1"/>
      <w:marLeft w:val="0"/>
      <w:marRight w:val="0"/>
      <w:marTop w:val="0"/>
      <w:marBottom w:val="0"/>
      <w:divBdr>
        <w:top w:val="none" w:sz="0" w:space="0" w:color="auto"/>
        <w:left w:val="none" w:sz="0" w:space="0" w:color="auto"/>
        <w:bottom w:val="none" w:sz="0" w:space="0" w:color="auto"/>
        <w:right w:val="none" w:sz="0" w:space="0" w:color="auto"/>
      </w:divBdr>
      <w:divsChild>
        <w:div w:id="859589499">
          <w:marLeft w:val="0"/>
          <w:marRight w:val="0"/>
          <w:marTop w:val="0"/>
          <w:marBottom w:val="0"/>
          <w:divBdr>
            <w:top w:val="none" w:sz="0" w:space="0" w:color="auto"/>
            <w:left w:val="none" w:sz="0" w:space="0" w:color="auto"/>
            <w:bottom w:val="none" w:sz="0" w:space="0" w:color="auto"/>
            <w:right w:val="none" w:sz="0" w:space="0" w:color="auto"/>
          </w:divBdr>
        </w:div>
      </w:divsChild>
    </w:div>
    <w:div w:id="1376810894">
      <w:bodyDiv w:val="1"/>
      <w:marLeft w:val="0"/>
      <w:marRight w:val="0"/>
      <w:marTop w:val="0"/>
      <w:marBottom w:val="0"/>
      <w:divBdr>
        <w:top w:val="none" w:sz="0" w:space="0" w:color="auto"/>
        <w:left w:val="none" w:sz="0" w:space="0" w:color="auto"/>
        <w:bottom w:val="none" w:sz="0" w:space="0" w:color="auto"/>
        <w:right w:val="none" w:sz="0" w:space="0" w:color="auto"/>
      </w:divBdr>
      <w:divsChild>
        <w:div w:id="618611722">
          <w:marLeft w:val="0"/>
          <w:marRight w:val="0"/>
          <w:marTop w:val="0"/>
          <w:marBottom w:val="0"/>
          <w:divBdr>
            <w:top w:val="none" w:sz="0" w:space="0" w:color="auto"/>
            <w:left w:val="none" w:sz="0" w:space="0" w:color="auto"/>
            <w:bottom w:val="none" w:sz="0" w:space="0" w:color="auto"/>
            <w:right w:val="none" w:sz="0" w:space="0" w:color="auto"/>
          </w:divBdr>
        </w:div>
      </w:divsChild>
    </w:div>
    <w:div w:id="1403913696">
      <w:bodyDiv w:val="1"/>
      <w:marLeft w:val="0"/>
      <w:marRight w:val="0"/>
      <w:marTop w:val="0"/>
      <w:marBottom w:val="0"/>
      <w:divBdr>
        <w:top w:val="none" w:sz="0" w:space="0" w:color="auto"/>
        <w:left w:val="none" w:sz="0" w:space="0" w:color="auto"/>
        <w:bottom w:val="none" w:sz="0" w:space="0" w:color="auto"/>
        <w:right w:val="none" w:sz="0" w:space="0" w:color="auto"/>
      </w:divBdr>
    </w:div>
    <w:div w:id="1408456112">
      <w:bodyDiv w:val="1"/>
      <w:marLeft w:val="0"/>
      <w:marRight w:val="0"/>
      <w:marTop w:val="0"/>
      <w:marBottom w:val="0"/>
      <w:divBdr>
        <w:top w:val="none" w:sz="0" w:space="0" w:color="auto"/>
        <w:left w:val="none" w:sz="0" w:space="0" w:color="auto"/>
        <w:bottom w:val="none" w:sz="0" w:space="0" w:color="auto"/>
        <w:right w:val="none" w:sz="0" w:space="0" w:color="auto"/>
      </w:divBdr>
      <w:divsChild>
        <w:div w:id="854808928">
          <w:marLeft w:val="0"/>
          <w:marRight w:val="0"/>
          <w:marTop w:val="0"/>
          <w:marBottom w:val="0"/>
          <w:divBdr>
            <w:top w:val="none" w:sz="0" w:space="0" w:color="auto"/>
            <w:left w:val="none" w:sz="0" w:space="0" w:color="auto"/>
            <w:bottom w:val="none" w:sz="0" w:space="0" w:color="auto"/>
            <w:right w:val="none" w:sz="0" w:space="0" w:color="auto"/>
          </w:divBdr>
        </w:div>
      </w:divsChild>
    </w:div>
    <w:div w:id="1416900674">
      <w:bodyDiv w:val="1"/>
      <w:marLeft w:val="0"/>
      <w:marRight w:val="0"/>
      <w:marTop w:val="0"/>
      <w:marBottom w:val="0"/>
      <w:divBdr>
        <w:top w:val="none" w:sz="0" w:space="0" w:color="auto"/>
        <w:left w:val="none" w:sz="0" w:space="0" w:color="auto"/>
        <w:bottom w:val="none" w:sz="0" w:space="0" w:color="auto"/>
        <w:right w:val="none" w:sz="0" w:space="0" w:color="auto"/>
      </w:divBdr>
    </w:div>
    <w:div w:id="1523013826">
      <w:bodyDiv w:val="1"/>
      <w:marLeft w:val="0"/>
      <w:marRight w:val="0"/>
      <w:marTop w:val="0"/>
      <w:marBottom w:val="0"/>
      <w:divBdr>
        <w:top w:val="none" w:sz="0" w:space="0" w:color="auto"/>
        <w:left w:val="none" w:sz="0" w:space="0" w:color="auto"/>
        <w:bottom w:val="none" w:sz="0" w:space="0" w:color="auto"/>
        <w:right w:val="none" w:sz="0" w:space="0" w:color="auto"/>
      </w:divBdr>
      <w:divsChild>
        <w:div w:id="1086415060">
          <w:marLeft w:val="0"/>
          <w:marRight w:val="0"/>
          <w:marTop w:val="0"/>
          <w:marBottom w:val="0"/>
          <w:divBdr>
            <w:top w:val="none" w:sz="0" w:space="0" w:color="auto"/>
            <w:left w:val="none" w:sz="0" w:space="0" w:color="auto"/>
            <w:bottom w:val="none" w:sz="0" w:space="0" w:color="auto"/>
            <w:right w:val="none" w:sz="0" w:space="0" w:color="auto"/>
          </w:divBdr>
        </w:div>
      </w:divsChild>
    </w:div>
    <w:div w:id="1523276225">
      <w:bodyDiv w:val="1"/>
      <w:marLeft w:val="0"/>
      <w:marRight w:val="0"/>
      <w:marTop w:val="0"/>
      <w:marBottom w:val="0"/>
      <w:divBdr>
        <w:top w:val="none" w:sz="0" w:space="0" w:color="auto"/>
        <w:left w:val="none" w:sz="0" w:space="0" w:color="auto"/>
        <w:bottom w:val="none" w:sz="0" w:space="0" w:color="auto"/>
        <w:right w:val="none" w:sz="0" w:space="0" w:color="auto"/>
      </w:divBdr>
    </w:div>
    <w:div w:id="1553731165">
      <w:bodyDiv w:val="1"/>
      <w:marLeft w:val="0"/>
      <w:marRight w:val="0"/>
      <w:marTop w:val="0"/>
      <w:marBottom w:val="0"/>
      <w:divBdr>
        <w:top w:val="none" w:sz="0" w:space="0" w:color="auto"/>
        <w:left w:val="none" w:sz="0" w:space="0" w:color="auto"/>
        <w:bottom w:val="none" w:sz="0" w:space="0" w:color="auto"/>
        <w:right w:val="none" w:sz="0" w:space="0" w:color="auto"/>
      </w:divBdr>
    </w:div>
    <w:div w:id="1569532545">
      <w:bodyDiv w:val="1"/>
      <w:marLeft w:val="0"/>
      <w:marRight w:val="0"/>
      <w:marTop w:val="0"/>
      <w:marBottom w:val="0"/>
      <w:divBdr>
        <w:top w:val="none" w:sz="0" w:space="0" w:color="auto"/>
        <w:left w:val="none" w:sz="0" w:space="0" w:color="auto"/>
        <w:bottom w:val="none" w:sz="0" w:space="0" w:color="auto"/>
        <w:right w:val="none" w:sz="0" w:space="0" w:color="auto"/>
      </w:divBdr>
      <w:divsChild>
        <w:div w:id="950550735">
          <w:marLeft w:val="0"/>
          <w:marRight w:val="0"/>
          <w:marTop w:val="0"/>
          <w:marBottom w:val="0"/>
          <w:divBdr>
            <w:top w:val="none" w:sz="0" w:space="0" w:color="auto"/>
            <w:left w:val="none" w:sz="0" w:space="0" w:color="auto"/>
            <w:bottom w:val="none" w:sz="0" w:space="0" w:color="auto"/>
            <w:right w:val="none" w:sz="0" w:space="0" w:color="auto"/>
          </w:divBdr>
        </w:div>
      </w:divsChild>
    </w:div>
    <w:div w:id="1577088585">
      <w:bodyDiv w:val="1"/>
      <w:marLeft w:val="0"/>
      <w:marRight w:val="0"/>
      <w:marTop w:val="0"/>
      <w:marBottom w:val="0"/>
      <w:divBdr>
        <w:top w:val="none" w:sz="0" w:space="0" w:color="auto"/>
        <w:left w:val="none" w:sz="0" w:space="0" w:color="auto"/>
        <w:bottom w:val="none" w:sz="0" w:space="0" w:color="auto"/>
        <w:right w:val="none" w:sz="0" w:space="0" w:color="auto"/>
      </w:divBdr>
    </w:div>
    <w:div w:id="1602493271">
      <w:bodyDiv w:val="1"/>
      <w:marLeft w:val="0"/>
      <w:marRight w:val="0"/>
      <w:marTop w:val="0"/>
      <w:marBottom w:val="0"/>
      <w:divBdr>
        <w:top w:val="none" w:sz="0" w:space="0" w:color="auto"/>
        <w:left w:val="none" w:sz="0" w:space="0" w:color="auto"/>
        <w:bottom w:val="none" w:sz="0" w:space="0" w:color="auto"/>
        <w:right w:val="none" w:sz="0" w:space="0" w:color="auto"/>
      </w:divBdr>
    </w:div>
    <w:div w:id="1604260188">
      <w:bodyDiv w:val="1"/>
      <w:marLeft w:val="0"/>
      <w:marRight w:val="0"/>
      <w:marTop w:val="0"/>
      <w:marBottom w:val="0"/>
      <w:divBdr>
        <w:top w:val="none" w:sz="0" w:space="0" w:color="auto"/>
        <w:left w:val="none" w:sz="0" w:space="0" w:color="auto"/>
        <w:bottom w:val="none" w:sz="0" w:space="0" w:color="auto"/>
        <w:right w:val="none" w:sz="0" w:space="0" w:color="auto"/>
      </w:divBdr>
    </w:div>
    <w:div w:id="1608542482">
      <w:bodyDiv w:val="1"/>
      <w:marLeft w:val="0"/>
      <w:marRight w:val="0"/>
      <w:marTop w:val="0"/>
      <w:marBottom w:val="0"/>
      <w:divBdr>
        <w:top w:val="none" w:sz="0" w:space="0" w:color="auto"/>
        <w:left w:val="none" w:sz="0" w:space="0" w:color="auto"/>
        <w:bottom w:val="none" w:sz="0" w:space="0" w:color="auto"/>
        <w:right w:val="none" w:sz="0" w:space="0" w:color="auto"/>
      </w:divBdr>
    </w:div>
    <w:div w:id="1611858810">
      <w:bodyDiv w:val="1"/>
      <w:marLeft w:val="0"/>
      <w:marRight w:val="0"/>
      <w:marTop w:val="0"/>
      <w:marBottom w:val="0"/>
      <w:divBdr>
        <w:top w:val="none" w:sz="0" w:space="0" w:color="auto"/>
        <w:left w:val="none" w:sz="0" w:space="0" w:color="auto"/>
        <w:bottom w:val="none" w:sz="0" w:space="0" w:color="auto"/>
        <w:right w:val="none" w:sz="0" w:space="0" w:color="auto"/>
      </w:divBdr>
      <w:divsChild>
        <w:div w:id="2090225278">
          <w:marLeft w:val="0"/>
          <w:marRight w:val="0"/>
          <w:marTop w:val="0"/>
          <w:marBottom w:val="0"/>
          <w:divBdr>
            <w:top w:val="none" w:sz="0" w:space="0" w:color="auto"/>
            <w:left w:val="none" w:sz="0" w:space="0" w:color="auto"/>
            <w:bottom w:val="none" w:sz="0" w:space="0" w:color="auto"/>
            <w:right w:val="none" w:sz="0" w:space="0" w:color="auto"/>
          </w:divBdr>
          <w:divsChild>
            <w:div w:id="517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3651">
      <w:bodyDiv w:val="1"/>
      <w:marLeft w:val="0"/>
      <w:marRight w:val="0"/>
      <w:marTop w:val="0"/>
      <w:marBottom w:val="0"/>
      <w:divBdr>
        <w:top w:val="none" w:sz="0" w:space="0" w:color="auto"/>
        <w:left w:val="none" w:sz="0" w:space="0" w:color="auto"/>
        <w:bottom w:val="none" w:sz="0" w:space="0" w:color="auto"/>
        <w:right w:val="none" w:sz="0" w:space="0" w:color="auto"/>
      </w:divBdr>
      <w:divsChild>
        <w:div w:id="1644382829">
          <w:marLeft w:val="0"/>
          <w:marRight w:val="0"/>
          <w:marTop w:val="0"/>
          <w:marBottom w:val="0"/>
          <w:divBdr>
            <w:top w:val="none" w:sz="0" w:space="0" w:color="auto"/>
            <w:left w:val="none" w:sz="0" w:space="0" w:color="auto"/>
            <w:bottom w:val="none" w:sz="0" w:space="0" w:color="auto"/>
            <w:right w:val="none" w:sz="0" w:space="0" w:color="auto"/>
          </w:divBdr>
        </w:div>
      </w:divsChild>
    </w:div>
    <w:div w:id="1656565414">
      <w:bodyDiv w:val="1"/>
      <w:marLeft w:val="0"/>
      <w:marRight w:val="0"/>
      <w:marTop w:val="0"/>
      <w:marBottom w:val="0"/>
      <w:divBdr>
        <w:top w:val="none" w:sz="0" w:space="0" w:color="auto"/>
        <w:left w:val="none" w:sz="0" w:space="0" w:color="auto"/>
        <w:bottom w:val="none" w:sz="0" w:space="0" w:color="auto"/>
        <w:right w:val="none" w:sz="0" w:space="0" w:color="auto"/>
      </w:divBdr>
      <w:divsChild>
        <w:div w:id="1119643511">
          <w:marLeft w:val="0"/>
          <w:marRight w:val="0"/>
          <w:marTop w:val="0"/>
          <w:marBottom w:val="0"/>
          <w:divBdr>
            <w:top w:val="none" w:sz="0" w:space="0" w:color="auto"/>
            <w:left w:val="none" w:sz="0" w:space="0" w:color="auto"/>
            <w:bottom w:val="none" w:sz="0" w:space="0" w:color="auto"/>
            <w:right w:val="none" w:sz="0" w:space="0" w:color="auto"/>
          </w:divBdr>
        </w:div>
      </w:divsChild>
    </w:div>
    <w:div w:id="1742026309">
      <w:bodyDiv w:val="1"/>
      <w:marLeft w:val="0"/>
      <w:marRight w:val="0"/>
      <w:marTop w:val="0"/>
      <w:marBottom w:val="0"/>
      <w:divBdr>
        <w:top w:val="none" w:sz="0" w:space="0" w:color="auto"/>
        <w:left w:val="none" w:sz="0" w:space="0" w:color="auto"/>
        <w:bottom w:val="none" w:sz="0" w:space="0" w:color="auto"/>
        <w:right w:val="none" w:sz="0" w:space="0" w:color="auto"/>
      </w:divBdr>
      <w:divsChild>
        <w:div w:id="6833623">
          <w:marLeft w:val="0"/>
          <w:marRight w:val="0"/>
          <w:marTop w:val="0"/>
          <w:marBottom w:val="0"/>
          <w:divBdr>
            <w:top w:val="none" w:sz="0" w:space="0" w:color="auto"/>
            <w:left w:val="none" w:sz="0" w:space="0" w:color="auto"/>
            <w:bottom w:val="none" w:sz="0" w:space="0" w:color="auto"/>
            <w:right w:val="none" w:sz="0" w:space="0" w:color="auto"/>
          </w:divBdr>
        </w:div>
      </w:divsChild>
    </w:div>
    <w:div w:id="1767341422">
      <w:bodyDiv w:val="1"/>
      <w:marLeft w:val="0"/>
      <w:marRight w:val="0"/>
      <w:marTop w:val="0"/>
      <w:marBottom w:val="0"/>
      <w:divBdr>
        <w:top w:val="none" w:sz="0" w:space="0" w:color="auto"/>
        <w:left w:val="none" w:sz="0" w:space="0" w:color="auto"/>
        <w:bottom w:val="none" w:sz="0" w:space="0" w:color="auto"/>
        <w:right w:val="none" w:sz="0" w:space="0" w:color="auto"/>
      </w:divBdr>
    </w:div>
    <w:div w:id="1794669773">
      <w:bodyDiv w:val="1"/>
      <w:marLeft w:val="0"/>
      <w:marRight w:val="0"/>
      <w:marTop w:val="0"/>
      <w:marBottom w:val="0"/>
      <w:divBdr>
        <w:top w:val="none" w:sz="0" w:space="0" w:color="auto"/>
        <w:left w:val="none" w:sz="0" w:space="0" w:color="auto"/>
        <w:bottom w:val="none" w:sz="0" w:space="0" w:color="auto"/>
        <w:right w:val="none" w:sz="0" w:space="0" w:color="auto"/>
      </w:divBdr>
      <w:divsChild>
        <w:div w:id="2100710832">
          <w:marLeft w:val="0"/>
          <w:marRight w:val="0"/>
          <w:marTop w:val="0"/>
          <w:marBottom w:val="0"/>
          <w:divBdr>
            <w:top w:val="none" w:sz="0" w:space="0" w:color="auto"/>
            <w:left w:val="none" w:sz="0" w:space="0" w:color="auto"/>
            <w:bottom w:val="none" w:sz="0" w:space="0" w:color="auto"/>
            <w:right w:val="none" w:sz="0" w:space="0" w:color="auto"/>
          </w:divBdr>
          <w:divsChild>
            <w:div w:id="5986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546883">
      <w:bodyDiv w:val="1"/>
      <w:marLeft w:val="0"/>
      <w:marRight w:val="0"/>
      <w:marTop w:val="0"/>
      <w:marBottom w:val="0"/>
      <w:divBdr>
        <w:top w:val="none" w:sz="0" w:space="0" w:color="auto"/>
        <w:left w:val="none" w:sz="0" w:space="0" w:color="auto"/>
        <w:bottom w:val="none" w:sz="0" w:space="0" w:color="auto"/>
        <w:right w:val="none" w:sz="0" w:space="0" w:color="auto"/>
      </w:divBdr>
      <w:divsChild>
        <w:div w:id="2095084958">
          <w:marLeft w:val="0"/>
          <w:marRight w:val="0"/>
          <w:marTop w:val="0"/>
          <w:marBottom w:val="0"/>
          <w:divBdr>
            <w:top w:val="none" w:sz="0" w:space="0" w:color="auto"/>
            <w:left w:val="none" w:sz="0" w:space="0" w:color="auto"/>
            <w:bottom w:val="none" w:sz="0" w:space="0" w:color="auto"/>
            <w:right w:val="none" w:sz="0" w:space="0" w:color="auto"/>
          </w:divBdr>
          <w:divsChild>
            <w:div w:id="1984501178">
              <w:marLeft w:val="0"/>
              <w:marRight w:val="0"/>
              <w:marTop w:val="0"/>
              <w:marBottom w:val="0"/>
              <w:divBdr>
                <w:top w:val="none" w:sz="0" w:space="0" w:color="auto"/>
                <w:left w:val="none" w:sz="0" w:space="0" w:color="auto"/>
                <w:bottom w:val="none" w:sz="0" w:space="0" w:color="auto"/>
                <w:right w:val="none" w:sz="0" w:space="0" w:color="auto"/>
              </w:divBdr>
              <w:divsChild>
                <w:div w:id="59028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792285">
      <w:bodyDiv w:val="1"/>
      <w:marLeft w:val="0"/>
      <w:marRight w:val="0"/>
      <w:marTop w:val="0"/>
      <w:marBottom w:val="0"/>
      <w:divBdr>
        <w:top w:val="none" w:sz="0" w:space="0" w:color="auto"/>
        <w:left w:val="none" w:sz="0" w:space="0" w:color="auto"/>
        <w:bottom w:val="none" w:sz="0" w:space="0" w:color="auto"/>
        <w:right w:val="none" w:sz="0" w:space="0" w:color="auto"/>
      </w:divBdr>
      <w:divsChild>
        <w:div w:id="1416394993">
          <w:marLeft w:val="0"/>
          <w:marRight w:val="0"/>
          <w:marTop w:val="0"/>
          <w:marBottom w:val="0"/>
          <w:divBdr>
            <w:top w:val="none" w:sz="0" w:space="0" w:color="auto"/>
            <w:left w:val="none" w:sz="0" w:space="0" w:color="auto"/>
            <w:bottom w:val="none" w:sz="0" w:space="0" w:color="auto"/>
            <w:right w:val="none" w:sz="0" w:space="0" w:color="auto"/>
          </w:divBdr>
          <w:divsChild>
            <w:div w:id="1763405227">
              <w:marLeft w:val="0"/>
              <w:marRight w:val="0"/>
              <w:marTop w:val="0"/>
              <w:marBottom w:val="0"/>
              <w:divBdr>
                <w:top w:val="none" w:sz="0" w:space="0" w:color="auto"/>
                <w:left w:val="none" w:sz="0" w:space="0" w:color="auto"/>
                <w:bottom w:val="none" w:sz="0" w:space="0" w:color="auto"/>
                <w:right w:val="none" w:sz="0" w:space="0" w:color="auto"/>
              </w:divBdr>
              <w:divsChild>
                <w:div w:id="1460996193">
                  <w:marLeft w:val="0"/>
                  <w:marRight w:val="0"/>
                  <w:marTop w:val="0"/>
                  <w:marBottom w:val="0"/>
                  <w:divBdr>
                    <w:top w:val="none" w:sz="0" w:space="0" w:color="auto"/>
                    <w:left w:val="none" w:sz="0" w:space="0" w:color="auto"/>
                    <w:bottom w:val="none" w:sz="0" w:space="0" w:color="auto"/>
                    <w:right w:val="none" w:sz="0" w:space="0" w:color="auto"/>
                  </w:divBdr>
                  <w:divsChild>
                    <w:div w:id="111641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203069">
      <w:bodyDiv w:val="1"/>
      <w:marLeft w:val="0"/>
      <w:marRight w:val="0"/>
      <w:marTop w:val="0"/>
      <w:marBottom w:val="0"/>
      <w:divBdr>
        <w:top w:val="none" w:sz="0" w:space="0" w:color="auto"/>
        <w:left w:val="none" w:sz="0" w:space="0" w:color="auto"/>
        <w:bottom w:val="none" w:sz="0" w:space="0" w:color="auto"/>
        <w:right w:val="none" w:sz="0" w:space="0" w:color="auto"/>
      </w:divBdr>
    </w:div>
    <w:div w:id="1979144538">
      <w:bodyDiv w:val="1"/>
      <w:marLeft w:val="0"/>
      <w:marRight w:val="0"/>
      <w:marTop w:val="0"/>
      <w:marBottom w:val="0"/>
      <w:divBdr>
        <w:top w:val="none" w:sz="0" w:space="0" w:color="auto"/>
        <w:left w:val="none" w:sz="0" w:space="0" w:color="auto"/>
        <w:bottom w:val="none" w:sz="0" w:space="0" w:color="auto"/>
        <w:right w:val="none" w:sz="0" w:space="0" w:color="auto"/>
      </w:divBdr>
      <w:divsChild>
        <w:div w:id="1064985270">
          <w:marLeft w:val="0"/>
          <w:marRight w:val="0"/>
          <w:marTop w:val="0"/>
          <w:marBottom w:val="0"/>
          <w:divBdr>
            <w:top w:val="none" w:sz="0" w:space="0" w:color="auto"/>
            <w:left w:val="none" w:sz="0" w:space="0" w:color="auto"/>
            <w:bottom w:val="none" w:sz="0" w:space="0" w:color="auto"/>
            <w:right w:val="none" w:sz="0" w:space="0" w:color="auto"/>
          </w:divBdr>
          <w:divsChild>
            <w:div w:id="865679362">
              <w:marLeft w:val="0"/>
              <w:marRight w:val="0"/>
              <w:marTop w:val="0"/>
              <w:marBottom w:val="0"/>
              <w:divBdr>
                <w:top w:val="none" w:sz="0" w:space="0" w:color="auto"/>
                <w:left w:val="none" w:sz="0" w:space="0" w:color="auto"/>
                <w:bottom w:val="none" w:sz="0" w:space="0" w:color="auto"/>
                <w:right w:val="none" w:sz="0" w:space="0" w:color="auto"/>
              </w:divBdr>
              <w:divsChild>
                <w:div w:id="1114858891">
                  <w:marLeft w:val="0"/>
                  <w:marRight w:val="0"/>
                  <w:marTop w:val="0"/>
                  <w:marBottom w:val="0"/>
                  <w:divBdr>
                    <w:top w:val="none" w:sz="0" w:space="0" w:color="auto"/>
                    <w:left w:val="none" w:sz="0" w:space="0" w:color="auto"/>
                    <w:bottom w:val="none" w:sz="0" w:space="0" w:color="auto"/>
                    <w:right w:val="none" w:sz="0" w:space="0" w:color="auto"/>
                  </w:divBdr>
                  <w:divsChild>
                    <w:div w:id="82728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614802">
      <w:bodyDiv w:val="1"/>
      <w:marLeft w:val="0"/>
      <w:marRight w:val="0"/>
      <w:marTop w:val="0"/>
      <w:marBottom w:val="0"/>
      <w:divBdr>
        <w:top w:val="none" w:sz="0" w:space="0" w:color="auto"/>
        <w:left w:val="none" w:sz="0" w:space="0" w:color="auto"/>
        <w:bottom w:val="none" w:sz="0" w:space="0" w:color="auto"/>
        <w:right w:val="none" w:sz="0" w:space="0" w:color="auto"/>
      </w:divBdr>
    </w:div>
    <w:div w:id="2047874924">
      <w:bodyDiv w:val="1"/>
      <w:marLeft w:val="0"/>
      <w:marRight w:val="0"/>
      <w:marTop w:val="0"/>
      <w:marBottom w:val="0"/>
      <w:divBdr>
        <w:top w:val="none" w:sz="0" w:space="0" w:color="auto"/>
        <w:left w:val="none" w:sz="0" w:space="0" w:color="auto"/>
        <w:bottom w:val="none" w:sz="0" w:space="0" w:color="auto"/>
        <w:right w:val="none" w:sz="0" w:space="0" w:color="auto"/>
      </w:divBdr>
      <w:divsChild>
        <w:div w:id="10689184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yperlink" Target="http://mirror.centos.org/centos/6/os/x86_64/Packages/openssl-1.0.1e-57.el6.x86_64.rpm" TargetMode="External"/><Relationship Id="rId21" Type="http://schemas.openxmlformats.org/officeDocument/2006/relationships/image" Target="media/image10.png"/><Relationship Id="rId34" Type="http://schemas.openxmlformats.org/officeDocument/2006/relationships/hyperlink" Target="http://download-ib01.fedoraproject.org/pub/epel/6/x86_64/Packages/m/msgpack-devel-0.5.7-5.el6.x86_64.rpm" TargetMode="External"/><Relationship Id="rId42" Type="http://schemas.openxmlformats.org/officeDocument/2006/relationships/hyperlink" Target="http://mirror.centos.org/centos/6/os/x86_64/Packages/libffi-devel-3.0.5-3.2.el6.x86_64.rpm" TargetMode="External"/><Relationship Id="rId47" Type="http://schemas.openxmlformats.org/officeDocument/2006/relationships/hyperlink" Target="https://www.openssl.org/source/old/1.0.2/openssl-1.0.2g.tar.gz" TargetMode="External"/><Relationship Id="rId50" Type="http://schemas.openxmlformats.org/officeDocument/2006/relationships/hyperlink" Target="http://repoproxy-rtp.eng.netapp.com:8081/artifactory/api/pypi/python-" TargetMode="External"/><Relationship Id="rId55" Type="http://schemas.openxmlformats.org/officeDocument/2006/relationships/hyperlink" Target="http://dev.mysql.com/get/Downloads/MySQL-5.6/MySQL-5.6.33-1.el6.x86_64.rpm-bundle.tar" TargetMode="External"/><Relationship Id="rId63" Type="http://schemas.openxmlformats.org/officeDocument/2006/relationships/hyperlink" Target="mailto:root@pnate" TargetMode="External"/><Relationship Id="rId68" Type="http://schemas.openxmlformats.org/officeDocument/2006/relationships/hyperlink" Target="mailto:root@pnate" TargetMode="External"/><Relationship Id="rId76" Type="http://schemas.openxmlformats.org/officeDocument/2006/relationships/hyperlink" Target="http://rpm.pbone.net/index.php3/stat/4/idpl/20909451/dir/scientific_linux_6/com/" TargetMode="External"/><Relationship Id="rId84" Type="http://schemas.openxmlformats.org/officeDocument/2006/relationships/hyperlink" Target="mailto:root@pnate" TargetMode="External"/><Relationship Id="rId89" Type="http://schemas.openxmlformats.org/officeDocument/2006/relationships/hyperlink" Target="mailto:@INC" TargetMode="External"/><Relationship Id="rId7" Type="http://schemas.openxmlformats.org/officeDocument/2006/relationships/endnotes" Target="endnotes.xml"/><Relationship Id="rId71" Type="http://schemas.openxmlformats.org/officeDocument/2006/relationships/hyperlink" Target="mailto:root@pnate" TargetMode="External"/><Relationship Id="rId92" Type="http://schemas.openxmlformats.org/officeDocument/2006/relationships/hyperlink" Target="http://support.netapp.com/NOW/products/interoperability/" TargetMode="Externa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comments" Target="comments.xml"/><Relationship Id="rId24" Type="http://schemas.openxmlformats.org/officeDocument/2006/relationships/image" Target="media/image13.png"/><Relationship Id="rId32" Type="http://schemas.openxmlformats.org/officeDocument/2006/relationships/hyperlink" Target="http://download-ib01.fedoraproject.org/pub/epel/6/x86_64/Packages/z/zeromq-devel-2.2.0-4.el6.x86_64.rpm" TargetMode="External"/><Relationship Id="rId37" Type="http://schemas.openxmlformats.org/officeDocument/2006/relationships/hyperlink" Target="http://mirror.centos.org/centos/6/os/x86_64/Packages/numactl-2.0.9-2.el6.x86_64.rpm" TargetMode="External"/><Relationship Id="rId40" Type="http://schemas.openxmlformats.org/officeDocument/2006/relationships/hyperlink" Target="http://mirror.centos.org/centos/6/os/x86_64/Packages/openssl-devel-1.0.1e-57.el6.x86_64.rpm" TargetMode="External"/><Relationship Id="rId45" Type="http://schemas.openxmlformats.org/officeDocument/2006/relationships/hyperlink" Target="http://download-ib01.fedoraproject.org/pub/epel/6/x86_64/Packages/p/perl-Inline-0.46-1.el6.noarch.rpm" TargetMode="External"/><Relationship Id="rId53" Type="http://schemas.openxmlformats.org/officeDocument/2006/relationships/hyperlink" Target="mailto:root@pnate" TargetMode="External"/><Relationship Id="rId58" Type="http://schemas.openxmlformats.org/officeDocument/2006/relationships/hyperlink" Target="mailto:root@pnate" TargetMode="External"/><Relationship Id="rId66" Type="http://schemas.openxmlformats.org/officeDocument/2006/relationships/hyperlink" Target="mailto:root@pnate" TargetMode="External"/><Relationship Id="rId74" Type="http://schemas.openxmlformats.org/officeDocument/2006/relationships/hyperlink" Target="ftp://ftp.scientificlinux.org/linux/scientific/6x/external_products/devtoolset/i386/1.1/devtoolset-1.1-runtime-1-13.el6.noarch.rpm" TargetMode="External"/><Relationship Id="rId79" Type="http://schemas.openxmlformats.org/officeDocument/2006/relationships/hyperlink" Target="http://search.cpan.org/CPAN/authors/id/D/DM/DMAKI/ZMQ-LibZMQ3-1.19.tar.gz%20" TargetMode="External"/><Relationship Id="rId87" Type="http://schemas.openxmlformats.org/officeDocument/2006/relationships/hyperlink" Target="mailto:root@pnate" TargetMode="External"/><Relationship Id="rId5" Type="http://schemas.openxmlformats.org/officeDocument/2006/relationships/webSettings" Target="webSettings.xml"/><Relationship Id="rId61" Type="http://schemas.openxmlformats.org/officeDocument/2006/relationships/hyperlink" Target="mailto:root@pnate" TargetMode="External"/><Relationship Id="rId82" Type="http://schemas.openxmlformats.org/officeDocument/2006/relationships/hyperlink" Target="mailto:root@pnate" TargetMode="External"/><Relationship Id="rId90" Type="http://schemas.openxmlformats.org/officeDocument/2006/relationships/image" Target="media/image19.png"/><Relationship Id="rId95" Type="http://schemas.microsoft.com/office/2011/relationships/people" Target="people.xml"/><Relationship Id="rId19" Type="http://schemas.openxmlformats.org/officeDocument/2006/relationships/image" Target="media/image8.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yperlink" Target="http://download-ib01.fedoraproject.org/pub/epel/6/x86_64/Packages/o/openpgm-5.1.118-3.el6.x86_64.rpm" TargetMode="External"/><Relationship Id="rId35" Type="http://schemas.openxmlformats.org/officeDocument/2006/relationships/hyperlink" Target="http://mirror.centos.org/centos/6/os/x86_64/Packages/zlib-1.2.3-29.el6.x86_64.rpm" TargetMode="External"/><Relationship Id="rId43" Type="http://schemas.openxmlformats.org/officeDocument/2006/relationships/hyperlink" Target="http://mirror.centos.org/centos/6/os/x86_64/Packages/libxml2-2.7.6-21.el6_8.1.x86_64.rpm" TargetMode="External"/><Relationship Id="rId48" Type="http://schemas.openxmlformats.org/officeDocument/2006/relationships/hyperlink" Target="https://src.fedoraproject.org/repo/pkgs/expat/expat-2.1.0.tar.gz/dd7dab7a5fea97d2a6a43f511449b7cd/expat-2.1.0.tar.gz" TargetMode="External"/><Relationship Id="rId56" Type="http://schemas.openxmlformats.org/officeDocument/2006/relationships/hyperlink" Target="mailto:root@pnate" TargetMode="External"/><Relationship Id="rId64" Type="http://schemas.openxmlformats.org/officeDocument/2006/relationships/hyperlink" Target="mailto:root@pnate" TargetMode="External"/><Relationship Id="rId69" Type="http://schemas.openxmlformats.org/officeDocument/2006/relationships/hyperlink" Target="mailto:root@pnate" TargetMode="External"/><Relationship Id="rId77" Type="http://schemas.openxmlformats.org/officeDocument/2006/relationships/hyperlink" Target="http://rpm.pbone.net/index.php3/stat/4/idpl/20909506/dir/scientific_linux_6/com/" TargetMode="External"/><Relationship Id="rId8" Type="http://schemas.openxmlformats.org/officeDocument/2006/relationships/image" Target="media/image1.png"/><Relationship Id="rId51" Type="http://schemas.openxmlformats.org/officeDocument/2006/relationships/hyperlink" Target="http://repoproxy-rtp.eng.netapp.com:8081/artifactory/api/pypi/python-package-index" TargetMode="External"/><Relationship Id="rId72" Type="http://schemas.openxmlformats.org/officeDocument/2006/relationships/hyperlink" Target="http://www.libssh2.org/download/libssh2-1.4.3.tar.gz" TargetMode="External"/><Relationship Id="rId80" Type="http://schemas.openxmlformats.org/officeDocument/2006/relationships/hyperlink" Target="https://cpan.metacpan.org/authors/id/S/SH/SHLOMIF/XML-LibXML-2.0201.tar.gz" TargetMode="External"/><Relationship Id="rId85" Type="http://schemas.openxmlformats.org/officeDocument/2006/relationships/hyperlink" Target="mailto:root@pnate" TargetMode="External"/><Relationship Id="rId93" Type="http://schemas.openxmlformats.org/officeDocument/2006/relationships/hyperlink" Target="http://mysupport.netapp.com/" TargetMode="External"/><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yperlink" Target="http://download-ib01.fedoraproject.org/pub/epel/6/x86_64/Packages/m/msgpack-0.5.7-5.el6.x86_64.rpm" TargetMode="External"/><Relationship Id="rId38" Type="http://schemas.openxmlformats.org/officeDocument/2006/relationships/hyperlink" Target="http://mirror.centos.org/centos/6/os/x86_64/Packages/numactl-devel-2.0.9-2.el6.x86_64.rpm" TargetMode="External"/><Relationship Id="rId46" Type="http://schemas.openxmlformats.org/officeDocument/2006/relationships/hyperlink" Target="http://www.cpan.org/src/5.0/perl-5.14.0.tar.gz" TargetMode="External"/><Relationship Id="rId59" Type="http://schemas.openxmlformats.org/officeDocument/2006/relationships/hyperlink" Target="mailto:root@pnate" TargetMode="External"/><Relationship Id="rId67" Type="http://schemas.openxmlformats.org/officeDocument/2006/relationships/hyperlink" Target="mailto:root@pnate" TargetMode="External"/><Relationship Id="rId20" Type="http://schemas.openxmlformats.org/officeDocument/2006/relationships/image" Target="media/image9.png"/><Relationship Id="rId41" Type="http://schemas.openxmlformats.org/officeDocument/2006/relationships/hyperlink" Target="http://mirror.centos.org/centos/6/os/x86_64/Packages/libffi-3.0.5-3.2.el6.x86_64.rpm" TargetMode="External"/><Relationship Id="rId54" Type="http://schemas.openxmlformats.org/officeDocument/2006/relationships/hyperlink" Target="mailto:root@pnate" TargetMode="External"/><Relationship Id="rId62" Type="http://schemas.openxmlformats.org/officeDocument/2006/relationships/hyperlink" Target="mailto:root@pnate" TargetMode="External"/><Relationship Id="rId70" Type="http://schemas.openxmlformats.org/officeDocument/2006/relationships/hyperlink" Target="mailto:root@pnate" TargetMode="External"/><Relationship Id="rId75" Type="http://schemas.openxmlformats.org/officeDocument/2006/relationships/hyperlink" Target="ftp://ftp.scientificlinux.org/linux/scientific/6x/external_products/devtoolset/x86_64/1.1/devtoolset-1.1-gcc-4.7.2-5.el6.x86_64.rpm" TargetMode="External"/><Relationship Id="rId83" Type="http://schemas.openxmlformats.org/officeDocument/2006/relationships/hyperlink" Target="mailto:root@pnate" TargetMode="External"/><Relationship Id="rId88" Type="http://schemas.openxmlformats.org/officeDocument/2006/relationships/hyperlink" Target="https://askubuntu.com/questions/421642/libc-so-6-version-glibc-2-14-not-found" TargetMode="External"/><Relationship Id="rId91" Type="http://schemas.openxmlformats.org/officeDocument/2006/relationships/image" Target="media/image20.png"/><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hyperlink" Target="http://mirror.centos.org/centos/6/os/x86_64/Packages/zlib-devel-1.2.3-29.el6.x86_64.rpm" TargetMode="External"/><Relationship Id="rId49" Type="http://schemas.openxmlformats.org/officeDocument/2006/relationships/hyperlink" Target="https://www.python.org/ftp/python/3.7.1/Python-3.7.1.tgz" TargetMode="External"/><Relationship Id="rId57" Type="http://schemas.openxmlformats.org/officeDocument/2006/relationships/hyperlink" Target="mailto:root@pnate" TargetMode="External"/><Relationship Id="rId10" Type="http://schemas.openxmlformats.org/officeDocument/2006/relationships/footer" Target="footer1.xml"/><Relationship Id="rId31" Type="http://schemas.openxmlformats.org/officeDocument/2006/relationships/hyperlink" Target="http://download-ib01.fedoraproject.org/pub/epel/6/x86_64/Packages/z/zeromq-2.2.0-4.el6.x86_64.rpm" TargetMode="External"/><Relationship Id="rId44" Type="http://schemas.openxmlformats.org/officeDocument/2006/relationships/hyperlink" Target="http://mirror.centos.org/centos/6/os/x86_64/Packages/libxml2-devel-2.7.6-21.el6_8.1.x86_64.rpm" TargetMode="External"/><Relationship Id="rId52" Type="http://schemas.openxmlformats.org/officeDocument/2006/relationships/hyperlink" Target="mailto:root@pnate" TargetMode="External"/><Relationship Id="rId60" Type="http://schemas.openxmlformats.org/officeDocument/2006/relationships/hyperlink" Target="mailto:root@pnate" TargetMode="External"/><Relationship Id="rId65" Type="http://schemas.openxmlformats.org/officeDocument/2006/relationships/hyperlink" Target="mailto:root@pnate" TargetMode="External"/><Relationship Id="rId73" Type="http://schemas.openxmlformats.org/officeDocument/2006/relationships/hyperlink" Target="https://ftp.gnu.org/gnu/gmp/gmp-5.1.3.tar.xz" TargetMode="External"/><Relationship Id="rId78" Type="http://schemas.openxmlformats.org/officeDocument/2006/relationships/hyperlink" Target="http://download.zeromq.org/zeromq-4.1.3.tar.gz" TargetMode="External"/><Relationship Id="rId81" Type="http://schemas.openxmlformats.org/officeDocument/2006/relationships/hyperlink" Target="mailto:root@pnate" TargetMode="External"/><Relationship Id="rId86" Type="http://schemas.openxmlformats.org/officeDocument/2006/relationships/hyperlink" Target="https://github.com/msgpack/msgpack-c/releases/download/cpp-1.2.0/msgpack-1.2.0.tar.gz"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5B85-2101-4A80-A36F-26AFF0AD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12390</Words>
  <Characters>70624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Sathiadevan, Sajith</dc:creator>
  <cp:lastModifiedBy>Gupta, Nishant</cp:lastModifiedBy>
  <cp:revision>2</cp:revision>
  <cp:lastPrinted>2018-03-13T04:42:00Z</cp:lastPrinted>
  <dcterms:created xsi:type="dcterms:W3CDTF">2020-04-08T17:04:00Z</dcterms:created>
  <dcterms:modified xsi:type="dcterms:W3CDTF">2020-04-08T17:04:00Z</dcterms:modified>
</cp:coreProperties>
</file>